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5EB5E" w14:textId="77777777" w:rsidR="006A1A48" w:rsidRDefault="0036464B">
      <w:pPr>
        <w:framePr w:hSpace="141" w:wrap="around" w:vAnchor="text" w:hAnchor="page" w:x="6632" w:y="1"/>
        <w:rPr>
          <w:rFonts w:cs="Arial"/>
        </w:rPr>
      </w:pPr>
      <w:r>
        <w:rPr>
          <w:rFonts w:cs="Arial"/>
          <w:noProof/>
          <w:lang w:eastAsia="sl-SI"/>
        </w:rPr>
        <w:drawing>
          <wp:inline distT="0" distB="0" distL="0" distR="0" wp14:anchorId="16BA7018" wp14:editId="096B1945">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00334C4" w14:textId="77777777" w:rsidR="006A1A48" w:rsidRDefault="006A1A48">
      <w:pPr>
        <w:pStyle w:val="BodyText2"/>
        <w:rPr>
          <w:rFonts w:ascii="Times New Roman" w:hAnsi="Times New Roman"/>
        </w:rPr>
      </w:pPr>
    </w:p>
    <w:p w14:paraId="160BFED9" w14:textId="77777777" w:rsidR="006A1A48" w:rsidRDefault="006A1A48">
      <w:pPr>
        <w:pStyle w:val="BodyText2"/>
        <w:rPr>
          <w:rFonts w:ascii="Times New Roman" w:hAnsi="Times New Roman"/>
        </w:rPr>
      </w:pPr>
    </w:p>
    <w:p w14:paraId="653C94C9" w14:textId="77777777" w:rsidR="006A1A48" w:rsidRDefault="006A1A48">
      <w:pPr>
        <w:pStyle w:val="BodyText2"/>
        <w:rPr>
          <w:rFonts w:ascii="Times New Roman" w:hAnsi="Times New Roman"/>
        </w:rPr>
      </w:pPr>
    </w:p>
    <w:p w14:paraId="6024D565" w14:textId="77777777" w:rsidR="006A1A48" w:rsidRDefault="006A1A48">
      <w:pPr>
        <w:pStyle w:val="BodyText2"/>
        <w:rPr>
          <w:rFonts w:ascii="Times New Roman" w:hAnsi="Times New Roman"/>
        </w:rPr>
      </w:pPr>
    </w:p>
    <w:p w14:paraId="001B7B48" w14:textId="77777777" w:rsidR="006A1A48" w:rsidRDefault="006A1A48">
      <w:pPr>
        <w:pStyle w:val="BodyText2"/>
        <w:rPr>
          <w:rFonts w:ascii="Times New Roman" w:hAnsi="Times New Roman"/>
        </w:rPr>
      </w:pPr>
    </w:p>
    <w:p w14:paraId="395528BD" w14:textId="77777777" w:rsidR="006A1A48" w:rsidRDefault="006A1A48">
      <w:pPr>
        <w:pStyle w:val="BodyText2"/>
        <w:rPr>
          <w:rFonts w:ascii="Times New Roman" w:hAnsi="Times New Roman"/>
        </w:rPr>
      </w:pPr>
    </w:p>
    <w:p w14:paraId="13089B41" w14:textId="77777777" w:rsidR="006A1A48" w:rsidRDefault="006A1A48">
      <w:pPr>
        <w:pStyle w:val="BodyText2"/>
        <w:rPr>
          <w:rFonts w:ascii="Times New Roman" w:hAnsi="Times New Roman"/>
        </w:rPr>
      </w:pPr>
    </w:p>
    <w:p w14:paraId="4C38BE24" w14:textId="77777777" w:rsidR="006A1A48" w:rsidRDefault="006A1A48">
      <w:pPr>
        <w:pStyle w:val="BodyText2"/>
        <w:rPr>
          <w:rFonts w:ascii="Times New Roman" w:hAnsi="Times New Roman"/>
        </w:rPr>
      </w:pPr>
    </w:p>
    <w:p w14:paraId="37E34764" w14:textId="77777777" w:rsidR="006A1A48" w:rsidRDefault="006A1A48">
      <w:pPr>
        <w:pStyle w:val="BodyText2"/>
        <w:rPr>
          <w:rFonts w:ascii="Times New Roman" w:hAnsi="Times New Roman"/>
        </w:rPr>
      </w:pPr>
    </w:p>
    <w:p w14:paraId="253698C7" w14:textId="77777777" w:rsidR="006A1A48" w:rsidRDefault="006A1A48">
      <w:pPr>
        <w:pStyle w:val="BodyText2"/>
        <w:rPr>
          <w:rFonts w:ascii="Times New Roman" w:hAnsi="Times New Roman"/>
        </w:rPr>
      </w:pPr>
    </w:p>
    <w:p w14:paraId="3A8FCEC7" w14:textId="77777777" w:rsidR="006A1A48" w:rsidRDefault="006A1A48">
      <w:pPr>
        <w:pStyle w:val="BodyText2"/>
        <w:rPr>
          <w:rFonts w:ascii="Times New Roman" w:hAnsi="Times New Roman"/>
        </w:rPr>
      </w:pPr>
    </w:p>
    <w:p w14:paraId="39FC82E2" w14:textId="77777777" w:rsidR="006A1A48" w:rsidRPr="008D59A8" w:rsidRDefault="006A1A48">
      <w:pPr>
        <w:pStyle w:val="BodyText2"/>
        <w:rPr>
          <w:rFonts w:ascii="Times New Roman" w:hAnsi="Times New Roman"/>
          <w:color w:val="FF0000"/>
        </w:rPr>
      </w:pPr>
    </w:p>
    <w:p w14:paraId="2735E2BB" w14:textId="77777777" w:rsidR="006A1A48" w:rsidRDefault="006A1A48">
      <w:pPr>
        <w:pStyle w:val="BodyText2"/>
        <w:rPr>
          <w:rFonts w:ascii="Times New Roman" w:hAnsi="Times New Roman"/>
        </w:rPr>
      </w:pPr>
    </w:p>
    <w:p w14:paraId="5947F679" w14:textId="77777777" w:rsidR="006A1A48" w:rsidRDefault="006A1A48">
      <w:pPr>
        <w:pStyle w:val="BodyText2"/>
        <w:rPr>
          <w:rFonts w:ascii="Times New Roman" w:hAnsi="Times New Roman"/>
        </w:rPr>
      </w:pPr>
    </w:p>
    <w:p w14:paraId="38C7784B" w14:textId="77777777" w:rsidR="006A1A48" w:rsidRDefault="006A1A48">
      <w:pPr>
        <w:pStyle w:val="BodyText2"/>
        <w:rPr>
          <w:rFonts w:ascii="Times New Roman" w:hAnsi="Times New Roman"/>
        </w:rPr>
      </w:pPr>
    </w:p>
    <w:p w14:paraId="575EA425" w14:textId="77777777" w:rsidR="00636A46" w:rsidRPr="00494A7F" w:rsidRDefault="00636A46" w:rsidP="00636A46">
      <w:pPr>
        <w:jc w:val="center"/>
        <w:rPr>
          <w:sz w:val="32"/>
          <w:szCs w:val="28"/>
        </w:rPr>
      </w:pPr>
      <w:r w:rsidRPr="00494A7F">
        <w:rPr>
          <w:sz w:val="32"/>
          <w:szCs w:val="28"/>
        </w:rPr>
        <w:t>DOKUMENTACIJA V ZVEZI Z ODDAJO JAVNEGA NAROČILA</w:t>
      </w:r>
    </w:p>
    <w:p w14:paraId="64CC038B" w14:textId="77777777" w:rsidR="006A1A48" w:rsidRDefault="006A1A48">
      <w:pPr>
        <w:pStyle w:val="BodyText2"/>
        <w:rPr>
          <w:b w:val="0"/>
          <w:sz w:val="40"/>
        </w:rPr>
      </w:pPr>
    </w:p>
    <w:p w14:paraId="01B0DF1D" w14:textId="1B287E1E" w:rsidR="00636A46" w:rsidRPr="00494A7F" w:rsidRDefault="00636A46" w:rsidP="00636A46">
      <w:pPr>
        <w:jc w:val="center"/>
        <w:rPr>
          <w:sz w:val="32"/>
          <w:szCs w:val="28"/>
        </w:rPr>
      </w:pPr>
      <w:r w:rsidRPr="00494A7F">
        <w:rPr>
          <w:sz w:val="32"/>
          <w:szCs w:val="28"/>
        </w:rPr>
        <w:t xml:space="preserve">PO </w:t>
      </w:r>
      <w:r w:rsidR="00CF3BC1">
        <w:rPr>
          <w:sz w:val="32"/>
          <w:szCs w:val="28"/>
        </w:rPr>
        <w:t xml:space="preserve">ODPRTEM </w:t>
      </w:r>
      <w:r w:rsidRPr="00494A7F">
        <w:rPr>
          <w:sz w:val="32"/>
          <w:szCs w:val="28"/>
        </w:rPr>
        <w:t>POSTOPKU</w:t>
      </w:r>
    </w:p>
    <w:p w14:paraId="796C196C" w14:textId="77777777" w:rsidR="00636A46" w:rsidRDefault="00636A46">
      <w:pPr>
        <w:pStyle w:val="BodyText2"/>
        <w:rPr>
          <w:b w:val="0"/>
          <w:sz w:val="40"/>
        </w:rPr>
      </w:pPr>
    </w:p>
    <w:p w14:paraId="431845CA" w14:textId="77777777" w:rsidR="00636A46" w:rsidRPr="00494A7F" w:rsidRDefault="00636A46" w:rsidP="00636A46">
      <w:pPr>
        <w:jc w:val="center"/>
        <w:rPr>
          <w:sz w:val="32"/>
          <w:szCs w:val="28"/>
        </w:rPr>
      </w:pPr>
      <w:r w:rsidRPr="00494A7F">
        <w:rPr>
          <w:sz w:val="32"/>
          <w:szCs w:val="28"/>
        </w:rPr>
        <w:t>Z OZNAKO</w:t>
      </w:r>
    </w:p>
    <w:p w14:paraId="153A230A" w14:textId="77777777" w:rsidR="00636A46" w:rsidRDefault="00636A46">
      <w:pPr>
        <w:pStyle w:val="BodyText2"/>
        <w:rPr>
          <w:b w:val="0"/>
          <w:sz w:val="40"/>
        </w:rPr>
      </w:pPr>
    </w:p>
    <w:p w14:paraId="725EE323" w14:textId="3334F003" w:rsidR="006A1A48" w:rsidRPr="0028685F" w:rsidRDefault="0028685F">
      <w:pPr>
        <w:pStyle w:val="BodyText2"/>
        <w:jc w:val="center"/>
        <w:rPr>
          <w:b w:val="0"/>
          <w:sz w:val="32"/>
        </w:rPr>
      </w:pPr>
      <w:r w:rsidRPr="0028685F">
        <w:rPr>
          <w:b w:val="0"/>
          <w:sz w:val="32"/>
        </w:rPr>
        <w:t>JN-S0690</w:t>
      </w:r>
    </w:p>
    <w:p w14:paraId="3D3CB1DF" w14:textId="77777777" w:rsidR="006A1A48" w:rsidRPr="0028685F" w:rsidRDefault="006A1A48">
      <w:pPr>
        <w:pStyle w:val="BodyText2"/>
        <w:rPr>
          <w:b w:val="0"/>
          <w:sz w:val="40"/>
        </w:rPr>
      </w:pPr>
    </w:p>
    <w:p w14:paraId="5C80911A" w14:textId="77777777" w:rsidR="006A1A48" w:rsidRPr="0028685F" w:rsidRDefault="006A1A48">
      <w:pPr>
        <w:pStyle w:val="BodyText2"/>
        <w:rPr>
          <w:rFonts w:ascii="Times New Roman" w:hAnsi="Times New Roman"/>
        </w:rPr>
      </w:pPr>
    </w:p>
    <w:p w14:paraId="4B4B6B29" w14:textId="77777777" w:rsidR="006A1A48" w:rsidRPr="0028685F" w:rsidRDefault="006A1A48">
      <w:pPr>
        <w:pStyle w:val="BodyText2"/>
        <w:rPr>
          <w:rFonts w:ascii="Times New Roman" w:hAnsi="Times New Roman"/>
        </w:rPr>
      </w:pPr>
    </w:p>
    <w:p w14:paraId="275AE022" w14:textId="77777777" w:rsidR="006A1A48" w:rsidRPr="0028685F" w:rsidRDefault="006A1A48">
      <w:pPr>
        <w:pStyle w:val="BodyText"/>
        <w:rPr>
          <w:sz w:val="20"/>
        </w:rPr>
      </w:pPr>
    </w:p>
    <w:p w14:paraId="1682550B" w14:textId="086060E9" w:rsidR="00964F71" w:rsidRPr="0028685F" w:rsidRDefault="00A651B2" w:rsidP="00964F71">
      <w:pPr>
        <w:pStyle w:val="BodyText"/>
        <w:jc w:val="center"/>
        <w:rPr>
          <w:rFonts w:ascii="Arial" w:hAnsi="Arial" w:cs="Arial"/>
          <w:b w:val="0"/>
          <w:sz w:val="36"/>
        </w:rPr>
      </w:pPr>
      <w:bookmarkStart w:id="0" w:name="_Hlk68869820"/>
      <w:r w:rsidRPr="0028685F">
        <w:rPr>
          <w:rFonts w:ascii="Arial" w:hAnsi="Arial" w:cs="Arial"/>
          <w:b w:val="0"/>
          <w:sz w:val="36"/>
        </w:rPr>
        <w:t xml:space="preserve">Okolju prijazne storitve čiščenja poslovnih prostorov RC Maribor in </w:t>
      </w:r>
      <w:r w:rsidR="00CF3BC1" w:rsidRPr="0028685F">
        <w:rPr>
          <w:rFonts w:ascii="Arial" w:hAnsi="Arial" w:cs="Arial"/>
          <w:b w:val="0"/>
          <w:sz w:val="36"/>
        </w:rPr>
        <w:t>Studi</w:t>
      </w:r>
      <w:r w:rsidR="00964F71" w:rsidRPr="0028685F">
        <w:rPr>
          <w:rFonts w:ascii="Arial" w:hAnsi="Arial" w:cs="Arial"/>
          <w:b w:val="0"/>
          <w:sz w:val="36"/>
        </w:rPr>
        <w:t>a</w:t>
      </w:r>
      <w:r w:rsidR="00CF3BC1" w:rsidRPr="0028685F">
        <w:rPr>
          <w:rFonts w:ascii="Arial" w:hAnsi="Arial" w:cs="Arial"/>
          <w:b w:val="0"/>
          <w:sz w:val="36"/>
        </w:rPr>
        <w:t xml:space="preserve"> madžarskih programov </w:t>
      </w:r>
      <w:r w:rsidRPr="0028685F">
        <w:rPr>
          <w:rFonts w:ascii="Arial" w:hAnsi="Arial" w:cs="Arial"/>
          <w:b w:val="0"/>
          <w:sz w:val="36"/>
        </w:rPr>
        <w:t>Lendava</w:t>
      </w:r>
      <w:bookmarkEnd w:id="0"/>
    </w:p>
    <w:p w14:paraId="74727114" w14:textId="1C3DBA66" w:rsidR="00003C82" w:rsidRPr="00935C85" w:rsidRDefault="00003C82" w:rsidP="00964F71">
      <w:pPr>
        <w:pStyle w:val="BodyText"/>
        <w:jc w:val="center"/>
        <w:rPr>
          <w:rFonts w:ascii="Arial" w:hAnsi="Arial" w:cs="Arial"/>
          <w:b w:val="0"/>
          <w:sz w:val="36"/>
        </w:rPr>
      </w:pPr>
      <w:r w:rsidRPr="0028685F">
        <w:rPr>
          <w:rFonts w:ascii="Arial" w:hAnsi="Arial" w:cs="Arial"/>
          <w:b w:val="0"/>
          <w:sz w:val="36"/>
        </w:rPr>
        <w:t>za dobo enega leta, z možnostjo podaljšanja do treh let</w:t>
      </w:r>
    </w:p>
    <w:p w14:paraId="35F1ADFC" w14:textId="77777777" w:rsidR="006A1A48" w:rsidRDefault="006A1A48">
      <w:pPr>
        <w:pStyle w:val="BodyText"/>
        <w:rPr>
          <w:b w:val="0"/>
        </w:rPr>
      </w:pPr>
    </w:p>
    <w:p w14:paraId="5A54E4FD" w14:textId="77777777" w:rsidR="006A1A48" w:rsidRDefault="006A1A48"/>
    <w:p w14:paraId="05E1A910" w14:textId="77777777" w:rsidR="006A1A48" w:rsidRDefault="006A1A48">
      <w:pPr>
        <w:pStyle w:val="FootnoteText"/>
      </w:pPr>
    </w:p>
    <w:p w14:paraId="3D1F748C" w14:textId="77777777" w:rsidR="006A1A48" w:rsidRDefault="004F1144">
      <w:pPr>
        <w:pStyle w:val="FootnoteText"/>
      </w:pPr>
      <w:r>
        <w:br w:type="page"/>
      </w:r>
    </w:p>
    <w:p w14:paraId="7AC6FF5D" w14:textId="77777777" w:rsidR="006A1A48" w:rsidRDefault="006A1A48">
      <w:pPr>
        <w:jc w:val="center"/>
        <w:rPr>
          <w:b/>
        </w:rPr>
      </w:pPr>
    </w:p>
    <w:p w14:paraId="3F3F9131" w14:textId="77777777" w:rsidR="006A1A48" w:rsidRPr="00724E13" w:rsidRDefault="006A1A48">
      <w:pPr>
        <w:jc w:val="center"/>
        <w:rPr>
          <w:b/>
          <w:sz w:val="22"/>
          <w:szCs w:val="28"/>
        </w:rPr>
      </w:pPr>
      <w:r w:rsidRPr="00724E13">
        <w:rPr>
          <w:b/>
          <w:sz w:val="22"/>
          <w:szCs w:val="28"/>
        </w:rPr>
        <w:t>VSEBINA DOKUMENTACIJE</w:t>
      </w:r>
      <w:r w:rsidR="00935C85" w:rsidRPr="00724E13">
        <w:rPr>
          <w:b/>
          <w:sz w:val="22"/>
          <w:szCs w:val="28"/>
        </w:rPr>
        <w:t xml:space="preserve"> V ZVEZI Z ODDAJO JAVNEGA NAROČILA</w:t>
      </w:r>
    </w:p>
    <w:p w14:paraId="04B1C8C4" w14:textId="77777777" w:rsidR="006A1A48" w:rsidRDefault="006A1A48">
      <w:pPr>
        <w:pStyle w:val="TOC1"/>
        <w:rPr>
          <w:b w:val="0"/>
        </w:rPr>
      </w:pPr>
    </w:p>
    <w:p w14:paraId="36F9A55C" w14:textId="301CA4D9" w:rsidR="00657E1F"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66152181" w:history="1">
        <w:r w:rsidR="00657E1F" w:rsidRPr="008939D1">
          <w:rPr>
            <w:rStyle w:val="Hyperlink"/>
          </w:rPr>
          <w:t>1</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POVABILO K ODDAJI PONUDBE</w:t>
        </w:r>
        <w:r w:rsidR="00657E1F">
          <w:rPr>
            <w:webHidden/>
          </w:rPr>
          <w:tab/>
        </w:r>
        <w:r w:rsidR="00657E1F">
          <w:rPr>
            <w:webHidden/>
          </w:rPr>
          <w:fldChar w:fldCharType="begin"/>
        </w:r>
        <w:r w:rsidR="00657E1F">
          <w:rPr>
            <w:webHidden/>
          </w:rPr>
          <w:instrText xml:space="preserve"> PAGEREF _Toc166152181 \h </w:instrText>
        </w:r>
        <w:r w:rsidR="00657E1F">
          <w:rPr>
            <w:webHidden/>
          </w:rPr>
        </w:r>
        <w:r w:rsidR="00657E1F">
          <w:rPr>
            <w:webHidden/>
          </w:rPr>
          <w:fldChar w:fldCharType="separate"/>
        </w:r>
        <w:r w:rsidR="00A15AEC">
          <w:rPr>
            <w:webHidden/>
          </w:rPr>
          <w:t>4</w:t>
        </w:r>
        <w:r w:rsidR="00657E1F">
          <w:rPr>
            <w:webHidden/>
          </w:rPr>
          <w:fldChar w:fldCharType="end"/>
        </w:r>
      </w:hyperlink>
    </w:p>
    <w:p w14:paraId="22498B0C" w14:textId="2E54F2A9" w:rsidR="00657E1F" w:rsidRDefault="00A15AEC">
      <w:pPr>
        <w:pStyle w:val="TOC1"/>
        <w:rPr>
          <w:rFonts w:asciiTheme="minorHAnsi" w:eastAsiaTheme="minorEastAsia" w:hAnsiTheme="minorHAnsi" w:cstheme="minorBidi"/>
          <w:b w:val="0"/>
          <w:bCs w:val="0"/>
          <w:kern w:val="2"/>
          <w:sz w:val="24"/>
          <w:szCs w:val="24"/>
          <w:lang w:eastAsia="sl-SI"/>
          <w14:ligatures w14:val="standardContextual"/>
        </w:rPr>
      </w:pPr>
      <w:hyperlink w:anchor="_Toc166152182" w:history="1">
        <w:r w:rsidR="00657E1F" w:rsidRPr="008939D1">
          <w:rPr>
            <w:rStyle w:val="Hyperlink"/>
          </w:rPr>
          <w:t>2</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NAVODILO PONUDNIKOM ZA IZDELAVO PONUDBE</w:t>
        </w:r>
        <w:r w:rsidR="00657E1F">
          <w:rPr>
            <w:webHidden/>
          </w:rPr>
          <w:tab/>
        </w:r>
        <w:r w:rsidR="00657E1F">
          <w:rPr>
            <w:webHidden/>
          </w:rPr>
          <w:fldChar w:fldCharType="begin"/>
        </w:r>
        <w:r w:rsidR="00657E1F">
          <w:rPr>
            <w:webHidden/>
          </w:rPr>
          <w:instrText xml:space="preserve"> PAGEREF _Toc166152182 \h </w:instrText>
        </w:r>
        <w:r w:rsidR="00657E1F">
          <w:rPr>
            <w:webHidden/>
          </w:rPr>
        </w:r>
        <w:r w:rsidR="00657E1F">
          <w:rPr>
            <w:webHidden/>
          </w:rPr>
          <w:fldChar w:fldCharType="separate"/>
        </w:r>
        <w:r>
          <w:rPr>
            <w:webHidden/>
          </w:rPr>
          <w:t>5</w:t>
        </w:r>
        <w:r w:rsidR="00657E1F">
          <w:rPr>
            <w:webHidden/>
          </w:rPr>
          <w:fldChar w:fldCharType="end"/>
        </w:r>
      </w:hyperlink>
    </w:p>
    <w:p w14:paraId="7A680FEA" w14:textId="4585C6EC"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183" w:history="1">
        <w:r w:rsidR="00657E1F" w:rsidRPr="008939D1">
          <w:rPr>
            <w:rStyle w:val="Hyperlink"/>
          </w:rPr>
          <w:t>2.1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Naročnik javnega naročila</w:t>
        </w:r>
        <w:r w:rsidR="00657E1F">
          <w:rPr>
            <w:webHidden/>
          </w:rPr>
          <w:tab/>
        </w:r>
        <w:r w:rsidR="00657E1F">
          <w:rPr>
            <w:webHidden/>
          </w:rPr>
          <w:fldChar w:fldCharType="begin"/>
        </w:r>
        <w:r w:rsidR="00657E1F">
          <w:rPr>
            <w:webHidden/>
          </w:rPr>
          <w:instrText xml:space="preserve"> PAGEREF _Toc166152183 \h </w:instrText>
        </w:r>
        <w:r w:rsidR="00657E1F">
          <w:rPr>
            <w:webHidden/>
          </w:rPr>
        </w:r>
        <w:r w:rsidR="00657E1F">
          <w:rPr>
            <w:webHidden/>
          </w:rPr>
          <w:fldChar w:fldCharType="separate"/>
        </w:r>
        <w:r>
          <w:rPr>
            <w:webHidden/>
          </w:rPr>
          <w:t>5</w:t>
        </w:r>
        <w:r w:rsidR="00657E1F">
          <w:rPr>
            <w:webHidden/>
          </w:rPr>
          <w:fldChar w:fldCharType="end"/>
        </w:r>
      </w:hyperlink>
    </w:p>
    <w:p w14:paraId="05378BEF" w14:textId="34D9A32A"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184" w:history="1">
        <w:r w:rsidR="00657E1F" w:rsidRPr="008939D1">
          <w:rPr>
            <w:rStyle w:val="Hyperlink"/>
          </w:rPr>
          <w:t>2.2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Pravna podlaga</w:t>
        </w:r>
        <w:r w:rsidR="00657E1F">
          <w:rPr>
            <w:webHidden/>
          </w:rPr>
          <w:tab/>
        </w:r>
        <w:r w:rsidR="00657E1F">
          <w:rPr>
            <w:webHidden/>
          </w:rPr>
          <w:fldChar w:fldCharType="begin"/>
        </w:r>
        <w:r w:rsidR="00657E1F">
          <w:rPr>
            <w:webHidden/>
          </w:rPr>
          <w:instrText xml:space="preserve"> PAGEREF _Toc166152184 \h </w:instrText>
        </w:r>
        <w:r w:rsidR="00657E1F">
          <w:rPr>
            <w:webHidden/>
          </w:rPr>
        </w:r>
        <w:r w:rsidR="00657E1F">
          <w:rPr>
            <w:webHidden/>
          </w:rPr>
          <w:fldChar w:fldCharType="separate"/>
        </w:r>
        <w:r>
          <w:rPr>
            <w:webHidden/>
          </w:rPr>
          <w:t>5</w:t>
        </w:r>
        <w:r w:rsidR="00657E1F">
          <w:rPr>
            <w:webHidden/>
          </w:rPr>
          <w:fldChar w:fldCharType="end"/>
        </w:r>
      </w:hyperlink>
    </w:p>
    <w:p w14:paraId="3EFFF01E" w14:textId="10BE0823"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185" w:history="1">
        <w:r w:rsidR="00657E1F" w:rsidRPr="008939D1">
          <w:rPr>
            <w:rStyle w:val="Hyperlink"/>
          </w:rPr>
          <w:t>2.3</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Temeljna pravila poslovanja</w:t>
        </w:r>
        <w:r w:rsidR="00657E1F">
          <w:rPr>
            <w:webHidden/>
          </w:rPr>
          <w:tab/>
        </w:r>
        <w:r w:rsidR="00657E1F">
          <w:rPr>
            <w:webHidden/>
          </w:rPr>
          <w:fldChar w:fldCharType="begin"/>
        </w:r>
        <w:r w:rsidR="00657E1F">
          <w:rPr>
            <w:webHidden/>
          </w:rPr>
          <w:instrText xml:space="preserve"> PAGEREF _Toc166152185 \h </w:instrText>
        </w:r>
        <w:r w:rsidR="00657E1F">
          <w:rPr>
            <w:webHidden/>
          </w:rPr>
        </w:r>
        <w:r w:rsidR="00657E1F">
          <w:rPr>
            <w:webHidden/>
          </w:rPr>
          <w:fldChar w:fldCharType="separate"/>
        </w:r>
        <w:r>
          <w:rPr>
            <w:webHidden/>
          </w:rPr>
          <w:t>5</w:t>
        </w:r>
        <w:r w:rsidR="00657E1F">
          <w:rPr>
            <w:webHidden/>
          </w:rPr>
          <w:fldChar w:fldCharType="end"/>
        </w:r>
      </w:hyperlink>
    </w:p>
    <w:p w14:paraId="7BAB93C0" w14:textId="062AFE40" w:rsidR="00657E1F" w:rsidRDefault="00A15AEC">
      <w:pPr>
        <w:pStyle w:val="TOC1"/>
        <w:rPr>
          <w:rFonts w:asciiTheme="minorHAnsi" w:eastAsiaTheme="minorEastAsia" w:hAnsiTheme="minorHAnsi" w:cstheme="minorBidi"/>
          <w:b w:val="0"/>
          <w:bCs w:val="0"/>
          <w:kern w:val="2"/>
          <w:sz w:val="24"/>
          <w:szCs w:val="24"/>
          <w:lang w:eastAsia="sl-SI"/>
          <w14:ligatures w14:val="standardContextual"/>
        </w:rPr>
      </w:pPr>
      <w:hyperlink w:anchor="_Toc166152186" w:history="1">
        <w:r w:rsidR="00657E1F" w:rsidRPr="008939D1">
          <w:rPr>
            <w:rStyle w:val="Hyperlink"/>
          </w:rPr>
          <w:t>3</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PREDMET JAVNEGA NAROČILA</w:t>
        </w:r>
        <w:r w:rsidR="00657E1F">
          <w:rPr>
            <w:webHidden/>
          </w:rPr>
          <w:tab/>
        </w:r>
        <w:r w:rsidR="00657E1F">
          <w:rPr>
            <w:webHidden/>
          </w:rPr>
          <w:fldChar w:fldCharType="begin"/>
        </w:r>
        <w:r w:rsidR="00657E1F">
          <w:rPr>
            <w:webHidden/>
          </w:rPr>
          <w:instrText xml:space="preserve"> PAGEREF _Toc166152186 \h </w:instrText>
        </w:r>
        <w:r w:rsidR="00657E1F">
          <w:rPr>
            <w:webHidden/>
          </w:rPr>
        </w:r>
        <w:r w:rsidR="00657E1F">
          <w:rPr>
            <w:webHidden/>
          </w:rPr>
          <w:fldChar w:fldCharType="separate"/>
        </w:r>
        <w:r>
          <w:rPr>
            <w:webHidden/>
          </w:rPr>
          <w:t>6</w:t>
        </w:r>
        <w:r w:rsidR="00657E1F">
          <w:rPr>
            <w:webHidden/>
          </w:rPr>
          <w:fldChar w:fldCharType="end"/>
        </w:r>
      </w:hyperlink>
    </w:p>
    <w:p w14:paraId="00501953" w14:textId="56DB9462"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187" w:history="1">
        <w:r w:rsidR="00657E1F" w:rsidRPr="008939D1">
          <w:rPr>
            <w:rStyle w:val="Hyperlink"/>
          </w:rPr>
          <w:t>3.1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TEHNIČNE ZAHTEVE</w:t>
        </w:r>
        <w:r w:rsidR="00657E1F">
          <w:rPr>
            <w:webHidden/>
          </w:rPr>
          <w:tab/>
        </w:r>
        <w:r w:rsidR="00657E1F">
          <w:rPr>
            <w:webHidden/>
          </w:rPr>
          <w:fldChar w:fldCharType="begin"/>
        </w:r>
        <w:r w:rsidR="00657E1F">
          <w:rPr>
            <w:webHidden/>
          </w:rPr>
          <w:instrText xml:space="preserve"> PAGEREF _Toc166152187 \h </w:instrText>
        </w:r>
        <w:r w:rsidR="00657E1F">
          <w:rPr>
            <w:webHidden/>
          </w:rPr>
        </w:r>
        <w:r w:rsidR="00657E1F">
          <w:rPr>
            <w:webHidden/>
          </w:rPr>
          <w:fldChar w:fldCharType="separate"/>
        </w:r>
        <w:r>
          <w:rPr>
            <w:webHidden/>
          </w:rPr>
          <w:t>6</w:t>
        </w:r>
        <w:r w:rsidR="00657E1F">
          <w:rPr>
            <w:webHidden/>
          </w:rPr>
          <w:fldChar w:fldCharType="end"/>
        </w:r>
      </w:hyperlink>
    </w:p>
    <w:p w14:paraId="1BE84046" w14:textId="44790139"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88" w:history="1">
        <w:r w:rsidR="00657E1F" w:rsidRPr="008939D1">
          <w:rPr>
            <w:rStyle w:val="Hyperlink"/>
            <w:noProof/>
          </w:rPr>
          <w:t>3.1.1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SPLOŠNE TEHNIČNE ZAHTEVE</w:t>
        </w:r>
        <w:r w:rsidR="00657E1F">
          <w:rPr>
            <w:noProof/>
            <w:webHidden/>
          </w:rPr>
          <w:tab/>
        </w:r>
        <w:r w:rsidR="00657E1F">
          <w:rPr>
            <w:noProof/>
            <w:webHidden/>
          </w:rPr>
          <w:fldChar w:fldCharType="begin"/>
        </w:r>
        <w:r w:rsidR="00657E1F">
          <w:rPr>
            <w:noProof/>
            <w:webHidden/>
          </w:rPr>
          <w:instrText xml:space="preserve"> PAGEREF _Toc166152188 \h </w:instrText>
        </w:r>
        <w:r w:rsidR="00657E1F">
          <w:rPr>
            <w:noProof/>
            <w:webHidden/>
          </w:rPr>
        </w:r>
        <w:r w:rsidR="00657E1F">
          <w:rPr>
            <w:noProof/>
            <w:webHidden/>
          </w:rPr>
          <w:fldChar w:fldCharType="separate"/>
        </w:r>
        <w:r>
          <w:rPr>
            <w:noProof/>
            <w:webHidden/>
          </w:rPr>
          <w:t>6</w:t>
        </w:r>
        <w:r w:rsidR="00657E1F">
          <w:rPr>
            <w:noProof/>
            <w:webHidden/>
          </w:rPr>
          <w:fldChar w:fldCharType="end"/>
        </w:r>
      </w:hyperlink>
    </w:p>
    <w:p w14:paraId="37F67CF9" w14:textId="77BFDB0B"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89" w:history="1">
        <w:r w:rsidR="00657E1F" w:rsidRPr="008939D1">
          <w:rPr>
            <w:rStyle w:val="Hyperlink"/>
            <w:noProof/>
          </w:rPr>
          <w:t>3.1.2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KADROVSKE KAPACITETE</w:t>
        </w:r>
        <w:r w:rsidR="00657E1F">
          <w:rPr>
            <w:noProof/>
            <w:webHidden/>
          </w:rPr>
          <w:tab/>
        </w:r>
        <w:r w:rsidR="00657E1F">
          <w:rPr>
            <w:noProof/>
            <w:webHidden/>
          </w:rPr>
          <w:fldChar w:fldCharType="begin"/>
        </w:r>
        <w:r w:rsidR="00657E1F">
          <w:rPr>
            <w:noProof/>
            <w:webHidden/>
          </w:rPr>
          <w:instrText xml:space="preserve"> PAGEREF _Toc166152189 \h </w:instrText>
        </w:r>
        <w:r w:rsidR="00657E1F">
          <w:rPr>
            <w:noProof/>
            <w:webHidden/>
          </w:rPr>
        </w:r>
        <w:r w:rsidR="00657E1F">
          <w:rPr>
            <w:noProof/>
            <w:webHidden/>
          </w:rPr>
          <w:fldChar w:fldCharType="separate"/>
        </w:r>
        <w:r>
          <w:rPr>
            <w:noProof/>
            <w:webHidden/>
          </w:rPr>
          <w:t>6</w:t>
        </w:r>
        <w:r w:rsidR="00657E1F">
          <w:rPr>
            <w:noProof/>
            <w:webHidden/>
          </w:rPr>
          <w:fldChar w:fldCharType="end"/>
        </w:r>
      </w:hyperlink>
    </w:p>
    <w:p w14:paraId="06251F86" w14:textId="2B2339DD"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0" w:history="1">
        <w:r w:rsidR="00657E1F" w:rsidRPr="008939D1">
          <w:rPr>
            <w:rStyle w:val="Hyperlink"/>
            <w:noProof/>
          </w:rPr>
          <w:t>3.1.3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TEHNIČNE KAPACITE</w:t>
        </w:r>
        <w:r w:rsidR="00657E1F">
          <w:rPr>
            <w:noProof/>
            <w:webHidden/>
          </w:rPr>
          <w:tab/>
        </w:r>
        <w:r w:rsidR="00657E1F">
          <w:rPr>
            <w:noProof/>
            <w:webHidden/>
          </w:rPr>
          <w:fldChar w:fldCharType="begin"/>
        </w:r>
        <w:r w:rsidR="00657E1F">
          <w:rPr>
            <w:noProof/>
            <w:webHidden/>
          </w:rPr>
          <w:instrText xml:space="preserve"> PAGEREF _Toc166152190 \h </w:instrText>
        </w:r>
        <w:r w:rsidR="00657E1F">
          <w:rPr>
            <w:noProof/>
            <w:webHidden/>
          </w:rPr>
        </w:r>
        <w:r w:rsidR="00657E1F">
          <w:rPr>
            <w:noProof/>
            <w:webHidden/>
          </w:rPr>
          <w:fldChar w:fldCharType="separate"/>
        </w:r>
        <w:r>
          <w:rPr>
            <w:noProof/>
            <w:webHidden/>
          </w:rPr>
          <w:t>7</w:t>
        </w:r>
        <w:r w:rsidR="00657E1F">
          <w:rPr>
            <w:noProof/>
            <w:webHidden/>
          </w:rPr>
          <w:fldChar w:fldCharType="end"/>
        </w:r>
      </w:hyperlink>
    </w:p>
    <w:p w14:paraId="5936FA98" w14:textId="3066436F"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1" w:history="1">
        <w:r w:rsidR="00657E1F" w:rsidRPr="008939D1">
          <w:rPr>
            <w:rStyle w:val="Hyperlink"/>
            <w:noProof/>
          </w:rPr>
          <w:t>3.1.4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STROKOVNA USPOSOBLJENOST</w:t>
        </w:r>
        <w:r w:rsidR="00657E1F">
          <w:rPr>
            <w:noProof/>
            <w:webHidden/>
          </w:rPr>
          <w:tab/>
        </w:r>
        <w:r w:rsidR="00657E1F">
          <w:rPr>
            <w:noProof/>
            <w:webHidden/>
          </w:rPr>
          <w:fldChar w:fldCharType="begin"/>
        </w:r>
        <w:r w:rsidR="00657E1F">
          <w:rPr>
            <w:noProof/>
            <w:webHidden/>
          </w:rPr>
          <w:instrText xml:space="preserve"> PAGEREF _Toc166152191 \h </w:instrText>
        </w:r>
        <w:r w:rsidR="00657E1F">
          <w:rPr>
            <w:noProof/>
            <w:webHidden/>
          </w:rPr>
        </w:r>
        <w:r w:rsidR="00657E1F">
          <w:rPr>
            <w:noProof/>
            <w:webHidden/>
          </w:rPr>
          <w:fldChar w:fldCharType="separate"/>
        </w:r>
        <w:r>
          <w:rPr>
            <w:noProof/>
            <w:webHidden/>
          </w:rPr>
          <w:t>7</w:t>
        </w:r>
        <w:r w:rsidR="00657E1F">
          <w:rPr>
            <w:noProof/>
            <w:webHidden/>
          </w:rPr>
          <w:fldChar w:fldCharType="end"/>
        </w:r>
      </w:hyperlink>
    </w:p>
    <w:p w14:paraId="2D388BC9" w14:textId="4EF351F6"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2" w:history="1">
        <w:r w:rsidR="00657E1F" w:rsidRPr="008939D1">
          <w:rPr>
            <w:rStyle w:val="Hyperlink"/>
            <w:noProof/>
          </w:rPr>
          <w:t>3.1.5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REFERENCE PONUDNIKA</w:t>
        </w:r>
        <w:r w:rsidR="00657E1F">
          <w:rPr>
            <w:noProof/>
            <w:webHidden/>
          </w:rPr>
          <w:tab/>
        </w:r>
        <w:r w:rsidR="00657E1F">
          <w:rPr>
            <w:noProof/>
            <w:webHidden/>
          </w:rPr>
          <w:fldChar w:fldCharType="begin"/>
        </w:r>
        <w:r w:rsidR="00657E1F">
          <w:rPr>
            <w:noProof/>
            <w:webHidden/>
          </w:rPr>
          <w:instrText xml:space="preserve"> PAGEREF _Toc166152192 \h </w:instrText>
        </w:r>
        <w:r w:rsidR="00657E1F">
          <w:rPr>
            <w:noProof/>
            <w:webHidden/>
          </w:rPr>
        </w:r>
        <w:r w:rsidR="00657E1F">
          <w:rPr>
            <w:noProof/>
            <w:webHidden/>
          </w:rPr>
          <w:fldChar w:fldCharType="separate"/>
        </w:r>
        <w:r>
          <w:rPr>
            <w:noProof/>
            <w:webHidden/>
          </w:rPr>
          <w:t>7</w:t>
        </w:r>
        <w:r w:rsidR="00657E1F">
          <w:rPr>
            <w:noProof/>
            <w:webHidden/>
          </w:rPr>
          <w:fldChar w:fldCharType="end"/>
        </w:r>
      </w:hyperlink>
    </w:p>
    <w:p w14:paraId="6D576D71" w14:textId="6C73736E"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3" w:history="1">
        <w:r w:rsidR="00657E1F" w:rsidRPr="008939D1">
          <w:rPr>
            <w:rStyle w:val="Hyperlink"/>
            <w:noProof/>
          </w:rPr>
          <w:t>3.1.6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ZAVAROVANJE ODGOVORNOSTI DEJAVNOSTI</w:t>
        </w:r>
        <w:r w:rsidR="00657E1F">
          <w:rPr>
            <w:noProof/>
            <w:webHidden/>
          </w:rPr>
          <w:tab/>
        </w:r>
        <w:r w:rsidR="00657E1F">
          <w:rPr>
            <w:noProof/>
            <w:webHidden/>
          </w:rPr>
          <w:fldChar w:fldCharType="begin"/>
        </w:r>
        <w:r w:rsidR="00657E1F">
          <w:rPr>
            <w:noProof/>
            <w:webHidden/>
          </w:rPr>
          <w:instrText xml:space="preserve"> PAGEREF _Toc166152193 \h </w:instrText>
        </w:r>
        <w:r w:rsidR="00657E1F">
          <w:rPr>
            <w:noProof/>
            <w:webHidden/>
          </w:rPr>
        </w:r>
        <w:r w:rsidR="00657E1F">
          <w:rPr>
            <w:noProof/>
            <w:webHidden/>
          </w:rPr>
          <w:fldChar w:fldCharType="separate"/>
        </w:r>
        <w:r>
          <w:rPr>
            <w:noProof/>
            <w:webHidden/>
          </w:rPr>
          <w:t>7</w:t>
        </w:r>
        <w:r w:rsidR="00657E1F">
          <w:rPr>
            <w:noProof/>
            <w:webHidden/>
          </w:rPr>
          <w:fldChar w:fldCharType="end"/>
        </w:r>
      </w:hyperlink>
    </w:p>
    <w:p w14:paraId="4E0E7692" w14:textId="053ECE1D"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194" w:history="1">
        <w:r w:rsidR="00657E1F" w:rsidRPr="008939D1">
          <w:rPr>
            <w:rStyle w:val="Hyperlink"/>
          </w:rPr>
          <w:t>3.2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OBSEG STORITEV PO POGODBI</w:t>
        </w:r>
        <w:r w:rsidR="00657E1F">
          <w:rPr>
            <w:webHidden/>
          </w:rPr>
          <w:tab/>
        </w:r>
        <w:r w:rsidR="00657E1F">
          <w:rPr>
            <w:webHidden/>
          </w:rPr>
          <w:fldChar w:fldCharType="begin"/>
        </w:r>
        <w:r w:rsidR="00657E1F">
          <w:rPr>
            <w:webHidden/>
          </w:rPr>
          <w:instrText xml:space="preserve"> PAGEREF _Toc166152194 \h </w:instrText>
        </w:r>
        <w:r w:rsidR="00657E1F">
          <w:rPr>
            <w:webHidden/>
          </w:rPr>
        </w:r>
        <w:r w:rsidR="00657E1F">
          <w:rPr>
            <w:webHidden/>
          </w:rPr>
          <w:fldChar w:fldCharType="separate"/>
        </w:r>
        <w:r>
          <w:rPr>
            <w:webHidden/>
          </w:rPr>
          <w:t>7</w:t>
        </w:r>
        <w:r w:rsidR="00657E1F">
          <w:rPr>
            <w:webHidden/>
          </w:rPr>
          <w:fldChar w:fldCharType="end"/>
        </w:r>
      </w:hyperlink>
    </w:p>
    <w:p w14:paraId="1BE795E2" w14:textId="274F748C"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5" w:history="1">
        <w:r w:rsidR="00657E1F" w:rsidRPr="008939D1">
          <w:rPr>
            <w:rStyle w:val="Hyperlink"/>
            <w:noProof/>
          </w:rPr>
          <w:t>3.2.1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Storitve čiščenja prostorov</w:t>
        </w:r>
        <w:r w:rsidR="00657E1F">
          <w:rPr>
            <w:noProof/>
            <w:webHidden/>
          </w:rPr>
          <w:tab/>
        </w:r>
        <w:r w:rsidR="00657E1F">
          <w:rPr>
            <w:noProof/>
            <w:webHidden/>
          </w:rPr>
          <w:fldChar w:fldCharType="begin"/>
        </w:r>
        <w:r w:rsidR="00657E1F">
          <w:rPr>
            <w:noProof/>
            <w:webHidden/>
          </w:rPr>
          <w:instrText xml:space="preserve"> PAGEREF _Toc166152195 \h </w:instrText>
        </w:r>
        <w:r w:rsidR="00657E1F">
          <w:rPr>
            <w:noProof/>
            <w:webHidden/>
          </w:rPr>
        </w:r>
        <w:r w:rsidR="00657E1F">
          <w:rPr>
            <w:noProof/>
            <w:webHidden/>
          </w:rPr>
          <w:fldChar w:fldCharType="separate"/>
        </w:r>
        <w:r>
          <w:rPr>
            <w:noProof/>
            <w:webHidden/>
          </w:rPr>
          <w:t>9</w:t>
        </w:r>
        <w:r w:rsidR="00657E1F">
          <w:rPr>
            <w:noProof/>
            <w:webHidden/>
          </w:rPr>
          <w:fldChar w:fldCharType="end"/>
        </w:r>
      </w:hyperlink>
    </w:p>
    <w:p w14:paraId="1E6DC696" w14:textId="0B12BDAE"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6" w:history="1">
        <w:r w:rsidR="00657E1F" w:rsidRPr="008939D1">
          <w:rPr>
            <w:rStyle w:val="Hyperlink"/>
            <w:noProof/>
          </w:rPr>
          <w:t>3.2.2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Čiščenje stekla in žaluzij</w:t>
        </w:r>
        <w:r w:rsidR="00657E1F">
          <w:rPr>
            <w:noProof/>
            <w:webHidden/>
          </w:rPr>
          <w:tab/>
        </w:r>
        <w:r w:rsidR="00657E1F">
          <w:rPr>
            <w:noProof/>
            <w:webHidden/>
          </w:rPr>
          <w:fldChar w:fldCharType="begin"/>
        </w:r>
        <w:r w:rsidR="00657E1F">
          <w:rPr>
            <w:noProof/>
            <w:webHidden/>
          </w:rPr>
          <w:instrText xml:space="preserve"> PAGEREF _Toc166152196 \h </w:instrText>
        </w:r>
        <w:r w:rsidR="00657E1F">
          <w:rPr>
            <w:noProof/>
            <w:webHidden/>
          </w:rPr>
        </w:r>
        <w:r w:rsidR="00657E1F">
          <w:rPr>
            <w:noProof/>
            <w:webHidden/>
          </w:rPr>
          <w:fldChar w:fldCharType="separate"/>
        </w:r>
        <w:r>
          <w:rPr>
            <w:noProof/>
            <w:webHidden/>
          </w:rPr>
          <w:t>10</w:t>
        </w:r>
        <w:r w:rsidR="00657E1F">
          <w:rPr>
            <w:noProof/>
            <w:webHidden/>
          </w:rPr>
          <w:fldChar w:fldCharType="end"/>
        </w:r>
      </w:hyperlink>
    </w:p>
    <w:p w14:paraId="746826E8" w14:textId="46110B64"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7" w:history="1">
        <w:r w:rsidR="00657E1F" w:rsidRPr="008939D1">
          <w:rPr>
            <w:rStyle w:val="Hyperlink"/>
            <w:noProof/>
          </w:rPr>
          <w:t>3.2.3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Čiščenje ter vzdrževanje dvorišč in okolice</w:t>
        </w:r>
        <w:r w:rsidR="00657E1F">
          <w:rPr>
            <w:noProof/>
            <w:webHidden/>
          </w:rPr>
          <w:tab/>
        </w:r>
        <w:r w:rsidR="00657E1F">
          <w:rPr>
            <w:noProof/>
            <w:webHidden/>
          </w:rPr>
          <w:fldChar w:fldCharType="begin"/>
        </w:r>
        <w:r w:rsidR="00657E1F">
          <w:rPr>
            <w:noProof/>
            <w:webHidden/>
          </w:rPr>
          <w:instrText xml:space="preserve"> PAGEREF _Toc166152197 \h </w:instrText>
        </w:r>
        <w:r w:rsidR="00657E1F">
          <w:rPr>
            <w:noProof/>
            <w:webHidden/>
          </w:rPr>
        </w:r>
        <w:r w:rsidR="00657E1F">
          <w:rPr>
            <w:noProof/>
            <w:webHidden/>
          </w:rPr>
          <w:fldChar w:fldCharType="separate"/>
        </w:r>
        <w:r>
          <w:rPr>
            <w:noProof/>
            <w:webHidden/>
          </w:rPr>
          <w:t>10</w:t>
        </w:r>
        <w:r w:rsidR="00657E1F">
          <w:rPr>
            <w:noProof/>
            <w:webHidden/>
          </w:rPr>
          <w:fldChar w:fldCharType="end"/>
        </w:r>
      </w:hyperlink>
    </w:p>
    <w:p w14:paraId="5AA977E2" w14:textId="63B10193"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8" w:history="1">
        <w:r w:rsidR="00657E1F" w:rsidRPr="008939D1">
          <w:rPr>
            <w:rStyle w:val="Hyperlink"/>
            <w:noProof/>
          </w:rPr>
          <w:t>3.2.4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Izredno čiščenje</w:t>
        </w:r>
        <w:r w:rsidR="00657E1F">
          <w:rPr>
            <w:noProof/>
            <w:webHidden/>
          </w:rPr>
          <w:tab/>
        </w:r>
        <w:r w:rsidR="00657E1F">
          <w:rPr>
            <w:noProof/>
            <w:webHidden/>
          </w:rPr>
          <w:fldChar w:fldCharType="begin"/>
        </w:r>
        <w:r w:rsidR="00657E1F">
          <w:rPr>
            <w:noProof/>
            <w:webHidden/>
          </w:rPr>
          <w:instrText xml:space="preserve"> PAGEREF _Toc166152198 \h </w:instrText>
        </w:r>
        <w:r w:rsidR="00657E1F">
          <w:rPr>
            <w:noProof/>
            <w:webHidden/>
          </w:rPr>
        </w:r>
        <w:r w:rsidR="00657E1F">
          <w:rPr>
            <w:noProof/>
            <w:webHidden/>
          </w:rPr>
          <w:fldChar w:fldCharType="separate"/>
        </w:r>
        <w:r>
          <w:rPr>
            <w:noProof/>
            <w:webHidden/>
          </w:rPr>
          <w:t>10</w:t>
        </w:r>
        <w:r w:rsidR="00657E1F">
          <w:rPr>
            <w:noProof/>
            <w:webHidden/>
          </w:rPr>
          <w:fldChar w:fldCharType="end"/>
        </w:r>
      </w:hyperlink>
    </w:p>
    <w:p w14:paraId="3268FEA1" w14:textId="5B1491B2"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199" w:history="1">
        <w:r w:rsidR="00657E1F" w:rsidRPr="008939D1">
          <w:rPr>
            <w:rStyle w:val="Hyperlink"/>
            <w:noProof/>
          </w:rPr>
          <w:t>3.2.5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Intervencijsko čiščenje</w:t>
        </w:r>
        <w:r w:rsidR="00657E1F">
          <w:rPr>
            <w:noProof/>
            <w:webHidden/>
          </w:rPr>
          <w:tab/>
        </w:r>
        <w:r w:rsidR="00657E1F">
          <w:rPr>
            <w:noProof/>
            <w:webHidden/>
          </w:rPr>
          <w:fldChar w:fldCharType="begin"/>
        </w:r>
        <w:r w:rsidR="00657E1F">
          <w:rPr>
            <w:noProof/>
            <w:webHidden/>
          </w:rPr>
          <w:instrText xml:space="preserve"> PAGEREF _Toc166152199 \h </w:instrText>
        </w:r>
        <w:r w:rsidR="00657E1F">
          <w:rPr>
            <w:noProof/>
            <w:webHidden/>
          </w:rPr>
        </w:r>
        <w:r w:rsidR="00657E1F">
          <w:rPr>
            <w:noProof/>
            <w:webHidden/>
          </w:rPr>
          <w:fldChar w:fldCharType="separate"/>
        </w:r>
        <w:r>
          <w:rPr>
            <w:noProof/>
            <w:webHidden/>
          </w:rPr>
          <w:t>10</w:t>
        </w:r>
        <w:r w:rsidR="00657E1F">
          <w:rPr>
            <w:noProof/>
            <w:webHidden/>
          </w:rPr>
          <w:fldChar w:fldCharType="end"/>
        </w:r>
      </w:hyperlink>
    </w:p>
    <w:p w14:paraId="00FD450D" w14:textId="3BA05ED9"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0" w:history="1">
        <w:r w:rsidR="00657E1F" w:rsidRPr="008939D1">
          <w:rPr>
            <w:rStyle w:val="Hyperlink"/>
            <w:noProof/>
          </w:rPr>
          <w:t>3.2.6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Vzdrževanje stopnišč in vhodov v  objekte v zimskem času</w:t>
        </w:r>
        <w:r w:rsidR="00657E1F">
          <w:rPr>
            <w:noProof/>
            <w:webHidden/>
          </w:rPr>
          <w:tab/>
        </w:r>
        <w:r w:rsidR="00657E1F">
          <w:rPr>
            <w:noProof/>
            <w:webHidden/>
          </w:rPr>
          <w:fldChar w:fldCharType="begin"/>
        </w:r>
        <w:r w:rsidR="00657E1F">
          <w:rPr>
            <w:noProof/>
            <w:webHidden/>
          </w:rPr>
          <w:instrText xml:space="preserve"> PAGEREF _Toc166152200 \h </w:instrText>
        </w:r>
        <w:r w:rsidR="00657E1F">
          <w:rPr>
            <w:noProof/>
            <w:webHidden/>
          </w:rPr>
        </w:r>
        <w:r w:rsidR="00657E1F">
          <w:rPr>
            <w:noProof/>
            <w:webHidden/>
          </w:rPr>
          <w:fldChar w:fldCharType="separate"/>
        </w:r>
        <w:r>
          <w:rPr>
            <w:noProof/>
            <w:webHidden/>
          </w:rPr>
          <w:t>11</w:t>
        </w:r>
        <w:r w:rsidR="00657E1F">
          <w:rPr>
            <w:noProof/>
            <w:webHidden/>
          </w:rPr>
          <w:fldChar w:fldCharType="end"/>
        </w:r>
      </w:hyperlink>
    </w:p>
    <w:p w14:paraId="0F4EC00B" w14:textId="10191E52"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1" w:history="1">
        <w:r w:rsidR="00657E1F" w:rsidRPr="008939D1">
          <w:rPr>
            <w:rStyle w:val="Hyperlink"/>
            <w:noProof/>
          </w:rPr>
          <w:t>3.2.7</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Dosegljivost nadzornika</w:t>
        </w:r>
        <w:r w:rsidR="00657E1F">
          <w:rPr>
            <w:noProof/>
            <w:webHidden/>
          </w:rPr>
          <w:tab/>
        </w:r>
        <w:r w:rsidR="00657E1F">
          <w:rPr>
            <w:noProof/>
            <w:webHidden/>
          </w:rPr>
          <w:fldChar w:fldCharType="begin"/>
        </w:r>
        <w:r w:rsidR="00657E1F">
          <w:rPr>
            <w:noProof/>
            <w:webHidden/>
          </w:rPr>
          <w:instrText xml:space="preserve"> PAGEREF _Toc166152201 \h </w:instrText>
        </w:r>
        <w:r w:rsidR="00657E1F">
          <w:rPr>
            <w:noProof/>
            <w:webHidden/>
          </w:rPr>
        </w:r>
        <w:r w:rsidR="00657E1F">
          <w:rPr>
            <w:noProof/>
            <w:webHidden/>
          </w:rPr>
          <w:fldChar w:fldCharType="separate"/>
        </w:r>
        <w:r>
          <w:rPr>
            <w:noProof/>
            <w:webHidden/>
          </w:rPr>
          <w:t>11</w:t>
        </w:r>
        <w:r w:rsidR="00657E1F">
          <w:rPr>
            <w:noProof/>
            <w:webHidden/>
          </w:rPr>
          <w:fldChar w:fldCharType="end"/>
        </w:r>
      </w:hyperlink>
    </w:p>
    <w:p w14:paraId="5B2A21F0" w14:textId="3C6EB8A8"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02" w:history="1">
        <w:r w:rsidR="00657E1F" w:rsidRPr="008939D1">
          <w:rPr>
            <w:rStyle w:val="Hyperlink"/>
          </w:rPr>
          <w:t>3.3</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SPECIFIKACIJA SANITARNO HIGIENSKEGA MATERIALA IN ČISTIL</w:t>
        </w:r>
        <w:r w:rsidR="00657E1F">
          <w:rPr>
            <w:webHidden/>
          </w:rPr>
          <w:tab/>
        </w:r>
        <w:r w:rsidR="00657E1F">
          <w:rPr>
            <w:webHidden/>
          </w:rPr>
          <w:fldChar w:fldCharType="begin"/>
        </w:r>
        <w:r w:rsidR="00657E1F">
          <w:rPr>
            <w:webHidden/>
          </w:rPr>
          <w:instrText xml:space="preserve"> PAGEREF _Toc166152202 \h </w:instrText>
        </w:r>
        <w:r w:rsidR="00657E1F">
          <w:rPr>
            <w:webHidden/>
          </w:rPr>
        </w:r>
        <w:r w:rsidR="00657E1F">
          <w:rPr>
            <w:webHidden/>
          </w:rPr>
          <w:fldChar w:fldCharType="separate"/>
        </w:r>
        <w:r>
          <w:rPr>
            <w:webHidden/>
          </w:rPr>
          <w:t>11</w:t>
        </w:r>
        <w:r w:rsidR="00657E1F">
          <w:rPr>
            <w:webHidden/>
          </w:rPr>
          <w:fldChar w:fldCharType="end"/>
        </w:r>
      </w:hyperlink>
    </w:p>
    <w:p w14:paraId="7A64E583" w14:textId="14920F3B"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03" w:history="1">
        <w:r w:rsidR="00657E1F" w:rsidRPr="008939D1">
          <w:rPr>
            <w:rStyle w:val="Hyperlink"/>
          </w:rPr>
          <w:t>3.4</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IZPOLNJEVANJE OKOLJSKIH ZAHTEV</w:t>
        </w:r>
        <w:r w:rsidR="00657E1F">
          <w:rPr>
            <w:webHidden/>
          </w:rPr>
          <w:tab/>
        </w:r>
        <w:r w:rsidR="00657E1F">
          <w:rPr>
            <w:webHidden/>
          </w:rPr>
          <w:fldChar w:fldCharType="begin"/>
        </w:r>
        <w:r w:rsidR="00657E1F">
          <w:rPr>
            <w:webHidden/>
          </w:rPr>
          <w:instrText xml:space="preserve"> PAGEREF _Toc166152203 \h </w:instrText>
        </w:r>
        <w:r w:rsidR="00657E1F">
          <w:rPr>
            <w:webHidden/>
          </w:rPr>
        </w:r>
        <w:r w:rsidR="00657E1F">
          <w:rPr>
            <w:webHidden/>
          </w:rPr>
          <w:fldChar w:fldCharType="separate"/>
        </w:r>
        <w:r>
          <w:rPr>
            <w:webHidden/>
          </w:rPr>
          <w:t>12</w:t>
        </w:r>
        <w:r w:rsidR="00657E1F">
          <w:rPr>
            <w:webHidden/>
          </w:rPr>
          <w:fldChar w:fldCharType="end"/>
        </w:r>
      </w:hyperlink>
    </w:p>
    <w:p w14:paraId="0BC5DBB6" w14:textId="539B4A28"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04" w:history="1">
        <w:r w:rsidR="00657E1F" w:rsidRPr="008939D1">
          <w:rPr>
            <w:rStyle w:val="Hyperlink"/>
          </w:rPr>
          <w:t>3.5</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OGLED LOKACIJE in sanitarne opreme</w:t>
        </w:r>
        <w:r w:rsidR="00657E1F">
          <w:rPr>
            <w:webHidden/>
          </w:rPr>
          <w:tab/>
        </w:r>
        <w:r w:rsidR="00657E1F">
          <w:rPr>
            <w:webHidden/>
          </w:rPr>
          <w:fldChar w:fldCharType="begin"/>
        </w:r>
        <w:r w:rsidR="00657E1F">
          <w:rPr>
            <w:webHidden/>
          </w:rPr>
          <w:instrText xml:space="preserve"> PAGEREF _Toc166152204 \h </w:instrText>
        </w:r>
        <w:r w:rsidR="00657E1F">
          <w:rPr>
            <w:webHidden/>
          </w:rPr>
        </w:r>
        <w:r w:rsidR="00657E1F">
          <w:rPr>
            <w:webHidden/>
          </w:rPr>
          <w:fldChar w:fldCharType="separate"/>
        </w:r>
        <w:r>
          <w:rPr>
            <w:webHidden/>
          </w:rPr>
          <w:t>14</w:t>
        </w:r>
        <w:r w:rsidR="00657E1F">
          <w:rPr>
            <w:webHidden/>
          </w:rPr>
          <w:fldChar w:fldCharType="end"/>
        </w:r>
      </w:hyperlink>
    </w:p>
    <w:p w14:paraId="408A982E" w14:textId="400B03BB"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05" w:history="1">
        <w:r w:rsidR="00657E1F" w:rsidRPr="008939D1">
          <w:rPr>
            <w:rStyle w:val="Hyperlink"/>
          </w:rPr>
          <w:t>3.6</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Kakovostne napake in nadzor nad izvajanjem pogodbe</w:t>
        </w:r>
        <w:r w:rsidR="00657E1F">
          <w:rPr>
            <w:webHidden/>
          </w:rPr>
          <w:tab/>
        </w:r>
        <w:r w:rsidR="00657E1F">
          <w:rPr>
            <w:webHidden/>
          </w:rPr>
          <w:fldChar w:fldCharType="begin"/>
        </w:r>
        <w:r w:rsidR="00657E1F">
          <w:rPr>
            <w:webHidden/>
          </w:rPr>
          <w:instrText xml:space="preserve"> PAGEREF _Toc166152205 \h </w:instrText>
        </w:r>
        <w:r w:rsidR="00657E1F">
          <w:rPr>
            <w:webHidden/>
          </w:rPr>
        </w:r>
        <w:r w:rsidR="00657E1F">
          <w:rPr>
            <w:webHidden/>
          </w:rPr>
          <w:fldChar w:fldCharType="separate"/>
        </w:r>
        <w:r>
          <w:rPr>
            <w:webHidden/>
          </w:rPr>
          <w:t>15</w:t>
        </w:r>
        <w:r w:rsidR="00657E1F">
          <w:rPr>
            <w:webHidden/>
          </w:rPr>
          <w:fldChar w:fldCharType="end"/>
        </w:r>
      </w:hyperlink>
    </w:p>
    <w:p w14:paraId="1FFCE5FE" w14:textId="33050411" w:rsidR="00657E1F" w:rsidRDefault="00A15AEC">
      <w:pPr>
        <w:pStyle w:val="TOC1"/>
        <w:rPr>
          <w:rFonts w:asciiTheme="minorHAnsi" w:eastAsiaTheme="minorEastAsia" w:hAnsiTheme="minorHAnsi" w:cstheme="minorBidi"/>
          <w:b w:val="0"/>
          <w:bCs w:val="0"/>
          <w:kern w:val="2"/>
          <w:sz w:val="24"/>
          <w:szCs w:val="24"/>
          <w:lang w:eastAsia="sl-SI"/>
          <w14:ligatures w14:val="standardContextual"/>
        </w:rPr>
      </w:pPr>
      <w:hyperlink w:anchor="_Toc166152206" w:history="1">
        <w:r w:rsidR="00657E1F" w:rsidRPr="008939D1">
          <w:rPr>
            <w:rStyle w:val="Hyperlink"/>
          </w:rPr>
          <w:t>4</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PONUDBENA DOKUMENTACIJA</w:t>
        </w:r>
        <w:r w:rsidR="00657E1F">
          <w:rPr>
            <w:webHidden/>
          </w:rPr>
          <w:tab/>
        </w:r>
        <w:r w:rsidR="00657E1F">
          <w:rPr>
            <w:webHidden/>
          </w:rPr>
          <w:fldChar w:fldCharType="begin"/>
        </w:r>
        <w:r w:rsidR="00657E1F">
          <w:rPr>
            <w:webHidden/>
          </w:rPr>
          <w:instrText xml:space="preserve"> PAGEREF _Toc166152206 \h </w:instrText>
        </w:r>
        <w:r w:rsidR="00657E1F">
          <w:rPr>
            <w:webHidden/>
          </w:rPr>
        </w:r>
        <w:r w:rsidR="00657E1F">
          <w:rPr>
            <w:webHidden/>
          </w:rPr>
          <w:fldChar w:fldCharType="separate"/>
        </w:r>
        <w:r>
          <w:rPr>
            <w:webHidden/>
          </w:rPr>
          <w:t>16</w:t>
        </w:r>
        <w:r w:rsidR="00657E1F">
          <w:rPr>
            <w:webHidden/>
          </w:rPr>
          <w:fldChar w:fldCharType="end"/>
        </w:r>
      </w:hyperlink>
    </w:p>
    <w:p w14:paraId="44100D7A" w14:textId="7471CDDF"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07" w:history="1">
        <w:r w:rsidR="00657E1F" w:rsidRPr="008939D1">
          <w:rPr>
            <w:rStyle w:val="Hyperlink"/>
          </w:rPr>
          <w:t>4.1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Splošni pogoji za izdelavo ponudbene dokumentacije</w:t>
        </w:r>
        <w:r w:rsidR="00657E1F">
          <w:rPr>
            <w:webHidden/>
          </w:rPr>
          <w:tab/>
        </w:r>
        <w:r w:rsidR="00657E1F">
          <w:rPr>
            <w:webHidden/>
          </w:rPr>
          <w:fldChar w:fldCharType="begin"/>
        </w:r>
        <w:r w:rsidR="00657E1F">
          <w:rPr>
            <w:webHidden/>
          </w:rPr>
          <w:instrText xml:space="preserve"> PAGEREF _Toc166152207 \h </w:instrText>
        </w:r>
        <w:r w:rsidR="00657E1F">
          <w:rPr>
            <w:webHidden/>
          </w:rPr>
        </w:r>
        <w:r w:rsidR="00657E1F">
          <w:rPr>
            <w:webHidden/>
          </w:rPr>
          <w:fldChar w:fldCharType="separate"/>
        </w:r>
        <w:r>
          <w:rPr>
            <w:webHidden/>
          </w:rPr>
          <w:t>16</w:t>
        </w:r>
        <w:r w:rsidR="00657E1F">
          <w:rPr>
            <w:webHidden/>
          </w:rPr>
          <w:fldChar w:fldCharType="end"/>
        </w:r>
      </w:hyperlink>
    </w:p>
    <w:p w14:paraId="36E1D0BF" w14:textId="3F8A7190"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8" w:history="1">
        <w:r w:rsidR="00657E1F" w:rsidRPr="008939D1">
          <w:rPr>
            <w:rStyle w:val="Hyperlink"/>
            <w:noProof/>
          </w:rPr>
          <w:t>4.1.1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Pojasnila k dokumentaciji v zvezi z oddajo javnega naročila</w:t>
        </w:r>
        <w:r w:rsidR="00657E1F">
          <w:rPr>
            <w:noProof/>
            <w:webHidden/>
          </w:rPr>
          <w:tab/>
        </w:r>
        <w:r w:rsidR="00657E1F">
          <w:rPr>
            <w:noProof/>
            <w:webHidden/>
          </w:rPr>
          <w:fldChar w:fldCharType="begin"/>
        </w:r>
        <w:r w:rsidR="00657E1F">
          <w:rPr>
            <w:noProof/>
            <w:webHidden/>
          </w:rPr>
          <w:instrText xml:space="preserve"> PAGEREF _Toc166152208 \h </w:instrText>
        </w:r>
        <w:r w:rsidR="00657E1F">
          <w:rPr>
            <w:noProof/>
            <w:webHidden/>
          </w:rPr>
        </w:r>
        <w:r w:rsidR="00657E1F">
          <w:rPr>
            <w:noProof/>
            <w:webHidden/>
          </w:rPr>
          <w:fldChar w:fldCharType="separate"/>
        </w:r>
        <w:r>
          <w:rPr>
            <w:noProof/>
            <w:webHidden/>
          </w:rPr>
          <w:t>16</w:t>
        </w:r>
        <w:r w:rsidR="00657E1F">
          <w:rPr>
            <w:noProof/>
            <w:webHidden/>
          </w:rPr>
          <w:fldChar w:fldCharType="end"/>
        </w:r>
      </w:hyperlink>
    </w:p>
    <w:p w14:paraId="1011F78C" w14:textId="7BBD70B0"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09" w:history="1">
        <w:r w:rsidR="00657E1F" w:rsidRPr="008939D1">
          <w:rPr>
            <w:rStyle w:val="Hyperlink"/>
            <w:noProof/>
          </w:rPr>
          <w:t>4.1.2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Jezik</w:t>
        </w:r>
        <w:r w:rsidR="00657E1F">
          <w:rPr>
            <w:noProof/>
            <w:webHidden/>
          </w:rPr>
          <w:tab/>
        </w:r>
        <w:r w:rsidR="00657E1F">
          <w:rPr>
            <w:noProof/>
            <w:webHidden/>
          </w:rPr>
          <w:fldChar w:fldCharType="begin"/>
        </w:r>
        <w:r w:rsidR="00657E1F">
          <w:rPr>
            <w:noProof/>
            <w:webHidden/>
          </w:rPr>
          <w:instrText xml:space="preserve"> PAGEREF _Toc166152209 \h </w:instrText>
        </w:r>
        <w:r w:rsidR="00657E1F">
          <w:rPr>
            <w:noProof/>
            <w:webHidden/>
          </w:rPr>
        </w:r>
        <w:r w:rsidR="00657E1F">
          <w:rPr>
            <w:noProof/>
            <w:webHidden/>
          </w:rPr>
          <w:fldChar w:fldCharType="separate"/>
        </w:r>
        <w:r>
          <w:rPr>
            <w:noProof/>
            <w:webHidden/>
          </w:rPr>
          <w:t>16</w:t>
        </w:r>
        <w:r w:rsidR="00657E1F">
          <w:rPr>
            <w:noProof/>
            <w:webHidden/>
          </w:rPr>
          <w:fldChar w:fldCharType="end"/>
        </w:r>
      </w:hyperlink>
    </w:p>
    <w:p w14:paraId="1C526644" w14:textId="6551D822"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0" w:history="1">
        <w:r w:rsidR="00657E1F" w:rsidRPr="008939D1">
          <w:rPr>
            <w:rStyle w:val="Hyperlink"/>
            <w:noProof/>
          </w:rPr>
          <w:t>4.1.3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Označevanje</w:t>
        </w:r>
        <w:r w:rsidR="00657E1F">
          <w:rPr>
            <w:noProof/>
            <w:webHidden/>
          </w:rPr>
          <w:tab/>
        </w:r>
        <w:r w:rsidR="00657E1F">
          <w:rPr>
            <w:noProof/>
            <w:webHidden/>
          </w:rPr>
          <w:fldChar w:fldCharType="begin"/>
        </w:r>
        <w:r w:rsidR="00657E1F">
          <w:rPr>
            <w:noProof/>
            <w:webHidden/>
          </w:rPr>
          <w:instrText xml:space="preserve"> PAGEREF _Toc166152210 \h </w:instrText>
        </w:r>
        <w:r w:rsidR="00657E1F">
          <w:rPr>
            <w:noProof/>
            <w:webHidden/>
          </w:rPr>
        </w:r>
        <w:r w:rsidR="00657E1F">
          <w:rPr>
            <w:noProof/>
            <w:webHidden/>
          </w:rPr>
          <w:fldChar w:fldCharType="separate"/>
        </w:r>
        <w:r>
          <w:rPr>
            <w:noProof/>
            <w:webHidden/>
          </w:rPr>
          <w:t>16</w:t>
        </w:r>
        <w:r w:rsidR="00657E1F">
          <w:rPr>
            <w:noProof/>
            <w:webHidden/>
          </w:rPr>
          <w:fldChar w:fldCharType="end"/>
        </w:r>
      </w:hyperlink>
    </w:p>
    <w:p w14:paraId="2029FF38" w14:textId="41221337"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1" w:history="1">
        <w:r w:rsidR="00657E1F" w:rsidRPr="008939D1">
          <w:rPr>
            <w:rStyle w:val="Hyperlink"/>
            <w:noProof/>
          </w:rPr>
          <w:t>4.1.4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Vsebina ponudbe</w:t>
        </w:r>
        <w:r w:rsidR="00657E1F">
          <w:rPr>
            <w:noProof/>
            <w:webHidden/>
          </w:rPr>
          <w:tab/>
        </w:r>
        <w:r w:rsidR="00657E1F">
          <w:rPr>
            <w:noProof/>
            <w:webHidden/>
          </w:rPr>
          <w:fldChar w:fldCharType="begin"/>
        </w:r>
        <w:r w:rsidR="00657E1F">
          <w:rPr>
            <w:noProof/>
            <w:webHidden/>
          </w:rPr>
          <w:instrText xml:space="preserve"> PAGEREF _Toc166152211 \h </w:instrText>
        </w:r>
        <w:r w:rsidR="00657E1F">
          <w:rPr>
            <w:noProof/>
            <w:webHidden/>
          </w:rPr>
        </w:r>
        <w:r w:rsidR="00657E1F">
          <w:rPr>
            <w:noProof/>
            <w:webHidden/>
          </w:rPr>
          <w:fldChar w:fldCharType="separate"/>
        </w:r>
        <w:r>
          <w:rPr>
            <w:noProof/>
            <w:webHidden/>
          </w:rPr>
          <w:t>16</w:t>
        </w:r>
        <w:r w:rsidR="00657E1F">
          <w:rPr>
            <w:noProof/>
            <w:webHidden/>
          </w:rPr>
          <w:fldChar w:fldCharType="end"/>
        </w:r>
      </w:hyperlink>
    </w:p>
    <w:p w14:paraId="0630C9E2" w14:textId="0D85DEC4"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2" w:history="1">
        <w:r w:rsidR="00657E1F" w:rsidRPr="008939D1">
          <w:rPr>
            <w:rStyle w:val="Hyperlink"/>
            <w:noProof/>
          </w:rPr>
          <w:t>4.1.5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Predložitev ponudbe s podizvajalci</w:t>
        </w:r>
        <w:r w:rsidR="00657E1F">
          <w:rPr>
            <w:noProof/>
            <w:webHidden/>
          </w:rPr>
          <w:tab/>
        </w:r>
        <w:r w:rsidR="00657E1F">
          <w:rPr>
            <w:noProof/>
            <w:webHidden/>
          </w:rPr>
          <w:fldChar w:fldCharType="begin"/>
        </w:r>
        <w:r w:rsidR="00657E1F">
          <w:rPr>
            <w:noProof/>
            <w:webHidden/>
          </w:rPr>
          <w:instrText xml:space="preserve"> PAGEREF _Toc166152212 \h </w:instrText>
        </w:r>
        <w:r w:rsidR="00657E1F">
          <w:rPr>
            <w:noProof/>
            <w:webHidden/>
          </w:rPr>
        </w:r>
        <w:r w:rsidR="00657E1F">
          <w:rPr>
            <w:noProof/>
            <w:webHidden/>
          </w:rPr>
          <w:fldChar w:fldCharType="separate"/>
        </w:r>
        <w:r>
          <w:rPr>
            <w:noProof/>
            <w:webHidden/>
          </w:rPr>
          <w:t>17</w:t>
        </w:r>
        <w:r w:rsidR="00657E1F">
          <w:rPr>
            <w:noProof/>
            <w:webHidden/>
          </w:rPr>
          <w:fldChar w:fldCharType="end"/>
        </w:r>
      </w:hyperlink>
    </w:p>
    <w:p w14:paraId="18BDA1F8" w14:textId="4B64F0AB"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3" w:history="1">
        <w:r w:rsidR="00657E1F" w:rsidRPr="008939D1">
          <w:rPr>
            <w:rStyle w:val="Hyperlink"/>
            <w:noProof/>
          </w:rPr>
          <w:t>4.1.6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Skupna ponudba</w:t>
        </w:r>
        <w:r w:rsidR="00657E1F">
          <w:rPr>
            <w:noProof/>
            <w:webHidden/>
          </w:rPr>
          <w:tab/>
        </w:r>
        <w:r w:rsidR="00657E1F">
          <w:rPr>
            <w:noProof/>
            <w:webHidden/>
          </w:rPr>
          <w:fldChar w:fldCharType="begin"/>
        </w:r>
        <w:r w:rsidR="00657E1F">
          <w:rPr>
            <w:noProof/>
            <w:webHidden/>
          </w:rPr>
          <w:instrText xml:space="preserve"> PAGEREF _Toc166152213 \h </w:instrText>
        </w:r>
        <w:r w:rsidR="00657E1F">
          <w:rPr>
            <w:noProof/>
            <w:webHidden/>
          </w:rPr>
        </w:r>
        <w:r w:rsidR="00657E1F">
          <w:rPr>
            <w:noProof/>
            <w:webHidden/>
          </w:rPr>
          <w:fldChar w:fldCharType="separate"/>
        </w:r>
        <w:r>
          <w:rPr>
            <w:noProof/>
            <w:webHidden/>
          </w:rPr>
          <w:t>17</w:t>
        </w:r>
        <w:r w:rsidR="00657E1F">
          <w:rPr>
            <w:noProof/>
            <w:webHidden/>
          </w:rPr>
          <w:fldChar w:fldCharType="end"/>
        </w:r>
      </w:hyperlink>
    </w:p>
    <w:p w14:paraId="3DFB69C8" w14:textId="7801D7F9"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4" w:history="1">
        <w:r w:rsidR="00657E1F" w:rsidRPr="008939D1">
          <w:rPr>
            <w:rStyle w:val="Hyperlink"/>
            <w:noProof/>
          </w:rPr>
          <w:t>4.1.7</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Alternativne ponudbe in variante ponudbe</w:t>
        </w:r>
        <w:r w:rsidR="00657E1F">
          <w:rPr>
            <w:noProof/>
            <w:webHidden/>
          </w:rPr>
          <w:tab/>
        </w:r>
        <w:r w:rsidR="00657E1F">
          <w:rPr>
            <w:noProof/>
            <w:webHidden/>
          </w:rPr>
          <w:fldChar w:fldCharType="begin"/>
        </w:r>
        <w:r w:rsidR="00657E1F">
          <w:rPr>
            <w:noProof/>
            <w:webHidden/>
          </w:rPr>
          <w:instrText xml:space="preserve"> PAGEREF _Toc166152214 \h </w:instrText>
        </w:r>
        <w:r w:rsidR="00657E1F">
          <w:rPr>
            <w:noProof/>
            <w:webHidden/>
          </w:rPr>
        </w:r>
        <w:r w:rsidR="00657E1F">
          <w:rPr>
            <w:noProof/>
            <w:webHidden/>
          </w:rPr>
          <w:fldChar w:fldCharType="separate"/>
        </w:r>
        <w:r>
          <w:rPr>
            <w:noProof/>
            <w:webHidden/>
          </w:rPr>
          <w:t>17</w:t>
        </w:r>
        <w:r w:rsidR="00657E1F">
          <w:rPr>
            <w:noProof/>
            <w:webHidden/>
          </w:rPr>
          <w:fldChar w:fldCharType="end"/>
        </w:r>
      </w:hyperlink>
    </w:p>
    <w:p w14:paraId="7115EA75" w14:textId="70A29959"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5" w:history="1">
        <w:r w:rsidR="00657E1F" w:rsidRPr="008939D1">
          <w:rPr>
            <w:rStyle w:val="Hyperlink"/>
            <w:noProof/>
          </w:rPr>
          <w:t>4.1.8</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Oblika ponudbe</w:t>
        </w:r>
        <w:r w:rsidR="00657E1F">
          <w:rPr>
            <w:noProof/>
            <w:webHidden/>
          </w:rPr>
          <w:tab/>
        </w:r>
        <w:r w:rsidR="00657E1F">
          <w:rPr>
            <w:noProof/>
            <w:webHidden/>
          </w:rPr>
          <w:fldChar w:fldCharType="begin"/>
        </w:r>
        <w:r w:rsidR="00657E1F">
          <w:rPr>
            <w:noProof/>
            <w:webHidden/>
          </w:rPr>
          <w:instrText xml:space="preserve"> PAGEREF _Toc166152215 \h </w:instrText>
        </w:r>
        <w:r w:rsidR="00657E1F">
          <w:rPr>
            <w:noProof/>
            <w:webHidden/>
          </w:rPr>
        </w:r>
        <w:r w:rsidR="00657E1F">
          <w:rPr>
            <w:noProof/>
            <w:webHidden/>
          </w:rPr>
          <w:fldChar w:fldCharType="separate"/>
        </w:r>
        <w:r>
          <w:rPr>
            <w:noProof/>
            <w:webHidden/>
          </w:rPr>
          <w:t>17</w:t>
        </w:r>
        <w:r w:rsidR="00657E1F">
          <w:rPr>
            <w:noProof/>
            <w:webHidden/>
          </w:rPr>
          <w:fldChar w:fldCharType="end"/>
        </w:r>
      </w:hyperlink>
    </w:p>
    <w:p w14:paraId="70D06B4F" w14:textId="7CDF467B"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6" w:history="1">
        <w:r w:rsidR="00657E1F" w:rsidRPr="008939D1">
          <w:rPr>
            <w:rStyle w:val="Hyperlink"/>
            <w:noProof/>
          </w:rPr>
          <w:t>4.1.9</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Veljavnost ponudb</w:t>
        </w:r>
        <w:r w:rsidR="00657E1F">
          <w:rPr>
            <w:noProof/>
            <w:webHidden/>
          </w:rPr>
          <w:tab/>
        </w:r>
        <w:r w:rsidR="00657E1F">
          <w:rPr>
            <w:noProof/>
            <w:webHidden/>
          </w:rPr>
          <w:fldChar w:fldCharType="begin"/>
        </w:r>
        <w:r w:rsidR="00657E1F">
          <w:rPr>
            <w:noProof/>
            <w:webHidden/>
          </w:rPr>
          <w:instrText xml:space="preserve"> PAGEREF _Toc166152216 \h </w:instrText>
        </w:r>
        <w:r w:rsidR="00657E1F">
          <w:rPr>
            <w:noProof/>
            <w:webHidden/>
          </w:rPr>
        </w:r>
        <w:r w:rsidR="00657E1F">
          <w:rPr>
            <w:noProof/>
            <w:webHidden/>
          </w:rPr>
          <w:fldChar w:fldCharType="separate"/>
        </w:r>
        <w:r>
          <w:rPr>
            <w:noProof/>
            <w:webHidden/>
          </w:rPr>
          <w:t>18</w:t>
        </w:r>
        <w:r w:rsidR="00657E1F">
          <w:rPr>
            <w:noProof/>
            <w:webHidden/>
          </w:rPr>
          <w:fldChar w:fldCharType="end"/>
        </w:r>
      </w:hyperlink>
    </w:p>
    <w:p w14:paraId="06B1A99E" w14:textId="3A99716B"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17" w:history="1">
        <w:r w:rsidR="00657E1F" w:rsidRPr="008939D1">
          <w:rPr>
            <w:rStyle w:val="Hyperlink"/>
          </w:rPr>
          <w:t>4.2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Dokumenti v ponudbeni dokumentaciji</w:t>
        </w:r>
        <w:r w:rsidR="00657E1F">
          <w:rPr>
            <w:webHidden/>
          </w:rPr>
          <w:tab/>
        </w:r>
        <w:r w:rsidR="00657E1F">
          <w:rPr>
            <w:webHidden/>
          </w:rPr>
          <w:fldChar w:fldCharType="begin"/>
        </w:r>
        <w:r w:rsidR="00657E1F">
          <w:rPr>
            <w:webHidden/>
          </w:rPr>
          <w:instrText xml:space="preserve"> PAGEREF _Toc166152217 \h </w:instrText>
        </w:r>
        <w:r w:rsidR="00657E1F">
          <w:rPr>
            <w:webHidden/>
          </w:rPr>
        </w:r>
        <w:r w:rsidR="00657E1F">
          <w:rPr>
            <w:webHidden/>
          </w:rPr>
          <w:fldChar w:fldCharType="separate"/>
        </w:r>
        <w:r>
          <w:rPr>
            <w:webHidden/>
          </w:rPr>
          <w:t>18</w:t>
        </w:r>
        <w:r w:rsidR="00657E1F">
          <w:rPr>
            <w:webHidden/>
          </w:rPr>
          <w:fldChar w:fldCharType="end"/>
        </w:r>
      </w:hyperlink>
    </w:p>
    <w:p w14:paraId="68C4C5DF" w14:textId="57A31017"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8" w:history="1">
        <w:r w:rsidR="00657E1F" w:rsidRPr="008939D1">
          <w:rPr>
            <w:rStyle w:val="Hyperlink"/>
            <w:noProof/>
          </w:rPr>
          <w:t>4.2.1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Podatki o ponudniku oz. podizvajalcu oz. partnerju in Izjava o podizvajalcih in seznam podizvajalcev</w:t>
        </w:r>
        <w:r w:rsidR="00657E1F">
          <w:rPr>
            <w:noProof/>
            <w:webHidden/>
          </w:rPr>
          <w:tab/>
        </w:r>
        <w:r w:rsidR="00657E1F">
          <w:rPr>
            <w:noProof/>
            <w:webHidden/>
          </w:rPr>
          <w:fldChar w:fldCharType="begin"/>
        </w:r>
        <w:r w:rsidR="00657E1F">
          <w:rPr>
            <w:noProof/>
            <w:webHidden/>
          </w:rPr>
          <w:instrText xml:space="preserve"> PAGEREF _Toc166152218 \h </w:instrText>
        </w:r>
        <w:r w:rsidR="00657E1F">
          <w:rPr>
            <w:noProof/>
            <w:webHidden/>
          </w:rPr>
        </w:r>
        <w:r w:rsidR="00657E1F">
          <w:rPr>
            <w:noProof/>
            <w:webHidden/>
          </w:rPr>
          <w:fldChar w:fldCharType="separate"/>
        </w:r>
        <w:r>
          <w:rPr>
            <w:noProof/>
            <w:webHidden/>
          </w:rPr>
          <w:t>18</w:t>
        </w:r>
        <w:r w:rsidR="00657E1F">
          <w:rPr>
            <w:noProof/>
            <w:webHidden/>
          </w:rPr>
          <w:fldChar w:fldCharType="end"/>
        </w:r>
      </w:hyperlink>
    </w:p>
    <w:p w14:paraId="5FE7F40C" w14:textId="7F6141D6"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19" w:history="1">
        <w:r w:rsidR="00657E1F" w:rsidRPr="008939D1">
          <w:rPr>
            <w:rStyle w:val="Hyperlink"/>
            <w:noProof/>
          </w:rPr>
          <w:t>4.2.2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Predračun</w:t>
        </w:r>
        <w:r w:rsidR="00657E1F">
          <w:rPr>
            <w:noProof/>
            <w:webHidden/>
          </w:rPr>
          <w:tab/>
        </w:r>
        <w:r w:rsidR="00657E1F">
          <w:rPr>
            <w:noProof/>
            <w:webHidden/>
          </w:rPr>
          <w:fldChar w:fldCharType="begin"/>
        </w:r>
        <w:r w:rsidR="00657E1F">
          <w:rPr>
            <w:noProof/>
            <w:webHidden/>
          </w:rPr>
          <w:instrText xml:space="preserve"> PAGEREF _Toc166152219 \h </w:instrText>
        </w:r>
        <w:r w:rsidR="00657E1F">
          <w:rPr>
            <w:noProof/>
            <w:webHidden/>
          </w:rPr>
        </w:r>
        <w:r w:rsidR="00657E1F">
          <w:rPr>
            <w:noProof/>
            <w:webHidden/>
          </w:rPr>
          <w:fldChar w:fldCharType="separate"/>
        </w:r>
        <w:r>
          <w:rPr>
            <w:noProof/>
            <w:webHidden/>
          </w:rPr>
          <w:t>18</w:t>
        </w:r>
        <w:r w:rsidR="00657E1F">
          <w:rPr>
            <w:noProof/>
            <w:webHidden/>
          </w:rPr>
          <w:fldChar w:fldCharType="end"/>
        </w:r>
      </w:hyperlink>
    </w:p>
    <w:p w14:paraId="608A49BF" w14:textId="7CB6D17B"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0" w:history="1">
        <w:r w:rsidR="00657E1F" w:rsidRPr="008939D1">
          <w:rPr>
            <w:rStyle w:val="Hyperlink"/>
            <w:noProof/>
          </w:rPr>
          <w:t>4.2.3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Specifikacija mesečne ponudbene cene</w:t>
        </w:r>
        <w:r w:rsidR="00657E1F">
          <w:rPr>
            <w:noProof/>
            <w:webHidden/>
          </w:rPr>
          <w:tab/>
        </w:r>
        <w:r w:rsidR="00657E1F">
          <w:rPr>
            <w:noProof/>
            <w:webHidden/>
          </w:rPr>
          <w:fldChar w:fldCharType="begin"/>
        </w:r>
        <w:r w:rsidR="00657E1F">
          <w:rPr>
            <w:noProof/>
            <w:webHidden/>
          </w:rPr>
          <w:instrText xml:space="preserve"> PAGEREF _Toc166152220 \h </w:instrText>
        </w:r>
        <w:r w:rsidR="00657E1F">
          <w:rPr>
            <w:noProof/>
            <w:webHidden/>
          </w:rPr>
        </w:r>
        <w:r w:rsidR="00657E1F">
          <w:rPr>
            <w:noProof/>
            <w:webHidden/>
          </w:rPr>
          <w:fldChar w:fldCharType="separate"/>
        </w:r>
        <w:r>
          <w:rPr>
            <w:noProof/>
            <w:webHidden/>
          </w:rPr>
          <w:t>19</w:t>
        </w:r>
        <w:r w:rsidR="00657E1F">
          <w:rPr>
            <w:noProof/>
            <w:webHidden/>
          </w:rPr>
          <w:fldChar w:fldCharType="end"/>
        </w:r>
      </w:hyperlink>
    </w:p>
    <w:p w14:paraId="343C18FA" w14:textId="7027236B"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1" w:history="1">
        <w:r w:rsidR="00657E1F" w:rsidRPr="008939D1">
          <w:rPr>
            <w:rStyle w:val="Hyperlink"/>
            <w:noProof/>
          </w:rPr>
          <w:t>4.2.4</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Veljavni cenik storitev</w:t>
        </w:r>
        <w:r w:rsidR="00657E1F">
          <w:rPr>
            <w:noProof/>
            <w:webHidden/>
          </w:rPr>
          <w:tab/>
        </w:r>
        <w:r w:rsidR="00657E1F">
          <w:rPr>
            <w:noProof/>
            <w:webHidden/>
          </w:rPr>
          <w:fldChar w:fldCharType="begin"/>
        </w:r>
        <w:r w:rsidR="00657E1F">
          <w:rPr>
            <w:noProof/>
            <w:webHidden/>
          </w:rPr>
          <w:instrText xml:space="preserve"> PAGEREF _Toc166152221 \h </w:instrText>
        </w:r>
        <w:r w:rsidR="00657E1F">
          <w:rPr>
            <w:noProof/>
            <w:webHidden/>
          </w:rPr>
        </w:r>
        <w:r w:rsidR="00657E1F">
          <w:rPr>
            <w:noProof/>
            <w:webHidden/>
          </w:rPr>
          <w:fldChar w:fldCharType="separate"/>
        </w:r>
        <w:r>
          <w:rPr>
            <w:noProof/>
            <w:webHidden/>
          </w:rPr>
          <w:t>20</w:t>
        </w:r>
        <w:r w:rsidR="00657E1F">
          <w:rPr>
            <w:noProof/>
            <w:webHidden/>
          </w:rPr>
          <w:fldChar w:fldCharType="end"/>
        </w:r>
      </w:hyperlink>
    </w:p>
    <w:p w14:paraId="0096FA94" w14:textId="50F433B8"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2" w:history="1">
        <w:r w:rsidR="00657E1F" w:rsidRPr="008939D1">
          <w:rPr>
            <w:rStyle w:val="Hyperlink"/>
            <w:noProof/>
          </w:rPr>
          <w:t>4.2.5</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zagotavljanju varovanja podatkov in prostorov</w:t>
        </w:r>
        <w:r w:rsidR="00657E1F">
          <w:rPr>
            <w:noProof/>
            <w:webHidden/>
          </w:rPr>
          <w:tab/>
        </w:r>
        <w:r w:rsidR="00657E1F">
          <w:rPr>
            <w:noProof/>
            <w:webHidden/>
          </w:rPr>
          <w:fldChar w:fldCharType="begin"/>
        </w:r>
        <w:r w:rsidR="00657E1F">
          <w:rPr>
            <w:noProof/>
            <w:webHidden/>
          </w:rPr>
          <w:instrText xml:space="preserve"> PAGEREF _Toc166152222 \h </w:instrText>
        </w:r>
        <w:r w:rsidR="00657E1F">
          <w:rPr>
            <w:noProof/>
            <w:webHidden/>
          </w:rPr>
        </w:r>
        <w:r w:rsidR="00657E1F">
          <w:rPr>
            <w:noProof/>
            <w:webHidden/>
          </w:rPr>
          <w:fldChar w:fldCharType="separate"/>
        </w:r>
        <w:r>
          <w:rPr>
            <w:noProof/>
            <w:webHidden/>
          </w:rPr>
          <w:t>20</w:t>
        </w:r>
        <w:r w:rsidR="00657E1F">
          <w:rPr>
            <w:noProof/>
            <w:webHidden/>
          </w:rPr>
          <w:fldChar w:fldCharType="end"/>
        </w:r>
      </w:hyperlink>
    </w:p>
    <w:p w14:paraId="3B17A561" w14:textId="61945779"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3" w:history="1">
        <w:r w:rsidR="00657E1F" w:rsidRPr="008939D1">
          <w:rPr>
            <w:rStyle w:val="Hyperlink"/>
            <w:noProof/>
          </w:rPr>
          <w:t>4.2.6</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razpolaganju z ustreznimi tehničnimi in kadrovskimi kapacitetami</w:t>
        </w:r>
        <w:r w:rsidR="00657E1F">
          <w:rPr>
            <w:noProof/>
            <w:webHidden/>
          </w:rPr>
          <w:tab/>
        </w:r>
        <w:r w:rsidR="00657E1F">
          <w:rPr>
            <w:noProof/>
            <w:webHidden/>
          </w:rPr>
          <w:fldChar w:fldCharType="begin"/>
        </w:r>
        <w:r w:rsidR="00657E1F">
          <w:rPr>
            <w:noProof/>
            <w:webHidden/>
          </w:rPr>
          <w:instrText xml:space="preserve"> PAGEREF _Toc166152223 \h </w:instrText>
        </w:r>
        <w:r w:rsidR="00657E1F">
          <w:rPr>
            <w:noProof/>
            <w:webHidden/>
          </w:rPr>
        </w:r>
        <w:r w:rsidR="00657E1F">
          <w:rPr>
            <w:noProof/>
            <w:webHidden/>
          </w:rPr>
          <w:fldChar w:fldCharType="separate"/>
        </w:r>
        <w:r>
          <w:rPr>
            <w:noProof/>
            <w:webHidden/>
          </w:rPr>
          <w:t>20</w:t>
        </w:r>
        <w:r w:rsidR="00657E1F">
          <w:rPr>
            <w:noProof/>
            <w:webHidden/>
          </w:rPr>
          <w:fldChar w:fldCharType="end"/>
        </w:r>
      </w:hyperlink>
    </w:p>
    <w:p w14:paraId="15305B20" w14:textId="1DB48FFE"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4" w:history="1">
        <w:r w:rsidR="00657E1F" w:rsidRPr="008939D1">
          <w:rPr>
            <w:rStyle w:val="Hyperlink"/>
            <w:noProof/>
          </w:rPr>
          <w:t>4.2.7</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Reference ponudnika</w:t>
        </w:r>
        <w:r w:rsidR="00657E1F">
          <w:rPr>
            <w:noProof/>
            <w:webHidden/>
          </w:rPr>
          <w:tab/>
        </w:r>
        <w:r w:rsidR="00657E1F">
          <w:rPr>
            <w:noProof/>
            <w:webHidden/>
          </w:rPr>
          <w:fldChar w:fldCharType="begin"/>
        </w:r>
        <w:r w:rsidR="00657E1F">
          <w:rPr>
            <w:noProof/>
            <w:webHidden/>
          </w:rPr>
          <w:instrText xml:space="preserve"> PAGEREF _Toc166152224 \h </w:instrText>
        </w:r>
        <w:r w:rsidR="00657E1F">
          <w:rPr>
            <w:noProof/>
            <w:webHidden/>
          </w:rPr>
        </w:r>
        <w:r w:rsidR="00657E1F">
          <w:rPr>
            <w:noProof/>
            <w:webHidden/>
          </w:rPr>
          <w:fldChar w:fldCharType="separate"/>
        </w:r>
        <w:r>
          <w:rPr>
            <w:noProof/>
            <w:webHidden/>
          </w:rPr>
          <w:t>20</w:t>
        </w:r>
        <w:r w:rsidR="00657E1F">
          <w:rPr>
            <w:noProof/>
            <w:webHidden/>
          </w:rPr>
          <w:fldChar w:fldCharType="end"/>
        </w:r>
      </w:hyperlink>
    </w:p>
    <w:p w14:paraId="7B24943E" w14:textId="5A842BA6"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5" w:history="1">
        <w:r w:rsidR="00657E1F" w:rsidRPr="008939D1">
          <w:rPr>
            <w:rStyle w:val="Hyperlink"/>
            <w:noProof/>
          </w:rPr>
          <w:t>4.2.8</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Tabela čistil, dokazil in izjava o izpolnjevanju okoljskih zahtev</w:t>
        </w:r>
        <w:r w:rsidR="00657E1F">
          <w:rPr>
            <w:noProof/>
            <w:webHidden/>
          </w:rPr>
          <w:tab/>
        </w:r>
        <w:r w:rsidR="00657E1F">
          <w:rPr>
            <w:noProof/>
            <w:webHidden/>
          </w:rPr>
          <w:fldChar w:fldCharType="begin"/>
        </w:r>
        <w:r w:rsidR="00657E1F">
          <w:rPr>
            <w:noProof/>
            <w:webHidden/>
          </w:rPr>
          <w:instrText xml:space="preserve"> PAGEREF _Toc166152225 \h </w:instrText>
        </w:r>
        <w:r w:rsidR="00657E1F">
          <w:rPr>
            <w:noProof/>
            <w:webHidden/>
          </w:rPr>
        </w:r>
        <w:r w:rsidR="00657E1F">
          <w:rPr>
            <w:noProof/>
            <w:webHidden/>
          </w:rPr>
          <w:fldChar w:fldCharType="separate"/>
        </w:r>
        <w:r>
          <w:rPr>
            <w:noProof/>
            <w:webHidden/>
          </w:rPr>
          <w:t>20</w:t>
        </w:r>
        <w:r w:rsidR="00657E1F">
          <w:rPr>
            <w:noProof/>
            <w:webHidden/>
          </w:rPr>
          <w:fldChar w:fldCharType="end"/>
        </w:r>
      </w:hyperlink>
    </w:p>
    <w:p w14:paraId="45580283" w14:textId="4D93FED8"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6" w:history="1">
        <w:r w:rsidR="00657E1F" w:rsidRPr="008939D1">
          <w:rPr>
            <w:rStyle w:val="Hyperlink"/>
            <w:noProof/>
          </w:rPr>
          <w:t>4.2.9</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Vzorec pogodbe</w:t>
        </w:r>
        <w:r w:rsidR="00657E1F">
          <w:rPr>
            <w:noProof/>
            <w:webHidden/>
          </w:rPr>
          <w:tab/>
        </w:r>
        <w:r w:rsidR="00657E1F">
          <w:rPr>
            <w:noProof/>
            <w:webHidden/>
          </w:rPr>
          <w:fldChar w:fldCharType="begin"/>
        </w:r>
        <w:r w:rsidR="00657E1F">
          <w:rPr>
            <w:noProof/>
            <w:webHidden/>
          </w:rPr>
          <w:instrText xml:space="preserve"> PAGEREF _Toc166152226 \h </w:instrText>
        </w:r>
        <w:r w:rsidR="00657E1F">
          <w:rPr>
            <w:noProof/>
            <w:webHidden/>
          </w:rPr>
        </w:r>
        <w:r w:rsidR="00657E1F">
          <w:rPr>
            <w:noProof/>
            <w:webHidden/>
          </w:rPr>
          <w:fldChar w:fldCharType="separate"/>
        </w:r>
        <w:r>
          <w:rPr>
            <w:noProof/>
            <w:webHidden/>
          </w:rPr>
          <w:t>21</w:t>
        </w:r>
        <w:r w:rsidR="00657E1F">
          <w:rPr>
            <w:noProof/>
            <w:webHidden/>
          </w:rPr>
          <w:fldChar w:fldCharType="end"/>
        </w:r>
      </w:hyperlink>
    </w:p>
    <w:p w14:paraId="5C653C52" w14:textId="5E748F89"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7" w:history="1">
        <w:r w:rsidR="00657E1F" w:rsidRPr="008939D1">
          <w:rPr>
            <w:rStyle w:val="Hyperlink"/>
            <w:noProof/>
          </w:rPr>
          <w:t>4.2.10</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predložitvi garancije za dobro izvedbo pogodbenih obveznosti</w:t>
        </w:r>
        <w:r w:rsidR="00657E1F">
          <w:rPr>
            <w:noProof/>
            <w:webHidden/>
          </w:rPr>
          <w:tab/>
        </w:r>
        <w:r w:rsidR="00657E1F">
          <w:rPr>
            <w:noProof/>
            <w:webHidden/>
          </w:rPr>
          <w:fldChar w:fldCharType="begin"/>
        </w:r>
        <w:r w:rsidR="00657E1F">
          <w:rPr>
            <w:noProof/>
            <w:webHidden/>
          </w:rPr>
          <w:instrText xml:space="preserve"> PAGEREF _Toc166152227 \h </w:instrText>
        </w:r>
        <w:r w:rsidR="00657E1F">
          <w:rPr>
            <w:noProof/>
            <w:webHidden/>
          </w:rPr>
        </w:r>
        <w:r w:rsidR="00657E1F">
          <w:rPr>
            <w:noProof/>
            <w:webHidden/>
          </w:rPr>
          <w:fldChar w:fldCharType="separate"/>
        </w:r>
        <w:r>
          <w:rPr>
            <w:noProof/>
            <w:webHidden/>
          </w:rPr>
          <w:t>21</w:t>
        </w:r>
        <w:r w:rsidR="00657E1F">
          <w:rPr>
            <w:noProof/>
            <w:webHidden/>
          </w:rPr>
          <w:fldChar w:fldCharType="end"/>
        </w:r>
      </w:hyperlink>
    </w:p>
    <w:p w14:paraId="32C802BC" w14:textId="527F9951"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8" w:history="1">
        <w:r w:rsidR="00657E1F" w:rsidRPr="008939D1">
          <w:rPr>
            <w:rStyle w:val="Hyperlink"/>
            <w:noProof/>
          </w:rPr>
          <w:t>4.2.11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Potrdilo oz. izjava o ogledu lokacije</w:t>
        </w:r>
        <w:r w:rsidR="00657E1F">
          <w:rPr>
            <w:noProof/>
            <w:webHidden/>
          </w:rPr>
          <w:tab/>
        </w:r>
        <w:r w:rsidR="00657E1F">
          <w:rPr>
            <w:noProof/>
            <w:webHidden/>
          </w:rPr>
          <w:fldChar w:fldCharType="begin"/>
        </w:r>
        <w:r w:rsidR="00657E1F">
          <w:rPr>
            <w:noProof/>
            <w:webHidden/>
          </w:rPr>
          <w:instrText xml:space="preserve"> PAGEREF _Toc166152228 \h </w:instrText>
        </w:r>
        <w:r w:rsidR="00657E1F">
          <w:rPr>
            <w:noProof/>
            <w:webHidden/>
          </w:rPr>
        </w:r>
        <w:r w:rsidR="00657E1F">
          <w:rPr>
            <w:noProof/>
            <w:webHidden/>
          </w:rPr>
          <w:fldChar w:fldCharType="separate"/>
        </w:r>
        <w:r>
          <w:rPr>
            <w:noProof/>
            <w:webHidden/>
          </w:rPr>
          <w:t>21</w:t>
        </w:r>
        <w:r w:rsidR="00657E1F">
          <w:rPr>
            <w:noProof/>
            <w:webHidden/>
          </w:rPr>
          <w:fldChar w:fldCharType="end"/>
        </w:r>
      </w:hyperlink>
    </w:p>
    <w:p w14:paraId="3E1DC42F" w14:textId="4C808DFC"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29" w:history="1">
        <w:r w:rsidR="00657E1F" w:rsidRPr="008939D1">
          <w:rPr>
            <w:rStyle w:val="Hyperlink"/>
            <w:noProof/>
          </w:rPr>
          <w:t>4.2.12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Izjava o posredovanju podatkov o razkritju lastništva ponudnika</w:t>
        </w:r>
        <w:r w:rsidR="00657E1F">
          <w:rPr>
            <w:noProof/>
            <w:webHidden/>
          </w:rPr>
          <w:tab/>
        </w:r>
        <w:r w:rsidR="00657E1F">
          <w:rPr>
            <w:noProof/>
            <w:webHidden/>
          </w:rPr>
          <w:fldChar w:fldCharType="begin"/>
        </w:r>
        <w:r w:rsidR="00657E1F">
          <w:rPr>
            <w:noProof/>
            <w:webHidden/>
          </w:rPr>
          <w:instrText xml:space="preserve"> PAGEREF _Toc166152229 \h </w:instrText>
        </w:r>
        <w:r w:rsidR="00657E1F">
          <w:rPr>
            <w:noProof/>
            <w:webHidden/>
          </w:rPr>
        </w:r>
        <w:r w:rsidR="00657E1F">
          <w:rPr>
            <w:noProof/>
            <w:webHidden/>
          </w:rPr>
          <w:fldChar w:fldCharType="separate"/>
        </w:r>
        <w:r>
          <w:rPr>
            <w:noProof/>
            <w:webHidden/>
          </w:rPr>
          <w:t>21</w:t>
        </w:r>
        <w:r w:rsidR="00657E1F">
          <w:rPr>
            <w:noProof/>
            <w:webHidden/>
          </w:rPr>
          <w:fldChar w:fldCharType="end"/>
        </w:r>
      </w:hyperlink>
    </w:p>
    <w:p w14:paraId="16FC0968" w14:textId="2A5BD694"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30" w:history="1">
        <w:r w:rsidR="00657E1F" w:rsidRPr="008939D1">
          <w:rPr>
            <w:rStyle w:val="Hyperlink"/>
            <w:noProof/>
          </w:rPr>
          <w:t>4.2.13</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Obrazec ESPD</w:t>
        </w:r>
        <w:r w:rsidR="00657E1F">
          <w:rPr>
            <w:noProof/>
            <w:webHidden/>
          </w:rPr>
          <w:tab/>
        </w:r>
        <w:r w:rsidR="00657E1F">
          <w:rPr>
            <w:noProof/>
            <w:webHidden/>
          </w:rPr>
          <w:fldChar w:fldCharType="begin"/>
        </w:r>
        <w:r w:rsidR="00657E1F">
          <w:rPr>
            <w:noProof/>
            <w:webHidden/>
          </w:rPr>
          <w:instrText xml:space="preserve"> PAGEREF _Toc166152230 \h </w:instrText>
        </w:r>
        <w:r w:rsidR="00657E1F">
          <w:rPr>
            <w:noProof/>
            <w:webHidden/>
          </w:rPr>
        </w:r>
        <w:r w:rsidR="00657E1F">
          <w:rPr>
            <w:noProof/>
            <w:webHidden/>
          </w:rPr>
          <w:fldChar w:fldCharType="separate"/>
        </w:r>
        <w:r>
          <w:rPr>
            <w:noProof/>
            <w:webHidden/>
          </w:rPr>
          <w:t>21</w:t>
        </w:r>
        <w:r w:rsidR="00657E1F">
          <w:rPr>
            <w:noProof/>
            <w:webHidden/>
          </w:rPr>
          <w:fldChar w:fldCharType="end"/>
        </w:r>
      </w:hyperlink>
    </w:p>
    <w:p w14:paraId="5E019573" w14:textId="635C98D7"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31" w:history="1">
        <w:r w:rsidR="00657E1F" w:rsidRPr="008939D1">
          <w:rPr>
            <w:rStyle w:val="Hyperlink"/>
          </w:rPr>
          <w:t>4.3</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PREVERJANJE SPOSOBNOSTI IN POGOJEV ZA SODELOVANJE</w:t>
        </w:r>
        <w:r w:rsidR="00657E1F">
          <w:rPr>
            <w:webHidden/>
          </w:rPr>
          <w:tab/>
        </w:r>
        <w:r w:rsidR="00657E1F">
          <w:rPr>
            <w:webHidden/>
          </w:rPr>
          <w:fldChar w:fldCharType="begin"/>
        </w:r>
        <w:r w:rsidR="00657E1F">
          <w:rPr>
            <w:webHidden/>
          </w:rPr>
          <w:instrText xml:space="preserve"> PAGEREF _Toc166152231 \h </w:instrText>
        </w:r>
        <w:r w:rsidR="00657E1F">
          <w:rPr>
            <w:webHidden/>
          </w:rPr>
        </w:r>
        <w:r w:rsidR="00657E1F">
          <w:rPr>
            <w:webHidden/>
          </w:rPr>
          <w:fldChar w:fldCharType="separate"/>
        </w:r>
        <w:r>
          <w:rPr>
            <w:webHidden/>
          </w:rPr>
          <w:t>22</w:t>
        </w:r>
        <w:r w:rsidR="00657E1F">
          <w:rPr>
            <w:webHidden/>
          </w:rPr>
          <w:fldChar w:fldCharType="end"/>
        </w:r>
      </w:hyperlink>
    </w:p>
    <w:p w14:paraId="7DCF3F3B" w14:textId="762C361D"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32" w:history="1">
        <w:r w:rsidR="00657E1F" w:rsidRPr="008939D1">
          <w:rPr>
            <w:rStyle w:val="Hyperlink"/>
            <w:noProof/>
          </w:rPr>
          <w:t>4.3.1</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Preverjanje razlogov za izključitev</w:t>
        </w:r>
        <w:r w:rsidR="00657E1F">
          <w:rPr>
            <w:noProof/>
            <w:webHidden/>
          </w:rPr>
          <w:tab/>
        </w:r>
        <w:r w:rsidR="00657E1F">
          <w:rPr>
            <w:noProof/>
            <w:webHidden/>
          </w:rPr>
          <w:fldChar w:fldCharType="begin"/>
        </w:r>
        <w:r w:rsidR="00657E1F">
          <w:rPr>
            <w:noProof/>
            <w:webHidden/>
          </w:rPr>
          <w:instrText xml:space="preserve"> PAGEREF _Toc166152232 \h </w:instrText>
        </w:r>
        <w:r w:rsidR="00657E1F">
          <w:rPr>
            <w:noProof/>
            <w:webHidden/>
          </w:rPr>
        </w:r>
        <w:r w:rsidR="00657E1F">
          <w:rPr>
            <w:noProof/>
            <w:webHidden/>
          </w:rPr>
          <w:fldChar w:fldCharType="separate"/>
        </w:r>
        <w:r>
          <w:rPr>
            <w:noProof/>
            <w:webHidden/>
          </w:rPr>
          <w:t>22</w:t>
        </w:r>
        <w:r w:rsidR="00657E1F">
          <w:rPr>
            <w:noProof/>
            <w:webHidden/>
          </w:rPr>
          <w:fldChar w:fldCharType="end"/>
        </w:r>
      </w:hyperlink>
    </w:p>
    <w:p w14:paraId="12B9AE33" w14:textId="385A1695" w:rsidR="00657E1F" w:rsidRDefault="00A15AEC">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6152233" w:history="1">
        <w:r w:rsidR="00657E1F" w:rsidRPr="008939D1">
          <w:rPr>
            <w:rStyle w:val="Hyperlink"/>
            <w:noProof/>
          </w:rPr>
          <w:t>4.3.2</w:t>
        </w:r>
        <w:r w:rsidR="00657E1F">
          <w:rPr>
            <w:rFonts w:asciiTheme="minorHAnsi" w:eastAsiaTheme="minorEastAsia" w:hAnsiTheme="minorHAnsi" w:cstheme="minorBidi"/>
            <w:noProof/>
            <w:kern w:val="2"/>
            <w:sz w:val="24"/>
            <w:lang w:eastAsia="sl-SI"/>
            <w14:ligatures w14:val="standardContextual"/>
          </w:rPr>
          <w:tab/>
        </w:r>
        <w:r w:rsidR="00657E1F" w:rsidRPr="008939D1">
          <w:rPr>
            <w:rStyle w:val="Hyperlink"/>
            <w:noProof/>
          </w:rPr>
          <w:t>Preverjanje pogojev za sodelovanje</w:t>
        </w:r>
        <w:r w:rsidR="00657E1F">
          <w:rPr>
            <w:noProof/>
            <w:webHidden/>
          </w:rPr>
          <w:tab/>
        </w:r>
        <w:r w:rsidR="00657E1F">
          <w:rPr>
            <w:noProof/>
            <w:webHidden/>
          </w:rPr>
          <w:fldChar w:fldCharType="begin"/>
        </w:r>
        <w:r w:rsidR="00657E1F">
          <w:rPr>
            <w:noProof/>
            <w:webHidden/>
          </w:rPr>
          <w:instrText xml:space="preserve"> PAGEREF _Toc166152233 \h </w:instrText>
        </w:r>
        <w:r w:rsidR="00657E1F">
          <w:rPr>
            <w:noProof/>
            <w:webHidden/>
          </w:rPr>
        </w:r>
        <w:r w:rsidR="00657E1F">
          <w:rPr>
            <w:noProof/>
            <w:webHidden/>
          </w:rPr>
          <w:fldChar w:fldCharType="separate"/>
        </w:r>
        <w:r>
          <w:rPr>
            <w:noProof/>
            <w:webHidden/>
          </w:rPr>
          <w:t>23</w:t>
        </w:r>
        <w:r w:rsidR="00657E1F">
          <w:rPr>
            <w:noProof/>
            <w:webHidden/>
          </w:rPr>
          <w:fldChar w:fldCharType="end"/>
        </w:r>
      </w:hyperlink>
    </w:p>
    <w:p w14:paraId="785CA66D" w14:textId="5A363F8D" w:rsidR="00657E1F" w:rsidRDefault="00A15AEC">
      <w:pPr>
        <w:pStyle w:val="TOC1"/>
        <w:rPr>
          <w:rFonts w:asciiTheme="minorHAnsi" w:eastAsiaTheme="minorEastAsia" w:hAnsiTheme="minorHAnsi" w:cstheme="minorBidi"/>
          <w:b w:val="0"/>
          <w:bCs w:val="0"/>
          <w:kern w:val="2"/>
          <w:sz w:val="24"/>
          <w:szCs w:val="24"/>
          <w:lang w:eastAsia="sl-SI"/>
          <w14:ligatures w14:val="standardContextual"/>
        </w:rPr>
      </w:pPr>
      <w:hyperlink w:anchor="_Toc166152234" w:history="1">
        <w:r w:rsidR="00657E1F" w:rsidRPr="008939D1">
          <w:rPr>
            <w:rStyle w:val="Hyperlink"/>
          </w:rPr>
          <w:t>5</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MERILA ZA IZBIRO NAJUGODNEJŠEGA PONUDNIKA</w:t>
        </w:r>
        <w:r w:rsidR="00657E1F">
          <w:rPr>
            <w:webHidden/>
          </w:rPr>
          <w:tab/>
        </w:r>
        <w:r w:rsidR="00657E1F">
          <w:rPr>
            <w:webHidden/>
          </w:rPr>
          <w:fldChar w:fldCharType="begin"/>
        </w:r>
        <w:r w:rsidR="00657E1F">
          <w:rPr>
            <w:webHidden/>
          </w:rPr>
          <w:instrText xml:space="preserve"> PAGEREF _Toc166152234 \h </w:instrText>
        </w:r>
        <w:r w:rsidR="00657E1F">
          <w:rPr>
            <w:webHidden/>
          </w:rPr>
        </w:r>
        <w:r w:rsidR="00657E1F">
          <w:rPr>
            <w:webHidden/>
          </w:rPr>
          <w:fldChar w:fldCharType="separate"/>
        </w:r>
        <w:r>
          <w:rPr>
            <w:webHidden/>
          </w:rPr>
          <w:t>24</w:t>
        </w:r>
        <w:r w:rsidR="00657E1F">
          <w:rPr>
            <w:webHidden/>
          </w:rPr>
          <w:fldChar w:fldCharType="end"/>
        </w:r>
      </w:hyperlink>
    </w:p>
    <w:p w14:paraId="1569A3E1" w14:textId="63901FCF" w:rsidR="00657E1F" w:rsidRDefault="00A15AEC">
      <w:pPr>
        <w:pStyle w:val="TOC1"/>
        <w:rPr>
          <w:rFonts w:asciiTheme="minorHAnsi" w:eastAsiaTheme="minorEastAsia" w:hAnsiTheme="minorHAnsi" w:cstheme="minorBidi"/>
          <w:b w:val="0"/>
          <w:bCs w:val="0"/>
          <w:kern w:val="2"/>
          <w:sz w:val="24"/>
          <w:szCs w:val="24"/>
          <w:lang w:eastAsia="sl-SI"/>
          <w14:ligatures w14:val="standardContextual"/>
        </w:rPr>
      </w:pPr>
      <w:hyperlink w:anchor="_Toc166152235" w:history="1">
        <w:r w:rsidR="00657E1F" w:rsidRPr="008939D1">
          <w:rPr>
            <w:rStyle w:val="Hyperlink"/>
          </w:rPr>
          <w:t>6</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MOŽNOST REVIZIJE</w:t>
        </w:r>
        <w:r w:rsidR="00657E1F">
          <w:rPr>
            <w:webHidden/>
          </w:rPr>
          <w:tab/>
        </w:r>
        <w:r w:rsidR="00657E1F">
          <w:rPr>
            <w:webHidden/>
          </w:rPr>
          <w:fldChar w:fldCharType="begin"/>
        </w:r>
        <w:r w:rsidR="00657E1F">
          <w:rPr>
            <w:webHidden/>
          </w:rPr>
          <w:instrText xml:space="preserve"> PAGEREF _Toc166152235 \h </w:instrText>
        </w:r>
        <w:r w:rsidR="00657E1F">
          <w:rPr>
            <w:webHidden/>
          </w:rPr>
        </w:r>
        <w:r w:rsidR="00657E1F">
          <w:rPr>
            <w:webHidden/>
          </w:rPr>
          <w:fldChar w:fldCharType="separate"/>
        </w:r>
        <w:r>
          <w:rPr>
            <w:webHidden/>
          </w:rPr>
          <w:t>25</w:t>
        </w:r>
        <w:r w:rsidR="00657E1F">
          <w:rPr>
            <w:webHidden/>
          </w:rPr>
          <w:fldChar w:fldCharType="end"/>
        </w:r>
      </w:hyperlink>
    </w:p>
    <w:p w14:paraId="10C0A105" w14:textId="36706E44"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36" w:history="1">
        <w:r w:rsidR="00657E1F" w:rsidRPr="008939D1">
          <w:rPr>
            <w:rStyle w:val="Hyperlink"/>
          </w:rPr>
          <w:t>6.1</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Pravna podlaga in roki za vložitev</w:t>
        </w:r>
        <w:r w:rsidR="00657E1F">
          <w:rPr>
            <w:webHidden/>
          </w:rPr>
          <w:tab/>
        </w:r>
        <w:r w:rsidR="00657E1F">
          <w:rPr>
            <w:webHidden/>
          </w:rPr>
          <w:fldChar w:fldCharType="begin"/>
        </w:r>
        <w:r w:rsidR="00657E1F">
          <w:rPr>
            <w:webHidden/>
          </w:rPr>
          <w:instrText xml:space="preserve"> PAGEREF _Toc166152236 \h </w:instrText>
        </w:r>
        <w:r w:rsidR="00657E1F">
          <w:rPr>
            <w:webHidden/>
          </w:rPr>
        </w:r>
        <w:r w:rsidR="00657E1F">
          <w:rPr>
            <w:webHidden/>
          </w:rPr>
          <w:fldChar w:fldCharType="separate"/>
        </w:r>
        <w:r>
          <w:rPr>
            <w:webHidden/>
          </w:rPr>
          <w:t>25</w:t>
        </w:r>
        <w:r w:rsidR="00657E1F">
          <w:rPr>
            <w:webHidden/>
          </w:rPr>
          <w:fldChar w:fldCharType="end"/>
        </w:r>
      </w:hyperlink>
    </w:p>
    <w:p w14:paraId="48EDEBB9" w14:textId="2B5C9581"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37" w:history="1">
        <w:r w:rsidR="00657E1F" w:rsidRPr="008939D1">
          <w:rPr>
            <w:rStyle w:val="Hyperlink"/>
          </w:rPr>
          <w:t>6.2</w:t>
        </w:r>
        <w:r w:rsidR="00657E1F">
          <w:rPr>
            <w:rFonts w:asciiTheme="minorHAnsi" w:eastAsiaTheme="minorEastAsia" w:hAnsiTheme="minorHAnsi" w:cstheme="minorBidi"/>
            <w:kern w:val="2"/>
            <w:sz w:val="24"/>
            <w:lang w:eastAsia="sl-SI"/>
            <w14:ligatures w14:val="standardContextual"/>
          </w:rPr>
          <w:tab/>
        </w:r>
        <w:r w:rsidR="00657E1F" w:rsidRPr="008939D1">
          <w:rPr>
            <w:rStyle w:val="Hyperlink"/>
          </w:rPr>
          <w:t>Način vložitve revizije</w:t>
        </w:r>
        <w:r w:rsidR="00657E1F">
          <w:rPr>
            <w:webHidden/>
          </w:rPr>
          <w:tab/>
        </w:r>
        <w:r w:rsidR="00657E1F">
          <w:rPr>
            <w:webHidden/>
          </w:rPr>
          <w:fldChar w:fldCharType="begin"/>
        </w:r>
        <w:r w:rsidR="00657E1F">
          <w:rPr>
            <w:webHidden/>
          </w:rPr>
          <w:instrText xml:space="preserve"> PAGEREF _Toc166152237 \h </w:instrText>
        </w:r>
        <w:r w:rsidR="00657E1F">
          <w:rPr>
            <w:webHidden/>
          </w:rPr>
        </w:r>
        <w:r w:rsidR="00657E1F">
          <w:rPr>
            <w:webHidden/>
          </w:rPr>
          <w:fldChar w:fldCharType="separate"/>
        </w:r>
        <w:r>
          <w:rPr>
            <w:webHidden/>
          </w:rPr>
          <w:t>25</w:t>
        </w:r>
        <w:r w:rsidR="00657E1F">
          <w:rPr>
            <w:webHidden/>
          </w:rPr>
          <w:fldChar w:fldCharType="end"/>
        </w:r>
      </w:hyperlink>
    </w:p>
    <w:p w14:paraId="6A78E6CE" w14:textId="495F2C1A" w:rsidR="00657E1F" w:rsidRDefault="00A15AEC">
      <w:pPr>
        <w:pStyle w:val="TOC1"/>
        <w:rPr>
          <w:rFonts w:asciiTheme="minorHAnsi" w:eastAsiaTheme="minorEastAsia" w:hAnsiTheme="minorHAnsi" w:cstheme="minorBidi"/>
          <w:b w:val="0"/>
          <w:bCs w:val="0"/>
          <w:kern w:val="2"/>
          <w:sz w:val="24"/>
          <w:szCs w:val="24"/>
          <w:lang w:eastAsia="sl-SI"/>
          <w14:ligatures w14:val="standardContextual"/>
        </w:rPr>
      </w:pPr>
      <w:hyperlink w:anchor="_Toc166152238" w:history="1">
        <w:r w:rsidR="00657E1F" w:rsidRPr="008939D1">
          <w:rPr>
            <w:rStyle w:val="Hyperlink"/>
          </w:rPr>
          <w:t>7</w:t>
        </w:r>
        <w:r w:rsidR="00657E1F">
          <w:rPr>
            <w:rFonts w:asciiTheme="minorHAnsi" w:eastAsiaTheme="minorEastAsia" w:hAnsiTheme="minorHAnsi" w:cstheme="minorBidi"/>
            <w:b w:val="0"/>
            <w:bCs w:val="0"/>
            <w:kern w:val="2"/>
            <w:sz w:val="24"/>
            <w:szCs w:val="24"/>
            <w:lang w:eastAsia="sl-SI"/>
            <w14:ligatures w14:val="standardContextual"/>
          </w:rPr>
          <w:tab/>
        </w:r>
        <w:r w:rsidR="00657E1F" w:rsidRPr="008939D1">
          <w:rPr>
            <w:rStyle w:val="Hyperlink"/>
          </w:rPr>
          <w:t>OBRAZCI</w:t>
        </w:r>
        <w:r w:rsidR="00657E1F">
          <w:rPr>
            <w:webHidden/>
          </w:rPr>
          <w:tab/>
        </w:r>
        <w:r w:rsidR="00657E1F">
          <w:rPr>
            <w:webHidden/>
          </w:rPr>
          <w:fldChar w:fldCharType="begin"/>
        </w:r>
        <w:r w:rsidR="00657E1F">
          <w:rPr>
            <w:webHidden/>
          </w:rPr>
          <w:instrText xml:space="preserve"> PAGEREF _Toc166152238 \h </w:instrText>
        </w:r>
        <w:r w:rsidR="00657E1F">
          <w:rPr>
            <w:webHidden/>
          </w:rPr>
        </w:r>
        <w:r w:rsidR="00657E1F">
          <w:rPr>
            <w:webHidden/>
          </w:rPr>
          <w:fldChar w:fldCharType="separate"/>
        </w:r>
        <w:r>
          <w:rPr>
            <w:webHidden/>
          </w:rPr>
          <w:t>25</w:t>
        </w:r>
        <w:r w:rsidR="00657E1F">
          <w:rPr>
            <w:webHidden/>
          </w:rPr>
          <w:fldChar w:fldCharType="end"/>
        </w:r>
      </w:hyperlink>
    </w:p>
    <w:p w14:paraId="3B3B5B6E" w14:textId="210FE1EF"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39" w:history="1">
        <w:r w:rsidR="00657E1F" w:rsidRPr="008939D1">
          <w:rPr>
            <w:rStyle w:val="Hyperlink"/>
            <w:lang w:val="it-IT"/>
          </w:rPr>
          <w:t>Podatki o ponudniku oz. podizvajalcu oz. partnerju</w:t>
        </w:r>
        <w:r w:rsidR="00657E1F">
          <w:rPr>
            <w:webHidden/>
          </w:rPr>
          <w:tab/>
        </w:r>
        <w:r w:rsidR="00657E1F">
          <w:rPr>
            <w:webHidden/>
          </w:rPr>
          <w:fldChar w:fldCharType="begin"/>
        </w:r>
        <w:r w:rsidR="00657E1F">
          <w:rPr>
            <w:webHidden/>
          </w:rPr>
          <w:instrText xml:space="preserve"> PAGEREF _Toc166152239 \h </w:instrText>
        </w:r>
        <w:r w:rsidR="00657E1F">
          <w:rPr>
            <w:webHidden/>
          </w:rPr>
        </w:r>
        <w:r w:rsidR="00657E1F">
          <w:rPr>
            <w:webHidden/>
          </w:rPr>
          <w:fldChar w:fldCharType="separate"/>
        </w:r>
        <w:r>
          <w:rPr>
            <w:webHidden/>
          </w:rPr>
          <w:t>26</w:t>
        </w:r>
        <w:r w:rsidR="00657E1F">
          <w:rPr>
            <w:webHidden/>
          </w:rPr>
          <w:fldChar w:fldCharType="end"/>
        </w:r>
      </w:hyperlink>
    </w:p>
    <w:p w14:paraId="6F2F68B2" w14:textId="3EB0E3F4"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0" w:history="1">
        <w:r w:rsidR="00657E1F" w:rsidRPr="008939D1">
          <w:rPr>
            <w:rStyle w:val="Hyperlink"/>
          </w:rPr>
          <w:t>Izjava o podizvajalcih in seznam podizvajalcev</w:t>
        </w:r>
        <w:r w:rsidR="00657E1F">
          <w:rPr>
            <w:webHidden/>
          </w:rPr>
          <w:tab/>
        </w:r>
        <w:r w:rsidR="00657E1F">
          <w:rPr>
            <w:webHidden/>
          </w:rPr>
          <w:fldChar w:fldCharType="begin"/>
        </w:r>
        <w:r w:rsidR="00657E1F">
          <w:rPr>
            <w:webHidden/>
          </w:rPr>
          <w:instrText xml:space="preserve"> PAGEREF _Toc166152240 \h </w:instrText>
        </w:r>
        <w:r w:rsidR="00657E1F">
          <w:rPr>
            <w:webHidden/>
          </w:rPr>
        </w:r>
        <w:r w:rsidR="00657E1F">
          <w:rPr>
            <w:webHidden/>
          </w:rPr>
          <w:fldChar w:fldCharType="separate"/>
        </w:r>
        <w:r>
          <w:rPr>
            <w:webHidden/>
          </w:rPr>
          <w:t>27</w:t>
        </w:r>
        <w:r w:rsidR="00657E1F">
          <w:rPr>
            <w:webHidden/>
          </w:rPr>
          <w:fldChar w:fldCharType="end"/>
        </w:r>
      </w:hyperlink>
    </w:p>
    <w:p w14:paraId="08D0576C" w14:textId="7E288A49"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1" w:history="1">
        <w:r w:rsidR="00657E1F" w:rsidRPr="008939D1">
          <w:rPr>
            <w:rStyle w:val="Hyperlink"/>
          </w:rPr>
          <w:t>PREDRAČUN – stran 1</w:t>
        </w:r>
        <w:r w:rsidR="00657E1F">
          <w:rPr>
            <w:webHidden/>
          </w:rPr>
          <w:tab/>
        </w:r>
        <w:r w:rsidR="00657E1F">
          <w:rPr>
            <w:webHidden/>
          </w:rPr>
          <w:fldChar w:fldCharType="begin"/>
        </w:r>
        <w:r w:rsidR="00657E1F">
          <w:rPr>
            <w:webHidden/>
          </w:rPr>
          <w:instrText xml:space="preserve"> PAGEREF _Toc166152241 \h </w:instrText>
        </w:r>
        <w:r w:rsidR="00657E1F">
          <w:rPr>
            <w:webHidden/>
          </w:rPr>
        </w:r>
        <w:r w:rsidR="00657E1F">
          <w:rPr>
            <w:webHidden/>
          </w:rPr>
          <w:fldChar w:fldCharType="separate"/>
        </w:r>
        <w:r>
          <w:rPr>
            <w:webHidden/>
          </w:rPr>
          <w:t>28</w:t>
        </w:r>
        <w:r w:rsidR="00657E1F">
          <w:rPr>
            <w:webHidden/>
          </w:rPr>
          <w:fldChar w:fldCharType="end"/>
        </w:r>
      </w:hyperlink>
    </w:p>
    <w:p w14:paraId="3BB68D4C" w14:textId="70A466CC"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2" w:history="1">
        <w:r w:rsidR="00657E1F" w:rsidRPr="008939D1">
          <w:rPr>
            <w:rStyle w:val="Hyperlink"/>
          </w:rPr>
          <w:t>ZA JAVNO NAROČILO JN-S0690</w:t>
        </w:r>
        <w:r w:rsidR="00657E1F">
          <w:rPr>
            <w:webHidden/>
          </w:rPr>
          <w:tab/>
        </w:r>
        <w:r w:rsidR="00657E1F">
          <w:rPr>
            <w:webHidden/>
          </w:rPr>
          <w:fldChar w:fldCharType="begin"/>
        </w:r>
        <w:r w:rsidR="00657E1F">
          <w:rPr>
            <w:webHidden/>
          </w:rPr>
          <w:instrText xml:space="preserve"> PAGEREF _Toc166152242 \h </w:instrText>
        </w:r>
        <w:r w:rsidR="00657E1F">
          <w:rPr>
            <w:webHidden/>
          </w:rPr>
        </w:r>
        <w:r w:rsidR="00657E1F">
          <w:rPr>
            <w:webHidden/>
          </w:rPr>
          <w:fldChar w:fldCharType="separate"/>
        </w:r>
        <w:r>
          <w:rPr>
            <w:webHidden/>
          </w:rPr>
          <w:t>28</w:t>
        </w:r>
        <w:r w:rsidR="00657E1F">
          <w:rPr>
            <w:webHidden/>
          </w:rPr>
          <w:fldChar w:fldCharType="end"/>
        </w:r>
      </w:hyperlink>
    </w:p>
    <w:p w14:paraId="655765E3" w14:textId="5BF52F11"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3" w:history="1">
        <w:r w:rsidR="00657E1F" w:rsidRPr="008939D1">
          <w:rPr>
            <w:rStyle w:val="Hyperlink"/>
          </w:rPr>
          <w:t>PREDRAČUN – stran 2</w:t>
        </w:r>
        <w:r w:rsidR="00657E1F">
          <w:rPr>
            <w:webHidden/>
          </w:rPr>
          <w:tab/>
        </w:r>
        <w:r w:rsidR="00657E1F">
          <w:rPr>
            <w:webHidden/>
          </w:rPr>
          <w:fldChar w:fldCharType="begin"/>
        </w:r>
        <w:r w:rsidR="00657E1F">
          <w:rPr>
            <w:webHidden/>
          </w:rPr>
          <w:instrText xml:space="preserve"> PAGEREF _Toc166152243 \h </w:instrText>
        </w:r>
        <w:r w:rsidR="00657E1F">
          <w:rPr>
            <w:webHidden/>
          </w:rPr>
        </w:r>
        <w:r w:rsidR="00657E1F">
          <w:rPr>
            <w:webHidden/>
          </w:rPr>
          <w:fldChar w:fldCharType="separate"/>
        </w:r>
        <w:r>
          <w:rPr>
            <w:webHidden/>
          </w:rPr>
          <w:t>29</w:t>
        </w:r>
        <w:r w:rsidR="00657E1F">
          <w:rPr>
            <w:webHidden/>
          </w:rPr>
          <w:fldChar w:fldCharType="end"/>
        </w:r>
      </w:hyperlink>
    </w:p>
    <w:p w14:paraId="64ECA807" w14:textId="03378686"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4" w:history="1">
        <w:r w:rsidR="00657E1F" w:rsidRPr="008939D1">
          <w:rPr>
            <w:rStyle w:val="Hyperlink"/>
            <w:lang w:val="it-IT"/>
          </w:rPr>
          <w:t>ZA JAVNO NAROČILO JN-S0690</w:t>
        </w:r>
        <w:r w:rsidR="00657E1F">
          <w:rPr>
            <w:webHidden/>
          </w:rPr>
          <w:tab/>
        </w:r>
        <w:r w:rsidR="00657E1F">
          <w:rPr>
            <w:webHidden/>
          </w:rPr>
          <w:fldChar w:fldCharType="begin"/>
        </w:r>
        <w:r w:rsidR="00657E1F">
          <w:rPr>
            <w:webHidden/>
          </w:rPr>
          <w:instrText xml:space="preserve"> PAGEREF _Toc166152244 \h </w:instrText>
        </w:r>
        <w:r w:rsidR="00657E1F">
          <w:rPr>
            <w:webHidden/>
          </w:rPr>
        </w:r>
        <w:r w:rsidR="00657E1F">
          <w:rPr>
            <w:webHidden/>
          </w:rPr>
          <w:fldChar w:fldCharType="separate"/>
        </w:r>
        <w:r>
          <w:rPr>
            <w:webHidden/>
          </w:rPr>
          <w:t>29</w:t>
        </w:r>
        <w:r w:rsidR="00657E1F">
          <w:rPr>
            <w:webHidden/>
          </w:rPr>
          <w:fldChar w:fldCharType="end"/>
        </w:r>
      </w:hyperlink>
    </w:p>
    <w:p w14:paraId="65F70A54" w14:textId="5093C0D4"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5" w:history="1">
        <w:r w:rsidR="00657E1F" w:rsidRPr="008939D1">
          <w:rPr>
            <w:rStyle w:val="Hyperlink"/>
          </w:rPr>
          <w:t>SPECIFIKACIJA mesečne ponudbene cene</w:t>
        </w:r>
        <w:r w:rsidR="00657E1F">
          <w:rPr>
            <w:webHidden/>
          </w:rPr>
          <w:tab/>
        </w:r>
        <w:r w:rsidR="00657E1F">
          <w:rPr>
            <w:webHidden/>
          </w:rPr>
          <w:fldChar w:fldCharType="begin"/>
        </w:r>
        <w:r w:rsidR="00657E1F">
          <w:rPr>
            <w:webHidden/>
          </w:rPr>
          <w:instrText xml:space="preserve"> PAGEREF _Toc166152245 \h </w:instrText>
        </w:r>
        <w:r w:rsidR="00657E1F">
          <w:rPr>
            <w:webHidden/>
          </w:rPr>
        </w:r>
        <w:r w:rsidR="00657E1F">
          <w:rPr>
            <w:webHidden/>
          </w:rPr>
          <w:fldChar w:fldCharType="separate"/>
        </w:r>
        <w:r>
          <w:rPr>
            <w:webHidden/>
          </w:rPr>
          <w:t>30</w:t>
        </w:r>
        <w:r w:rsidR="00657E1F">
          <w:rPr>
            <w:webHidden/>
          </w:rPr>
          <w:fldChar w:fldCharType="end"/>
        </w:r>
      </w:hyperlink>
    </w:p>
    <w:p w14:paraId="51542709" w14:textId="32EBC978"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6" w:history="1">
        <w:r w:rsidR="00657E1F" w:rsidRPr="008939D1">
          <w:rPr>
            <w:rStyle w:val="Hyperlink"/>
            <w:lang w:val="it-IT"/>
          </w:rPr>
          <w:t>Izjava o zagotavljanju varovanja podatkov in prostorov</w:t>
        </w:r>
        <w:r w:rsidR="00657E1F">
          <w:rPr>
            <w:webHidden/>
          </w:rPr>
          <w:tab/>
        </w:r>
        <w:r w:rsidR="00657E1F">
          <w:rPr>
            <w:webHidden/>
          </w:rPr>
          <w:fldChar w:fldCharType="begin"/>
        </w:r>
        <w:r w:rsidR="00657E1F">
          <w:rPr>
            <w:webHidden/>
          </w:rPr>
          <w:instrText xml:space="preserve"> PAGEREF _Toc166152246 \h </w:instrText>
        </w:r>
        <w:r w:rsidR="00657E1F">
          <w:rPr>
            <w:webHidden/>
          </w:rPr>
        </w:r>
        <w:r w:rsidR="00657E1F">
          <w:rPr>
            <w:webHidden/>
          </w:rPr>
          <w:fldChar w:fldCharType="separate"/>
        </w:r>
        <w:r>
          <w:rPr>
            <w:webHidden/>
          </w:rPr>
          <w:t>31</w:t>
        </w:r>
        <w:r w:rsidR="00657E1F">
          <w:rPr>
            <w:webHidden/>
          </w:rPr>
          <w:fldChar w:fldCharType="end"/>
        </w:r>
      </w:hyperlink>
    </w:p>
    <w:p w14:paraId="246A5B0A" w14:textId="0D695207"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7" w:history="1">
        <w:r w:rsidR="00657E1F" w:rsidRPr="008939D1">
          <w:rPr>
            <w:rStyle w:val="Hyperlink"/>
          </w:rPr>
          <w:t>Izjava o razpolaganju z ustreznimi tehničnimi in kadrovskimi kapacitetami</w:t>
        </w:r>
        <w:r w:rsidR="00657E1F">
          <w:rPr>
            <w:webHidden/>
          </w:rPr>
          <w:tab/>
        </w:r>
        <w:r w:rsidR="00657E1F">
          <w:rPr>
            <w:webHidden/>
          </w:rPr>
          <w:tab/>
        </w:r>
        <w:r w:rsidR="00657E1F">
          <w:rPr>
            <w:webHidden/>
          </w:rPr>
          <w:tab/>
        </w:r>
        <w:r w:rsidR="00657E1F">
          <w:rPr>
            <w:webHidden/>
          </w:rPr>
          <w:fldChar w:fldCharType="begin"/>
        </w:r>
        <w:r w:rsidR="00657E1F">
          <w:rPr>
            <w:webHidden/>
          </w:rPr>
          <w:instrText xml:space="preserve"> PAGEREF _Toc166152247 \h </w:instrText>
        </w:r>
        <w:r w:rsidR="00657E1F">
          <w:rPr>
            <w:webHidden/>
          </w:rPr>
        </w:r>
        <w:r w:rsidR="00657E1F">
          <w:rPr>
            <w:webHidden/>
          </w:rPr>
          <w:fldChar w:fldCharType="separate"/>
        </w:r>
        <w:r>
          <w:rPr>
            <w:webHidden/>
          </w:rPr>
          <w:t>32</w:t>
        </w:r>
        <w:r w:rsidR="00657E1F">
          <w:rPr>
            <w:webHidden/>
          </w:rPr>
          <w:fldChar w:fldCharType="end"/>
        </w:r>
      </w:hyperlink>
    </w:p>
    <w:p w14:paraId="1F334F26" w14:textId="70A814E8"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8" w:history="1">
        <w:r w:rsidR="00657E1F" w:rsidRPr="008939D1">
          <w:rPr>
            <w:rStyle w:val="Hyperlink"/>
          </w:rPr>
          <w:t>Referenčna izjava</w:t>
        </w:r>
        <w:r w:rsidR="00657E1F">
          <w:rPr>
            <w:webHidden/>
          </w:rPr>
          <w:tab/>
        </w:r>
        <w:r w:rsidR="00657E1F">
          <w:rPr>
            <w:webHidden/>
          </w:rPr>
          <w:fldChar w:fldCharType="begin"/>
        </w:r>
        <w:r w:rsidR="00657E1F">
          <w:rPr>
            <w:webHidden/>
          </w:rPr>
          <w:instrText xml:space="preserve"> PAGEREF _Toc166152248 \h </w:instrText>
        </w:r>
        <w:r w:rsidR="00657E1F">
          <w:rPr>
            <w:webHidden/>
          </w:rPr>
        </w:r>
        <w:r w:rsidR="00657E1F">
          <w:rPr>
            <w:webHidden/>
          </w:rPr>
          <w:fldChar w:fldCharType="separate"/>
        </w:r>
        <w:r>
          <w:rPr>
            <w:webHidden/>
          </w:rPr>
          <w:t>33</w:t>
        </w:r>
        <w:r w:rsidR="00657E1F">
          <w:rPr>
            <w:webHidden/>
          </w:rPr>
          <w:fldChar w:fldCharType="end"/>
        </w:r>
      </w:hyperlink>
    </w:p>
    <w:p w14:paraId="0E702758" w14:textId="0A47639F"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49" w:history="1">
        <w:r w:rsidR="00657E1F" w:rsidRPr="008939D1">
          <w:rPr>
            <w:rStyle w:val="Hyperlink"/>
          </w:rPr>
          <w:t>seznam ČISTIL in higienskih papirnatih proizvodov, dokazila in izjava o IZPOLNJEVANJU OKOLJSKIH ZAHTEV</w:t>
        </w:r>
        <w:r w:rsidR="00657E1F">
          <w:rPr>
            <w:webHidden/>
          </w:rPr>
          <w:tab/>
        </w:r>
        <w:r w:rsidR="00657E1F">
          <w:rPr>
            <w:webHidden/>
          </w:rPr>
          <w:fldChar w:fldCharType="begin"/>
        </w:r>
        <w:r w:rsidR="00657E1F">
          <w:rPr>
            <w:webHidden/>
          </w:rPr>
          <w:instrText xml:space="preserve"> PAGEREF _Toc166152249 \h </w:instrText>
        </w:r>
        <w:r w:rsidR="00657E1F">
          <w:rPr>
            <w:webHidden/>
          </w:rPr>
        </w:r>
        <w:r w:rsidR="00657E1F">
          <w:rPr>
            <w:webHidden/>
          </w:rPr>
          <w:fldChar w:fldCharType="separate"/>
        </w:r>
        <w:r>
          <w:rPr>
            <w:webHidden/>
          </w:rPr>
          <w:t>34</w:t>
        </w:r>
        <w:r w:rsidR="00657E1F">
          <w:rPr>
            <w:webHidden/>
          </w:rPr>
          <w:fldChar w:fldCharType="end"/>
        </w:r>
      </w:hyperlink>
    </w:p>
    <w:p w14:paraId="7FA219D4" w14:textId="06943B52"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50" w:history="1">
        <w:r w:rsidR="00657E1F" w:rsidRPr="008939D1">
          <w:rPr>
            <w:rStyle w:val="Hyperlink"/>
          </w:rPr>
          <w:t>Vzorec pogodbe S PRILOGO 1</w:t>
        </w:r>
        <w:r w:rsidR="00657E1F">
          <w:rPr>
            <w:webHidden/>
          </w:rPr>
          <w:tab/>
        </w:r>
        <w:r w:rsidR="00657E1F">
          <w:rPr>
            <w:webHidden/>
          </w:rPr>
          <w:fldChar w:fldCharType="begin"/>
        </w:r>
        <w:r w:rsidR="00657E1F">
          <w:rPr>
            <w:webHidden/>
          </w:rPr>
          <w:instrText xml:space="preserve"> PAGEREF _Toc166152250 \h </w:instrText>
        </w:r>
        <w:r w:rsidR="00657E1F">
          <w:rPr>
            <w:webHidden/>
          </w:rPr>
        </w:r>
        <w:r w:rsidR="00657E1F">
          <w:rPr>
            <w:webHidden/>
          </w:rPr>
          <w:fldChar w:fldCharType="separate"/>
        </w:r>
        <w:r>
          <w:rPr>
            <w:webHidden/>
          </w:rPr>
          <w:t>35</w:t>
        </w:r>
        <w:r w:rsidR="00657E1F">
          <w:rPr>
            <w:webHidden/>
          </w:rPr>
          <w:fldChar w:fldCharType="end"/>
        </w:r>
      </w:hyperlink>
    </w:p>
    <w:p w14:paraId="08C5E96F" w14:textId="45265B58"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51" w:history="1">
        <w:r w:rsidR="00657E1F" w:rsidRPr="008939D1">
          <w:rPr>
            <w:rStyle w:val="Hyperlink"/>
          </w:rPr>
          <w:t>Izjava o predložitvi garancije za dobro izvedbo pogodbenih obveznosti</w:t>
        </w:r>
        <w:r w:rsidR="00657E1F">
          <w:rPr>
            <w:webHidden/>
          </w:rPr>
          <w:tab/>
        </w:r>
        <w:r w:rsidR="00657E1F">
          <w:rPr>
            <w:webHidden/>
          </w:rPr>
          <w:fldChar w:fldCharType="begin"/>
        </w:r>
        <w:r w:rsidR="00657E1F">
          <w:rPr>
            <w:webHidden/>
          </w:rPr>
          <w:instrText xml:space="preserve"> PAGEREF _Toc166152251 \h </w:instrText>
        </w:r>
        <w:r w:rsidR="00657E1F">
          <w:rPr>
            <w:webHidden/>
          </w:rPr>
        </w:r>
        <w:r w:rsidR="00657E1F">
          <w:rPr>
            <w:webHidden/>
          </w:rPr>
          <w:fldChar w:fldCharType="separate"/>
        </w:r>
        <w:r>
          <w:rPr>
            <w:webHidden/>
          </w:rPr>
          <w:t>50</w:t>
        </w:r>
        <w:r w:rsidR="00657E1F">
          <w:rPr>
            <w:webHidden/>
          </w:rPr>
          <w:fldChar w:fldCharType="end"/>
        </w:r>
      </w:hyperlink>
    </w:p>
    <w:p w14:paraId="2B98EDEA" w14:textId="52940B40"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52" w:history="1">
        <w:r w:rsidR="00657E1F" w:rsidRPr="008939D1">
          <w:rPr>
            <w:rStyle w:val="Hyperlink"/>
          </w:rPr>
          <w:t>POTRDILO O OGLEDU LOKACIJE</w:t>
        </w:r>
        <w:r w:rsidR="00657E1F">
          <w:rPr>
            <w:webHidden/>
          </w:rPr>
          <w:tab/>
        </w:r>
        <w:r w:rsidR="00657E1F">
          <w:rPr>
            <w:webHidden/>
          </w:rPr>
          <w:fldChar w:fldCharType="begin"/>
        </w:r>
        <w:r w:rsidR="00657E1F">
          <w:rPr>
            <w:webHidden/>
          </w:rPr>
          <w:instrText xml:space="preserve"> PAGEREF _Toc166152252 \h </w:instrText>
        </w:r>
        <w:r w:rsidR="00657E1F">
          <w:rPr>
            <w:webHidden/>
          </w:rPr>
        </w:r>
        <w:r w:rsidR="00657E1F">
          <w:rPr>
            <w:webHidden/>
          </w:rPr>
          <w:fldChar w:fldCharType="separate"/>
        </w:r>
        <w:r>
          <w:rPr>
            <w:webHidden/>
          </w:rPr>
          <w:t>51</w:t>
        </w:r>
        <w:r w:rsidR="00657E1F">
          <w:rPr>
            <w:webHidden/>
          </w:rPr>
          <w:fldChar w:fldCharType="end"/>
        </w:r>
      </w:hyperlink>
    </w:p>
    <w:p w14:paraId="24EBF264" w14:textId="1E41F510"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53" w:history="1">
        <w:r w:rsidR="00657E1F" w:rsidRPr="008939D1">
          <w:rPr>
            <w:rStyle w:val="Hyperlink"/>
          </w:rPr>
          <w:t>Izjava O POSREDOVANJU PODATKOV O RAZKRITJU LASTNIŠTVA PONUDNIKA</w:t>
        </w:r>
        <w:r w:rsidR="00657E1F">
          <w:rPr>
            <w:webHidden/>
          </w:rPr>
          <w:tab/>
        </w:r>
        <w:r w:rsidR="00657E1F">
          <w:rPr>
            <w:webHidden/>
          </w:rPr>
          <w:fldChar w:fldCharType="begin"/>
        </w:r>
        <w:r w:rsidR="00657E1F">
          <w:rPr>
            <w:webHidden/>
          </w:rPr>
          <w:instrText xml:space="preserve"> PAGEREF _Toc166152253 \h </w:instrText>
        </w:r>
        <w:r w:rsidR="00657E1F">
          <w:rPr>
            <w:webHidden/>
          </w:rPr>
        </w:r>
        <w:r w:rsidR="00657E1F">
          <w:rPr>
            <w:webHidden/>
          </w:rPr>
          <w:fldChar w:fldCharType="separate"/>
        </w:r>
        <w:r>
          <w:rPr>
            <w:webHidden/>
          </w:rPr>
          <w:t>52</w:t>
        </w:r>
        <w:r w:rsidR="00657E1F">
          <w:rPr>
            <w:webHidden/>
          </w:rPr>
          <w:fldChar w:fldCharType="end"/>
        </w:r>
      </w:hyperlink>
    </w:p>
    <w:p w14:paraId="0ABEABA4" w14:textId="70D3E26D" w:rsidR="00657E1F" w:rsidRDefault="00A15AEC">
      <w:pPr>
        <w:pStyle w:val="TOC2"/>
        <w:rPr>
          <w:rFonts w:asciiTheme="minorHAnsi" w:eastAsiaTheme="minorEastAsia" w:hAnsiTheme="minorHAnsi" w:cstheme="minorBidi"/>
          <w:kern w:val="2"/>
          <w:sz w:val="24"/>
          <w:lang w:eastAsia="sl-SI"/>
          <w14:ligatures w14:val="standardContextual"/>
        </w:rPr>
      </w:pPr>
      <w:hyperlink w:anchor="_Toc166152254" w:history="1">
        <w:r w:rsidR="00657E1F" w:rsidRPr="008939D1">
          <w:rPr>
            <w:rStyle w:val="Hyperlink"/>
          </w:rPr>
          <w:t>IZJAVO O UDELEŽBI FIZIČNIH IN PRAVNIH OSEB V LASTNIŠTVU PONUDNIKA</w:t>
        </w:r>
        <w:r w:rsidR="00657E1F">
          <w:rPr>
            <w:webHidden/>
          </w:rPr>
          <w:tab/>
        </w:r>
        <w:r w:rsidR="00657E1F">
          <w:rPr>
            <w:webHidden/>
          </w:rPr>
          <w:fldChar w:fldCharType="begin"/>
        </w:r>
        <w:r w:rsidR="00657E1F">
          <w:rPr>
            <w:webHidden/>
          </w:rPr>
          <w:instrText xml:space="preserve"> PAGEREF _Toc166152254 \h </w:instrText>
        </w:r>
        <w:r w:rsidR="00657E1F">
          <w:rPr>
            <w:webHidden/>
          </w:rPr>
        </w:r>
        <w:r w:rsidR="00657E1F">
          <w:rPr>
            <w:webHidden/>
          </w:rPr>
          <w:fldChar w:fldCharType="separate"/>
        </w:r>
        <w:r>
          <w:rPr>
            <w:webHidden/>
          </w:rPr>
          <w:t>53</w:t>
        </w:r>
        <w:r w:rsidR="00657E1F">
          <w:rPr>
            <w:webHidden/>
          </w:rPr>
          <w:fldChar w:fldCharType="end"/>
        </w:r>
      </w:hyperlink>
    </w:p>
    <w:p w14:paraId="21E10BA6" w14:textId="4FCB66BA" w:rsidR="006A1A48" w:rsidRDefault="007825B2">
      <w:pPr>
        <w:jc w:val="center"/>
      </w:pPr>
      <w:r w:rsidRPr="00AB6FCD">
        <w:rPr>
          <w:rFonts w:cs="Arial"/>
          <w:bCs/>
          <w:noProof/>
          <w:szCs w:val="20"/>
        </w:rPr>
        <w:fldChar w:fldCharType="end"/>
      </w:r>
      <w:r w:rsidR="006A1A48">
        <w:br w:type="page"/>
      </w:r>
    </w:p>
    <w:p w14:paraId="5188A656" w14:textId="77777777" w:rsidR="006A1A48" w:rsidRDefault="006A1A48">
      <w:pPr>
        <w:jc w:val="center"/>
      </w:pPr>
    </w:p>
    <w:p w14:paraId="02621294" w14:textId="77777777" w:rsidR="006A1A48" w:rsidRDefault="0036464B">
      <w:pPr>
        <w:framePr w:hSpace="141" w:wrap="around" w:vAnchor="text" w:hAnchor="page" w:x="6632" w:y="1"/>
        <w:rPr>
          <w:rFonts w:cs="Arial"/>
        </w:rPr>
      </w:pPr>
      <w:r>
        <w:rPr>
          <w:rFonts w:cs="Arial"/>
          <w:noProof/>
          <w:lang w:eastAsia="sl-SI"/>
        </w:rPr>
        <w:drawing>
          <wp:inline distT="0" distB="0" distL="0" distR="0" wp14:anchorId="6CB529A8" wp14:editId="7D0BF7B5">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76F695F" w14:textId="77777777" w:rsidR="006A1A48" w:rsidRDefault="006A1A48">
      <w:pPr>
        <w:jc w:val="center"/>
      </w:pPr>
    </w:p>
    <w:p w14:paraId="582A1E6E" w14:textId="77777777" w:rsidR="006A1A48" w:rsidRDefault="006A1A48">
      <w:pPr>
        <w:jc w:val="center"/>
      </w:pPr>
    </w:p>
    <w:p w14:paraId="62DE4647" w14:textId="77777777" w:rsidR="006A1A48" w:rsidRDefault="006A1A48">
      <w:pPr>
        <w:jc w:val="center"/>
      </w:pPr>
    </w:p>
    <w:p w14:paraId="043B0B08" w14:textId="77777777" w:rsidR="006A1A48" w:rsidRDefault="006A1A48">
      <w:pPr>
        <w:jc w:val="center"/>
      </w:pPr>
    </w:p>
    <w:p w14:paraId="6822E155" w14:textId="77777777" w:rsidR="006A1A48" w:rsidRDefault="006A1A48">
      <w:pPr>
        <w:jc w:val="center"/>
      </w:pPr>
    </w:p>
    <w:p w14:paraId="1D2B7942" w14:textId="77777777" w:rsidR="006A1A48" w:rsidRPr="00407FFB" w:rsidRDefault="006A1A48">
      <w:pPr>
        <w:tabs>
          <w:tab w:val="left" w:pos="-180"/>
        </w:tabs>
      </w:pPr>
    </w:p>
    <w:p w14:paraId="27D7AABA" w14:textId="77777777" w:rsidR="006A1A48" w:rsidRPr="00407FFB" w:rsidRDefault="006A1A48">
      <w:pPr>
        <w:pStyle w:val="Heading1"/>
      </w:pPr>
      <w:bookmarkStart w:id="1" w:name="_Toc8536253"/>
      <w:bookmarkStart w:id="2" w:name="_Toc14052250"/>
      <w:bookmarkStart w:id="3" w:name="_Toc14052427"/>
      <w:bookmarkStart w:id="4" w:name="_Toc14055371"/>
      <w:bookmarkStart w:id="5" w:name="_Toc15030892"/>
      <w:bookmarkStart w:id="6" w:name="_Toc166152181"/>
      <w:r w:rsidRPr="00407FFB">
        <w:t>POVABILO K ODDAJI PONUDBE</w:t>
      </w:r>
      <w:bookmarkEnd w:id="1"/>
      <w:bookmarkEnd w:id="2"/>
      <w:bookmarkEnd w:id="3"/>
      <w:bookmarkEnd w:id="4"/>
      <w:bookmarkEnd w:id="5"/>
      <w:bookmarkEnd w:id="6"/>
    </w:p>
    <w:p w14:paraId="17BD5B91" w14:textId="77777777" w:rsidR="006A1A48" w:rsidRPr="00407FFB" w:rsidRDefault="006A1A48">
      <w:pPr>
        <w:tabs>
          <w:tab w:val="left" w:pos="-180"/>
        </w:tabs>
      </w:pPr>
    </w:p>
    <w:p w14:paraId="313527EE" w14:textId="77777777" w:rsidR="000C1B3D" w:rsidRPr="001E259A" w:rsidRDefault="000C1B3D" w:rsidP="000C1B3D">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7" w:name="_Hlk103168395"/>
      <w:r w:rsidRPr="001E259A">
        <w:rPr>
          <w:rFonts w:cs="Arial"/>
          <w:noProof/>
        </w:rPr>
        <w:t>91/2015 z vsemi nadaljnjimi spremembami in dopolnitvami, v nadaljevanju ZJN-3</w:t>
      </w:r>
      <w:bookmarkEnd w:id="7"/>
      <w:r w:rsidRPr="001E259A">
        <w:rPr>
          <w:rFonts w:cs="Arial"/>
          <w:noProof/>
        </w:rPr>
        <w:t>), javno naročilo po odprtem postopku za:</w:t>
      </w:r>
    </w:p>
    <w:p w14:paraId="6B282BC8" w14:textId="77777777" w:rsidR="0069569B" w:rsidRDefault="0069569B">
      <w:pPr>
        <w:tabs>
          <w:tab w:val="left" w:pos="-180"/>
        </w:tabs>
      </w:pPr>
    </w:p>
    <w:p w14:paraId="18EC1C2D" w14:textId="2DF147E4" w:rsidR="00964F71" w:rsidRPr="0069569B" w:rsidRDefault="0069569B">
      <w:pPr>
        <w:tabs>
          <w:tab w:val="left" w:pos="-180"/>
        </w:tabs>
        <w:rPr>
          <w:b/>
        </w:rPr>
      </w:pPr>
      <w:bookmarkStart w:id="8" w:name="_Hlk535846694"/>
      <w:r w:rsidRPr="0069569B">
        <w:rPr>
          <w:b/>
        </w:rPr>
        <w:t xml:space="preserve">okolju prijazne storitve čiščenja poslovnih prostorov </w:t>
      </w:r>
      <w:r w:rsidR="006A15CF">
        <w:rPr>
          <w:b/>
        </w:rPr>
        <w:t xml:space="preserve">RC </w:t>
      </w:r>
      <w:r w:rsidR="007E4133">
        <w:rPr>
          <w:b/>
        </w:rPr>
        <w:t>Maribor</w:t>
      </w:r>
      <w:r w:rsidR="00DC5600">
        <w:rPr>
          <w:b/>
        </w:rPr>
        <w:t xml:space="preserve"> in</w:t>
      </w:r>
      <w:r w:rsidR="00964F71">
        <w:rPr>
          <w:b/>
        </w:rPr>
        <w:t xml:space="preserve"> Studia madžarskih programov</w:t>
      </w:r>
      <w:r w:rsidR="00DC5600">
        <w:rPr>
          <w:b/>
        </w:rPr>
        <w:t xml:space="preserve"> </w:t>
      </w:r>
      <w:r w:rsidR="006A15CF">
        <w:rPr>
          <w:b/>
        </w:rPr>
        <w:t>Lendava</w:t>
      </w:r>
      <w:bookmarkEnd w:id="8"/>
      <w:r w:rsidR="00964F71">
        <w:rPr>
          <w:b/>
        </w:rPr>
        <w:t xml:space="preserve"> – za dobo enega leta, z možnostjo podaljšanja do treh let.</w:t>
      </w:r>
    </w:p>
    <w:p w14:paraId="3747C2AC" w14:textId="77777777" w:rsidR="0069569B" w:rsidRPr="00407FFB" w:rsidRDefault="0069569B">
      <w:pPr>
        <w:tabs>
          <w:tab w:val="left" w:pos="-180"/>
        </w:tabs>
      </w:pPr>
    </w:p>
    <w:p w14:paraId="7ADF6142" w14:textId="77777777" w:rsidR="00CF3BC1" w:rsidRPr="00B612C8" w:rsidRDefault="00CF3BC1" w:rsidP="00CF3BC1">
      <w:pPr>
        <w:rPr>
          <w:rFonts w:eastAsia="Calibri" w:cs="Arial"/>
          <w:noProof/>
          <w:szCs w:val="22"/>
        </w:rPr>
      </w:pPr>
      <w:r w:rsidRPr="00B612C8">
        <w:rPr>
          <w:rFonts w:eastAsia="Calibri" w:cs="Arial"/>
          <w:noProof/>
          <w:szCs w:val="22"/>
        </w:rPr>
        <w:t xml:space="preserve">Ponudniki morajo ponudbe predložiti v informacijski sistem e-JN </w:t>
      </w:r>
      <w:r>
        <w:rPr>
          <w:rFonts w:eastAsia="Calibri" w:cs="Arial"/>
          <w:noProof/>
          <w:szCs w:val="22"/>
        </w:rPr>
        <w:t xml:space="preserve">(v nadaljevanju: sistem e-JN), </w:t>
      </w:r>
      <w:r w:rsidRPr="00B612C8">
        <w:rPr>
          <w:rFonts w:eastAsia="Calibri" w:cs="Arial"/>
          <w:noProof/>
          <w:szCs w:val="22"/>
        </w:rPr>
        <w:t xml:space="preserve">na spletnem naslovu </w:t>
      </w:r>
      <w:hyperlink r:id="rId9" w:history="1">
        <w:r w:rsidRPr="00BF7201">
          <w:rPr>
            <w:rStyle w:val="Hyperlink"/>
            <w:rFonts w:eastAsia="Calibri"/>
          </w:rPr>
          <w:t>https://ejn.gov.si/</w:t>
        </w:r>
      </w:hyperlink>
      <w:r w:rsidRPr="00B612C8">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BF7201">
          <w:rPr>
            <w:rStyle w:val="Hyperlink"/>
            <w:rFonts w:eastAsia="Calibri"/>
          </w:rPr>
          <w:t>https://ejn.gov.si/</w:t>
        </w:r>
      </w:hyperlink>
      <w:r w:rsidRPr="00BF7201">
        <w:rPr>
          <w:rStyle w:val="Hyperlink"/>
          <w:rFonts w:eastAsia="Calibri"/>
        </w:rPr>
        <w:t>.</w:t>
      </w:r>
    </w:p>
    <w:p w14:paraId="66A3296B" w14:textId="77777777" w:rsidR="00CF3BC1" w:rsidRPr="00B612C8" w:rsidRDefault="00CF3BC1" w:rsidP="00CF3BC1">
      <w:pPr>
        <w:rPr>
          <w:rFonts w:eastAsia="Calibri" w:cs="Arial"/>
          <w:noProof/>
          <w:szCs w:val="22"/>
        </w:rPr>
      </w:pPr>
    </w:p>
    <w:p w14:paraId="1C78E53C" w14:textId="77777777" w:rsidR="00CF3BC1" w:rsidRPr="00B612C8" w:rsidRDefault="00CF3BC1" w:rsidP="00CF3BC1">
      <w:pPr>
        <w:rPr>
          <w:rFonts w:cs="Arial"/>
          <w:noProof/>
          <w:szCs w:val="20"/>
        </w:rPr>
      </w:pPr>
      <w:r w:rsidRPr="00B612C8">
        <w:rPr>
          <w:rFonts w:cs="Arial"/>
          <w:noProof/>
          <w:szCs w:val="20"/>
        </w:rPr>
        <w:t xml:space="preserve">Ponudnik se mora pred oddajo ponudbe registrirati na spletnem naslovu </w:t>
      </w:r>
      <w:hyperlink r:id="rId11" w:history="1">
        <w:r w:rsidRPr="00BF7201">
          <w:rPr>
            <w:rStyle w:val="Hyperlink"/>
          </w:rPr>
          <w:t>https://ejn.gov.si/</w:t>
        </w:r>
      </w:hyperlink>
      <w:r w:rsidRPr="00B612C8">
        <w:rPr>
          <w:rFonts w:cs="Arial"/>
          <w:noProof/>
          <w:szCs w:val="20"/>
        </w:rPr>
        <w:t>, v skladu z Navodili za uporabo</w:t>
      </w:r>
      <w:r>
        <w:rPr>
          <w:rFonts w:cs="Arial"/>
          <w:noProof/>
          <w:szCs w:val="20"/>
        </w:rPr>
        <w:t xml:space="preserve"> informacijskega sistema</w:t>
      </w:r>
      <w:r w:rsidRPr="00B612C8">
        <w:rPr>
          <w:rFonts w:cs="Arial"/>
          <w:noProof/>
          <w:szCs w:val="20"/>
        </w:rPr>
        <w:t xml:space="preserve"> e-JN. Če je ponudnik že registriran v sistem</w:t>
      </w:r>
      <w:r>
        <w:rPr>
          <w:rFonts w:cs="Arial"/>
          <w:noProof/>
          <w:szCs w:val="20"/>
        </w:rPr>
        <w:t>u</w:t>
      </w:r>
      <w:r w:rsidRPr="00B612C8">
        <w:rPr>
          <w:rFonts w:cs="Arial"/>
          <w:noProof/>
          <w:szCs w:val="20"/>
        </w:rPr>
        <w:t xml:space="preserve"> e-JN, se v aplikacijo prijavi na istem naslovu</w:t>
      </w:r>
      <w:r>
        <w:rPr>
          <w:rFonts w:cs="Arial"/>
          <w:noProof/>
          <w:szCs w:val="20"/>
        </w:rPr>
        <w:t xml:space="preserve"> (</w:t>
      </w:r>
      <w:hyperlink r:id="rId12" w:history="1">
        <w:r w:rsidRPr="00BF7201">
          <w:rPr>
            <w:rStyle w:val="Hyperlink"/>
          </w:rPr>
          <w:t>https://ejn.gov.si/</w:t>
        </w:r>
      </w:hyperlink>
      <w:r>
        <w:rPr>
          <w:rFonts w:cs="Arial"/>
          <w:noProof/>
          <w:szCs w:val="20"/>
        </w:rPr>
        <w:t>)</w:t>
      </w:r>
      <w:r w:rsidRPr="00B612C8">
        <w:rPr>
          <w:rFonts w:cs="Arial"/>
          <w:noProof/>
          <w:szCs w:val="20"/>
        </w:rPr>
        <w:t>.</w:t>
      </w:r>
    </w:p>
    <w:p w14:paraId="64FEEFD5" w14:textId="77777777" w:rsidR="00CF3BC1" w:rsidRPr="00B612C8" w:rsidRDefault="00CF3BC1" w:rsidP="00CF3BC1">
      <w:pPr>
        <w:rPr>
          <w:rFonts w:cs="Arial"/>
          <w:noProof/>
          <w:szCs w:val="20"/>
        </w:rPr>
      </w:pPr>
    </w:p>
    <w:p w14:paraId="2343B1B2" w14:textId="77777777" w:rsidR="00CF3BC1" w:rsidRPr="00B612C8" w:rsidRDefault="00CF3BC1" w:rsidP="00CF3BC1">
      <w:pPr>
        <w:rPr>
          <w:rFonts w:cs="Arial"/>
          <w:noProof/>
          <w:szCs w:val="20"/>
        </w:rPr>
      </w:pPr>
      <w:r w:rsidRPr="00B612C8">
        <w:rPr>
          <w:rFonts w:cs="Arial"/>
          <w:noProof/>
          <w:szCs w:val="20"/>
        </w:rPr>
        <w:t xml:space="preserve">Uporabnik ponudnika, ki je v sistemu e-JN pooblaščen za oddajanje ponudb, ponudbo odda s klikom na gumb »Oddaj«. </w:t>
      </w:r>
      <w:r>
        <w:rPr>
          <w:rFonts w:cs="Arial"/>
          <w:noProof/>
          <w:szCs w:val="20"/>
        </w:rPr>
        <w:t>S</w:t>
      </w:r>
      <w:r w:rsidRPr="00B612C8">
        <w:rPr>
          <w:rFonts w:cs="Arial"/>
          <w:noProof/>
          <w:szCs w:val="20"/>
        </w:rPr>
        <w:t>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04C20B" w14:textId="77777777" w:rsidR="00CF3BC1" w:rsidRPr="00B612C8" w:rsidRDefault="00CF3BC1" w:rsidP="00CF3BC1">
      <w:pPr>
        <w:rPr>
          <w:rFonts w:cs="Arial"/>
          <w:noProof/>
          <w:szCs w:val="20"/>
        </w:rPr>
      </w:pPr>
    </w:p>
    <w:p w14:paraId="0C950BAC" w14:textId="0F1EB289" w:rsidR="00CF3BC1" w:rsidRPr="007E7A6B" w:rsidRDefault="00CF3BC1" w:rsidP="00CF3BC1">
      <w:pPr>
        <w:rPr>
          <w:rFonts w:eastAsia="Calibri"/>
          <w:noProof/>
          <w:szCs w:val="22"/>
        </w:rPr>
      </w:pPr>
      <w:r w:rsidRPr="00B612C8">
        <w:rPr>
          <w:rFonts w:eastAsia="Calibri" w:cs="Arial"/>
          <w:noProof/>
          <w:szCs w:val="22"/>
        </w:rPr>
        <w:t xml:space="preserve">Ponudba se šteje za pravočasno oddano, če jo naročnik prejme preko sistema e-JN </w:t>
      </w:r>
      <w:hyperlink r:id="rId13" w:history="1">
        <w:r w:rsidRPr="00BF7201">
          <w:rPr>
            <w:rStyle w:val="Hyperlink"/>
            <w:rFonts w:eastAsia="Calibri"/>
          </w:rPr>
          <w:t>https://ejn.gov.si/</w:t>
        </w:r>
      </w:hyperlink>
      <w:r w:rsidRPr="00B612C8">
        <w:rPr>
          <w:rFonts w:eastAsia="Calibri" w:cs="Arial"/>
          <w:noProof/>
          <w:szCs w:val="22"/>
        </w:rPr>
        <w:t xml:space="preserve">  </w:t>
      </w:r>
      <w:r w:rsidRPr="007E7A6B">
        <w:rPr>
          <w:rFonts w:eastAsia="Calibri" w:cs="Arial"/>
          <w:b/>
          <w:noProof/>
          <w:szCs w:val="22"/>
        </w:rPr>
        <w:t xml:space="preserve">najkasneje do </w:t>
      </w:r>
      <w:r w:rsidR="00B5168C" w:rsidRPr="007E7A6B">
        <w:rPr>
          <w:rFonts w:eastAsia="Calibri" w:cs="Arial"/>
          <w:b/>
          <w:noProof/>
          <w:szCs w:val="22"/>
        </w:rPr>
        <w:t>1</w:t>
      </w:r>
      <w:r w:rsidR="004E2A36" w:rsidRPr="007E7A6B">
        <w:rPr>
          <w:rFonts w:eastAsia="Calibri" w:cs="Arial"/>
          <w:b/>
          <w:noProof/>
          <w:szCs w:val="22"/>
        </w:rPr>
        <w:t>3</w:t>
      </w:r>
      <w:r w:rsidRPr="007E7A6B">
        <w:rPr>
          <w:rFonts w:eastAsia="Calibri" w:cs="Arial"/>
          <w:b/>
          <w:noProof/>
          <w:szCs w:val="22"/>
        </w:rPr>
        <w:t xml:space="preserve">. </w:t>
      </w:r>
      <w:r w:rsidR="00B5168C" w:rsidRPr="007E7A6B">
        <w:rPr>
          <w:rFonts w:eastAsia="Calibri" w:cs="Arial"/>
          <w:b/>
          <w:noProof/>
          <w:szCs w:val="22"/>
        </w:rPr>
        <w:t>6</w:t>
      </w:r>
      <w:r w:rsidRPr="007E7A6B">
        <w:rPr>
          <w:rFonts w:eastAsia="Calibri" w:cs="Arial"/>
          <w:b/>
          <w:noProof/>
          <w:szCs w:val="22"/>
        </w:rPr>
        <w:t>. 202</w:t>
      </w:r>
      <w:r w:rsidR="0083687E" w:rsidRPr="007E7A6B">
        <w:rPr>
          <w:rFonts w:eastAsia="Calibri" w:cs="Arial"/>
          <w:b/>
          <w:noProof/>
          <w:szCs w:val="22"/>
        </w:rPr>
        <w:t>4</w:t>
      </w:r>
      <w:r w:rsidRPr="007E7A6B">
        <w:rPr>
          <w:rFonts w:eastAsia="Calibri" w:cs="Arial"/>
          <w:i/>
          <w:noProof/>
          <w:szCs w:val="22"/>
        </w:rPr>
        <w:t xml:space="preserve"> </w:t>
      </w:r>
      <w:r w:rsidRPr="007E7A6B">
        <w:rPr>
          <w:rFonts w:eastAsia="Calibri"/>
          <w:b/>
          <w:noProof/>
          <w:szCs w:val="22"/>
        </w:rPr>
        <w:t xml:space="preserve">do </w:t>
      </w:r>
      <w:r w:rsidR="0083687E" w:rsidRPr="007E7A6B">
        <w:rPr>
          <w:rFonts w:eastAsia="Calibri"/>
          <w:b/>
          <w:noProof/>
          <w:szCs w:val="22"/>
        </w:rPr>
        <w:t>0</w:t>
      </w:r>
      <w:r w:rsidR="00B5168C" w:rsidRPr="007E7A6B">
        <w:rPr>
          <w:rFonts w:eastAsia="Calibri"/>
          <w:b/>
          <w:noProof/>
          <w:szCs w:val="22"/>
        </w:rPr>
        <w:t>8</w:t>
      </w:r>
      <w:r w:rsidRPr="007E7A6B">
        <w:rPr>
          <w:rFonts w:eastAsia="Calibri"/>
          <w:b/>
          <w:noProof/>
          <w:szCs w:val="22"/>
        </w:rPr>
        <w:t>:00 ure</w:t>
      </w:r>
      <w:r w:rsidRPr="007E7A6B">
        <w:rPr>
          <w:rFonts w:eastAsia="Calibri"/>
          <w:noProof/>
          <w:szCs w:val="22"/>
        </w:rPr>
        <w:t xml:space="preserve">. Za oddano ponudbo se šteje ponudba, ki je v sistemu e-JN označena s statusom »ODDANA«. </w:t>
      </w:r>
    </w:p>
    <w:p w14:paraId="4CED79B5" w14:textId="77777777" w:rsidR="00CF3BC1" w:rsidRPr="007E7A6B" w:rsidRDefault="00CF3BC1" w:rsidP="00CF3BC1">
      <w:pPr>
        <w:rPr>
          <w:rFonts w:eastAsia="Calibri"/>
          <w:noProof/>
          <w:szCs w:val="22"/>
        </w:rPr>
      </w:pPr>
    </w:p>
    <w:p w14:paraId="4D6305BF" w14:textId="77777777" w:rsidR="00CF3BC1" w:rsidRPr="00B612C8" w:rsidRDefault="00CF3BC1" w:rsidP="00CF3BC1">
      <w:pPr>
        <w:rPr>
          <w:rFonts w:eastAsia="Calibri"/>
          <w:noProof/>
          <w:szCs w:val="22"/>
        </w:rPr>
      </w:pPr>
      <w:r w:rsidRPr="007E7A6B">
        <w:rPr>
          <w:rFonts w:eastAsia="Calibri"/>
          <w:noProof/>
          <w:szCs w:val="22"/>
        </w:rPr>
        <w:t>Ponudnik lahko do roka za oddajo ponudb svojo ponudbo umakne ali spremeni. Če ponudnik v sistemu e-JN svojo ponudbo umakne, se šteje, da ponudba ni bila oddana in je naročnik v sistemu e-JN tudi ne bo videl. Če</w:t>
      </w:r>
      <w:r w:rsidRPr="00B612C8">
        <w:rPr>
          <w:rFonts w:eastAsia="Calibri"/>
          <w:noProof/>
          <w:szCs w:val="22"/>
        </w:rPr>
        <w:t xml:space="preserve"> ponudnik svojo ponudbo v sistemu e-JN spremeni, je naročniku v tem sistemu odprta zadnja oddana ponudba. </w:t>
      </w:r>
    </w:p>
    <w:p w14:paraId="11F5792D" w14:textId="77777777" w:rsidR="001E287F" w:rsidRPr="00A13210" w:rsidRDefault="001E287F" w:rsidP="001E287F">
      <w:pPr>
        <w:spacing w:line="260" w:lineRule="atLeast"/>
        <w:rPr>
          <w:rFonts w:eastAsia="Calibri"/>
          <w:noProof/>
          <w:szCs w:val="22"/>
        </w:rPr>
      </w:pPr>
    </w:p>
    <w:p w14:paraId="1136737D" w14:textId="77777777" w:rsidR="001E287F" w:rsidRPr="00A13210" w:rsidRDefault="001E287F" w:rsidP="001E287F">
      <w:pPr>
        <w:spacing w:line="260" w:lineRule="atLeast"/>
        <w:rPr>
          <w:rFonts w:eastAsia="Calibri"/>
          <w:noProof/>
          <w:szCs w:val="22"/>
        </w:rPr>
      </w:pPr>
      <w:r w:rsidRPr="00A13210">
        <w:rPr>
          <w:rFonts w:eastAsia="Calibri"/>
          <w:noProof/>
          <w:szCs w:val="22"/>
        </w:rPr>
        <w:t>Po preteku roka za predložitev ponudb ponudbe ne bo več mogoče oddati.</w:t>
      </w:r>
    </w:p>
    <w:p w14:paraId="70F94877" w14:textId="77777777" w:rsidR="001E287F" w:rsidRPr="00A13210" w:rsidRDefault="001E287F" w:rsidP="001E287F">
      <w:pPr>
        <w:spacing w:line="260" w:lineRule="atLeast"/>
        <w:rPr>
          <w:rFonts w:eastAsia="Calibri"/>
          <w:noProof/>
          <w:szCs w:val="22"/>
        </w:rPr>
      </w:pPr>
    </w:p>
    <w:p w14:paraId="63251419" w14:textId="73FD01F8" w:rsidR="00D15912" w:rsidRDefault="001E287F" w:rsidP="001E287F">
      <w:r w:rsidRPr="00A13210">
        <w:rPr>
          <w:noProof/>
        </w:rPr>
        <w:t>Dostop do povezave za oddajo elektronske ponudbe v tem postopku javnega naročila je na naslednji povezavi:</w:t>
      </w:r>
      <w:r w:rsidRPr="00262F43">
        <w:rPr>
          <w:noProof/>
        </w:rPr>
        <w:t xml:space="preserve">  </w:t>
      </w:r>
      <w:hyperlink r:id="rId14" w:history="1">
        <w:r w:rsidR="00F00CBE" w:rsidRPr="00F10B6B">
          <w:rPr>
            <w:rStyle w:val="Hyperlink"/>
          </w:rPr>
          <w:t>https://ejn.gov.si/ponudba/pages/aktualno/aktualno_jnc_podrobno.xhtml?zadevaId=40239</w:t>
        </w:r>
      </w:hyperlink>
    </w:p>
    <w:p w14:paraId="096F67E9" w14:textId="77777777" w:rsidR="00F00CBE" w:rsidRPr="00262F43" w:rsidRDefault="00F00CBE" w:rsidP="001E287F">
      <w:pPr>
        <w:rPr>
          <w:noProof/>
          <w:highlight w:val="green"/>
        </w:rPr>
      </w:pPr>
    </w:p>
    <w:p w14:paraId="47F4654C" w14:textId="3B93D1E1" w:rsidR="00CF3BC1" w:rsidRPr="00B612C8" w:rsidRDefault="00CF3BC1" w:rsidP="00CF3BC1">
      <w:pPr>
        <w:rPr>
          <w:rFonts w:eastAsia="Calibri" w:cs="Arial"/>
          <w:noProof/>
          <w:szCs w:val="22"/>
        </w:rPr>
      </w:pPr>
      <w:r w:rsidRPr="00245664">
        <w:rPr>
          <w:rFonts w:eastAsia="Calibri" w:cs="Arial"/>
          <w:noProof/>
          <w:szCs w:val="22"/>
        </w:rPr>
        <w:t xml:space="preserve">Odpiranje ponudb bo potekalo avtomatično v sistemu e-JN, dne </w:t>
      </w:r>
      <w:r w:rsidR="00B5168C" w:rsidRPr="00245664">
        <w:rPr>
          <w:rFonts w:eastAsia="Calibri" w:cs="Arial"/>
          <w:b/>
          <w:bCs/>
          <w:noProof/>
          <w:szCs w:val="22"/>
        </w:rPr>
        <w:t>1</w:t>
      </w:r>
      <w:r w:rsidR="004E2A36" w:rsidRPr="00245664">
        <w:rPr>
          <w:rFonts w:eastAsia="Calibri" w:cs="Arial"/>
          <w:b/>
          <w:bCs/>
          <w:noProof/>
          <w:szCs w:val="22"/>
        </w:rPr>
        <w:t>3</w:t>
      </w:r>
      <w:r w:rsidRPr="00245664">
        <w:rPr>
          <w:rFonts w:eastAsia="Calibri" w:cs="Arial"/>
          <w:b/>
          <w:bCs/>
          <w:noProof/>
          <w:szCs w:val="22"/>
        </w:rPr>
        <w:t>.</w:t>
      </w:r>
      <w:r w:rsidRPr="00245664">
        <w:rPr>
          <w:rFonts w:eastAsia="Calibri" w:cs="Arial"/>
          <w:b/>
          <w:noProof/>
          <w:szCs w:val="22"/>
        </w:rPr>
        <w:t xml:space="preserve"> </w:t>
      </w:r>
      <w:r w:rsidR="00B5168C" w:rsidRPr="00245664">
        <w:rPr>
          <w:rFonts w:eastAsia="Calibri" w:cs="Arial"/>
          <w:b/>
          <w:noProof/>
          <w:szCs w:val="22"/>
        </w:rPr>
        <w:t>6</w:t>
      </w:r>
      <w:r w:rsidRPr="00245664">
        <w:rPr>
          <w:rFonts w:eastAsia="Calibri" w:cs="Arial"/>
          <w:b/>
          <w:noProof/>
          <w:szCs w:val="22"/>
        </w:rPr>
        <w:t>. 202</w:t>
      </w:r>
      <w:r w:rsidR="0083687E" w:rsidRPr="00245664">
        <w:rPr>
          <w:rFonts w:eastAsia="Calibri" w:cs="Arial"/>
          <w:b/>
          <w:noProof/>
          <w:szCs w:val="22"/>
        </w:rPr>
        <w:t>4</w:t>
      </w:r>
      <w:r w:rsidRPr="00245664">
        <w:rPr>
          <w:rFonts w:eastAsia="Calibri"/>
          <w:noProof/>
          <w:szCs w:val="22"/>
        </w:rPr>
        <w:t xml:space="preserve"> in se bo začelo </w:t>
      </w:r>
      <w:r w:rsidRPr="00245664">
        <w:rPr>
          <w:rFonts w:eastAsia="Calibri"/>
          <w:b/>
          <w:noProof/>
          <w:szCs w:val="22"/>
        </w:rPr>
        <w:t xml:space="preserve">ob </w:t>
      </w:r>
      <w:r w:rsidR="0083687E" w:rsidRPr="00245664">
        <w:rPr>
          <w:rFonts w:eastAsia="Calibri"/>
          <w:b/>
          <w:noProof/>
          <w:szCs w:val="22"/>
        </w:rPr>
        <w:t>1</w:t>
      </w:r>
      <w:r w:rsidR="00B5168C" w:rsidRPr="00245664">
        <w:rPr>
          <w:rFonts w:eastAsia="Calibri"/>
          <w:b/>
          <w:noProof/>
          <w:szCs w:val="22"/>
        </w:rPr>
        <w:t>2</w:t>
      </w:r>
      <w:r w:rsidRPr="00245664">
        <w:rPr>
          <w:rFonts w:eastAsia="Calibri"/>
          <w:b/>
          <w:noProof/>
          <w:szCs w:val="22"/>
        </w:rPr>
        <w:t>:</w:t>
      </w:r>
      <w:r w:rsidR="0083687E" w:rsidRPr="00245664">
        <w:rPr>
          <w:rFonts w:eastAsia="Calibri"/>
          <w:b/>
          <w:noProof/>
          <w:szCs w:val="22"/>
        </w:rPr>
        <w:t>00</w:t>
      </w:r>
      <w:r w:rsidRPr="00245664">
        <w:rPr>
          <w:rFonts w:eastAsia="Calibri"/>
          <w:b/>
          <w:noProof/>
          <w:szCs w:val="22"/>
        </w:rPr>
        <w:t xml:space="preserve"> uri</w:t>
      </w:r>
      <w:r w:rsidRPr="00245664">
        <w:rPr>
          <w:rFonts w:eastAsia="Calibri"/>
          <w:noProof/>
          <w:szCs w:val="22"/>
        </w:rPr>
        <w:t xml:space="preserve"> na</w:t>
      </w:r>
      <w:r w:rsidRPr="00B612C8">
        <w:rPr>
          <w:rFonts w:eastAsia="Calibri"/>
          <w:noProof/>
          <w:szCs w:val="22"/>
        </w:rPr>
        <w:t xml:space="preserve"> spletnem naslovu </w:t>
      </w:r>
      <w:hyperlink r:id="rId15" w:history="1">
        <w:r w:rsidRPr="00BF7201">
          <w:rPr>
            <w:rStyle w:val="Hyperlink"/>
            <w:rFonts w:eastAsia="Calibri"/>
          </w:rPr>
          <w:t>https://ejn.gov.si/</w:t>
        </w:r>
      </w:hyperlink>
      <w:r w:rsidRPr="00B612C8">
        <w:rPr>
          <w:rFonts w:eastAsia="Calibri" w:cs="Arial"/>
          <w:noProof/>
          <w:szCs w:val="22"/>
        </w:rPr>
        <w:t xml:space="preserve">. </w:t>
      </w:r>
    </w:p>
    <w:p w14:paraId="05DEEFBA" w14:textId="77777777" w:rsidR="00CF3BC1" w:rsidRPr="00B612C8" w:rsidRDefault="00CF3BC1" w:rsidP="00CF3BC1">
      <w:pPr>
        <w:rPr>
          <w:rFonts w:eastAsia="Calibri" w:cs="Arial"/>
          <w:noProof/>
          <w:szCs w:val="22"/>
        </w:rPr>
      </w:pPr>
    </w:p>
    <w:p w14:paraId="549F6140" w14:textId="77777777" w:rsidR="00CF3BC1" w:rsidRPr="0068432C" w:rsidRDefault="00CF3BC1" w:rsidP="00CF3BC1">
      <w:pPr>
        <w:spacing w:line="260" w:lineRule="atLeast"/>
        <w:rPr>
          <w:rFonts w:eastAsia="Calibri"/>
          <w:noProof/>
        </w:rPr>
      </w:pPr>
      <w:r w:rsidRPr="0068432C">
        <w:rPr>
          <w:rFonts w:eastAsia="Calibri"/>
          <w:noProof/>
        </w:rPr>
        <w:t>Odpiranje poteka tako, da sistem e-JN samodejno ob uri, ki je določena za javno odpiranje ponudb, prikaže podatke o ponudniku, o variantah, če so bile zahtevane oziroma dovoljene,</w:t>
      </w:r>
      <w:r w:rsidRPr="000A0EA0">
        <w:rPr>
          <w:rFonts w:eastAsia="Calibri"/>
          <w:noProof/>
        </w:rPr>
        <w:t xml:space="preserve"> skupni ponudbeni vrednosti ponudbe</w:t>
      </w:r>
      <w:r w:rsidRPr="0068432C">
        <w:rPr>
          <w:rFonts w:eastAsia="Calibri"/>
          <w:noProof/>
        </w:rPr>
        <w:t xml:space="preserve"> ter omogoči dostop d</w:t>
      </w:r>
      <w:r w:rsidRPr="000A0EA0">
        <w:rPr>
          <w:rFonts w:eastAsia="Calibri"/>
          <w:noProof/>
        </w:rPr>
        <w:t xml:space="preserve">o </w:t>
      </w:r>
      <w:r w:rsidRPr="0068432C">
        <w:rPr>
          <w:rFonts w:eastAsia="Calibri"/>
          <w:noProof/>
        </w:rPr>
        <w:t>dokumenta, ki ga ponudnik naloži v sistem e-JN pod razdelek »</w:t>
      </w:r>
      <w:r w:rsidRPr="000A0EA0">
        <w:rPr>
          <w:rFonts w:eastAsia="Calibri"/>
          <w:noProof/>
        </w:rPr>
        <w:t>Skupna ponudbena cena</w:t>
      </w:r>
      <w:r w:rsidRPr="0068432C">
        <w:rPr>
          <w:rFonts w:eastAsia="Calibri"/>
          <w:noProof/>
        </w:rPr>
        <w:t>«</w:t>
      </w:r>
      <w:r w:rsidRPr="000A0EA0">
        <w:rPr>
          <w:rFonts w:eastAsia="Calibri"/>
          <w:noProof/>
        </w:rPr>
        <w:t>, v del »Predračun«</w:t>
      </w:r>
      <w:r w:rsidRPr="0068432C">
        <w:rPr>
          <w:rFonts w:eastAsia="Calibri"/>
          <w:noProof/>
        </w:rPr>
        <w:t xml:space="preserve">. </w:t>
      </w:r>
    </w:p>
    <w:p w14:paraId="38CC441C" w14:textId="77777777" w:rsidR="001E287F" w:rsidRPr="00F03229" w:rsidRDefault="001E287F" w:rsidP="001E287F">
      <w:pPr>
        <w:tabs>
          <w:tab w:val="left" w:pos="-180"/>
        </w:tabs>
      </w:pPr>
    </w:p>
    <w:p w14:paraId="0F5DBB12" w14:textId="77777777" w:rsidR="001E287F" w:rsidRPr="00F03229" w:rsidRDefault="001E287F" w:rsidP="001E287F">
      <w:pPr>
        <w:tabs>
          <w:tab w:val="left" w:pos="-180"/>
        </w:tabs>
      </w:pPr>
    </w:p>
    <w:p w14:paraId="19DE4D4D" w14:textId="5B2781FF" w:rsidR="001E287F" w:rsidRPr="00F03229" w:rsidRDefault="001E287F" w:rsidP="001E287F">
      <w:pPr>
        <w:tabs>
          <w:tab w:val="left" w:pos="-180"/>
          <w:tab w:val="center" w:pos="7020"/>
        </w:tabs>
      </w:pPr>
      <w:r w:rsidRPr="00245664">
        <w:t xml:space="preserve">Ljubljana, </w:t>
      </w:r>
      <w:r w:rsidR="004E2A36" w:rsidRPr="00245664">
        <w:t>9</w:t>
      </w:r>
      <w:r w:rsidRPr="00245664">
        <w:t xml:space="preserve">. </w:t>
      </w:r>
      <w:r w:rsidR="00B5168C" w:rsidRPr="00245664">
        <w:t>5</w:t>
      </w:r>
      <w:r w:rsidRPr="00245664">
        <w:t>. 20</w:t>
      </w:r>
      <w:r w:rsidR="00CF3BC1" w:rsidRPr="00245664">
        <w:t>2</w:t>
      </w:r>
      <w:r w:rsidR="0083687E" w:rsidRPr="00245664">
        <w:t>4</w:t>
      </w:r>
      <w:r w:rsidRPr="00245664">
        <w:t xml:space="preserve">           </w:t>
      </w:r>
      <w:r w:rsidRPr="00245664">
        <w:tab/>
        <w:t xml:space="preserve"> Komercialna služba</w:t>
      </w:r>
    </w:p>
    <w:p w14:paraId="00483973" w14:textId="77777777" w:rsidR="001E287F" w:rsidRPr="00F03229" w:rsidRDefault="001E287F" w:rsidP="001E287F">
      <w:pPr>
        <w:tabs>
          <w:tab w:val="left" w:pos="-180"/>
          <w:tab w:val="center" w:pos="7020"/>
        </w:tabs>
      </w:pPr>
      <w:r w:rsidRPr="00F03229">
        <w:t xml:space="preserve">                    </w:t>
      </w:r>
      <w:r w:rsidRPr="00F03229">
        <w:tab/>
        <w:t>RTV Slovenija</w:t>
      </w:r>
    </w:p>
    <w:p w14:paraId="6DD0A646" w14:textId="77777777" w:rsidR="006A1A48" w:rsidRDefault="006A1A48">
      <w:pPr>
        <w:pStyle w:val="FootnoteText"/>
        <w:tabs>
          <w:tab w:val="left" w:pos="-180"/>
        </w:tabs>
        <w:rPr>
          <w:rFonts w:ascii="Arial" w:hAnsi="Arial"/>
        </w:rPr>
      </w:pPr>
    </w:p>
    <w:p w14:paraId="7887BFCB" w14:textId="77777777" w:rsidR="006A1A48" w:rsidRDefault="006A1A48">
      <w:pPr>
        <w:tabs>
          <w:tab w:val="left" w:pos="-180"/>
        </w:tabs>
      </w:pPr>
    </w:p>
    <w:p w14:paraId="0AD5BA6C" w14:textId="77777777" w:rsidR="006A1A48" w:rsidRDefault="006A1A48">
      <w:pPr>
        <w:tabs>
          <w:tab w:val="left" w:pos="-180"/>
        </w:tabs>
      </w:pPr>
    </w:p>
    <w:p w14:paraId="445D7576" w14:textId="77777777" w:rsidR="006A1A48" w:rsidRDefault="006A1A48">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66152182"/>
      <w:r>
        <w:lastRenderedPageBreak/>
        <w:t>NAVODILO PONUDNIKOM ZA IZDELAVO PONUDBE</w:t>
      </w:r>
      <w:bookmarkEnd w:id="9"/>
      <w:bookmarkEnd w:id="10"/>
      <w:bookmarkEnd w:id="11"/>
      <w:bookmarkEnd w:id="12"/>
      <w:bookmarkEnd w:id="13"/>
      <w:bookmarkEnd w:id="14"/>
    </w:p>
    <w:p w14:paraId="506FFA7F" w14:textId="77777777" w:rsidR="006A1A48" w:rsidRDefault="006A1A48">
      <w:pPr>
        <w:rPr>
          <w:sz w:val="22"/>
          <w:u w:val="single"/>
        </w:rPr>
      </w:pPr>
    </w:p>
    <w:p w14:paraId="72E9B0AD" w14:textId="77777777" w:rsidR="006A1A48" w:rsidRPr="00FD4986" w:rsidRDefault="006A1A48" w:rsidP="00345DA9">
      <w:pPr>
        <w:pStyle w:val="Heading2"/>
      </w:pPr>
      <w:bookmarkStart w:id="15" w:name="_Toc14052252"/>
      <w:bookmarkStart w:id="16" w:name="_Toc14052429"/>
      <w:bookmarkStart w:id="17" w:name="_Toc14055373"/>
      <w:bookmarkStart w:id="18" w:name="_Toc166152183"/>
      <w:r w:rsidRPr="00FD4986">
        <w:t>N</w:t>
      </w:r>
      <w:bookmarkEnd w:id="15"/>
      <w:bookmarkEnd w:id="16"/>
      <w:bookmarkEnd w:id="17"/>
      <w:r w:rsidRPr="00FD4986">
        <w:t>aročnik javnega naročila</w:t>
      </w:r>
      <w:bookmarkEnd w:id="18"/>
    </w:p>
    <w:p w14:paraId="0A2BD530" w14:textId="77777777" w:rsidR="006A1A48" w:rsidRDefault="006A1A48">
      <w:pPr>
        <w:rPr>
          <w:sz w:val="22"/>
        </w:rPr>
      </w:pPr>
    </w:p>
    <w:p w14:paraId="4E9E3B1F"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274F064E" w14:textId="77777777" w:rsidR="006A1A48" w:rsidRDefault="006A1A48">
      <w:r>
        <w:t>Identifikacijska štev. za DDV: SI29865174; Matična štev.: 5056497</w:t>
      </w:r>
    </w:p>
    <w:p w14:paraId="1DB1A359" w14:textId="77777777" w:rsidR="006A1A48" w:rsidRDefault="006A1A48"/>
    <w:p w14:paraId="63169F95" w14:textId="77777777" w:rsidR="00F332AC" w:rsidRPr="001E259A" w:rsidRDefault="00F332AC" w:rsidP="00F332A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65736399" w14:textId="77777777" w:rsidR="006A1A48" w:rsidRDefault="006A1A48">
      <w:pPr>
        <w:rPr>
          <w:bCs/>
        </w:rPr>
      </w:pPr>
    </w:p>
    <w:p w14:paraId="16C0E41D" w14:textId="77777777" w:rsidR="006A1A48" w:rsidRPr="00CF3BC1" w:rsidRDefault="006A1A48">
      <w:pPr>
        <w:pStyle w:val="BodyText3"/>
        <w:rPr>
          <w:b/>
          <w:bCs/>
          <w:sz w:val="20"/>
          <w:lang w:val="sl-SI"/>
        </w:rPr>
      </w:pPr>
      <w:r w:rsidRPr="00CF3BC1">
        <w:rPr>
          <w:b/>
          <w:bCs/>
          <w:sz w:val="20"/>
          <w:lang w:val="sl-SI"/>
        </w:rPr>
        <w:t xml:space="preserve">Izbrani ponudnik mora v skladu z »Odločitvijo o oddaji javnega naročila« poslati pisno izjavo, da bo pristopil k podpisu pogodbe v roku 8 dni  od vročitve. </w:t>
      </w:r>
    </w:p>
    <w:p w14:paraId="00FBE5DC" w14:textId="77777777" w:rsidR="006A1A48" w:rsidRDefault="006A1A48">
      <w:pPr>
        <w:pStyle w:val="Footer"/>
        <w:tabs>
          <w:tab w:val="clear" w:pos="4153"/>
          <w:tab w:val="clear" w:pos="8306"/>
        </w:tabs>
        <w:rPr>
          <w:rFonts w:ascii="Arial" w:hAnsi="Arial"/>
          <w:lang w:val="sl-SI"/>
        </w:rPr>
      </w:pPr>
    </w:p>
    <w:p w14:paraId="5AADDAAC" w14:textId="77777777" w:rsidR="006A1A48" w:rsidRDefault="006A1A48">
      <w:pPr>
        <w:pStyle w:val="BodyText3"/>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5AAAE9B3" w14:textId="77777777" w:rsidR="006A1A48" w:rsidRDefault="006A1A48">
      <w:pPr>
        <w:rPr>
          <w:b/>
        </w:rPr>
      </w:pPr>
    </w:p>
    <w:p w14:paraId="69D46EF0"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15B0D125" w14:textId="77777777" w:rsidR="006A1A48" w:rsidRDefault="006A1A48"/>
    <w:p w14:paraId="3B5437C2" w14:textId="77777777" w:rsidR="006A1A48" w:rsidRDefault="006A1A48"/>
    <w:p w14:paraId="28EBD39C" w14:textId="77777777" w:rsidR="006A1A48" w:rsidRDefault="006A1A48"/>
    <w:p w14:paraId="7A21E21B" w14:textId="77777777" w:rsidR="006A1A48" w:rsidRDefault="006A1A48" w:rsidP="00345DA9">
      <w:pPr>
        <w:pStyle w:val="Heading2"/>
      </w:pPr>
      <w:bookmarkStart w:id="22" w:name="_Toc166152184"/>
      <w:r>
        <w:t>P</w:t>
      </w:r>
      <w:bookmarkEnd w:id="19"/>
      <w:bookmarkEnd w:id="20"/>
      <w:bookmarkEnd w:id="21"/>
      <w:r>
        <w:t>ravna podlaga</w:t>
      </w:r>
      <w:bookmarkEnd w:id="22"/>
    </w:p>
    <w:p w14:paraId="00EC2F3B" w14:textId="77777777" w:rsidR="006A1A48" w:rsidRDefault="006A1A48"/>
    <w:p w14:paraId="1B70153E" w14:textId="77777777" w:rsidR="00F332AC" w:rsidRDefault="00F332AC" w:rsidP="00F332AC">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E663C86" w14:textId="77777777" w:rsidR="006A1A48" w:rsidRDefault="006A1A48">
      <w:pPr>
        <w:pStyle w:val="BodyText"/>
        <w:rPr>
          <w:rFonts w:ascii="Arial" w:hAnsi="Arial"/>
          <w:b w:val="0"/>
          <w:sz w:val="20"/>
        </w:rPr>
      </w:pPr>
    </w:p>
    <w:p w14:paraId="432CB9EB" w14:textId="77777777" w:rsidR="006A1A48" w:rsidRDefault="006A1A48">
      <w:pPr>
        <w:pStyle w:val="BodyText"/>
        <w:rPr>
          <w:rFonts w:ascii="Arial" w:hAnsi="Arial"/>
          <w:b w:val="0"/>
          <w:sz w:val="20"/>
        </w:rPr>
      </w:pPr>
    </w:p>
    <w:p w14:paraId="25E55306" w14:textId="77777777" w:rsidR="006A1A48" w:rsidRDefault="006A1A48">
      <w:pPr>
        <w:pStyle w:val="BodyText"/>
        <w:rPr>
          <w:rFonts w:ascii="Arial" w:hAnsi="Arial"/>
          <w:b w:val="0"/>
          <w:sz w:val="20"/>
        </w:rPr>
      </w:pPr>
    </w:p>
    <w:p w14:paraId="69AEE12C" w14:textId="77777777" w:rsidR="006A1A48" w:rsidRDefault="006A1A48" w:rsidP="00345DA9">
      <w:pPr>
        <w:pStyle w:val="Heading2"/>
      </w:pPr>
      <w:bookmarkStart w:id="23" w:name="_Toc14052254"/>
      <w:bookmarkStart w:id="24" w:name="_Toc14052431"/>
      <w:bookmarkStart w:id="25" w:name="_Toc14055375"/>
      <w:bookmarkStart w:id="26" w:name="_Toc166152185"/>
      <w:r>
        <w:t>T</w:t>
      </w:r>
      <w:bookmarkEnd w:id="23"/>
      <w:bookmarkEnd w:id="24"/>
      <w:bookmarkEnd w:id="25"/>
      <w:r>
        <w:t>emeljna pravila poslovanja</w:t>
      </w:r>
      <w:bookmarkEnd w:id="26"/>
    </w:p>
    <w:p w14:paraId="75014693" w14:textId="77777777" w:rsidR="006A1A48" w:rsidRDefault="006A1A48"/>
    <w:p w14:paraId="4CFD5D54" w14:textId="77777777" w:rsidR="006A1A48" w:rsidRDefault="006A1A48">
      <w:pPr>
        <w:pStyle w:val="BodyText"/>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2EF236F5" w14:textId="77777777" w:rsidR="006A1A48" w:rsidRDefault="006A1A48">
      <w:pPr>
        <w:pStyle w:val="BodyText"/>
        <w:rPr>
          <w:rFonts w:ascii="Arial" w:hAnsi="Arial"/>
          <w:b w:val="0"/>
          <w:sz w:val="20"/>
        </w:rPr>
      </w:pPr>
    </w:p>
    <w:p w14:paraId="1D332DDF" w14:textId="77777777" w:rsidR="006A1A48" w:rsidRDefault="006A1A48">
      <w:pPr>
        <w:pStyle w:val="BodyText"/>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F7387D2" w14:textId="77777777" w:rsidR="006A1A48" w:rsidRDefault="006A1A48"/>
    <w:p w14:paraId="1E2E6BE4" w14:textId="77777777" w:rsidR="006A1A48" w:rsidRDefault="006A1A48"/>
    <w:p w14:paraId="75EDD32E" w14:textId="77777777" w:rsidR="006A1A48" w:rsidRPr="00345DA9" w:rsidRDefault="0017069E">
      <w:pPr>
        <w:pStyle w:val="Heading1"/>
      </w:pPr>
      <w:r>
        <w:br w:type="page"/>
      </w:r>
      <w:bookmarkStart w:id="27" w:name="_Toc166152186"/>
      <w:r w:rsidR="006A1A48" w:rsidRPr="00345DA9">
        <w:lastRenderedPageBreak/>
        <w:t>PREDMET JAVNEGA NAROČILA</w:t>
      </w:r>
      <w:bookmarkEnd w:id="27"/>
    </w:p>
    <w:p w14:paraId="3FCB853F" w14:textId="77777777" w:rsidR="006A1A48" w:rsidRDefault="006A1A48"/>
    <w:p w14:paraId="1784469A" w14:textId="77777777" w:rsidR="00345DA9" w:rsidRDefault="00345DA9" w:rsidP="0083376E">
      <w:pPr>
        <w:rPr>
          <w:rFonts w:cs="Arial"/>
        </w:rPr>
      </w:pPr>
    </w:p>
    <w:p w14:paraId="52121912" w14:textId="76F1061C" w:rsidR="006A1A48" w:rsidRDefault="003045DE" w:rsidP="0083376E">
      <w:pPr>
        <w:rPr>
          <w:rFonts w:cs="Arial"/>
        </w:rPr>
      </w:pPr>
      <w:r w:rsidRPr="006A6B95">
        <w:rPr>
          <w:rFonts w:cs="Arial"/>
        </w:rPr>
        <w:t>Predmet javnega naročila</w:t>
      </w:r>
      <w:r w:rsidR="00FA705B">
        <w:rPr>
          <w:rFonts w:cs="Arial"/>
        </w:rPr>
        <w:t xml:space="preserve"> so </w:t>
      </w:r>
      <w:r w:rsidR="00FB0616">
        <w:rPr>
          <w:rFonts w:cs="Arial"/>
        </w:rPr>
        <w:t>okolju prijazne storitve čiščenja poslovnih prostorov</w:t>
      </w:r>
      <w:r w:rsidR="00A651B2">
        <w:rPr>
          <w:rFonts w:cs="Arial"/>
        </w:rPr>
        <w:t xml:space="preserve"> </w:t>
      </w:r>
      <w:r w:rsidR="00A651B2" w:rsidRPr="00A651B2">
        <w:rPr>
          <w:rFonts w:cs="Arial"/>
        </w:rPr>
        <w:t>RTV Slovenija na lokaciji RC Maribor in</w:t>
      </w:r>
      <w:r w:rsidR="00964F71">
        <w:rPr>
          <w:rFonts w:cs="Arial"/>
        </w:rPr>
        <w:t xml:space="preserve"> Studia madžarskih programov</w:t>
      </w:r>
      <w:r w:rsidR="00A651B2" w:rsidRPr="00A651B2">
        <w:rPr>
          <w:rFonts w:cs="Arial"/>
        </w:rPr>
        <w:t xml:space="preserve"> Lendava</w:t>
      </w:r>
      <w:r w:rsidR="00FB0616" w:rsidRPr="004F3788">
        <w:rPr>
          <w:rFonts w:cs="Arial"/>
        </w:rPr>
        <w:t xml:space="preserve">, </w:t>
      </w:r>
      <w:r w:rsidR="00FB0616" w:rsidRPr="0098084F">
        <w:rPr>
          <w:rFonts w:cs="Arial"/>
        </w:rPr>
        <w:t>ki zajemajo redno</w:t>
      </w:r>
      <w:r w:rsidRPr="0098084F">
        <w:rPr>
          <w:rFonts w:cs="Arial"/>
        </w:rPr>
        <w:t xml:space="preserve"> in občasn</w:t>
      </w:r>
      <w:r w:rsidR="00FB0616" w:rsidRPr="0098084F">
        <w:rPr>
          <w:rFonts w:cs="Arial"/>
        </w:rPr>
        <w:t>o</w:t>
      </w:r>
      <w:r w:rsidRPr="0098084F">
        <w:rPr>
          <w:rFonts w:cs="Arial"/>
        </w:rPr>
        <w:t xml:space="preserve"> či</w:t>
      </w:r>
      <w:r w:rsidR="00FA705B" w:rsidRPr="0098084F">
        <w:rPr>
          <w:rFonts w:cs="Arial"/>
        </w:rPr>
        <w:t>ščenj</w:t>
      </w:r>
      <w:r w:rsidR="00FB0616" w:rsidRPr="0098084F">
        <w:rPr>
          <w:rFonts w:cs="Arial"/>
        </w:rPr>
        <w:t>e</w:t>
      </w:r>
      <w:r w:rsidR="00FA705B" w:rsidRPr="0098084F">
        <w:rPr>
          <w:rFonts w:cs="Arial"/>
        </w:rPr>
        <w:t xml:space="preserve"> prostorov ter vzdrževanj</w:t>
      </w:r>
      <w:r w:rsidR="00281C20">
        <w:rPr>
          <w:rFonts w:cs="Arial"/>
        </w:rPr>
        <w:t>e</w:t>
      </w:r>
      <w:r w:rsidRPr="0098084F">
        <w:rPr>
          <w:rFonts w:cs="Arial"/>
        </w:rPr>
        <w:t xml:space="preserve"> okolice naročnikovih objektov</w:t>
      </w:r>
      <w:r w:rsidR="00FB0616" w:rsidRPr="0098084F">
        <w:rPr>
          <w:rFonts w:cs="Arial"/>
        </w:rPr>
        <w:t>.</w:t>
      </w:r>
      <w:r w:rsidRPr="006A6B95">
        <w:rPr>
          <w:rFonts w:cs="Arial"/>
        </w:rPr>
        <w:t xml:space="preserve"> </w:t>
      </w:r>
    </w:p>
    <w:p w14:paraId="1B58B90F" w14:textId="77777777" w:rsidR="00FB0616" w:rsidRDefault="00FB0616" w:rsidP="0083376E">
      <w:pPr>
        <w:rPr>
          <w:szCs w:val="20"/>
        </w:rPr>
      </w:pPr>
    </w:p>
    <w:p w14:paraId="35C02F0B" w14:textId="77777777" w:rsidR="00594D03" w:rsidRPr="00295257" w:rsidRDefault="00594D03" w:rsidP="0083376E">
      <w:pPr>
        <w:rPr>
          <w:szCs w:val="20"/>
          <w:u w:val="single"/>
        </w:rPr>
      </w:pPr>
      <w:r w:rsidRPr="00295257">
        <w:rPr>
          <w:szCs w:val="20"/>
          <w:u w:val="single"/>
        </w:rPr>
        <w:t>Čiščenje poslovnih prostorov obsega poleg</w:t>
      </w:r>
      <w:r w:rsidR="002B2195" w:rsidRPr="00295257">
        <w:rPr>
          <w:szCs w:val="20"/>
          <w:u w:val="single"/>
        </w:rPr>
        <w:t xml:space="preserve"> samega čiščenja s čistilnimi sredstvi tudi oskrbo s sanitarno higienskim materialom.</w:t>
      </w:r>
    </w:p>
    <w:p w14:paraId="28D9947C" w14:textId="77777777" w:rsidR="00594D03" w:rsidRPr="006509A5" w:rsidRDefault="00594D03" w:rsidP="0083376E">
      <w:pPr>
        <w:rPr>
          <w:szCs w:val="20"/>
        </w:rPr>
      </w:pPr>
    </w:p>
    <w:p w14:paraId="3E222A92" w14:textId="6149A236" w:rsidR="006A1A48" w:rsidRPr="006509A5" w:rsidRDefault="006A1A48" w:rsidP="0083376E">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 xml:space="preserve">treh let. </w:t>
      </w:r>
      <w:r w:rsidR="002253E7" w:rsidRPr="006509A5">
        <w:rPr>
          <w:szCs w:val="20"/>
        </w:rPr>
        <w:t xml:space="preserve">Izbrani </w:t>
      </w:r>
      <w:r w:rsidR="002253E7" w:rsidRPr="007E7A6B">
        <w:rPr>
          <w:szCs w:val="20"/>
        </w:rPr>
        <w:t xml:space="preserve">ponudnik bo pričel izvajati storitve </w:t>
      </w:r>
      <w:r w:rsidR="00363497" w:rsidRPr="007E7A6B">
        <w:rPr>
          <w:szCs w:val="20"/>
        </w:rPr>
        <w:t>predvidoma</w:t>
      </w:r>
      <w:r w:rsidR="008902E6" w:rsidRPr="007E7A6B">
        <w:rPr>
          <w:szCs w:val="20"/>
        </w:rPr>
        <w:t xml:space="preserve"> </w:t>
      </w:r>
      <w:r w:rsidR="00363497" w:rsidRPr="007E7A6B">
        <w:rPr>
          <w:szCs w:val="20"/>
        </w:rPr>
        <w:t>1</w:t>
      </w:r>
      <w:r w:rsidR="002253E7" w:rsidRPr="007E7A6B">
        <w:rPr>
          <w:szCs w:val="20"/>
        </w:rPr>
        <w:t xml:space="preserve">. </w:t>
      </w:r>
      <w:r w:rsidR="00CF5614" w:rsidRPr="007E7A6B">
        <w:rPr>
          <w:szCs w:val="20"/>
        </w:rPr>
        <w:t>7</w:t>
      </w:r>
      <w:r w:rsidR="002253E7" w:rsidRPr="007E7A6B">
        <w:rPr>
          <w:szCs w:val="20"/>
        </w:rPr>
        <w:t>. 20</w:t>
      </w:r>
      <w:r w:rsidR="00CF5614" w:rsidRPr="007E7A6B">
        <w:rPr>
          <w:szCs w:val="20"/>
        </w:rPr>
        <w:t>2</w:t>
      </w:r>
      <w:r w:rsidR="005D7A00" w:rsidRPr="007E7A6B">
        <w:rPr>
          <w:szCs w:val="20"/>
        </w:rPr>
        <w:t>4</w:t>
      </w:r>
      <w:r w:rsidR="008902E6" w:rsidRPr="007E7A6B">
        <w:rPr>
          <w:szCs w:val="20"/>
        </w:rPr>
        <w:t xml:space="preserve"> oziroma po dogovoru z naročnikom.</w:t>
      </w:r>
    </w:p>
    <w:p w14:paraId="74152E3D" w14:textId="77777777" w:rsidR="002253E7" w:rsidRDefault="002253E7">
      <w:pPr>
        <w:rPr>
          <w:rFonts w:cs="Arial"/>
          <w:szCs w:val="20"/>
        </w:rPr>
      </w:pPr>
    </w:p>
    <w:p w14:paraId="3D14CEB5" w14:textId="77777777" w:rsidR="002C6138" w:rsidRPr="00F9347E" w:rsidRDefault="002C6138">
      <w:pPr>
        <w:rPr>
          <w:rFonts w:cs="Arial"/>
          <w:szCs w:val="20"/>
        </w:rPr>
      </w:pPr>
    </w:p>
    <w:p w14:paraId="6B9BCB86" w14:textId="3CCBC27B" w:rsidR="006A1A48" w:rsidRDefault="003F0465" w:rsidP="00345DA9">
      <w:pPr>
        <w:pStyle w:val="Heading2"/>
      </w:pPr>
      <w:bookmarkStart w:id="28" w:name="_Toc140381873"/>
      <w:bookmarkStart w:id="29" w:name="_Toc166152187"/>
      <w:r w:rsidRPr="00345DA9">
        <w:rPr>
          <w:caps w:val="0"/>
        </w:rPr>
        <w:t>TEHNIČNE ZAHTEVE</w:t>
      </w:r>
      <w:bookmarkEnd w:id="28"/>
      <w:bookmarkEnd w:id="29"/>
    </w:p>
    <w:p w14:paraId="2E534354" w14:textId="77777777" w:rsidR="00345DA9" w:rsidRPr="00345DA9" w:rsidRDefault="00345DA9" w:rsidP="00345DA9"/>
    <w:p w14:paraId="33B136AB" w14:textId="23B0727F" w:rsidR="00345DA9" w:rsidRPr="00345DA9" w:rsidRDefault="00345DA9" w:rsidP="00345DA9">
      <w:pPr>
        <w:pStyle w:val="Heading3"/>
      </w:pPr>
      <w:bookmarkStart w:id="30" w:name="_Toc166152188"/>
      <w:r w:rsidRPr="00345DA9">
        <w:t>SPLOŠNE TEHNIČNE ZAHTEVE</w:t>
      </w:r>
      <w:bookmarkEnd w:id="30"/>
    </w:p>
    <w:p w14:paraId="62B81939" w14:textId="77777777" w:rsidR="00345DA9" w:rsidRDefault="00345DA9" w:rsidP="00FA705B">
      <w:pPr>
        <w:tabs>
          <w:tab w:val="center" w:pos="4536"/>
          <w:tab w:val="right" w:pos="9072"/>
        </w:tabs>
        <w:rPr>
          <w:szCs w:val="20"/>
        </w:rPr>
      </w:pPr>
    </w:p>
    <w:p w14:paraId="04A83AC9" w14:textId="6A5BE6F4" w:rsidR="002150A6"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77BB970B" w14:textId="77777777" w:rsidR="002150A6" w:rsidRDefault="002150A6" w:rsidP="00FA705B">
      <w:pPr>
        <w:tabs>
          <w:tab w:val="center" w:pos="4536"/>
          <w:tab w:val="right" w:pos="9072"/>
        </w:tabs>
        <w:rPr>
          <w:szCs w:val="20"/>
        </w:rPr>
      </w:pPr>
    </w:p>
    <w:p w14:paraId="6ABB6907" w14:textId="44E3F1AF" w:rsidR="00FA705B" w:rsidRPr="00DB14E2"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bo moral uporabljati </w:t>
      </w:r>
      <w:proofErr w:type="spellStart"/>
      <w:r w:rsidRPr="00DB14E2">
        <w:rPr>
          <w:szCs w:val="20"/>
        </w:rPr>
        <w:t>okoljsko</w:t>
      </w:r>
      <w:proofErr w:type="spellEnd"/>
      <w:r w:rsidRPr="00DB14E2">
        <w:rPr>
          <w:szCs w:val="20"/>
        </w:rPr>
        <w:t xml:space="preserve"> manj obremenjujoče blago (čistila in higienske papirnate proizvode) in upoštevati okoljske zahteve skladno z Uredbo o zelenem javnem naročanju  (Uradni list RS, št. </w:t>
      </w:r>
      <w:r w:rsidR="00461E57">
        <w:rPr>
          <w:szCs w:val="20"/>
        </w:rPr>
        <w:t>51</w:t>
      </w:r>
      <w:r w:rsidRPr="00DB14E2">
        <w:rPr>
          <w:szCs w:val="20"/>
        </w:rPr>
        <w:t>/</w:t>
      </w:r>
      <w:r w:rsidR="00461E57">
        <w:rPr>
          <w:szCs w:val="20"/>
        </w:rPr>
        <w:t>17</w:t>
      </w:r>
      <w:r w:rsidRPr="00DB14E2">
        <w:rPr>
          <w:szCs w:val="20"/>
        </w:rPr>
        <w:t>) – glej</w:t>
      </w:r>
      <w:r>
        <w:rPr>
          <w:szCs w:val="20"/>
        </w:rPr>
        <w:t>te</w:t>
      </w:r>
      <w:r w:rsidR="00461E57">
        <w:rPr>
          <w:szCs w:val="20"/>
        </w:rPr>
        <w:t xml:space="preserve"> točko</w:t>
      </w:r>
      <w:r w:rsidRPr="00DB14E2">
        <w:rPr>
          <w:szCs w:val="20"/>
        </w:rPr>
        <w:t xml:space="preserve"> </w:t>
      </w:r>
      <w:r>
        <w:rPr>
          <w:szCs w:val="20"/>
        </w:rPr>
        <w:t>3.2.3</w:t>
      </w:r>
      <w:r w:rsidRPr="00DB14E2">
        <w:rPr>
          <w:szCs w:val="20"/>
        </w:rPr>
        <w:t xml:space="preserve"> </w:t>
      </w:r>
      <w:r w:rsidR="00461E57">
        <w:rPr>
          <w:szCs w:val="20"/>
        </w:rPr>
        <w:t>te Dokumentacije.</w:t>
      </w:r>
    </w:p>
    <w:p w14:paraId="32B926A8" w14:textId="77777777" w:rsidR="006A1A48" w:rsidRDefault="006A1A48">
      <w:pPr>
        <w:rPr>
          <w:rFonts w:cs="Arial"/>
          <w:szCs w:val="20"/>
        </w:rPr>
      </w:pPr>
    </w:p>
    <w:p w14:paraId="040CD134"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0EF70E53" w14:textId="77777777" w:rsidR="00461E57" w:rsidRDefault="00461E57">
      <w:pPr>
        <w:rPr>
          <w:rFonts w:cs="Arial"/>
          <w:szCs w:val="20"/>
        </w:rPr>
      </w:pPr>
    </w:p>
    <w:p w14:paraId="46480DD8" w14:textId="52559ACA" w:rsidR="002150A6" w:rsidRDefault="002150A6" w:rsidP="007E5CF8">
      <w:pPr>
        <w:pStyle w:val="Heading3"/>
      </w:pPr>
      <w:bookmarkStart w:id="31" w:name="_Toc166152189"/>
      <w:r>
        <w:t>KADROVSKE KAPACITETE</w:t>
      </w:r>
      <w:bookmarkEnd w:id="31"/>
    </w:p>
    <w:p w14:paraId="1CD759AD" w14:textId="77777777" w:rsidR="002150A6" w:rsidRDefault="002150A6">
      <w:pPr>
        <w:rPr>
          <w:rFonts w:cs="Arial"/>
          <w:szCs w:val="20"/>
        </w:rPr>
      </w:pPr>
    </w:p>
    <w:p w14:paraId="7C8FFD09" w14:textId="77777777" w:rsidR="00CA00B2" w:rsidRPr="006509A5"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3AEB3A75" w14:textId="77777777" w:rsidR="00CA00B2" w:rsidRPr="006509A5" w:rsidRDefault="00CA00B2" w:rsidP="0065419E">
      <w:pPr>
        <w:rPr>
          <w:rFonts w:cs="Arial"/>
          <w:b/>
          <w:szCs w:val="20"/>
          <w:lang w:eastAsia="sl-SI"/>
        </w:rPr>
      </w:pPr>
    </w:p>
    <w:p w14:paraId="6D2E5B77" w14:textId="32937B57" w:rsidR="00D34135" w:rsidRPr="002B713B" w:rsidRDefault="00FA705B" w:rsidP="0065419E">
      <w:pPr>
        <w:rPr>
          <w:b/>
          <w:bCs/>
          <w:szCs w:val="20"/>
          <w:lang w:eastAsia="sl-SI"/>
        </w:rPr>
      </w:pPr>
      <w:r w:rsidRPr="0033579E">
        <w:rPr>
          <w:rFonts w:cs="Arial"/>
          <w:b/>
          <w:szCs w:val="20"/>
          <w:lang w:eastAsia="sl-SI"/>
        </w:rPr>
        <w:t>Ponudnik</w:t>
      </w:r>
      <w:r w:rsidR="00461E57" w:rsidRPr="0033579E">
        <w:rPr>
          <w:rFonts w:cs="Arial"/>
          <w:b/>
          <w:szCs w:val="20"/>
          <w:lang w:eastAsia="sl-SI"/>
        </w:rPr>
        <w:t xml:space="preserve"> </w:t>
      </w:r>
      <w:r w:rsidR="00CA00B2" w:rsidRPr="0033579E">
        <w:rPr>
          <w:rFonts w:cs="Arial"/>
          <w:b/>
          <w:szCs w:val="20"/>
          <w:lang w:eastAsia="sl-SI"/>
        </w:rPr>
        <w:t>mora</w:t>
      </w:r>
      <w:r w:rsidRPr="0033579E">
        <w:rPr>
          <w:rFonts w:cs="Arial"/>
          <w:b/>
          <w:szCs w:val="20"/>
          <w:lang w:eastAsia="sl-SI"/>
        </w:rPr>
        <w:t xml:space="preserve"> </w:t>
      </w:r>
      <w:r w:rsidRPr="0033579E">
        <w:rPr>
          <w:rFonts w:cs="Arial"/>
          <w:b/>
          <w:bCs/>
          <w:szCs w:val="20"/>
          <w:lang w:eastAsia="sl-SI"/>
        </w:rPr>
        <w:t xml:space="preserve">za kvalitetno čiščenje poslovnih prostorov </w:t>
      </w:r>
      <w:r w:rsidRPr="0033579E">
        <w:rPr>
          <w:rFonts w:cs="Arial"/>
          <w:b/>
          <w:szCs w:val="20"/>
          <w:lang w:eastAsia="sl-SI"/>
        </w:rPr>
        <w:t>na posameznem objektu zagotoviti</w:t>
      </w:r>
      <w:r w:rsidR="0065419E" w:rsidRPr="0033579E">
        <w:rPr>
          <w:rFonts w:cs="Arial"/>
          <w:b/>
          <w:szCs w:val="20"/>
          <w:lang w:eastAsia="sl-SI"/>
        </w:rPr>
        <w:t xml:space="preserve"> </w:t>
      </w:r>
      <w:r w:rsidR="00D76023" w:rsidRPr="0033579E">
        <w:rPr>
          <w:b/>
          <w:bCs/>
          <w:szCs w:val="20"/>
          <w:lang w:eastAsia="sl-SI"/>
        </w:rPr>
        <w:t>prisotnost</w:t>
      </w:r>
      <w:r w:rsidR="003041AE" w:rsidRPr="0033579E">
        <w:rPr>
          <w:b/>
          <w:bCs/>
          <w:szCs w:val="20"/>
          <w:lang w:eastAsia="sl-SI"/>
        </w:rPr>
        <w:t xml:space="preserve"> </w:t>
      </w:r>
      <w:r w:rsidR="008D59A8" w:rsidRPr="0033579E">
        <w:rPr>
          <w:b/>
          <w:bCs/>
          <w:szCs w:val="20"/>
          <w:lang w:eastAsia="sl-SI"/>
        </w:rPr>
        <w:t>vsaj treh</w:t>
      </w:r>
      <w:r w:rsidR="00311F86">
        <w:rPr>
          <w:b/>
          <w:bCs/>
          <w:szCs w:val="20"/>
          <w:lang w:eastAsia="sl-SI"/>
        </w:rPr>
        <w:t xml:space="preserve"> (3)</w:t>
      </w:r>
      <w:r w:rsidR="008D59A8" w:rsidRPr="0033579E">
        <w:rPr>
          <w:b/>
          <w:bCs/>
          <w:szCs w:val="20"/>
          <w:lang w:eastAsia="sl-SI"/>
        </w:rPr>
        <w:t xml:space="preserve"> delavcev s polnim delovnim časom na lokaciji Ilichova 33 v Mariboru in enega </w:t>
      </w:r>
      <w:r w:rsidR="00311F86">
        <w:rPr>
          <w:b/>
          <w:bCs/>
          <w:szCs w:val="20"/>
          <w:lang w:eastAsia="sl-SI"/>
        </w:rPr>
        <w:t xml:space="preserve">(1) </w:t>
      </w:r>
      <w:r w:rsidR="008D59A8" w:rsidRPr="0033579E">
        <w:rPr>
          <w:b/>
          <w:bCs/>
          <w:szCs w:val="20"/>
          <w:lang w:eastAsia="sl-SI"/>
        </w:rPr>
        <w:t>delavca s 4-urnim delovnim časom dnevno na lokaciji Kranjčeva 10 v Lendavi.</w:t>
      </w:r>
    </w:p>
    <w:p w14:paraId="2677D094" w14:textId="77777777" w:rsidR="0065419E" w:rsidRDefault="0065419E" w:rsidP="0065419E">
      <w:pPr>
        <w:rPr>
          <w:rFonts w:cs="Arial"/>
          <w:b/>
          <w:szCs w:val="20"/>
          <w:lang w:eastAsia="sl-SI"/>
        </w:rPr>
      </w:pPr>
    </w:p>
    <w:p w14:paraId="24AFF52B" w14:textId="77777777" w:rsidR="00311F86" w:rsidRPr="00200D3F" w:rsidRDefault="00311F86" w:rsidP="00311F86">
      <w:pPr>
        <w:rPr>
          <w:bCs/>
          <w:szCs w:val="20"/>
          <w:lang w:eastAsia="sl-SI"/>
        </w:rPr>
      </w:pPr>
      <w:r w:rsidRPr="00075AA8">
        <w:rPr>
          <w:szCs w:val="20"/>
          <w:lang w:eastAsia="sl-SI"/>
        </w:rPr>
        <w:t xml:space="preserve">Vsi delavci, ki bodo opravljali delo, morajo imeti </w:t>
      </w:r>
      <w:r w:rsidRPr="00A0539B">
        <w:rPr>
          <w:szCs w:val="20"/>
          <w:u w:val="single"/>
          <w:lang w:eastAsia="sl-SI"/>
        </w:rPr>
        <w:t>uspešno opravljen zdravniški pregled ter opravljen preizkus znanja iz varnosti in zdravja pri delu za kar morajo imeti ustrezno potrdilo.</w:t>
      </w:r>
      <w:r w:rsidRPr="00CB3261">
        <w:rPr>
          <w:szCs w:val="20"/>
          <w:lang w:eastAsia="sl-SI"/>
        </w:rPr>
        <w:t xml:space="preserve"> </w:t>
      </w:r>
      <w:r w:rsidRPr="00200D3F">
        <w:rPr>
          <w:bCs/>
          <w:szCs w:val="20"/>
          <w:lang w:eastAsia="sl-SI"/>
        </w:rPr>
        <w:t>Naročnik ima pravico, da med izvajanjem pogodbe občasno preverja oba pogoja. V primeru neizpolnjevanja, je to razlog za odpoved pogodbe in unovčitev garancije za dobro izvedbo pogodbenih obveznosti.</w:t>
      </w:r>
    </w:p>
    <w:p w14:paraId="008FFDBF" w14:textId="77777777" w:rsidR="003B4F65" w:rsidRPr="00C93736" w:rsidRDefault="003B4F65" w:rsidP="00D34135">
      <w:pPr>
        <w:rPr>
          <w:bCs/>
          <w:szCs w:val="20"/>
          <w:lang w:eastAsia="sl-SI"/>
        </w:rPr>
      </w:pPr>
    </w:p>
    <w:p w14:paraId="2F0637D1" w14:textId="77777777" w:rsidR="00E00F17"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p>
    <w:p w14:paraId="0108D3D3" w14:textId="77777777" w:rsidR="00183491" w:rsidRDefault="00183491" w:rsidP="00D34135">
      <w:pPr>
        <w:rPr>
          <w:bCs/>
          <w:szCs w:val="20"/>
          <w:lang w:eastAsia="sl-SI"/>
        </w:rPr>
      </w:pPr>
    </w:p>
    <w:p w14:paraId="13F46BCD" w14:textId="45369327" w:rsidR="00650919" w:rsidRPr="00245664" w:rsidRDefault="00FA705B">
      <w:pPr>
        <w:rPr>
          <w:rFonts w:cs="Arial"/>
          <w:szCs w:val="20"/>
        </w:rPr>
      </w:pPr>
      <w:r w:rsidRPr="00245664">
        <w:rPr>
          <w:bCs/>
          <w:szCs w:val="20"/>
          <w:lang w:eastAsia="sl-SI"/>
        </w:rPr>
        <w:t xml:space="preserve">Ponudnik bo moral zagotavljati </w:t>
      </w:r>
      <w:r w:rsidRPr="00245664">
        <w:rPr>
          <w:bCs/>
          <w:szCs w:val="20"/>
          <w:u w:val="single"/>
          <w:lang w:eastAsia="sl-SI"/>
        </w:rPr>
        <w:t>redno kontrolo čiščenja</w:t>
      </w:r>
      <w:r w:rsidRPr="00245664">
        <w:rPr>
          <w:bCs/>
          <w:szCs w:val="20"/>
          <w:lang w:eastAsia="sl-SI"/>
        </w:rPr>
        <w:t xml:space="preserve"> poslovnih prostorov s strani</w:t>
      </w:r>
      <w:r w:rsidR="00311F86" w:rsidRPr="00245664">
        <w:rPr>
          <w:bCs/>
          <w:szCs w:val="20"/>
          <w:lang w:eastAsia="sl-SI"/>
        </w:rPr>
        <w:t xml:space="preserve"> nadzorne osebe čiščenja</w:t>
      </w:r>
      <w:r w:rsidR="00655B14" w:rsidRPr="00245664">
        <w:rPr>
          <w:bCs/>
          <w:szCs w:val="20"/>
          <w:lang w:eastAsia="sl-SI"/>
        </w:rPr>
        <w:t>, ki</w:t>
      </w:r>
      <w:r w:rsidR="0015460F" w:rsidRPr="00245664">
        <w:rPr>
          <w:bCs/>
          <w:szCs w:val="20"/>
          <w:lang w:eastAsia="sl-SI"/>
        </w:rPr>
        <w:t xml:space="preserve"> mora</w:t>
      </w:r>
      <w:r w:rsidR="00655B14" w:rsidRPr="00245664">
        <w:rPr>
          <w:bCs/>
          <w:szCs w:val="20"/>
          <w:lang w:eastAsia="sl-SI"/>
        </w:rPr>
        <w:t xml:space="preserve"> izpoln</w:t>
      </w:r>
      <w:r w:rsidR="0015460F" w:rsidRPr="00245664">
        <w:rPr>
          <w:bCs/>
          <w:szCs w:val="20"/>
          <w:lang w:eastAsia="sl-SI"/>
        </w:rPr>
        <w:t>jevati</w:t>
      </w:r>
      <w:r w:rsidR="00655B14" w:rsidRPr="00245664">
        <w:rPr>
          <w:bCs/>
          <w:szCs w:val="20"/>
          <w:lang w:eastAsia="sl-SI"/>
        </w:rPr>
        <w:t xml:space="preserve"> pogoje iz točke </w:t>
      </w:r>
      <w:r w:rsidR="002640B6" w:rsidRPr="00245664">
        <w:rPr>
          <w:bCs/>
          <w:szCs w:val="20"/>
          <w:lang w:eastAsia="sl-SI"/>
        </w:rPr>
        <w:t>3.1.</w:t>
      </w:r>
      <w:r w:rsidR="00245664" w:rsidRPr="00245664">
        <w:rPr>
          <w:bCs/>
          <w:szCs w:val="20"/>
          <w:lang w:eastAsia="sl-SI"/>
        </w:rPr>
        <w:t xml:space="preserve">4. </w:t>
      </w:r>
      <w:r w:rsidR="00311F86" w:rsidRPr="00245664">
        <w:rPr>
          <w:bCs/>
          <w:szCs w:val="20"/>
          <w:lang w:eastAsia="sl-SI"/>
        </w:rPr>
        <w:t xml:space="preserve">Nadzorna oseba mora biti </w:t>
      </w:r>
      <w:r w:rsidR="00311F86" w:rsidRPr="00245664">
        <w:t>telefonsko dosegljiva vsak delovni dan, v času od 08.00 do 16.00 ure</w:t>
      </w:r>
      <w:r w:rsidR="00655B14" w:rsidRPr="00245664">
        <w:t>.</w:t>
      </w:r>
    </w:p>
    <w:p w14:paraId="2D7ABF81" w14:textId="77777777" w:rsidR="00311F86" w:rsidRDefault="00311F86" w:rsidP="002A6BAB">
      <w:pPr>
        <w:rPr>
          <w:szCs w:val="20"/>
        </w:rPr>
      </w:pPr>
    </w:p>
    <w:p w14:paraId="22D8601E" w14:textId="5EEC620F" w:rsidR="002A6BAB" w:rsidRPr="00200D3F" w:rsidRDefault="002A6BAB" w:rsidP="002A6BAB">
      <w:pPr>
        <w:rPr>
          <w:szCs w:val="20"/>
        </w:rPr>
      </w:pPr>
      <w:r w:rsidRPr="00200D3F">
        <w:rPr>
          <w:szCs w:val="20"/>
        </w:rPr>
        <w:t>Ravno tako mora ponudnik za opravljanje storitev čiščenja zagotavljati delavce, s katerimi ima on</w:t>
      </w:r>
      <w:r w:rsidR="003715AF" w:rsidRPr="00200D3F">
        <w:rPr>
          <w:szCs w:val="20"/>
        </w:rPr>
        <w:t>, skupni partner ali</w:t>
      </w:r>
      <w:r w:rsidRPr="00200D3F">
        <w:rPr>
          <w:szCs w:val="20"/>
        </w:rPr>
        <w:t xml:space="preserve"> podizvajalec, sklenjeno delovno ali pogodbeno razmerje.</w:t>
      </w:r>
      <w:r w:rsidR="00183491">
        <w:rPr>
          <w:szCs w:val="20"/>
        </w:rPr>
        <w:t xml:space="preserve"> </w:t>
      </w:r>
    </w:p>
    <w:p w14:paraId="692DA15B" w14:textId="77777777" w:rsidR="002C6138" w:rsidRDefault="002C6138">
      <w:pPr>
        <w:rPr>
          <w:rFonts w:cs="Arial"/>
          <w:szCs w:val="20"/>
        </w:rPr>
      </w:pPr>
    </w:p>
    <w:p w14:paraId="06182362" w14:textId="7879E3E3" w:rsidR="00EC26FE" w:rsidRPr="00EC26FE" w:rsidRDefault="00EC26FE" w:rsidP="007E5CF8">
      <w:pPr>
        <w:pStyle w:val="Heading3"/>
      </w:pPr>
      <w:bookmarkStart w:id="32" w:name="_Toc166152190"/>
      <w:r w:rsidRPr="00EC26FE">
        <w:lastRenderedPageBreak/>
        <w:t>TEHNIČNE KAPACITE</w:t>
      </w:r>
      <w:bookmarkEnd w:id="32"/>
    </w:p>
    <w:p w14:paraId="63688B8B" w14:textId="77777777" w:rsidR="00EC26FE" w:rsidRDefault="00EC26FE">
      <w:pPr>
        <w:rPr>
          <w:rFonts w:cs="Arial"/>
          <w:szCs w:val="20"/>
        </w:rPr>
      </w:pPr>
    </w:p>
    <w:p w14:paraId="48836C18" w14:textId="33E3516C"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59BC6ABE" w14:textId="77777777" w:rsidR="002C6138" w:rsidRDefault="002C6138" w:rsidP="005B5C79">
      <w:pPr>
        <w:rPr>
          <w:szCs w:val="20"/>
        </w:rPr>
      </w:pPr>
    </w:p>
    <w:p w14:paraId="74D6AD82" w14:textId="7C3D60ED"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6ACB376E" w14:textId="77777777" w:rsidR="005B5C79" w:rsidRDefault="005B5C79" w:rsidP="005B5C79">
      <w:pPr>
        <w:rPr>
          <w:szCs w:val="20"/>
          <w:highlight w:val="green"/>
        </w:rPr>
      </w:pPr>
    </w:p>
    <w:p w14:paraId="111A63AF" w14:textId="77777777" w:rsidR="005B5C79" w:rsidRDefault="005B5C79" w:rsidP="005B5C79">
      <w:pPr>
        <w:rPr>
          <w:szCs w:val="20"/>
        </w:rPr>
      </w:pPr>
      <w:r w:rsidRPr="00DA582B">
        <w:rPr>
          <w:szCs w:val="20"/>
        </w:rPr>
        <w:t xml:space="preserve">Ponudnik mora </w:t>
      </w:r>
      <w:r w:rsidRPr="00DA582B">
        <w:rPr>
          <w:szCs w:val="20"/>
          <w:u w:val="single"/>
        </w:rPr>
        <w:t>razpolagati z strojem za čiščenje tal</w:t>
      </w:r>
      <w:r>
        <w:rPr>
          <w:szCs w:val="20"/>
          <w:u w:val="single"/>
        </w:rPr>
        <w:t>.</w:t>
      </w:r>
    </w:p>
    <w:p w14:paraId="3C6EF9A1" w14:textId="77777777" w:rsidR="005B5C79" w:rsidRDefault="005B5C79">
      <w:pPr>
        <w:rPr>
          <w:rFonts w:cs="Arial"/>
          <w:szCs w:val="20"/>
        </w:rPr>
      </w:pPr>
    </w:p>
    <w:p w14:paraId="68DB3BDB" w14:textId="4193CA5B" w:rsidR="00655B14" w:rsidRDefault="00655B14" w:rsidP="007E5CF8">
      <w:pPr>
        <w:pStyle w:val="Heading3"/>
      </w:pPr>
      <w:bookmarkStart w:id="33" w:name="_Toc166152191"/>
      <w:r>
        <w:t>STROKOVNA USPOSOBLJENOST</w:t>
      </w:r>
      <w:bookmarkEnd w:id="33"/>
    </w:p>
    <w:p w14:paraId="3167AEF8" w14:textId="77777777" w:rsidR="00655B14" w:rsidRDefault="00655B14">
      <w:pPr>
        <w:rPr>
          <w:rFonts w:cs="Arial"/>
          <w:szCs w:val="20"/>
        </w:rPr>
      </w:pPr>
    </w:p>
    <w:p w14:paraId="3812533A" w14:textId="77777777" w:rsidR="00852057" w:rsidRPr="00245664" w:rsidRDefault="002640B6" w:rsidP="002640B6">
      <w:pPr>
        <w:rPr>
          <w:szCs w:val="20"/>
        </w:rPr>
      </w:pPr>
      <w:r w:rsidRPr="00245664">
        <w:rPr>
          <w:szCs w:val="20"/>
        </w:rPr>
        <w:t>Oseba, ki bo nadzorovala izvajanje</w:t>
      </w:r>
      <w:r w:rsidR="00F1216E" w:rsidRPr="00245664">
        <w:rPr>
          <w:szCs w:val="20"/>
        </w:rPr>
        <w:t xml:space="preserve"> storitev</w:t>
      </w:r>
      <w:r w:rsidRPr="00245664">
        <w:rPr>
          <w:szCs w:val="20"/>
        </w:rPr>
        <w:t xml:space="preserve"> </w:t>
      </w:r>
      <w:r w:rsidR="0015460F" w:rsidRPr="00245664">
        <w:rPr>
          <w:szCs w:val="20"/>
        </w:rPr>
        <w:t>čiščenja</w:t>
      </w:r>
      <w:r w:rsidRPr="00245664">
        <w:rPr>
          <w:szCs w:val="20"/>
        </w:rPr>
        <w:t xml:space="preserve"> (</w:t>
      </w:r>
      <w:proofErr w:type="spellStart"/>
      <w:r w:rsidRPr="00245664">
        <w:rPr>
          <w:szCs w:val="20"/>
        </w:rPr>
        <w:t>t.j</w:t>
      </w:r>
      <w:proofErr w:type="spellEnd"/>
      <w:r w:rsidRPr="00245664">
        <w:rPr>
          <w:szCs w:val="20"/>
        </w:rPr>
        <w:t>. nadzorna oseba čiščenja)</w:t>
      </w:r>
      <w:r w:rsidR="00745348" w:rsidRPr="00245664">
        <w:rPr>
          <w:szCs w:val="20"/>
        </w:rPr>
        <w:t xml:space="preserve"> mora</w:t>
      </w:r>
    </w:p>
    <w:p w14:paraId="24C84883" w14:textId="77777777" w:rsidR="00852057" w:rsidRPr="00245664" w:rsidRDefault="00745348" w:rsidP="00852057">
      <w:pPr>
        <w:pStyle w:val="ListParagraph"/>
        <w:numPr>
          <w:ilvl w:val="0"/>
          <w:numId w:val="45"/>
        </w:numPr>
        <w:rPr>
          <w:sz w:val="20"/>
          <w:szCs w:val="20"/>
          <w:lang w:val="sl-SI"/>
        </w:rPr>
      </w:pPr>
      <w:r w:rsidRPr="00245664">
        <w:rPr>
          <w:sz w:val="20"/>
          <w:szCs w:val="20"/>
          <w:lang w:val="sl-SI"/>
        </w:rPr>
        <w:t xml:space="preserve">biti </w:t>
      </w:r>
      <w:r w:rsidR="008233FE" w:rsidRPr="00245664">
        <w:rPr>
          <w:sz w:val="20"/>
          <w:szCs w:val="20"/>
          <w:lang w:val="sl-SI"/>
        </w:rPr>
        <w:t xml:space="preserve">pri ponudniku (ali podizvajalcu ali partnerju) </w:t>
      </w:r>
      <w:r w:rsidRPr="00245664">
        <w:rPr>
          <w:sz w:val="20"/>
          <w:szCs w:val="20"/>
          <w:lang w:val="sl-SI"/>
        </w:rPr>
        <w:t xml:space="preserve">v rednem delovnem </w:t>
      </w:r>
      <w:r w:rsidR="008233FE" w:rsidRPr="00245664">
        <w:rPr>
          <w:sz w:val="20"/>
          <w:szCs w:val="20"/>
          <w:lang w:val="sl-SI"/>
        </w:rPr>
        <w:t>razmerju ali</w:t>
      </w:r>
      <w:r w:rsidRPr="00245664">
        <w:rPr>
          <w:sz w:val="20"/>
          <w:szCs w:val="20"/>
          <w:lang w:val="sl-SI"/>
        </w:rPr>
        <w:t xml:space="preserve"> v pogodbenem razmerju</w:t>
      </w:r>
      <w:r w:rsidR="008233FE" w:rsidRPr="00245664">
        <w:rPr>
          <w:sz w:val="20"/>
          <w:szCs w:val="20"/>
          <w:lang w:val="sl-SI"/>
        </w:rPr>
        <w:t>, ki je sklenjeno za čas trajanja storitve javnega naročila,</w:t>
      </w:r>
    </w:p>
    <w:p w14:paraId="7CA1CC23" w14:textId="77777777" w:rsidR="00852057" w:rsidRPr="00245664" w:rsidRDefault="008233FE" w:rsidP="00852057">
      <w:pPr>
        <w:pStyle w:val="ListParagraph"/>
        <w:numPr>
          <w:ilvl w:val="0"/>
          <w:numId w:val="45"/>
        </w:numPr>
        <w:rPr>
          <w:sz w:val="20"/>
          <w:szCs w:val="20"/>
          <w:lang w:val="sl-SI"/>
        </w:rPr>
      </w:pPr>
      <w:r w:rsidRPr="00245664">
        <w:rPr>
          <w:sz w:val="20"/>
          <w:szCs w:val="20"/>
          <w:lang w:val="sl-SI"/>
        </w:rPr>
        <w:t>imeti</w:t>
      </w:r>
      <w:r w:rsidR="00745348" w:rsidRPr="00245664">
        <w:rPr>
          <w:sz w:val="20"/>
          <w:szCs w:val="20"/>
          <w:lang w:val="sl-SI"/>
        </w:rPr>
        <w:t xml:space="preserve"> najmanj VI. stopnjo izobrazbe iz </w:t>
      </w:r>
      <w:r w:rsidR="00745348" w:rsidRPr="00245664">
        <w:rPr>
          <w:sz w:val="20"/>
          <w:szCs w:val="20"/>
          <w:lang w:val="sl-SI" w:eastAsia="sl-SI"/>
        </w:rPr>
        <w:t xml:space="preserve">sanitarne, kemijske, zdravstvene ali farmacevtske smeri </w:t>
      </w:r>
      <w:r w:rsidRPr="00245664">
        <w:rPr>
          <w:sz w:val="20"/>
          <w:szCs w:val="20"/>
          <w:lang w:val="sl-SI" w:eastAsia="sl-SI"/>
        </w:rPr>
        <w:t>ter</w:t>
      </w:r>
      <w:r w:rsidR="00745348" w:rsidRPr="00245664">
        <w:rPr>
          <w:sz w:val="20"/>
          <w:szCs w:val="20"/>
          <w:lang w:val="sl-SI" w:eastAsia="sl-SI"/>
        </w:rPr>
        <w:t xml:space="preserve"> </w:t>
      </w:r>
    </w:p>
    <w:p w14:paraId="7F148591" w14:textId="549CAC23" w:rsidR="00745348" w:rsidRPr="00245664" w:rsidRDefault="00852057" w:rsidP="00852057">
      <w:pPr>
        <w:pStyle w:val="ListParagraph"/>
        <w:numPr>
          <w:ilvl w:val="0"/>
          <w:numId w:val="45"/>
        </w:numPr>
        <w:rPr>
          <w:sz w:val="20"/>
          <w:szCs w:val="20"/>
          <w:lang w:val="sl-SI"/>
        </w:rPr>
      </w:pPr>
      <w:r w:rsidRPr="00245664">
        <w:rPr>
          <w:sz w:val="20"/>
          <w:szCs w:val="20"/>
          <w:lang w:val="sl-SI" w:eastAsia="sl-SI"/>
        </w:rPr>
        <w:t xml:space="preserve">imeti </w:t>
      </w:r>
      <w:r w:rsidR="00745348" w:rsidRPr="00245664">
        <w:rPr>
          <w:sz w:val="20"/>
          <w:szCs w:val="20"/>
          <w:lang w:val="sl-SI" w:eastAsia="sl-SI"/>
        </w:rPr>
        <w:t>najmanj 3 leta delovnih izkušenj s področja čiščenja.</w:t>
      </w:r>
    </w:p>
    <w:p w14:paraId="472B631C" w14:textId="77777777" w:rsidR="00745348" w:rsidRPr="00245664" w:rsidRDefault="00745348" w:rsidP="002640B6">
      <w:pPr>
        <w:rPr>
          <w:szCs w:val="20"/>
        </w:rPr>
      </w:pPr>
    </w:p>
    <w:p w14:paraId="45E0057B" w14:textId="77777777" w:rsidR="00CE0B73" w:rsidRPr="00245664" w:rsidRDefault="00CE0B73" w:rsidP="00CE0B73">
      <w:pPr>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3E3F1ADF" w14:textId="77777777" w:rsidR="00CE0B73" w:rsidRPr="00245664" w:rsidRDefault="00CE0B73" w:rsidP="00CE0B73">
      <w:pPr>
        <w:rPr>
          <w:lang w:eastAsia="sl-SI"/>
        </w:rPr>
      </w:pPr>
    </w:p>
    <w:p w14:paraId="15F6B907" w14:textId="77777777" w:rsidR="00CE0B73" w:rsidRPr="00C32884" w:rsidRDefault="00CE0B73" w:rsidP="00CE0B73">
      <w:pPr>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29B960A3" w14:textId="77777777" w:rsidR="00655B14" w:rsidRPr="002C6138" w:rsidRDefault="00655B14">
      <w:pPr>
        <w:rPr>
          <w:rFonts w:cs="Arial"/>
          <w:szCs w:val="20"/>
        </w:rPr>
      </w:pPr>
    </w:p>
    <w:p w14:paraId="086B7327" w14:textId="44CDB6C4" w:rsidR="001A7BE3" w:rsidRPr="007D27C9" w:rsidRDefault="007D27C9" w:rsidP="007D27C9">
      <w:pPr>
        <w:pStyle w:val="Heading3"/>
      </w:pPr>
      <w:bookmarkStart w:id="34" w:name="_Toc166152192"/>
      <w:r w:rsidRPr="007D27C9">
        <w:t>REFERENC</w:t>
      </w:r>
      <w:r w:rsidR="00D1004D">
        <w:t>E</w:t>
      </w:r>
      <w:r w:rsidRPr="007D27C9">
        <w:t xml:space="preserve"> PONUDNIKA</w:t>
      </w:r>
      <w:bookmarkEnd w:id="34"/>
    </w:p>
    <w:p w14:paraId="416BFA91" w14:textId="77777777" w:rsidR="007D27C9" w:rsidRPr="002C6138" w:rsidRDefault="007D27C9">
      <w:pPr>
        <w:jc w:val="left"/>
        <w:rPr>
          <w:szCs w:val="20"/>
        </w:rPr>
      </w:pPr>
    </w:p>
    <w:p w14:paraId="4C2B9F21" w14:textId="333C0073" w:rsidR="00CE7822" w:rsidRPr="00245664" w:rsidRDefault="00A62D10" w:rsidP="00E95B2D">
      <w:r w:rsidRPr="00245664">
        <w:t>Ponudnik mora izkazati</w:t>
      </w:r>
      <w:r w:rsidR="008A60C4" w:rsidRPr="00245664">
        <w:t>,</w:t>
      </w:r>
      <w:r w:rsidR="00D00DC2" w:rsidRPr="00245664">
        <w:t xml:space="preserve"> da</w:t>
      </w:r>
      <w:r w:rsidR="008A60C4" w:rsidRPr="00245664">
        <w:t xml:space="preserve"> je v zadnjih treh (3) letih pred datumom</w:t>
      </w:r>
      <w:r w:rsidR="00BD6DA4" w:rsidRPr="00245664">
        <w:t>, določenim za predložitev ponudb</w:t>
      </w:r>
      <w:r w:rsidR="00D00DC2" w:rsidRPr="00245664">
        <w:t>e</w:t>
      </w:r>
      <w:r w:rsidR="00CE7822" w:rsidRPr="00245664">
        <w:t>,</w:t>
      </w:r>
      <w:r w:rsidR="00D00DC2" w:rsidRPr="00245664">
        <w:t xml:space="preserve"> uspešno izvajal </w:t>
      </w:r>
      <w:r w:rsidR="00345DA9" w:rsidRPr="00245664">
        <w:t>storitve</w:t>
      </w:r>
      <w:r w:rsidR="00D00DC2" w:rsidRPr="00245664">
        <w:t xml:space="preserve"> čiščenja poslovnih prostorov</w:t>
      </w:r>
      <w:r w:rsidR="00345DA9" w:rsidRPr="00245664">
        <w:t xml:space="preserve"> primerljive s storitvami iz točke 3.2 </w:t>
      </w:r>
      <w:r w:rsidR="000D6124" w:rsidRPr="00245664">
        <w:t xml:space="preserve">te dokumentacije, v obsegu </w:t>
      </w:r>
      <w:r w:rsidR="008204C0" w:rsidRPr="00245664">
        <w:t>(površini), ki je enaka ali večja kot je osnovna površina predmeta javnega naročila (</w:t>
      </w:r>
      <w:proofErr w:type="spellStart"/>
      <w:r w:rsidR="008204C0" w:rsidRPr="00245664">
        <w:t>t.j</w:t>
      </w:r>
      <w:proofErr w:type="spellEnd"/>
      <w:r w:rsidR="008204C0" w:rsidRPr="00245664">
        <w:t>.</w:t>
      </w:r>
      <w:r w:rsidR="008204C0" w:rsidRPr="00245664">
        <w:rPr>
          <w:rFonts w:cs="Arial"/>
        </w:rPr>
        <w:t xml:space="preserve"> 6.160,38 m</w:t>
      </w:r>
      <w:r w:rsidR="008204C0" w:rsidRPr="00245664">
        <w:rPr>
          <w:rFonts w:cs="Arial"/>
          <w:vertAlign w:val="superscript"/>
        </w:rPr>
        <w:t>2</w:t>
      </w:r>
      <w:r w:rsidR="008204C0" w:rsidRPr="00245664">
        <w:rPr>
          <w:rFonts w:cs="Arial"/>
        </w:rPr>
        <w:t>)</w:t>
      </w:r>
      <w:r w:rsidR="000D6124" w:rsidRPr="00245664">
        <w:t>, in trajanju najmanj eno leto.</w:t>
      </w:r>
      <w:r w:rsidR="00E95B2D" w:rsidRPr="00245664">
        <w:t xml:space="preserve"> </w:t>
      </w:r>
    </w:p>
    <w:p w14:paraId="38205B63" w14:textId="77777777" w:rsidR="00CE7822" w:rsidRPr="00245664" w:rsidRDefault="00CE7822" w:rsidP="00E95B2D"/>
    <w:p w14:paraId="2AD29D5D" w14:textId="40848CF5" w:rsidR="00E95B2D" w:rsidRPr="00245664" w:rsidRDefault="00E95B2D" w:rsidP="00E95B2D">
      <w:pPr>
        <w:rPr>
          <w:rFonts w:cs="Arial"/>
        </w:rPr>
      </w:pPr>
      <w:r w:rsidRPr="00245664">
        <w:rPr>
          <w:rFonts w:cs="Arial"/>
        </w:rPr>
        <w:t xml:space="preserve">Pri tem bo naročnik upošteval tudi seštevek površin, v kolikor je ponudnik ali ponudnikov partner oz. podizvajalec opravil tovrstne storitve pri večjem številu naročnikov </w:t>
      </w:r>
      <w:r w:rsidRPr="00245664">
        <w:rPr>
          <w:rFonts w:cs="Arial"/>
          <w:u w:val="single"/>
        </w:rPr>
        <w:t>v istem časovnem obdobju.</w:t>
      </w:r>
    </w:p>
    <w:p w14:paraId="0D095283" w14:textId="6CEBB267" w:rsidR="002C6138" w:rsidRPr="00245664" w:rsidRDefault="002C6138" w:rsidP="00BD6DA4"/>
    <w:p w14:paraId="0B57B3A1" w14:textId="104AD306" w:rsidR="008A60C4" w:rsidRDefault="00D1004D">
      <w:pPr>
        <w:jc w:val="left"/>
        <w:rPr>
          <w:u w:val="single"/>
        </w:rPr>
      </w:pPr>
      <w:r w:rsidRPr="00245664">
        <w:rPr>
          <w:u w:val="single"/>
        </w:rPr>
        <w:t>Pogoj: ponudnik mora predložiti vsaj eno ustrezno referenco.</w:t>
      </w:r>
    </w:p>
    <w:p w14:paraId="338152AF" w14:textId="77777777" w:rsidR="00E95B2D" w:rsidRDefault="00E95B2D">
      <w:pPr>
        <w:jc w:val="left"/>
        <w:rPr>
          <w:u w:val="single"/>
        </w:rPr>
      </w:pPr>
    </w:p>
    <w:p w14:paraId="4FD86A34" w14:textId="77777777" w:rsidR="008A60C4" w:rsidRDefault="008A60C4">
      <w:pPr>
        <w:jc w:val="left"/>
        <w:rPr>
          <w:u w:val="single"/>
        </w:rPr>
      </w:pPr>
    </w:p>
    <w:p w14:paraId="0325308D" w14:textId="1C5FC554" w:rsidR="003657CC" w:rsidRPr="003A1A50" w:rsidRDefault="003657CC" w:rsidP="007E5CF8">
      <w:pPr>
        <w:pStyle w:val="Heading3"/>
      </w:pPr>
      <w:bookmarkStart w:id="35" w:name="_Toc166152193"/>
      <w:r w:rsidRPr="003A1A50">
        <w:t>ZAVAROVANJE ODGOVORNOSTI</w:t>
      </w:r>
      <w:r w:rsidR="005C3139" w:rsidRPr="003A1A50">
        <w:t xml:space="preserve"> DEJAVNOSTI</w:t>
      </w:r>
      <w:bookmarkEnd w:id="35"/>
    </w:p>
    <w:p w14:paraId="44C455A2" w14:textId="77777777" w:rsidR="000A77B5" w:rsidRDefault="000A77B5" w:rsidP="003657CC"/>
    <w:p w14:paraId="464234F8" w14:textId="77777777" w:rsidR="002C6138" w:rsidRPr="006245E7" w:rsidRDefault="002C6138" w:rsidP="002C6138">
      <w:r>
        <w:t xml:space="preserve">Ponudnik mora imeti za ves čas izvajanja storitev zavarovano odgovornost za dejavnost, ki je predmet naročila, oziroma zavarovano odgovornost za škodo, ki bi utegnila nastati naročniku in tretjim osebam v zvezi z opravljanjem njegove </w:t>
      </w:r>
      <w:r w:rsidRPr="006245E7">
        <w:t>dejavnosti. Višina zavarovalne vsote ne sme biti nižja od 50.000,00 EUR.</w:t>
      </w:r>
    </w:p>
    <w:p w14:paraId="74F6E8C1" w14:textId="77777777" w:rsidR="002C6138" w:rsidRDefault="002C6138" w:rsidP="002C6138"/>
    <w:p w14:paraId="3F4C2C13" w14:textId="77777777" w:rsidR="002C6138" w:rsidRDefault="002C6138" w:rsidP="002C6138">
      <w:r>
        <w:t>Fotokopija ustrezne veljavne zavarovalne police je obvezna priloga pogodbe.</w:t>
      </w:r>
    </w:p>
    <w:p w14:paraId="0D0CF5F0" w14:textId="77777777" w:rsidR="003A1A50" w:rsidRDefault="003A1A50">
      <w:pPr>
        <w:jc w:val="left"/>
        <w:rPr>
          <w:rFonts w:cs="Arial"/>
          <w:b/>
          <w:bCs/>
          <w:szCs w:val="26"/>
        </w:rPr>
      </w:pPr>
    </w:p>
    <w:p w14:paraId="2E907146" w14:textId="77777777" w:rsidR="007D27C9" w:rsidRDefault="007D27C9">
      <w:pPr>
        <w:jc w:val="left"/>
        <w:rPr>
          <w:rFonts w:cs="Arial"/>
          <w:b/>
          <w:bCs/>
          <w:szCs w:val="26"/>
        </w:rPr>
      </w:pPr>
    </w:p>
    <w:p w14:paraId="4CCC6E7B" w14:textId="77777777" w:rsidR="007E5CF8" w:rsidRDefault="007E5CF8">
      <w:pPr>
        <w:jc w:val="left"/>
        <w:rPr>
          <w:rFonts w:cs="Arial"/>
          <w:b/>
          <w:bCs/>
          <w:szCs w:val="26"/>
        </w:rPr>
      </w:pPr>
    </w:p>
    <w:p w14:paraId="0C8387AA" w14:textId="108C3433" w:rsidR="00445E65" w:rsidRPr="00345DA9" w:rsidRDefault="00557467" w:rsidP="00345DA9">
      <w:pPr>
        <w:pStyle w:val="Heading2"/>
      </w:pPr>
      <w:bookmarkStart w:id="36" w:name="_Toc166152194"/>
      <w:r w:rsidRPr="00345DA9">
        <w:t>OBSEG STORITEV</w:t>
      </w:r>
      <w:r w:rsidR="003A64D0" w:rsidRPr="00345DA9">
        <w:t xml:space="preserve"> PO POGODBI</w:t>
      </w:r>
      <w:bookmarkEnd w:id="36"/>
    </w:p>
    <w:p w14:paraId="2CF841D3" w14:textId="77777777" w:rsidR="00445E65" w:rsidRPr="00AA63DE" w:rsidRDefault="00445E65">
      <w:pPr>
        <w:rPr>
          <w:rFonts w:cs="Arial"/>
          <w:szCs w:val="20"/>
        </w:rPr>
      </w:pPr>
    </w:p>
    <w:p w14:paraId="4B0216EA" w14:textId="77777777" w:rsidR="00C65B08" w:rsidRPr="006A6B95" w:rsidRDefault="00C65B08" w:rsidP="00C65B08">
      <w:pPr>
        <w:rPr>
          <w:rFonts w:cs="Arial"/>
          <w:bCs/>
        </w:rPr>
      </w:pPr>
      <w:r w:rsidRPr="0065419E">
        <w:rPr>
          <w:rFonts w:cs="Arial"/>
          <w:b/>
          <w:bCs/>
          <w:u w:val="single"/>
        </w:rPr>
        <w:t>Redno čiščenje zajema:</w:t>
      </w:r>
      <w:r w:rsidRPr="006A6B95">
        <w:rPr>
          <w:rFonts w:cs="Arial"/>
          <w:bCs/>
        </w:rPr>
        <w:t xml:space="preserve"> dnevna, tedenska, mesečna in letna opravila, ki se izvajajo od ponedeljka do petka. Ob sobotah in nedeljah se izvaja dežurno čiščenje, ki zajema dnevna opravila, ter se izvaja po razporedu, ki ga izvajalcu predloži naročnik.</w:t>
      </w:r>
    </w:p>
    <w:p w14:paraId="2A35F1FD" w14:textId="77777777" w:rsidR="00C65B08" w:rsidRDefault="00C65B08" w:rsidP="00C65B08">
      <w:pPr>
        <w:rPr>
          <w:rFonts w:cs="Arial"/>
          <w:bCs/>
        </w:rPr>
      </w:pPr>
    </w:p>
    <w:p w14:paraId="44C29C7E" w14:textId="77777777" w:rsidR="00245664" w:rsidRDefault="00245664" w:rsidP="00C65B08">
      <w:pPr>
        <w:rPr>
          <w:rFonts w:cs="Arial"/>
          <w:bCs/>
        </w:rPr>
      </w:pPr>
    </w:p>
    <w:p w14:paraId="379F9824" w14:textId="77777777" w:rsidR="00245664" w:rsidRDefault="00245664" w:rsidP="00C65B08">
      <w:pPr>
        <w:rPr>
          <w:rFonts w:cs="Arial"/>
          <w:bCs/>
        </w:rPr>
      </w:pPr>
    </w:p>
    <w:p w14:paraId="0D5169A2" w14:textId="77777777" w:rsidR="00245664" w:rsidRDefault="00245664" w:rsidP="00C65B08">
      <w:pPr>
        <w:rPr>
          <w:rFonts w:cs="Arial"/>
          <w:bCs/>
        </w:rPr>
      </w:pPr>
    </w:p>
    <w:p w14:paraId="5BDDEDA3" w14:textId="77777777" w:rsidR="00245664" w:rsidRDefault="00245664" w:rsidP="00C65B08">
      <w:pPr>
        <w:rPr>
          <w:rFonts w:cs="Arial"/>
          <w:bCs/>
        </w:rPr>
      </w:pPr>
    </w:p>
    <w:p w14:paraId="4B7FE4B0" w14:textId="77777777" w:rsidR="00245664" w:rsidRPr="006A6B95" w:rsidRDefault="00245664" w:rsidP="00C65B08">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3A64D0" w:rsidRPr="006A6B95" w14:paraId="72D2230B" w14:textId="77777777" w:rsidTr="003A64D0">
        <w:trPr>
          <w:trHeight w:val="3066"/>
        </w:trPr>
        <w:tc>
          <w:tcPr>
            <w:tcW w:w="2268" w:type="dxa"/>
            <w:vAlign w:val="center"/>
          </w:tcPr>
          <w:p w14:paraId="5B408B46" w14:textId="77777777" w:rsidR="003A64D0" w:rsidRPr="00281C20" w:rsidRDefault="003A64D0" w:rsidP="003A64D0">
            <w:pPr>
              <w:jc w:val="left"/>
              <w:rPr>
                <w:rFonts w:cs="Arial"/>
              </w:rPr>
            </w:pPr>
            <w:r w:rsidRPr="00281C20">
              <w:rPr>
                <w:rFonts w:cs="Arial"/>
              </w:rPr>
              <w:t xml:space="preserve">DNEVNA </w:t>
            </w:r>
          </w:p>
          <w:p w14:paraId="562BEEC5" w14:textId="77777777" w:rsidR="003A64D0" w:rsidRPr="00281C20" w:rsidRDefault="003A64D0" w:rsidP="003A64D0">
            <w:pPr>
              <w:jc w:val="left"/>
              <w:rPr>
                <w:rFonts w:cs="Arial"/>
                <w:bCs/>
              </w:rPr>
            </w:pPr>
            <w:r w:rsidRPr="00281C20">
              <w:rPr>
                <w:rFonts w:cs="Arial"/>
              </w:rPr>
              <w:t>OPRAVILA</w:t>
            </w:r>
            <w:r w:rsidRPr="00281C20">
              <w:rPr>
                <w:rFonts w:cs="Arial"/>
              </w:rPr>
              <w:tab/>
            </w:r>
          </w:p>
        </w:tc>
        <w:tc>
          <w:tcPr>
            <w:tcW w:w="7019" w:type="dxa"/>
            <w:vAlign w:val="center"/>
          </w:tcPr>
          <w:p w14:paraId="6E73DC72" w14:textId="77777777" w:rsidR="003A64D0" w:rsidRPr="00281C20" w:rsidRDefault="003A64D0" w:rsidP="003A64D0">
            <w:pPr>
              <w:numPr>
                <w:ilvl w:val="0"/>
                <w:numId w:val="4"/>
              </w:numPr>
              <w:rPr>
                <w:rFonts w:cs="Arial"/>
                <w:bCs/>
              </w:rPr>
            </w:pPr>
            <w:r w:rsidRPr="00281C20">
              <w:rPr>
                <w:rFonts w:cs="Arial"/>
                <w:bCs/>
              </w:rPr>
              <w:t>izpraznitev košev in pepelnikov, odnos smeti v kontejnerje, pri čemer je potrebno upoštevati ločevanje odpadkov  ter nameščanje vrečk v koše za smeti,</w:t>
            </w:r>
          </w:p>
          <w:p w14:paraId="6DDCFC4B" w14:textId="77777777" w:rsidR="003A64D0" w:rsidRPr="00281C20" w:rsidRDefault="003A64D0" w:rsidP="003A64D0">
            <w:pPr>
              <w:numPr>
                <w:ilvl w:val="0"/>
                <w:numId w:val="4"/>
              </w:numPr>
              <w:rPr>
                <w:rFonts w:cs="Arial"/>
                <w:bCs/>
              </w:rPr>
            </w:pPr>
            <w:r w:rsidRPr="00281C20">
              <w:rPr>
                <w:rFonts w:cs="Arial"/>
                <w:bCs/>
              </w:rPr>
              <w:t>brisanje prostih delovnih površin, delovnih miz,</w:t>
            </w:r>
          </w:p>
          <w:p w14:paraId="51C7C540" w14:textId="77777777" w:rsidR="003A64D0" w:rsidRPr="00281C20" w:rsidRDefault="003A64D0" w:rsidP="003A64D0">
            <w:pPr>
              <w:numPr>
                <w:ilvl w:val="0"/>
                <w:numId w:val="4"/>
              </w:numPr>
              <w:rPr>
                <w:rFonts w:cs="Arial"/>
                <w:bCs/>
              </w:rPr>
            </w:pPr>
            <w:r w:rsidRPr="00281C20">
              <w:rPr>
                <w:rFonts w:cs="Arial"/>
                <w:bCs/>
              </w:rPr>
              <w:t>brisanje okenskih polic,</w:t>
            </w:r>
          </w:p>
          <w:p w14:paraId="77E719C3" w14:textId="77777777" w:rsidR="003A64D0" w:rsidRPr="00281C20" w:rsidRDefault="003A64D0" w:rsidP="003A64D0">
            <w:pPr>
              <w:numPr>
                <w:ilvl w:val="0"/>
                <w:numId w:val="4"/>
              </w:numPr>
              <w:rPr>
                <w:rFonts w:cs="Arial"/>
                <w:bCs/>
              </w:rPr>
            </w:pPr>
            <w:r w:rsidRPr="00281C20">
              <w:rPr>
                <w:rFonts w:cs="Arial"/>
                <w:bCs/>
              </w:rPr>
              <w:t>brisanje kljuk in prstnih odtisov na vratih,</w:t>
            </w:r>
          </w:p>
          <w:p w14:paraId="77D45528" w14:textId="77777777" w:rsidR="003A64D0" w:rsidRPr="00281C20" w:rsidRDefault="003A64D0" w:rsidP="003A64D0">
            <w:pPr>
              <w:numPr>
                <w:ilvl w:val="0"/>
                <w:numId w:val="4"/>
              </w:numPr>
              <w:rPr>
                <w:rFonts w:cs="Arial"/>
                <w:bCs/>
              </w:rPr>
            </w:pPr>
            <w:r w:rsidRPr="00281C20">
              <w:rPr>
                <w:rFonts w:cs="Arial"/>
                <w:bCs/>
              </w:rPr>
              <w:t>brisanje prstnih odtisov z omar, pohištva, steklenih vitrin, vhodov,</w:t>
            </w:r>
          </w:p>
          <w:p w14:paraId="27D3E189" w14:textId="77777777" w:rsidR="003A64D0" w:rsidRPr="00281C20" w:rsidRDefault="003A64D0" w:rsidP="003A64D0">
            <w:pPr>
              <w:numPr>
                <w:ilvl w:val="0"/>
                <w:numId w:val="4"/>
              </w:numPr>
              <w:rPr>
                <w:rFonts w:cs="Arial"/>
                <w:bCs/>
              </w:rPr>
            </w:pPr>
            <w:r w:rsidRPr="00281C20">
              <w:rPr>
                <w:rFonts w:cs="Arial"/>
                <w:bCs/>
              </w:rPr>
              <w:t>čiščenje in dezinfekcija sanitarij in sanitarne opreme,</w:t>
            </w:r>
          </w:p>
          <w:p w14:paraId="067FFDF2" w14:textId="77777777" w:rsidR="003A64D0" w:rsidRPr="00281C20" w:rsidRDefault="003A64D0" w:rsidP="003A64D0">
            <w:pPr>
              <w:numPr>
                <w:ilvl w:val="0"/>
                <w:numId w:val="4"/>
              </w:numPr>
              <w:rPr>
                <w:rFonts w:cs="Arial"/>
                <w:bCs/>
              </w:rPr>
            </w:pPr>
            <w:r w:rsidRPr="00281C20">
              <w:rPr>
                <w:rFonts w:cs="Arial"/>
                <w:bCs/>
              </w:rPr>
              <w:t xml:space="preserve">nameščanje toaletnih brisač, WC papirja, mila, </w:t>
            </w:r>
            <w:proofErr w:type="spellStart"/>
            <w:r w:rsidRPr="00281C20">
              <w:rPr>
                <w:rFonts w:cs="Arial"/>
                <w:bCs/>
              </w:rPr>
              <w:t>osvežilcev</w:t>
            </w:r>
            <w:proofErr w:type="spellEnd"/>
            <w:r w:rsidRPr="00281C20">
              <w:rPr>
                <w:rFonts w:cs="Arial"/>
                <w:bCs/>
              </w:rPr>
              <w:t xml:space="preserve"> prostorov idr. toaletne galanterije,</w:t>
            </w:r>
          </w:p>
          <w:p w14:paraId="773DD0BA" w14:textId="77777777" w:rsidR="003A64D0" w:rsidRPr="00281C20" w:rsidRDefault="003A64D0" w:rsidP="003A64D0">
            <w:pPr>
              <w:numPr>
                <w:ilvl w:val="0"/>
                <w:numId w:val="4"/>
              </w:numPr>
              <w:rPr>
                <w:rFonts w:cs="Arial"/>
                <w:bCs/>
              </w:rPr>
            </w:pPr>
            <w:r w:rsidRPr="00281C20">
              <w:rPr>
                <w:rFonts w:cs="Arial"/>
                <w:bCs/>
              </w:rPr>
              <w:t>vlažno brisanje tal ali sesanje (odvisno od vrste talne površine),</w:t>
            </w:r>
          </w:p>
          <w:p w14:paraId="197D6908" w14:textId="77777777" w:rsidR="003A64D0" w:rsidRPr="00281C20" w:rsidRDefault="003A64D0" w:rsidP="003A64D0">
            <w:pPr>
              <w:numPr>
                <w:ilvl w:val="0"/>
                <w:numId w:val="4"/>
              </w:numPr>
              <w:rPr>
                <w:rFonts w:cs="Arial"/>
                <w:bCs/>
              </w:rPr>
            </w:pPr>
            <w:r w:rsidRPr="00281C20">
              <w:rPr>
                <w:rFonts w:cs="Arial"/>
                <w:bCs/>
              </w:rPr>
              <w:t>čiščenje dvigal,</w:t>
            </w:r>
          </w:p>
          <w:p w14:paraId="7B331C50" w14:textId="54E1B0B6" w:rsidR="003A64D0" w:rsidRPr="00281C20" w:rsidRDefault="003A64D0" w:rsidP="003A64D0">
            <w:pPr>
              <w:numPr>
                <w:ilvl w:val="0"/>
                <w:numId w:val="4"/>
              </w:numPr>
              <w:rPr>
                <w:rFonts w:cs="Arial"/>
                <w:bCs/>
              </w:rPr>
            </w:pPr>
            <w:r w:rsidRPr="00281C20">
              <w:rPr>
                <w:rFonts w:cs="Arial"/>
                <w:bCs/>
              </w:rPr>
              <w:t>pometanje vseh zunanjih stopnišč in prostorov pred vhodi v RTV stavbe ter vseh vhodov</w:t>
            </w:r>
            <w:r w:rsidR="00245664">
              <w:rPr>
                <w:rFonts w:cs="Arial"/>
                <w:bCs/>
              </w:rPr>
              <w:t>.</w:t>
            </w:r>
          </w:p>
        </w:tc>
      </w:tr>
      <w:tr w:rsidR="003A64D0" w:rsidRPr="006A6B95" w14:paraId="2A7C40E9" w14:textId="77777777" w:rsidTr="003A64D0">
        <w:trPr>
          <w:trHeight w:val="1084"/>
        </w:trPr>
        <w:tc>
          <w:tcPr>
            <w:tcW w:w="2268" w:type="dxa"/>
            <w:vAlign w:val="center"/>
          </w:tcPr>
          <w:p w14:paraId="0297521D" w14:textId="77777777" w:rsidR="003A64D0" w:rsidRPr="00281C20" w:rsidRDefault="003A64D0" w:rsidP="003A64D0">
            <w:pPr>
              <w:jc w:val="left"/>
              <w:rPr>
                <w:rFonts w:cs="Arial"/>
                <w:bCs/>
              </w:rPr>
            </w:pPr>
            <w:r w:rsidRPr="00281C20">
              <w:rPr>
                <w:rFonts w:cs="Arial"/>
              </w:rPr>
              <w:t>TEDENSKA OPRAVILA</w:t>
            </w:r>
          </w:p>
        </w:tc>
        <w:tc>
          <w:tcPr>
            <w:tcW w:w="7019" w:type="dxa"/>
            <w:vAlign w:val="center"/>
          </w:tcPr>
          <w:p w14:paraId="0235D26B" w14:textId="77777777" w:rsidR="003A64D0" w:rsidRPr="007E7A6B" w:rsidRDefault="003A64D0" w:rsidP="003A64D0">
            <w:pPr>
              <w:numPr>
                <w:ilvl w:val="0"/>
                <w:numId w:val="8"/>
              </w:numPr>
              <w:rPr>
                <w:rFonts w:cs="Arial"/>
                <w:bCs/>
              </w:rPr>
            </w:pPr>
            <w:r w:rsidRPr="007E7A6B">
              <w:rPr>
                <w:rFonts w:cs="Arial"/>
                <w:bCs/>
              </w:rPr>
              <w:t>temeljito čiščenje prostih delovnih površin, delovnih miz,</w:t>
            </w:r>
          </w:p>
          <w:p w14:paraId="65D608F8" w14:textId="77777777" w:rsidR="003A64D0" w:rsidRPr="007E7A6B" w:rsidRDefault="003A64D0" w:rsidP="003A64D0">
            <w:pPr>
              <w:numPr>
                <w:ilvl w:val="0"/>
                <w:numId w:val="8"/>
              </w:numPr>
              <w:rPr>
                <w:rFonts w:cs="Arial"/>
                <w:bCs/>
              </w:rPr>
            </w:pPr>
            <w:r w:rsidRPr="007E7A6B">
              <w:rPr>
                <w:rFonts w:cs="Arial"/>
                <w:bCs/>
              </w:rPr>
              <w:t>brisanje telefonskih aparatov, računalnikov, namiznih svetil,</w:t>
            </w:r>
          </w:p>
          <w:p w14:paraId="5F230879" w14:textId="77777777" w:rsidR="003A64D0" w:rsidRPr="007E7A6B" w:rsidRDefault="003A64D0" w:rsidP="003A64D0">
            <w:pPr>
              <w:numPr>
                <w:ilvl w:val="0"/>
                <w:numId w:val="8"/>
              </w:numPr>
              <w:rPr>
                <w:rFonts w:cs="Arial"/>
                <w:bCs/>
              </w:rPr>
            </w:pPr>
            <w:r w:rsidRPr="007E7A6B">
              <w:rPr>
                <w:rFonts w:cs="Arial"/>
                <w:bCs/>
              </w:rPr>
              <w:t>temeljito čiščenje vrat,</w:t>
            </w:r>
          </w:p>
          <w:p w14:paraId="5E090237" w14:textId="77777777" w:rsidR="003A64D0" w:rsidRPr="007E7A6B" w:rsidRDefault="003A64D0" w:rsidP="003A64D0">
            <w:pPr>
              <w:numPr>
                <w:ilvl w:val="0"/>
                <w:numId w:val="8"/>
              </w:numPr>
              <w:rPr>
                <w:rFonts w:cs="Arial"/>
                <w:bCs/>
              </w:rPr>
            </w:pPr>
            <w:r w:rsidRPr="007E7A6B">
              <w:rPr>
                <w:rFonts w:cs="Arial"/>
                <w:bCs/>
              </w:rPr>
              <w:t>odstranjevanje pajčevin</w:t>
            </w:r>
          </w:p>
          <w:p w14:paraId="0541EA99" w14:textId="56DD27FD" w:rsidR="00245664" w:rsidRPr="007E7A6B" w:rsidRDefault="00245664" w:rsidP="003A64D0">
            <w:pPr>
              <w:numPr>
                <w:ilvl w:val="0"/>
                <w:numId w:val="8"/>
              </w:numPr>
              <w:rPr>
                <w:rFonts w:cs="Arial"/>
                <w:bCs/>
              </w:rPr>
            </w:pPr>
            <w:r w:rsidRPr="007E7A6B">
              <w:rPr>
                <w:rFonts w:cs="Arial"/>
                <w:bCs/>
              </w:rPr>
              <w:t>čiščenje stekla in žaluzij – na dosegu roke (točka 3.2.2)</w:t>
            </w:r>
          </w:p>
          <w:p w14:paraId="0FDCF3A9" w14:textId="6348DCC6" w:rsidR="003A64D0" w:rsidRPr="007E7A6B" w:rsidRDefault="003A64D0" w:rsidP="003A64D0">
            <w:pPr>
              <w:numPr>
                <w:ilvl w:val="0"/>
                <w:numId w:val="8"/>
              </w:numPr>
              <w:rPr>
                <w:rFonts w:cs="Arial"/>
                <w:bCs/>
              </w:rPr>
            </w:pPr>
            <w:r w:rsidRPr="007E7A6B">
              <w:rPr>
                <w:rFonts w:cs="Arial"/>
                <w:bCs/>
              </w:rPr>
              <w:t>pometanje, odstranjevanje smeti, praznjenje košev za smeti ter ostalo vzdrževanje pešpoti, parkirišč in okolice RTV stavb (točka 3.2.3)</w:t>
            </w:r>
            <w:r w:rsidR="00245664" w:rsidRPr="007E7A6B">
              <w:rPr>
                <w:rFonts w:cs="Arial"/>
                <w:bCs/>
              </w:rPr>
              <w:t>.</w:t>
            </w:r>
          </w:p>
        </w:tc>
      </w:tr>
      <w:tr w:rsidR="003A64D0" w:rsidRPr="006A6B95" w14:paraId="1D2DA000" w14:textId="77777777" w:rsidTr="003A64D0">
        <w:trPr>
          <w:trHeight w:val="2316"/>
        </w:trPr>
        <w:tc>
          <w:tcPr>
            <w:tcW w:w="2268" w:type="dxa"/>
            <w:vAlign w:val="center"/>
          </w:tcPr>
          <w:p w14:paraId="7BD2EC0E" w14:textId="77777777" w:rsidR="003A64D0" w:rsidRPr="00281C20" w:rsidRDefault="003A64D0" w:rsidP="003A64D0">
            <w:pPr>
              <w:jc w:val="left"/>
              <w:rPr>
                <w:rFonts w:cs="Arial"/>
                <w:bCs/>
              </w:rPr>
            </w:pPr>
            <w:r w:rsidRPr="00281C20">
              <w:rPr>
                <w:rFonts w:cs="Arial"/>
              </w:rPr>
              <w:t>MESEČNA OPRAVILA</w:t>
            </w:r>
          </w:p>
        </w:tc>
        <w:tc>
          <w:tcPr>
            <w:tcW w:w="7019" w:type="dxa"/>
            <w:vAlign w:val="center"/>
          </w:tcPr>
          <w:p w14:paraId="65B6C4E1" w14:textId="77777777" w:rsidR="003A64D0" w:rsidRPr="007E7A6B" w:rsidRDefault="003A64D0" w:rsidP="003A64D0">
            <w:pPr>
              <w:numPr>
                <w:ilvl w:val="0"/>
                <w:numId w:val="5"/>
              </w:numPr>
              <w:rPr>
                <w:rFonts w:cs="Arial"/>
                <w:bCs/>
              </w:rPr>
            </w:pPr>
            <w:r w:rsidRPr="007E7A6B">
              <w:rPr>
                <w:rFonts w:cs="Arial"/>
                <w:bCs/>
              </w:rPr>
              <w:t>mesečno čiščenje stenske keramike, WC zračnikov,</w:t>
            </w:r>
          </w:p>
          <w:p w14:paraId="2FABC5E1" w14:textId="77777777" w:rsidR="003A64D0" w:rsidRPr="007E7A6B" w:rsidRDefault="003A64D0" w:rsidP="003A64D0">
            <w:pPr>
              <w:numPr>
                <w:ilvl w:val="0"/>
                <w:numId w:val="5"/>
              </w:numPr>
              <w:rPr>
                <w:rFonts w:cs="Arial"/>
                <w:bCs/>
              </w:rPr>
            </w:pPr>
            <w:r w:rsidRPr="007E7A6B">
              <w:rPr>
                <w:rFonts w:cs="Arial"/>
                <w:bCs/>
              </w:rPr>
              <w:t>čiščenje radiatorjev,</w:t>
            </w:r>
          </w:p>
          <w:p w14:paraId="6BD30FEB" w14:textId="77777777" w:rsidR="003A64D0" w:rsidRPr="007E7A6B" w:rsidRDefault="003A64D0" w:rsidP="003A64D0">
            <w:pPr>
              <w:numPr>
                <w:ilvl w:val="0"/>
                <w:numId w:val="5"/>
              </w:numPr>
              <w:rPr>
                <w:rFonts w:cs="Arial"/>
                <w:bCs/>
              </w:rPr>
            </w:pPr>
            <w:r w:rsidRPr="007E7A6B">
              <w:rPr>
                <w:rFonts w:cs="Arial"/>
                <w:bCs/>
              </w:rPr>
              <w:t>čiščenje stolov, foteljev,</w:t>
            </w:r>
          </w:p>
          <w:p w14:paraId="1B1699A4" w14:textId="77777777" w:rsidR="003A64D0" w:rsidRPr="007E7A6B" w:rsidRDefault="003A64D0" w:rsidP="003A64D0">
            <w:pPr>
              <w:numPr>
                <w:ilvl w:val="0"/>
                <w:numId w:val="5"/>
              </w:numPr>
              <w:rPr>
                <w:rFonts w:cs="Arial"/>
                <w:bCs/>
              </w:rPr>
            </w:pPr>
            <w:r w:rsidRPr="007E7A6B">
              <w:rPr>
                <w:rFonts w:cs="Arial"/>
                <w:bCs/>
              </w:rPr>
              <w:t>temeljito čiščenje omar, pohištva,</w:t>
            </w:r>
          </w:p>
          <w:p w14:paraId="4D10F860" w14:textId="77777777" w:rsidR="003A64D0" w:rsidRPr="007E7A6B" w:rsidRDefault="003A64D0" w:rsidP="003A64D0">
            <w:pPr>
              <w:numPr>
                <w:ilvl w:val="0"/>
                <w:numId w:val="5"/>
              </w:numPr>
              <w:rPr>
                <w:rFonts w:cs="Arial"/>
                <w:bCs/>
              </w:rPr>
            </w:pPr>
            <w:r w:rsidRPr="007E7A6B">
              <w:rPr>
                <w:rFonts w:cs="Arial"/>
                <w:bCs/>
              </w:rPr>
              <w:t>čiščenje napisnih tabel in ograj,</w:t>
            </w:r>
          </w:p>
          <w:p w14:paraId="1F1565E0" w14:textId="77777777" w:rsidR="003A64D0" w:rsidRPr="007E7A6B" w:rsidRDefault="003A64D0" w:rsidP="003A64D0">
            <w:pPr>
              <w:numPr>
                <w:ilvl w:val="0"/>
                <w:numId w:val="5"/>
              </w:numPr>
              <w:rPr>
                <w:rFonts w:cs="Arial"/>
                <w:bCs/>
              </w:rPr>
            </w:pPr>
            <w:r w:rsidRPr="007E7A6B">
              <w:rPr>
                <w:rFonts w:cs="Arial"/>
                <w:bCs/>
              </w:rPr>
              <w:t>čiščenje košev za smeti,</w:t>
            </w:r>
          </w:p>
          <w:p w14:paraId="1C509B81" w14:textId="45C40048" w:rsidR="00245664" w:rsidRPr="007E7A6B" w:rsidRDefault="00245664" w:rsidP="003A64D0">
            <w:pPr>
              <w:numPr>
                <w:ilvl w:val="0"/>
                <w:numId w:val="5"/>
              </w:numPr>
              <w:rPr>
                <w:rFonts w:cs="Arial"/>
                <w:bCs/>
              </w:rPr>
            </w:pPr>
            <w:r w:rsidRPr="007E7A6B">
              <w:rPr>
                <w:rFonts w:cs="Arial"/>
                <w:bCs/>
              </w:rPr>
              <w:t>čiščenje stekla in žaluzij – na dosegu roke (točka 3.2.2),</w:t>
            </w:r>
          </w:p>
          <w:p w14:paraId="69A4E484" w14:textId="7E06D7BA" w:rsidR="003A64D0" w:rsidRPr="007E7A6B" w:rsidRDefault="003A64D0" w:rsidP="003A64D0">
            <w:pPr>
              <w:numPr>
                <w:ilvl w:val="0"/>
                <w:numId w:val="5"/>
              </w:numPr>
              <w:rPr>
                <w:rFonts w:cs="Arial"/>
                <w:bCs/>
              </w:rPr>
            </w:pPr>
            <w:r w:rsidRPr="007E7A6B">
              <w:t>čiščenje gasilnih aparatov</w:t>
            </w:r>
            <w:r w:rsidR="00245664" w:rsidRPr="007E7A6B">
              <w:t>,</w:t>
            </w:r>
          </w:p>
          <w:p w14:paraId="75DF999B" w14:textId="53729057" w:rsidR="003A64D0" w:rsidRPr="007E7A6B" w:rsidRDefault="003A64D0" w:rsidP="003A64D0">
            <w:pPr>
              <w:numPr>
                <w:ilvl w:val="0"/>
                <w:numId w:val="5"/>
              </w:numPr>
              <w:rPr>
                <w:rFonts w:cs="Arial"/>
                <w:bCs/>
              </w:rPr>
            </w:pPr>
            <w:r w:rsidRPr="007E7A6B">
              <w:rPr>
                <w:rFonts w:cs="Arial"/>
                <w:bCs/>
              </w:rPr>
              <w:t>polnjenje posodic za razkužila</w:t>
            </w:r>
            <w:r w:rsidR="00245664" w:rsidRPr="007E7A6B">
              <w:rPr>
                <w:rFonts w:cs="Arial"/>
                <w:bCs/>
              </w:rPr>
              <w:t>,</w:t>
            </w:r>
          </w:p>
          <w:p w14:paraId="1E14C09A" w14:textId="5B9698F4" w:rsidR="003A64D0" w:rsidRPr="007E7A6B" w:rsidRDefault="003A64D0" w:rsidP="003A64D0">
            <w:pPr>
              <w:numPr>
                <w:ilvl w:val="0"/>
                <w:numId w:val="5"/>
              </w:numPr>
              <w:rPr>
                <w:rFonts w:cs="Arial"/>
                <w:bCs/>
              </w:rPr>
            </w:pPr>
            <w:r w:rsidRPr="007E7A6B">
              <w:rPr>
                <w:rFonts w:cs="Arial"/>
                <w:bCs/>
              </w:rPr>
              <w:t>pometanje atrija in dvorišča</w:t>
            </w:r>
            <w:r w:rsidR="00245664" w:rsidRPr="007E7A6B">
              <w:rPr>
                <w:rFonts w:cs="Arial"/>
                <w:bCs/>
              </w:rPr>
              <w:t>.</w:t>
            </w:r>
          </w:p>
        </w:tc>
      </w:tr>
      <w:tr w:rsidR="003A64D0" w:rsidRPr="006A6B95" w14:paraId="78A9C730" w14:textId="77777777" w:rsidTr="003A64D0">
        <w:trPr>
          <w:trHeight w:val="535"/>
        </w:trPr>
        <w:tc>
          <w:tcPr>
            <w:tcW w:w="2268" w:type="dxa"/>
            <w:vAlign w:val="center"/>
          </w:tcPr>
          <w:p w14:paraId="7A5FE17C" w14:textId="77777777" w:rsidR="003A64D0" w:rsidRPr="006A6B95" w:rsidRDefault="003A64D0" w:rsidP="003A64D0">
            <w:pPr>
              <w:jc w:val="left"/>
              <w:rPr>
                <w:rFonts w:cs="Arial"/>
              </w:rPr>
            </w:pPr>
            <w:r w:rsidRPr="006A6B95">
              <w:rPr>
                <w:rFonts w:cs="Arial"/>
              </w:rPr>
              <w:t xml:space="preserve">LETNA </w:t>
            </w:r>
          </w:p>
          <w:p w14:paraId="4B5A48CF" w14:textId="77777777" w:rsidR="003A64D0" w:rsidRPr="006A6B95" w:rsidRDefault="003A64D0" w:rsidP="003A64D0">
            <w:pPr>
              <w:jc w:val="left"/>
              <w:rPr>
                <w:rFonts w:cs="Arial"/>
                <w:bCs/>
              </w:rPr>
            </w:pPr>
            <w:r w:rsidRPr="006A6B95">
              <w:rPr>
                <w:rFonts w:cs="Arial"/>
              </w:rPr>
              <w:t>OPRAVILA</w:t>
            </w:r>
            <w:r w:rsidRPr="006A6B95">
              <w:rPr>
                <w:rFonts w:cs="Arial"/>
              </w:rPr>
              <w:tab/>
            </w:r>
          </w:p>
        </w:tc>
        <w:tc>
          <w:tcPr>
            <w:tcW w:w="7019" w:type="dxa"/>
            <w:vAlign w:val="center"/>
          </w:tcPr>
          <w:p w14:paraId="61A8034A" w14:textId="77777777" w:rsidR="003A64D0" w:rsidRPr="006A6B95" w:rsidRDefault="003A64D0" w:rsidP="003A64D0">
            <w:pPr>
              <w:numPr>
                <w:ilvl w:val="0"/>
                <w:numId w:val="6"/>
              </w:numPr>
              <w:rPr>
                <w:rFonts w:cs="Arial"/>
                <w:bCs/>
              </w:rPr>
            </w:pPr>
            <w:r w:rsidRPr="006A6B95">
              <w:rPr>
                <w:rFonts w:cs="Arial"/>
                <w:bCs/>
              </w:rPr>
              <w:t>čiščenje stropnih luči,</w:t>
            </w:r>
          </w:p>
          <w:p w14:paraId="26C80E2A" w14:textId="77777777" w:rsidR="003A64D0" w:rsidRDefault="003A64D0" w:rsidP="003A64D0">
            <w:pPr>
              <w:numPr>
                <w:ilvl w:val="0"/>
                <w:numId w:val="6"/>
              </w:numPr>
              <w:tabs>
                <w:tab w:val="left" w:pos="9287"/>
              </w:tabs>
              <w:jc w:val="left"/>
              <w:rPr>
                <w:rFonts w:cs="Arial"/>
                <w:bCs/>
              </w:rPr>
            </w:pPr>
            <w:r w:rsidRPr="006A6B95">
              <w:rPr>
                <w:rFonts w:cs="Arial"/>
                <w:bCs/>
              </w:rPr>
              <w:t>odstranjevanje dotrajanih in nanašanje novih talnih premazov</w:t>
            </w:r>
            <w:r w:rsidR="00245664">
              <w:rPr>
                <w:rFonts w:cs="Arial"/>
                <w:bCs/>
              </w:rPr>
              <w:t>,</w:t>
            </w:r>
          </w:p>
          <w:p w14:paraId="059322C6" w14:textId="5360BAC2" w:rsidR="00245664" w:rsidRPr="006A6B95" w:rsidRDefault="00245664" w:rsidP="003A64D0">
            <w:pPr>
              <w:numPr>
                <w:ilvl w:val="0"/>
                <w:numId w:val="6"/>
              </w:numPr>
              <w:tabs>
                <w:tab w:val="left" w:pos="9287"/>
              </w:tabs>
              <w:jc w:val="left"/>
              <w:rPr>
                <w:rFonts w:cs="Arial"/>
                <w:bCs/>
              </w:rPr>
            </w:pPr>
            <w:r>
              <w:rPr>
                <w:rFonts w:cs="Arial"/>
                <w:bCs/>
              </w:rPr>
              <w:t>čiščenje stekla in žaluzij na dosegu roke (točka 3.2.2).</w:t>
            </w:r>
          </w:p>
        </w:tc>
      </w:tr>
    </w:tbl>
    <w:p w14:paraId="2447557E" w14:textId="77777777" w:rsidR="00C65B08" w:rsidRPr="006A6B95" w:rsidRDefault="00C65B08" w:rsidP="00C65B08">
      <w:pPr>
        <w:rPr>
          <w:rFonts w:cs="Arial"/>
          <w:bCs/>
        </w:rPr>
      </w:pPr>
    </w:p>
    <w:p w14:paraId="5FA77606" w14:textId="77777777" w:rsidR="00275146" w:rsidRDefault="00275146" w:rsidP="00445E65">
      <w:pPr>
        <w:rPr>
          <w:rFonts w:cs="Arial"/>
          <w:bCs/>
        </w:rPr>
      </w:pPr>
    </w:p>
    <w:p w14:paraId="3667A750" w14:textId="77777777" w:rsidR="00C65B08" w:rsidRPr="00744C16" w:rsidRDefault="00C65B08" w:rsidP="00C65B08">
      <w:pPr>
        <w:rPr>
          <w:rFonts w:cs="Arial"/>
          <w:bCs/>
        </w:rPr>
      </w:pPr>
      <w:r w:rsidRPr="00744C16">
        <w:rPr>
          <w:rFonts w:cs="Arial"/>
          <w:bCs/>
        </w:rPr>
        <w:t>Glede na pogostost ter čas izvajanja čiščenja delimo naročnikove prostore v štiri skupine:</w:t>
      </w:r>
    </w:p>
    <w:p w14:paraId="418A6774" w14:textId="77777777" w:rsidR="00C65B08" w:rsidRPr="00744C16" w:rsidRDefault="00C65B08" w:rsidP="00C65B08">
      <w:pPr>
        <w:rPr>
          <w:rFonts w:cs="Arial"/>
          <w:bCs/>
        </w:rPr>
      </w:pPr>
    </w:p>
    <w:p w14:paraId="2B9373AA" w14:textId="77777777" w:rsidR="003A64D0" w:rsidRPr="00744C16" w:rsidRDefault="003A64D0" w:rsidP="003A64D0">
      <w:pPr>
        <w:numPr>
          <w:ilvl w:val="0"/>
          <w:numId w:val="7"/>
        </w:numPr>
        <w:rPr>
          <w:rFonts w:cs="Arial"/>
          <w:bCs/>
        </w:rPr>
      </w:pPr>
      <w:r w:rsidRPr="00744C16">
        <w:rPr>
          <w:rFonts w:cs="Arial"/>
          <w:bCs/>
        </w:rPr>
        <w:t xml:space="preserve">prostori, ki zahtevajo redno čiščenje v </w:t>
      </w:r>
      <w:r w:rsidRPr="00744C16">
        <w:rPr>
          <w:rFonts w:cs="Arial"/>
          <w:bCs/>
          <w:u w:val="single"/>
        </w:rPr>
        <w:t>popoldanskem</w:t>
      </w:r>
      <w:r w:rsidRPr="00744C16">
        <w:rPr>
          <w:rFonts w:cs="Arial"/>
          <w:bCs/>
        </w:rPr>
        <w:t xml:space="preserve"> času, </w:t>
      </w:r>
    </w:p>
    <w:p w14:paraId="52C917F9" w14:textId="77777777" w:rsidR="003A64D0" w:rsidRPr="00744C16" w:rsidRDefault="003A64D0" w:rsidP="003A64D0">
      <w:pPr>
        <w:numPr>
          <w:ilvl w:val="0"/>
          <w:numId w:val="7"/>
        </w:numPr>
        <w:rPr>
          <w:rFonts w:cs="Arial"/>
          <w:bCs/>
        </w:rPr>
      </w:pPr>
      <w:r w:rsidRPr="00744C16">
        <w:rPr>
          <w:rFonts w:cs="Arial"/>
          <w:bCs/>
        </w:rPr>
        <w:t xml:space="preserve">prostori, ki so v popoldanskem in večernem času v funkciji in zahtevajo redno čiščenje v </w:t>
      </w:r>
      <w:r w:rsidRPr="00744C16">
        <w:rPr>
          <w:rFonts w:cs="Arial"/>
          <w:bCs/>
          <w:u w:val="single"/>
        </w:rPr>
        <w:t>dopoldanskem</w:t>
      </w:r>
      <w:r w:rsidRPr="00744C16">
        <w:rPr>
          <w:rFonts w:cs="Arial"/>
          <w:bCs/>
        </w:rPr>
        <w:t xml:space="preserve"> času,</w:t>
      </w:r>
    </w:p>
    <w:p w14:paraId="07A995C9" w14:textId="77777777" w:rsidR="003A64D0" w:rsidRPr="00744C16" w:rsidRDefault="003A64D0" w:rsidP="003A64D0">
      <w:pPr>
        <w:numPr>
          <w:ilvl w:val="0"/>
          <w:numId w:val="7"/>
        </w:numPr>
        <w:rPr>
          <w:rFonts w:cs="Arial"/>
          <w:bCs/>
        </w:rPr>
      </w:pPr>
      <w:r w:rsidRPr="00744C16">
        <w:rPr>
          <w:rFonts w:cs="Arial"/>
          <w:bCs/>
        </w:rPr>
        <w:t xml:space="preserve">prostori z višjo frekvenco obiskov, ki zahtevajo opravila dnevnega čiščenja 2-krat oz. 3-krat dnevno (tudi v dopoldanskem času); v kolikor so ti prostori </w:t>
      </w:r>
      <w:r w:rsidRPr="00744C16">
        <w:rPr>
          <w:rFonts w:cs="Arial"/>
          <w:bCs/>
          <w:u w:val="single"/>
        </w:rPr>
        <w:t>sanitarije</w:t>
      </w:r>
      <w:r w:rsidRPr="00744C16">
        <w:rPr>
          <w:rFonts w:cs="Arial"/>
          <w:bCs/>
        </w:rPr>
        <w:t>, zahtevajo večkratno dnevno čiščenje in oskrbovanje s higiensko-sanitarnim potrošnim materialom (na 2-3 ure), zato mora ponudnik za delavce uvesti evidenčni list opravljenih čiščenj, v katerega se bodo vpisovali,</w:t>
      </w:r>
    </w:p>
    <w:p w14:paraId="0FE3E9D5" w14:textId="77777777" w:rsidR="003A64D0" w:rsidRDefault="003A64D0" w:rsidP="003A64D0">
      <w:pPr>
        <w:numPr>
          <w:ilvl w:val="0"/>
          <w:numId w:val="7"/>
        </w:numPr>
        <w:rPr>
          <w:rFonts w:cs="Arial"/>
          <w:bCs/>
        </w:rPr>
      </w:pPr>
      <w:r w:rsidRPr="00744C16">
        <w:rPr>
          <w:rFonts w:cs="Arial"/>
          <w:bCs/>
        </w:rPr>
        <w:t>prostori z nižjo frekvenco obiskov, ki zahtevajo storitev rednega čiščenja enkrat tedensko oz. enkrat mesečno.</w:t>
      </w:r>
    </w:p>
    <w:p w14:paraId="358E517E" w14:textId="77777777" w:rsidR="003A64D0" w:rsidRPr="00281C20" w:rsidRDefault="003A64D0" w:rsidP="003A64D0">
      <w:pPr>
        <w:numPr>
          <w:ilvl w:val="0"/>
          <w:numId w:val="7"/>
        </w:numPr>
        <w:rPr>
          <w:rFonts w:cs="Arial"/>
          <w:bCs/>
        </w:rPr>
      </w:pPr>
      <w:r w:rsidRPr="00281C20">
        <w:rPr>
          <w:rFonts w:cs="Arial"/>
          <w:bCs/>
        </w:rPr>
        <w:t xml:space="preserve">prostori, kjer velja poseben režim čiščenja (studii, režije, montaže), za katere naročnik pripravi urnik čiščenja </w:t>
      </w:r>
    </w:p>
    <w:p w14:paraId="2FD922B2" w14:textId="77777777" w:rsidR="003A64D0" w:rsidRPr="006A6B95" w:rsidRDefault="003A64D0" w:rsidP="003A64D0">
      <w:pPr>
        <w:rPr>
          <w:rFonts w:cs="Arial"/>
          <w:bCs/>
        </w:rPr>
      </w:pPr>
    </w:p>
    <w:p w14:paraId="3814CAED" w14:textId="77777777" w:rsidR="003A64D0" w:rsidRPr="006A6B95" w:rsidRDefault="003A64D0" w:rsidP="003A64D0">
      <w:pPr>
        <w:rPr>
          <w:rFonts w:cs="Arial"/>
          <w:bCs/>
        </w:rPr>
      </w:pPr>
      <w:r w:rsidRPr="006A6B95">
        <w:rPr>
          <w:rFonts w:cs="Arial"/>
          <w:bCs/>
        </w:rPr>
        <w:t>Vsako morebitno spremembo časa ali dneva čiščenja bo kontaktna oseba naročnika pisno (po e-mailu) sporočila izvajalcu dva dni pred planirano spremembo.</w:t>
      </w:r>
    </w:p>
    <w:p w14:paraId="6D91FCB3" w14:textId="0475192B" w:rsidR="00245664" w:rsidRDefault="00245664">
      <w:pPr>
        <w:jc w:val="left"/>
        <w:rPr>
          <w:rFonts w:cs="Arial"/>
          <w:szCs w:val="20"/>
        </w:rPr>
      </w:pPr>
      <w:r>
        <w:rPr>
          <w:rFonts w:cs="Arial"/>
          <w:szCs w:val="20"/>
        </w:rPr>
        <w:br w:type="page"/>
      </w:r>
    </w:p>
    <w:p w14:paraId="1B53494F" w14:textId="77777777" w:rsidR="006A1A48" w:rsidRPr="00AA63DE" w:rsidRDefault="006A1A48" w:rsidP="00AA63DE">
      <w:pPr>
        <w:rPr>
          <w:rFonts w:cs="Arial"/>
          <w:szCs w:val="20"/>
        </w:rPr>
      </w:pPr>
    </w:p>
    <w:p w14:paraId="335F39A2" w14:textId="77777777" w:rsidR="006C1447" w:rsidRDefault="006C1447" w:rsidP="007E5CF8">
      <w:pPr>
        <w:pStyle w:val="Heading3"/>
      </w:pPr>
      <w:bookmarkStart w:id="37" w:name="_Toc124043718"/>
      <w:bookmarkStart w:id="38" w:name="_Toc243789928"/>
      <w:bookmarkStart w:id="39" w:name="_Toc166152195"/>
      <w:r w:rsidRPr="006A6B95">
        <w:t>Storitve čiščenja prostorov</w:t>
      </w:r>
      <w:bookmarkEnd w:id="37"/>
      <w:bookmarkEnd w:id="38"/>
      <w:bookmarkEnd w:id="39"/>
    </w:p>
    <w:p w14:paraId="6732BC70" w14:textId="77777777" w:rsidR="00D73EA5" w:rsidRPr="00D73EA5" w:rsidRDefault="00D73EA5" w:rsidP="00D73EA5"/>
    <w:p w14:paraId="2074048F" w14:textId="75349BCA" w:rsidR="00B63291" w:rsidRPr="00796071" w:rsidRDefault="00AB5E61" w:rsidP="00B63291">
      <w:r w:rsidRPr="00F96099">
        <w:rPr>
          <w:b/>
        </w:rPr>
        <w:t>Storitve čiščenja prostorov zajemajo dnevna, tedenska, mesečna in letna opravila,</w:t>
      </w:r>
      <w:r w:rsidR="00B63291" w:rsidRPr="00F96099">
        <w:rPr>
          <w:b/>
        </w:rPr>
        <w:t xml:space="preserve"> kot </w:t>
      </w:r>
      <w:r w:rsidR="006126A5" w:rsidRPr="00F96099">
        <w:rPr>
          <w:b/>
        </w:rPr>
        <w:t>navedeno</w:t>
      </w:r>
      <w:r w:rsidR="00B63291" w:rsidRPr="00F96099">
        <w:rPr>
          <w:b/>
        </w:rPr>
        <w:t xml:space="preserve"> v </w:t>
      </w:r>
      <w:r w:rsidR="00B63291" w:rsidRPr="0033579E">
        <w:rPr>
          <w:b/>
        </w:rPr>
        <w:t>točki 3.2 Obseg storitev</w:t>
      </w:r>
      <w:r w:rsidR="00245664">
        <w:rPr>
          <w:b/>
        </w:rPr>
        <w:t xml:space="preserve"> po pogodbi</w:t>
      </w:r>
      <w:r w:rsidR="006E2ED3" w:rsidRPr="0033579E">
        <w:rPr>
          <w:b/>
        </w:rPr>
        <w:t xml:space="preserve">. </w:t>
      </w:r>
      <w:r w:rsidR="00312FC6" w:rsidRPr="0033579E">
        <w:t xml:space="preserve">Skupna površina </w:t>
      </w:r>
      <w:r w:rsidR="00796071" w:rsidRPr="0033579E">
        <w:t xml:space="preserve">čiščenja </w:t>
      </w:r>
      <w:r w:rsidR="00312FC6" w:rsidRPr="0033579E">
        <w:t xml:space="preserve">znaša </w:t>
      </w:r>
      <w:r w:rsidR="0010415B" w:rsidRPr="0033579E">
        <w:t>6.160,38</w:t>
      </w:r>
      <w:r w:rsidR="00312FC6" w:rsidRPr="0033579E">
        <w:t xml:space="preserve"> m</w:t>
      </w:r>
      <w:r w:rsidR="00312FC6" w:rsidRPr="0033579E">
        <w:rPr>
          <w:vertAlign w:val="superscript"/>
        </w:rPr>
        <w:t>2</w:t>
      </w:r>
      <w:r w:rsidR="00796071" w:rsidRPr="0033579E">
        <w:t xml:space="preserve"> oziroma </w:t>
      </w:r>
      <w:r w:rsidR="0010415B" w:rsidRPr="0033579E">
        <w:t>5.192,67</w:t>
      </w:r>
      <w:r w:rsidR="00796071" w:rsidRPr="0033579E">
        <w:t xml:space="preserve"> m</w:t>
      </w:r>
      <w:r w:rsidR="00796071" w:rsidRPr="0033579E">
        <w:rPr>
          <w:vertAlign w:val="superscript"/>
        </w:rPr>
        <w:t xml:space="preserve">2 </w:t>
      </w:r>
      <w:r w:rsidR="00796071" w:rsidRPr="0033579E">
        <w:t xml:space="preserve">na lokaciji v </w:t>
      </w:r>
      <w:r w:rsidR="00145D1B" w:rsidRPr="0033579E">
        <w:t>Mariboru</w:t>
      </w:r>
      <w:r w:rsidR="00796071" w:rsidRPr="0033579E">
        <w:t xml:space="preserve"> ter </w:t>
      </w:r>
      <w:r w:rsidR="00145D1B" w:rsidRPr="0033579E">
        <w:t>967,71</w:t>
      </w:r>
      <w:r w:rsidR="00796071" w:rsidRPr="0033579E">
        <w:t xml:space="preserve"> m</w:t>
      </w:r>
      <w:r w:rsidR="00796071" w:rsidRPr="0033579E">
        <w:rPr>
          <w:vertAlign w:val="superscript"/>
        </w:rPr>
        <w:t>2</w:t>
      </w:r>
      <w:r w:rsidR="00796071" w:rsidRPr="0033579E">
        <w:t xml:space="preserve"> na lokaciji </w:t>
      </w:r>
      <w:r w:rsidR="00145D1B" w:rsidRPr="0033579E">
        <w:t>Kranjčeva 10, Lendava</w:t>
      </w:r>
      <w:r w:rsidR="00796071" w:rsidRPr="0033579E">
        <w:t>.</w:t>
      </w:r>
    </w:p>
    <w:p w14:paraId="268B1BBA" w14:textId="77777777" w:rsidR="00312FC6" w:rsidRDefault="00312FC6">
      <w:pPr>
        <w:jc w:val="left"/>
      </w:pPr>
    </w:p>
    <w:p w14:paraId="41B377DA" w14:textId="77777777" w:rsidR="006C1447" w:rsidRPr="006A6B95" w:rsidRDefault="00B63291" w:rsidP="00D73EA5">
      <w:r>
        <w:t>L</w:t>
      </w:r>
      <w:r w:rsidR="006C1447" w:rsidRPr="006A6B95">
        <w:t>okacije prostorov in število uporabnikov prostorov na posameznih lokacijah so podani v spodnji tabeli:</w:t>
      </w:r>
    </w:p>
    <w:p w14:paraId="1D09B266" w14:textId="77777777" w:rsidR="006C1447" w:rsidRPr="006A6B95" w:rsidRDefault="006C1447" w:rsidP="006C14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2280"/>
      </w:tblGrid>
      <w:tr w:rsidR="006C1447" w:rsidRPr="00CE0D3F" w14:paraId="68D497E3" w14:textId="77777777" w:rsidTr="006C1447">
        <w:trPr>
          <w:jc w:val="center"/>
        </w:trPr>
        <w:tc>
          <w:tcPr>
            <w:tcW w:w="0" w:type="auto"/>
          </w:tcPr>
          <w:p w14:paraId="180DC27B" w14:textId="77777777" w:rsidR="006C1447" w:rsidRPr="00CE0D3F" w:rsidRDefault="006C1447" w:rsidP="006C1447">
            <w:pPr>
              <w:rPr>
                <w:rFonts w:cs="Arial"/>
              </w:rPr>
            </w:pPr>
          </w:p>
        </w:tc>
        <w:tc>
          <w:tcPr>
            <w:tcW w:w="2280" w:type="dxa"/>
          </w:tcPr>
          <w:p w14:paraId="62EAB0D6" w14:textId="77777777" w:rsidR="006C1447" w:rsidRPr="00CE0D3F" w:rsidRDefault="006C1447" w:rsidP="006C1447">
            <w:pPr>
              <w:jc w:val="center"/>
              <w:rPr>
                <w:rFonts w:cs="Arial"/>
              </w:rPr>
            </w:pPr>
            <w:r w:rsidRPr="00CE0D3F">
              <w:rPr>
                <w:rFonts w:cs="Arial"/>
              </w:rPr>
              <w:t xml:space="preserve">število uporabnikov </w:t>
            </w:r>
          </w:p>
          <w:p w14:paraId="608EFEDF" w14:textId="77777777" w:rsidR="006C1447" w:rsidRPr="00CE0D3F" w:rsidRDefault="006C1447" w:rsidP="006C1447">
            <w:pPr>
              <w:jc w:val="center"/>
              <w:rPr>
                <w:rFonts w:cs="Arial"/>
              </w:rPr>
            </w:pPr>
            <w:r w:rsidRPr="00CE0D3F">
              <w:rPr>
                <w:rFonts w:cs="Arial"/>
              </w:rPr>
              <w:t>prostorov na lokaciji</w:t>
            </w:r>
          </w:p>
        </w:tc>
      </w:tr>
      <w:tr w:rsidR="006C1447" w:rsidRPr="00CE0D3F" w14:paraId="565AC523" w14:textId="77777777" w:rsidTr="006C1447">
        <w:trPr>
          <w:jc w:val="center"/>
        </w:trPr>
        <w:tc>
          <w:tcPr>
            <w:tcW w:w="0" w:type="auto"/>
          </w:tcPr>
          <w:p w14:paraId="3ED3C85D" w14:textId="77777777" w:rsidR="006C1447" w:rsidRPr="00CE0D3F" w:rsidRDefault="00883DAB" w:rsidP="006C1447">
            <w:pPr>
              <w:rPr>
                <w:rFonts w:cs="Arial"/>
              </w:rPr>
            </w:pPr>
            <w:r>
              <w:rPr>
                <w:rFonts w:cs="Arial"/>
              </w:rPr>
              <w:t>Ilichova 33, Maribor</w:t>
            </w:r>
          </w:p>
        </w:tc>
        <w:tc>
          <w:tcPr>
            <w:tcW w:w="2280" w:type="dxa"/>
          </w:tcPr>
          <w:p w14:paraId="5DBA7D03" w14:textId="77777777" w:rsidR="006C1447" w:rsidRPr="00CE0D3F" w:rsidRDefault="00883DAB" w:rsidP="006C1447">
            <w:pPr>
              <w:pStyle w:val="Footer"/>
              <w:tabs>
                <w:tab w:val="left" w:pos="1912"/>
              </w:tabs>
              <w:jc w:val="center"/>
              <w:rPr>
                <w:rFonts w:ascii="Arial" w:hAnsi="Arial" w:cs="Arial"/>
              </w:rPr>
            </w:pPr>
            <w:r>
              <w:rPr>
                <w:rFonts w:ascii="Arial" w:hAnsi="Arial" w:cs="Arial"/>
              </w:rPr>
              <w:t>180</w:t>
            </w:r>
          </w:p>
        </w:tc>
      </w:tr>
      <w:tr w:rsidR="006C1447" w:rsidRPr="00CE0D3F" w14:paraId="1CC2526A" w14:textId="77777777" w:rsidTr="006C1447">
        <w:trPr>
          <w:jc w:val="center"/>
        </w:trPr>
        <w:tc>
          <w:tcPr>
            <w:tcW w:w="0" w:type="auto"/>
          </w:tcPr>
          <w:p w14:paraId="7349C2E0" w14:textId="77777777" w:rsidR="006C1447" w:rsidRPr="0033579E" w:rsidRDefault="006C1447" w:rsidP="006C1447">
            <w:pPr>
              <w:rPr>
                <w:rFonts w:cs="Arial"/>
              </w:rPr>
            </w:pPr>
            <w:r w:rsidRPr="0033579E">
              <w:rPr>
                <w:rFonts w:cs="Arial"/>
              </w:rPr>
              <w:t xml:space="preserve">Studio </w:t>
            </w:r>
            <w:r w:rsidR="00883DAB" w:rsidRPr="0033579E">
              <w:rPr>
                <w:rFonts w:cs="Arial"/>
              </w:rPr>
              <w:t>madžarskih programov, Kranjčeva 10, Lendava</w:t>
            </w:r>
          </w:p>
        </w:tc>
        <w:tc>
          <w:tcPr>
            <w:tcW w:w="2280" w:type="dxa"/>
          </w:tcPr>
          <w:p w14:paraId="6FC6128B" w14:textId="77777777" w:rsidR="006C1447" w:rsidRPr="00CE0D3F" w:rsidRDefault="0010415B" w:rsidP="006C1447">
            <w:pPr>
              <w:jc w:val="center"/>
              <w:rPr>
                <w:rFonts w:cs="Arial"/>
              </w:rPr>
            </w:pPr>
            <w:r w:rsidRPr="0033579E">
              <w:rPr>
                <w:rFonts w:cs="Arial"/>
              </w:rPr>
              <w:t>50</w:t>
            </w:r>
          </w:p>
        </w:tc>
      </w:tr>
    </w:tbl>
    <w:p w14:paraId="65E05FFB" w14:textId="77777777" w:rsidR="006C1447" w:rsidRPr="006A6B95" w:rsidRDefault="006C1447" w:rsidP="006C1447"/>
    <w:p w14:paraId="6BCF1837" w14:textId="77777777" w:rsidR="006C1447" w:rsidRPr="006A6B95" w:rsidRDefault="006C1447" w:rsidP="006C1447"/>
    <w:p w14:paraId="02E0F5BD" w14:textId="77777777" w:rsidR="006C1447" w:rsidRPr="0065419E" w:rsidRDefault="006C1447" w:rsidP="00D73EA5">
      <w:pPr>
        <w:tabs>
          <w:tab w:val="left" w:pos="4680"/>
        </w:tabs>
        <w:rPr>
          <w:b/>
          <w:u w:val="single"/>
        </w:rPr>
      </w:pPr>
      <w:r w:rsidRPr="0065419E">
        <w:rPr>
          <w:b/>
          <w:u w:val="single"/>
        </w:rPr>
        <w:t>Površina, struktura talnih površin in pogostost opravil rednega čiščenja po posameznih lokacijah:</w:t>
      </w:r>
    </w:p>
    <w:p w14:paraId="0B3FFB9A" w14:textId="77777777" w:rsidR="006C1447" w:rsidRDefault="006C1447" w:rsidP="006C1447"/>
    <w:p w14:paraId="30A3EF4E" w14:textId="77777777" w:rsidR="00883DAB" w:rsidRPr="006A6B95" w:rsidRDefault="00883DAB" w:rsidP="00883DAB">
      <w:pPr>
        <w:ind w:left="720"/>
      </w:pPr>
    </w:p>
    <w:tbl>
      <w:tblPr>
        <w:tblW w:w="8631" w:type="dxa"/>
        <w:tblInd w:w="70" w:type="dxa"/>
        <w:tblCellMar>
          <w:left w:w="70" w:type="dxa"/>
          <w:right w:w="70" w:type="dxa"/>
        </w:tblCellMar>
        <w:tblLook w:val="0000" w:firstRow="0" w:lastRow="0" w:firstColumn="0" w:lastColumn="0" w:noHBand="0" w:noVBand="0"/>
      </w:tblPr>
      <w:tblGrid>
        <w:gridCol w:w="2198"/>
        <w:gridCol w:w="1169"/>
        <w:gridCol w:w="2648"/>
        <w:gridCol w:w="2616"/>
      </w:tblGrid>
      <w:tr w:rsidR="00883DAB" w:rsidRPr="00A07F1E" w14:paraId="2E097647" w14:textId="77777777" w:rsidTr="00145D1B">
        <w:trPr>
          <w:trHeight w:val="255"/>
        </w:trPr>
        <w:tc>
          <w:tcPr>
            <w:tcW w:w="2198" w:type="dxa"/>
            <w:tcBorders>
              <w:top w:val="single" w:sz="8" w:space="0" w:color="auto"/>
              <w:left w:val="single" w:sz="8" w:space="0" w:color="auto"/>
              <w:bottom w:val="nil"/>
              <w:right w:val="single" w:sz="4" w:space="0" w:color="auto"/>
            </w:tcBorders>
            <w:shd w:val="clear" w:color="auto" w:fill="auto"/>
            <w:noWrap/>
            <w:vAlign w:val="bottom"/>
          </w:tcPr>
          <w:p w14:paraId="1C206230" w14:textId="77777777" w:rsidR="00883DAB" w:rsidRPr="00A07F1E" w:rsidRDefault="00883DAB" w:rsidP="00145D1B">
            <w:pPr>
              <w:jc w:val="left"/>
              <w:rPr>
                <w:rFonts w:cs="Arial"/>
                <w:b/>
                <w:bCs/>
                <w:szCs w:val="20"/>
                <w:lang w:eastAsia="sl-SI"/>
              </w:rPr>
            </w:pPr>
            <w:r w:rsidRPr="00A07F1E">
              <w:rPr>
                <w:rFonts w:cs="Arial"/>
                <w:b/>
                <w:bCs/>
                <w:szCs w:val="20"/>
                <w:lang w:eastAsia="sl-SI"/>
              </w:rPr>
              <w:t> </w:t>
            </w:r>
          </w:p>
        </w:tc>
        <w:tc>
          <w:tcPr>
            <w:tcW w:w="1169" w:type="dxa"/>
            <w:tcBorders>
              <w:top w:val="single" w:sz="8" w:space="0" w:color="auto"/>
              <w:left w:val="nil"/>
              <w:bottom w:val="nil"/>
              <w:right w:val="single" w:sz="4" w:space="0" w:color="auto"/>
            </w:tcBorders>
            <w:shd w:val="clear" w:color="auto" w:fill="auto"/>
            <w:noWrap/>
            <w:vAlign w:val="bottom"/>
          </w:tcPr>
          <w:p w14:paraId="21639462" w14:textId="77777777" w:rsidR="00883DAB" w:rsidRPr="00A07F1E" w:rsidRDefault="00883DAB" w:rsidP="00145D1B">
            <w:pPr>
              <w:jc w:val="left"/>
              <w:rPr>
                <w:rFonts w:cs="Arial"/>
                <w:b/>
                <w:bCs/>
                <w:szCs w:val="20"/>
                <w:lang w:eastAsia="sl-SI"/>
              </w:rPr>
            </w:pPr>
            <w:r w:rsidRPr="00A07F1E">
              <w:rPr>
                <w:rFonts w:cs="Arial"/>
                <w:b/>
                <w:bCs/>
                <w:szCs w:val="20"/>
                <w:lang w:eastAsia="sl-SI"/>
              </w:rPr>
              <w:t> </w:t>
            </w:r>
          </w:p>
        </w:tc>
        <w:tc>
          <w:tcPr>
            <w:tcW w:w="5264" w:type="dxa"/>
            <w:gridSpan w:val="2"/>
            <w:tcBorders>
              <w:top w:val="single" w:sz="8" w:space="0" w:color="auto"/>
              <w:left w:val="nil"/>
              <w:bottom w:val="single" w:sz="4" w:space="0" w:color="auto"/>
              <w:right w:val="single" w:sz="8" w:space="0" w:color="auto"/>
            </w:tcBorders>
            <w:shd w:val="clear" w:color="auto" w:fill="FFFF66"/>
            <w:noWrap/>
            <w:vAlign w:val="bottom"/>
          </w:tcPr>
          <w:p w14:paraId="044033A2" w14:textId="77777777" w:rsidR="00883DAB" w:rsidRPr="00A07F1E" w:rsidRDefault="00883DAB" w:rsidP="00145D1B">
            <w:pPr>
              <w:jc w:val="center"/>
              <w:rPr>
                <w:rFonts w:cs="Arial"/>
                <w:b/>
                <w:bCs/>
                <w:szCs w:val="20"/>
                <w:lang w:eastAsia="sl-SI"/>
              </w:rPr>
            </w:pPr>
            <w:r w:rsidRPr="00A07F1E">
              <w:rPr>
                <w:rFonts w:cs="Arial"/>
                <w:b/>
                <w:bCs/>
                <w:szCs w:val="20"/>
                <w:lang w:eastAsia="sl-SI"/>
              </w:rPr>
              <w:t>Lokacija</w:t>
            </w:r>
          </w:p>
        </w:tc>
      </w:tr>
      <w:tr w:rsidR="00883DAB" w:rsidRPr="00A07F1E" w14:paraId="442B9E20" w14:textId="77777777" w:rsidTr="00145D1B">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3C0B4843" w14:textId="77777777" w:rsidR="00883DAB" w:rsidRPr="00A07F1E" w:rsidRDefault="00883DAB" w:rsidP="00145D1B">
            <w:pPr>
              <w:jc w:val="left"/>
              <w:rPr>
                <w:rFonts w:cs="Arial"/>
                <w:b/>
                <w:bCs/>
                <w:szCs w:val="20"/>
                <w:lang w:eastAsia="sl-SI"/>
              </w:rPr>
            </w:pPr>
            <w:r w:rsidRPr="00A07F1E">
              <w:rPr>
                <w:rFonts w:cs="Arial"/>
                <w:b/>
                <w:bCs/>
                <w:szCs w:val="20"/>
                <w:lang w:eastAsia="sl-SI"/>
              </w:rPr>
              <w:t> </w:t>
            </w:r>
          </w:p>
        </w:tc>
        <w:tc>
          <w:tcPr>
            <w:tcW w:w="1169" w:type="dxa"/>
            <w:tcBorders>
              <w:top w:val="nil"/>
              <w:left w:val="nil"/>
              <w:bottom w:val="single" w:sz="8" w:space="0" w:color="auto"/>
              <w:right w:val="single" w:sz="4" w:space="0" w:color="auto"/>
            </w:tcBorders>
            <w:shd w:val="clear" w:color="auto" w:fill="auto"/>
            <w:noWrap/>
            <w:vAlign w:val="bottom"/>
          </w:tcPr>
          <w:p w14:paraId="17E018F5" w14:textId="77777777" w:rsidR="00883DAB" w:rsidRPr="00A07F1E" w:rsidRDefault="00883DAB" w:rsidP="00145D1B">
            <w:pPr>
              <w:jc w:val="center"/>
              <w:rPr>
                <w:rFonts w:cs="Arial"/>
                <w:b/>
                <w:bCs/>
                <w:szCs w:val="20"/>
                <w:lang w:eastAsia="sl-SI"/>
              </w:rPr>
            </w:pPr>
            <w:r w:rsidRPr="00A07F1E">
              <w:rPr>
                <w:rFonts w:cs="Arial"/>
                <w:b/>
                <w:bCs/>
                <w:szCs w:val="20"/>
                <w:lang w:eastAsia="sl-SI"/>
              </w:rPr>
              <w:t>v m2</w:t>
            </w:r>
          </w:p>
        </w:tc>
        <w:tc>
          <w:tcPr>
            <w:tcW w:w="2648" w:type="dxa"/>
            <w:tcBorders>
              <w:top w:val="nil"/>
              <w:left w:val="nil"/>
              <w:bottom w:val="nil"/>
              <w:right w:val="single" w:sz="4" w:space="0" w:color="auto"/>
            </w:tcBorders>
            <w:shd w:val="clear" w:color="auto" w:fill="FFFF66"/>
            <w:noWrap/>
            <w:vAlign w:val="bottom"/>
          </w:tcPr>
          <w:p w14:paraId="0B2A2C4C" w14:textId="77777777" w:rsidR="00883DAB" w:rsidRPr="00A07F1E" w:rsidRDefault="00883DAB" w:rsidP="00145D1B">
            <w:pPr>
              <w:jc w:val="center"/>
              <w:rPr>
                <w:rFonts w:cs="Arial"/>
                <w:b/>
                <w:bCs/>
                <w:szCs w:val="20"/>
                <w:lang w:eastAsia="sl-SI"/>
              </w:rPr>
            </w:pPr>
            <w:r w:rsidRPr="00A07F1E">
              <w:rPr>
                <w:rFonts w:cs="Arial"/>
                <w:b/>
                <w:bCs/>
                <w:szCs w:val="20"/>
                <w:lang w:eastAsia="sl-SI"/>
              </w:rPr>
              <w:t>Ilichova 33,</w:t>
            </w:r>
            <w:r>
              <w:rPr>
                <w:rFonts w:cs="Arial"/>
                <w:b/>
                <w:bCs/>
                <w:szCs w:val="20"/>
                <w:lang w:eastAsia="sl-SI"/>
              </w:rPr>
              <w:t xml:space="preserve"> </w:t>
            </w:r>
            <w:r w:rsidRPr="00A07F1E">
              <w:rPr>
                <w:rFonts w:cs="Arial"/>
                <w:b/>
                <w:bCs/>
                <w:szCs w:val="20"/>
                <w:lang w:eastAsia="sl-SI"/>
              </w:rPr>
              <w:t>Maribor</w:t>
            </w:r>
          </w:p>
        </w:tc>
        <w:tc>
          <w:tcPr>
            <w:tcW w:w="2616" w:type="dxa"/>
            <w:tcBorders>
              <w:top w:val="nil"/>
              <w:left w:val="nil"/>
              <w:bottom w:val="nil"/>
              <w:right w:val="single" w:sz="8" w:space="0" w:color="auto"/>
            </w:tcBorders>
            <w:shd w:val="clear" w:color="auto" w:fill="FFFF66"/>
            <w:noWrap/>
            <w:vAlign w:val="bottom"/>
          </w:tcPr>
          <w:p w14:paraId="6BF22969" w14:textId="77777777" w:rsidR="00883DAB" w:rsidRPr="00A07F1E" w:rsidRDefault="00883DAB" w:rsidP="00145D1B">
            <w:pPr>
              <w:jc w:val="center"/>
              <w:rPr>
                <w:rFonts w:cs="Arial"/>
                <w:b/>
                <w:bCs/>
                <w:szCs w:val="20"/>
                <w:lang w:eastAsia="sl-SI"/>
              </w:rPr>
            </w:pPr>
            <w:r w:rsidRPr="00A07F1E">
              <w:rPr>
                <w:rFonts w:cs="Arial"/>
                <w:b/>
                <w:bCs/>
                <w:szCs w:val="20"/>
                <w:lang w:eastAsia="sl-SI"/>
              </w:rPr>
              <w:t>Krajnčeva 10, Lendava</w:t>
            </w:r>
          </w:p>
        </w:tc>
      </w:tr>
      <w:tr w:rsidR="00883DAB" w:rsidRPr="00A07F1E" w14:paraId="1E8E736D" w14:textId="77777777" w:rsidTr="00145D1B">
        <w:trPr>
          <w:trHeight w:val="270"/>
        </w:trPr>
        <w:tc>
          <w:tcPr>
            <w:tcW w:w="2198" w:type="dxa"/>
            <w:tcBorders>
              <w:top w:val="single" w:sz="8" w:space="0" w:color="auto"/>
              <w:left w:val="single" w:sz="8" w:space="0" w:color="auto"/>
              <w:bottom w:val="single" w:sz="8" w:space="0" w:color="auto"/>
              <w:right w:val="single" w:sz="4" w:space="0" w:color="auto"/>
            </w:tcBorders>
            <w:shd w:val="clear" w:color="auto" w:fill="FFFF66"/>
            <w:noWrap/>
            <w:vAlign w:val="bottom"/>
          </w:tcPr>
          <w:p w14:paraId="585E0A90" w14:textId="77777777" w:rsidR="00883DAB" w:rsidRPr="00A07F1E" w:rsidRDefault="00883DAB" w:rsidP="00145D1B">
            <w:pPr>
              <w:jc w:val="left"/>
              <w:rPr>
                <w:rFonts w:cs="Arial"/>
                <w:b/>
                <w:bCs/>
                <w:szCs w:val="20"/>
                <w:lang w:eastAsia="sl-SI"/>
              </w:rPr>
            </w:pPr>
            <w:r w:rsidRPr="00A07F1E">
              <w:rPr>
                <w:rFonts w:cs="Arial"/>
                <w:b/>
                <w:bCs/>
                <w:szCs w:val="20"/>
                <w:lang w:eastAsia="sl-SI"/>
              </w:rPr>
              <w:t>SKUPAJ</w:t>
            </w:r>
          </w:p>
        </w:tc>
        <w:tc>
          <w:tcPr>
            <w:tcW w:w="1169" w:type="dxa"/>
            <w:tcBorders>
              <w:top w:val="single" w:sz="8" w:space="0" w:color="auto"/>
              <w:left w:val="nil"/>
              <w:bottom w:val="single" w:sz="8" w:space="0" w:color="auto"/>
              <w:right w:val="single" w:sz="4" w:space="0" w:color="auto"/>
            </w:tcBorders>
            <w:shd w:val="clear" w:color="auto" w:fill="FFFF66"/>
            <w:noWrap/>
            <w:vAlign w:val="bottom"/>
          </w:tcPr>
          <w:p w14:paraId="2AC82775" w14:textId="77777777" w:rsidR="00883DAB" w:rsidRPr="0033579E" w:rsidRDefault="0010415B" w:rsidP="00145D1B">
            <w:pPr>
              <w:jc w:val="right"/>
              <w:rPr>
                <w:rFonts w:cs="Arial"/>
                <w:b/>
                <w:bCs/>
                <w:szCs w:val="20"/>
                <w:lang w:eastAsia="sl-SI"/>
              </w:rPr>
            </w:pPr>
            <w:r w:rsidRPr="0033579E">
              <w:rPr>
                <w:rFonts w:cs="Arial"/>
                <w:b/>
                <w:bCs/>
                <w:szCs w:val="20"/>
                <w:lang w:eastAsia="sl-SI"/>
              </w:rPr>
              <w:t>6.160,38</w:t>
            </w:r>
          </w:p>
        </w:tc>
        <w:tc>
          <w:tcPr>
            <w:tcW w:w="2648" w:type="dxa"/>
            <w:tcBorders>
              <w:top w:val="single" w:sz="8" w:space="0" w:color="auto"/>
              <w:left w:val="nil"/>
              <w:bottom w:val="single" w:sz="8" w:space="0" w:color="auto"/>
              <w:right w:val="single" w:sz="4" w:space="0" w:color="auto"/>
            </w:tcBorders>
            <w:shd w:val="clear" w:color="auto" w:fill="FFFF66"/>
            <w:noWrap/>
            <w:vAlign w:val="bottom"/>
          </w:tcPr>
          <w:p w14:paraId="5B9E719E" w14:textId="77777777" w:rsidR="00883DAB" w:rsidRPr="0033579E" w:rsidRDefault="0010415B" w:rsidP="00145D1B">
            <w:pPr>
              <w:jc w:val="right"/>
              <w:rPr>
                <w:rFonts w:cs="Arial"/>
                <w:b/>
                <w:bCs/>
                <w:szCs w:val="20"/>
                <w:lang w:eastAsia="sl-SI"/>
              </w:rPr>
            </w:pPr>
            <w:r w:rsidRPr="0033579E">
              <w:rPr>
                <w:rFonts w:cs="Arial"/>
                <w:b/>
                <w:bCs/>
                <w:szCs w:val="20"/>
                <w:lang w:eastAsia="sl-SI"/>
              </w:rPr>
              <w:t>5.192,67</w:t>
            </w:r>
          </w:p>
        </w:tc>
        <w:tc>
          <w:tcPr>
            <w:tcW w:w="2616" w:type="dxa"/>
            <w:tcBorders>
              <w:top w:val="single" w:sz="8" w:space="0" w:color="auto"/>
              <w:left w:val="nil"/>
              <w:bottom w:val="single" w:sz="8" w:space="0" w:color="auto"/>
              <w:right w:val="single" w:sz="8" w:space="0" w:color="auto"/>
            </w:tcBorders>
            <w:shd w:val="clear" w:color="auto" w:fill="FFFF66"/>
            <w:noWrap/>
            <w:vAlign w:val="bottom"/>
          </w:tcPr>
          <w:p w14:paraId="6879AA7D" w14:textId="77777777" w:rsidR="00883DAB" w:rsidRPr="00A07F1E" w:rsidRDefault="00883DAB" w:rsidP="00145D1B">
            <w:pPr>
              <w:jc w:val="right"/>
              <w:rPr>
                <w:rFonts w:cs="Arial"/>
                <w:b/>
                <w:bCs/>
                <w:szCs w:val="20"/>
                <w:lang w:eastAsia="sl-SI"/>
              </w:rPr>
            </w:pPr>
            <w:r w:rsidRPr="00A07F1E">
              <w:rPr>
                <w:rFonts w:cs="Arial"/>
                <w:b/>
                <w:bCs/>
                <w:szCs w:val="20"/>
                <w:lang w:eastAsia="sl-SI"/>
              </w:rPr>
              <w:t>9</w:t>
            </w:r>
            <w:r>
              <w:rPr>
                <w:rFonts w:cs="Arial"/>
                <w:b/>
                <w:bCs/>
                <w:szCs w:val="20"/>
                <w:lang w:eastAsia="sl-SI"/>
              </w:rPr>
              <w:t>67,71</w:t>
            </w:r>
          </w:p>
        </w:tc>
      </w:tr>
      <w:tr w:rsidR="00883DAB" w:rsidRPr="00A07F1E" w14:paraId="12E80014" w14:textId="77777777" w:rsidTr="00145D1B">
        <w:trPr>
          <w:trHeight w:val="255"/>
        </w:trPr>
        <w:tc>
          <w:tcPr>
            <w:tcW w:w="2198" w:type="dxa"/>
            <w:tcBorders>
              <w:top w:val="nil"/>
              <w:left w:val="single" w:sz="8" w:space="0" w:color="auto"/>
              <w:bottom w:val="nil"/>
              <w:right w:val="nil"/>
            </w:tcBorders>
            <w:shd w:val="clear" w:color="auto" w:fill="auto"/>
            <w:noWrap/>
            <w:vAlign w:val="bottom"/>
          </w:tcPr>
          <w:p w14:paraId="59EED34B"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nil"/>
              <w:left w:val="nil"/>
              <w:bottom w:val="nil"/>
              <w:right w:val="nil"/>
            </w:tcBorders>
            <w:shd w:val="clear" w:color="auto" w:fill="auto"/>
            <w:noWrap/>
            <w:vAlign w:val="bottom"/>
          </w:tcPr>
          <w:p w14:paraId="3A2CD504"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48" w:type="dxa"/>
            <w:tcBorders>
              <w:top w:val="nil"/>
              <w:left w:val="nil"/>
              <w:bottom w:val="nil"/>
              <w:right w:val="nil"/>
            </w:tcBorders>
            <w:shd w:val="clear" w:color="auto" w:fill="auto"/>
            <w:noWrap/>
            <w:vAlign w:val="bottom"/>
          </w:tcPr>
          <w:p w14:paraId="64F4BC17"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16" w:type="dxa"/>
            <w:tcBorders>
              <w:top w:val="nil"/>
              <w:left w:val="nil"/>
              <w:bottom w:val="nil"/>
              <w:right w:val="single" w:sz="8" w:space="0" w:color="auto"/>
            </w:tcBorders>
            <w:shd w:val="clear" w:color="auto" w:fill="auto"/>
            <w:noWrap/>
            <w:vAlign w:val="bottom"/>
          </w:tcPr>
          <w:p w14:paraId="1BE09CB1"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380141AE" w14:textId="77777777" w:rsidTr="00145D1B">
        <w:trPr>
          <w:trHeight w:val="255"/>
        </w:trPr>
        <w:tc>
          <w:tcPr>
            <w:tcW w:w="3367" w:type="dxa"/>
            <w:gridSpan w:val="2"/>
            <w:tcBorders>
              <w:top w:val="nil"/>
              <w:left w:val="single" w:sz="8" w:space="0" w:color="auto"/>
              <w:bottom w:val="nil"/>
              <w:right w:val="nil"/>
            </w:tcBorders>
            <w:shd w:val="clear" w:color="auto" w:fill="auto"/>
            <w:noWrap/>
            <w:vAlign w:val="bottom"/>
          </w:tcPr>
          <w:p w14:paraId="6957C792" w14:textId="77777777" w:rsidR="00883DAB" w:rsidRPr="0033579E" w:rsidRDefault="00883DAB" w:rsidP="00145D1B">
            <w:pPr>
              <w:jc w:val="left"/>
              <w:rPr>
                <w:rFonts w:cs="Arial"/>
                <w:b/>
                <w:bCs/>
                <w:szCs w:val="20"/>
                <w:lang w:eastAsia="sl-SI"/>
              </w:rPr>
            </w:pPr>
            <w:r w:rsidRPr="0033579E">
              <w:rPr>
                <w:rFonts w:cs="Arial"/>
                <w:b/>
                <w:bCs/>
                <w:szCs w:val="20"/>
                <w:lang w:eastAsia="sl-SI"/>
              </w:rPr>
              <w:t>struktura talnih površin:</w:t>
            </w:r>
          </w:p>
        </w:tc>
        <w:tc>
          <w:tcPr>
            <w:tcW w:w="2648" w:type="dxa"/>
            <w:tcBorders>
              <w:top w:val="nil"/>
              <w:left w:val="nil"/>
              <w:bottom w:val="nil"/>
              <w:right w:val="nil"/>
            </w:tcBorders>
            <w:shd w:val="clear" w:color="auto" w:fill="auto"/>
            <w:noWrap/>
            <w:vAlign w:val="bottom"/>
          </w:tcPr>
          <w:p w14:paraId="679010BE" w14:textId="77777777" w:rsidR="00883DAB" w:rsidRPr="0033579E" w:rsidRDefault="00883DAB" w:rsidP="00145D1B">
            <w:pPr>
              <w:jc w:val="left"/>
              <w:rPr>
                <w:rFonts w:cs="Arial"/>
                <w:szCs w:val="20"/>
                <w:lang w:eastAsia="sl-SI"/>
              </w:rPr>
            </w:pPr>
          </w:p>
        </w:tc>
        <w:tc>
          <w:tcPr>
            <w:tcW w:w="2616" w:type="dxa"/>
            <w:tcBorders>
              <w:top w:val="nil"/>
              <w:left w:val="nil"/>
              <w:bottom w:val="nil"/>
              <w:right w:val="single" w:sz="8" w:space="0" w:color="auto"/>
            </w:tcBorders>
            <w:shd w:val="clear" w:color="auto" w:fill="auto"/>
            <w:noWrap/>
            <w:vAlign w:val="bottom"/>
          </w:tcPr>
          <w:p w14:paraId="1CDF27A9"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47F209B6" w14:textId="77777777" w:rsidTr="00145D1B">
        <w:trPr>
          <w:trHeight w:val="270"/>
        </w:trPr>
        <w:tc>
          <w:tcPr>
            <w:tcW w:w="2198" w:type="dxa"/>
            <w:tcBorders>
              <w:top w:val="nil"/>
              <w:left w:val="single" w:sz="8" w:space="0" w:color="auto"/>
              <w:bottom w:val="single" w:sz="8" w:space="0" w:color="auto"/>
              <w:right w:val="nil"/>
            </w:tcBorders>
            <w:shd w:val="clear" w:color="auto" w:fill="auto"/>
            <w:noWrap/>
            <w:vAlign w:val="bottom"/>
          </w:tcPr>
          <w:p w14:paraId="23418E66"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25009EE5"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23DC87BE" w14:textId="77777777" w:rsidR="00883DAB" w:rsidRPr="0033579E" w:rsidRDefault="00883DAB" w:rsidP="00145D1B">
            <w:pPr>
              <w:jc w:val="left"/>
              <w:rPr>
                <w:rFonts w:cs="Arial"/>
                <w:szCs w:val="20"/>
                <w:lang w:eastAsia="sl-SI"/>
              </w:rPr>
            </w:pPr>
            <w:r w:rsidRPr="0033579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5E50419D"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4C31C899" w14:textId="77777777" w:rsidTr="00145D1B">
        <w:trPr>
          <w:trHeight w:val="326"/>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B6B779D" w14:textId="77777777" w:rsidR="00883DAB" w:rsidRPr="00A07F1E" w:rsidRDefault="00883DAB" w:rsidP="00145D1B">
            <w:pPr>
              <w:jc w:val="left"/>
              <w:rPr>
                <w:rFonts w:cs="Arial"/>
                <w:szCs w:val="20"/>
                <w:lang w:eastAsia="sl-SI"/>
              </w:rPr>
            </w:pPr>
            <w:proofErr w:type="spellStart"/>
            <w:r w:rsidRPr="00A07F1E">
              <w:rPr>
                <w:rFonts w:cs="Arial"/>
                <w:szCs w:val="20"/>
                <w:lang w:eastAsia="sl-SI"/>
              </w:rPr>
              <w:t>heuga</w:t>
            </w:r>
            <w:proofErr w:type="spellEnd"/>
          </w:p>
        </w:tc>
        <w:tc>
          <w:tcPr>
            <w:tcW w:w="1169" w:type="dxa"/>
            <w:tcBorders>
              <w:top w:val="nil"/>
              <w:left w:val="nil"/>
              <w:bottom w:val="single" w:sz="4" w:space="0" w:color="auto"/>
              <w:right w:val="single" w:sz="4" w:space="0" w:color="auto"/>
            </w:tcBorders>
            <w:shd w:val="clear" w:color="auto" w:fill="auto"/>
            <w:noWrap/>
            <w:vAlign w:val="bottom"/>
          </w:tcPr>
          <w:p w14:paraId="54D89C79" w14:textId="77777777" w:rsidR="00883DAB" w:rsidRPr="0033579E" w:rsidRDefault="0010415B" w:rsidP="00145D1B">
            <w:pPr>
              <w:jc w:val="right"/>
              <w:rPr>
                <w:rFonts w:cs="Arial"/>
                <w:szCs w:val="20"/>
                <w:lang w:eastAsia="sl-SI"/>
              </w:rPr>
            </w:pPr>
            <w:r w:rsidRPr="0033579E">
              <w:rPr>
                <w:rFonts w:cs="Arial"/>
                <w:szCs w:val="20"/>
                <w:lang w:eastAsia="sl-SI"/>
              </w:rPr>
              <w:t>1.253,16</w:t>
            </w:r>
          </w:p>
        </w:tc>
        <w:tc>
          <w:tcPr>
            <w:tcW w:w="2648" w:type="dxa"/>
            <w:tcBorders>
              <w:top w:val="nil"/>
              <w:left w:val="nil"/>
              <w:bottom w:val="single" w:sz="4" w:space="0" w:color="auto"/>
              <w:right w:val="single" w:sz="4" w:space="0" w:color="auto"/>
            </w:tcBorders>
            <w:shd w:val="clear" w:color="auto" w:fill="auto"/>
            <w:noWrap/>
            <w:vAlign w:val="bottom"/>
          </w:tcPr>
          <w:p w14:paraId="14F7B104" w14:textId="77777777" w:rsidR="00883DAB" w:rsidRPr="0033579E" w:rsidRDefault="00883DAB" w:rsidP="00145D1B">
            <w:pPr>
              <w:jc w:val="right"/>
              <w:rPr>
                <w:rFonts w:cs="Arial"/>
                <w:szCs w:val="20"/>
                <w:lang w:eastAsia="sl-SI"/>
              </w:rPr>
            </w:pPr>
            <w:r w:rsidRPr="0033579E">
              <w:rPr>
                <w:rFonts w:cs="Arial"/>
                <w:szCs w:val="20"/>
                <w:lang w:eastAsia="sl-SI"/>
              </w:rPr>
              <w:t>1.</w:t>
            </w:r>
            <w:r w:rsidR="0010415B" w:rsidRPr="0033579E">
              <w:rPr>
                <w:rFonts w:cs="Arial"/>
                <w:szCs w:val="20"/>
                <w:lang w:eastAsia="sl-SI"/>
              </w:rPr>
              <w:t>131,26</w:t>
            </w:r>
          </w:p>
        </w:tc>
        <w:tc>
          <w:tcPr>
            <w:tcW w:w="2616" w:type="dxa"/>
            <w:tcBorders>
              <w:top w:val="nil"/>
              <w:left w:val="nil"/>
              <w:bottom w:val="single" w:sz="4" w:space="0" w:color="auto"/>
              <w:right w:val="single" w:sz="8" w:space="0" w:color="auto"/>
            </w:tcBorders>
            <w:shd w:val="clear" w:color="auto" w:fill="auto"/>
            <w:noWrap/>
            <w:vAlign w:val="bottom"/>
          </w:tcPr>
          <w:p w14:paraId="7D4E9EDF" w14:textId="77777777" w:rsidR="00883DAB" w:rsidRPr="00A07F1E" w:rsidRDefault="00883DAB" w:rsidP="00145D1B">
            <w:pPr>
              <w:jc w:val="right"/>
              <w:rPr>
                <w:rFonts w:cs="Arial"/>
                <w:szCs w:val="20"/>
                <w:lang w:eastAsia="sl-SI"/>
              </w:rPr>
            </w:pPr>
            <w:r>
              <w:rPr>
                <w:rFonts w:cs="Arial"/>
                <w:szCs w:val="20"/>
                <w:lang w:eastAsia="sl-SI"/>
              </w:rPr>
              <w:t>121,90</w:t>
            </w:r>
          </w:p>
        </w:tc>
      </w:tr>
      <w:tr w:rsidR="00883DAB" w:rsidRPr="00A07F1E" w14:paraId="2190FAAF"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CE96B87" w14:textId="77777777" w:rsidR="00883DAB" w:rsidRPr="00A07F1E" w:rsidRDefault="00883DAB" w:rsidP="00145D1B">
            <w:pPr>
              <w:jc w:val="left"/>
              <w:rPr>
                <w:rFonts w:cs="Arial"/>
                <w:szCs w:val="20"/>
                <w:lang w:eastAsia="sl-SI"/>
              </w:rPr>
            </w:pPr>
            <w:r w:rsidRPr="00A07F1E">
              <w:rPr>
                <w:rFonts w:cs="Arial"/>
                <w:szCs w:val="20"/>
                <w:lang w:eastAsia="sl-SI"/>
              </w:rPr>
              <w:t>PVC obloga</w:t>
            </w:r>
          </w:p>
        </w:tc>
        <w:tc>
          <w:tcPr>
            <w:tcW w:w="1169" w:type="dxa"/>
            <w:tcBorders>
              <w:top w:val="nil"/>
              <w:left w:val="nil"/>
              <w:bottom w:val="single" w:sz="4" w:space="0" w:color="auto"/>
              <w:right w:val="single" w:sz="4" w:space="0" w:color="auto"/>
            </w:tcBorders>
            <w:shd w:val="clear" w:color="auto" w:fill="auto"/>
            <w:noWrap/>
            <w:vAlign w:val="bottom"/>
          </w:tcPr>
          <w:p w14:paraId="11CEDAA2" w14:textId="77777777" w:rsidR="00883DAB" w:rsidRPr="0033579E" w:rsidRDefault="00883DAB" w:rsidP="00145D1B">
            <w:pPr>
              <w:jc w:val="right"/>
              <w:rPr>
                <w:rFonts w:cs="Arial"/>
                <w:szCs w:val="20"/>
                <w:lang w:eastAsia="sl-SI"/>
              </w:rPr>
            </w:pPr>
            <w:r w:rsidRPr="0033579E">
              <w:rPr>
                <w:rFonts w:cs="Arial"/>
                <w:szCs w:val="20"/>
                <w:lang w:eastAsia="sl-SI"/>
              </w:rPr>
              <w:t>2.</w:t>
            </w:r>
            <w:r w:rsidR="0010415B" w:rsidRPr="0033579E">
              <w:rPr>
                <w:rFonts w:cs="Arial"/>
                <w:szCs w:val="20"/>
                <w:lang w:eastAsia="sl-SI"/>
              </w:rPr>
              <w:t>409,37</w:t>
            </w:r>
          </w:p>
        </w:tc>
        <w:tc>
          <w:tcPr>
            <w:tcW w:w="2648" w:type="dxa"/>
            <w:tcBorders>
              <w:top w:val="nil"/>
              <w:left w:val="nil"/>
              <w:bottom w:val="single" w:sz="4" w:space="0" w:color="auto"/>
              <w:right w:val="single" w:sz="4" w:space="0" w:color="auto"/>
            </w:tcBorders>
            <w:shd w:val="clear" w:color="auto" w:fill="auto"/>
            <w:noWrap/>
            <w:vAlign w:val="bottom"/>
          </w:tcPr>
          <w:p w14:paraId="47A6425B" w14:textId="77777777" w:rsidR="00883DAB" w:rsidRPr="0033579E" w:rsidRDefault="0010415B" w:rsidP="00145D1B">
            <w:pPr>
              <w:jc w:val="right"/>
              <w:rPr>
                <w:rFonts w:cs="Arial"/>
                <w:szCs w:val="20"/>
                <w:lang w:eastAsia="sl-SI"/>
              </w:rPr>
            </w:pPr>
            <w:r w:rsidRPr="0033579E">
              <w:rPr>
                <w:rFonts w:cs="Arial"/>
                <w:szCs w:val="20"/>
                <w:lang w:eastAsia="sl-SI"/>
              </w:rPr>
              <w:t>2.135,62</w:t>
            </w:r>
          </w:p>
        </w:tc>
        <w:tc>
          <w:tcPr>
            <w:tcW w:w="2616" w:type="dxa"/>
            <w:tcBorders>
              <w:top w:val="nil"/>
              <w:left w:val="nil"/>
              <w:bottom w:val="single" w:sz="4" w:space="0" w:color="auto"/>
              <w:right w:val="single" w:sz="8" w:space="0" w:color="auto"/>
            </w:tcBorders>
            <w:shd w:val="clear" w:color="auto" w:fill="auto"/>
            <w:noWrap/>
            <w:vAlign w:val="bottom"/>
          </w:tcPr>
          <w:p w14:paraId="504C7E2A" w14:textId="77777777" w:rsidR="00883DAB" w:rsidRPr="00A07F1E" w:rsidRDefault="00883DAB" w:rsidP="00145D1B">
            <w:pPr>
              <w:jc w:val="right"/>
              <w:rPr>
                <w:rFonts w:cs="Arial"/>
                <w:szCs w:val="20"/>
                <w:lang w:eastAsia="sl-SI"/>
              </w:rPr>
            </w:pPr>
            <w:r>
              <w:rPr>
                <w:rFonts w:cs="Arial"/>
                <w:szCs w:val="20"/>
                <w:lang w:eastAsia="sl-SI"/>
              </w:rPr>
              <w:t>273,75</w:t>
            </w:r>
          </w:p>
        </w:tc>
      </w:tr>
      <w:tr w:rsidR="00883DAB" w:rsidRPr="00A07F1E" w14:paraId="544053B0"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1EDD4DA" w14:textId="77777777" w:rsidR="00883DAB" w:rsidRPr="00A07F1E" w:rsidRDefault="00883DAB" w:rsidP="00145D1B">
            <w:pPr>
              <w:jc w:val="left"/>
              <w:rPr>
                <w:rFonts w:cs="Arial"/>
                <w:szCs w:val="20"/>
                <w:lang w:eastAsia="sl-SI"/>
              </w:rPr>
            </w:pPr>
            <w:r w:rsidRPr="00A07F1E">
              <w:rPr>
                <w:rFonts w:cs="Arial"/>
                <w:szCs w:val="20"/>
                <w:lang w:eastAsia="sl-SI"/>
              </w:rPr>
              <w:t>parket</w:t>
            </w:r>
          </w:p>
        </w:tc>
        <w:tc>
          <w:tcPr>
            <w:tcW w:w="1169" w:type="dxa"/>
            <w:tcBorders>
              <w:top w:val="nil"/>
              <w:left w:val="nil"/>
              <w:bottom w:val="single" w:sz="4" w:space="0" w:color="auto"/>
              <w:right w:val="single" w:sz="4" w:space="0" w:color="auto"/>
            </w:tcBorders>
            <w:shd w:val="clear" w:color="auto" w:fill="auto"/>
            <w:noWrap/>
            <w:vAlign w:val="bottom"/>
          </w:tcPr>
          <w:p w14:paraId="2C0BA1C3" w14:textId="77777777" w:rsidR="00883DAB" w:rsidRPr="0033579E" w:rsidRDefault="00883DAB" w:rsidP="00145D1B">
            <w:pPr>
              <w:jc w:val="right"/>
              <w:rPr>
                <w:rFonts w:cs="Arial"/>
                <w:szCs w:val="20"/>
                <w:lang w:eastAsia="sl-SI"/>
              </w:rPr>
            </w:pPr>
            <w:r w:rsidRPr="0033579E">
              <w:rPr>
                <w:rFonts w:cs="Arial"/>
                <w:szCs w:val="20"/>
                <w:lang w:eastAsia="sl-SI"/>
              </w:rPr>
              <w:t>131,54</w:t>
            </w:r>
          </w:p>
        </w:tc>
        <w:tc>
          <w:tcPr>
            <w:tcW w:w="2648" w:type="dxa"/>
            <w:tcBorders>
              <w:top w:val="nil"/>
              <w:left w:val="nil"/>
              <w:bottom w:val="single" w:sz="4" w:space="0" w:color="auto"/>
              <w:right w:val="single" w:sz="4" w:space="0" w:color="auto"/>
            </w:tcBorders>
            <w:shd w:val="clear" w:color="auto" w:fill="auto"/>
            <w:noWrap/>
            <w:vAlign w:val="bottom"/>
          </w:tcPr>
          <w:p w14:paraId="55498543" w14:textId="77777777" w:rsidR="00883DAB" w:rsidRPr="0033579E" w:rsidRDefault="00883DAB" w:rsidP="00145D1B">
            <w:pPr>
              <w:jc w:val="right"/>
              <w:rPr>
                <w:rFonts w:cs="Arial"/>
                <w:szCs w:val="20"/>
                <w:lang w:eastAsia="sl-SI"/>
              </w:rPr>
            </w:pPr>
            <w:r w:rsidRPr="0033579E">
              <w:rPr>
                <w:rFonts w:cs="Arial"/>
                <w:szCs w:val="20"/>
                <w:lang w:eastAsia="sl-SI"/>
              </w:rPr>
              <w:t>131,54</w:t>
            </w:r>
          </w:p>
        </w:tc>
        <w:tc>
          <w:tcPr>
            <w:tcW w:w="2616" w:type="dxa"/>
            <w:tcBorders>
              <w:top w:val="nil"/>
              <w:left w:val="nil"/>
              <w:bottom w:val="single" w:sz="4" w:space="0" w:color="auto"/>
              <w:right w:val="single" w:sz="8" w:space="0" w:color="auto"/>
            </w:tcBorders>
            <w:shd w:val="clear" w:color="auto" w:fill="auto"/>
            <w:noWrap/>
            <w:vAlign w:val="bottom"/>
          </w:tcPr>
          <w:p w14:paraId="008A49DD"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7868B363"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42D76DD1" w14:textId="77777777" w:rsidR="00883DAB" w:rsidRPr="00A07F1E" w:rsidRDefault="00883DAB" w:rsidP="00145D1B">
            <w:pPr>
              <w:jc w:val="left"/>
              <w:rPr>
                <w:rFonts w:cs="Arial"/>
                <w:szCs w:val="20"/>
                <w:lang w:eastAsia="sl-SI"/>
              </w:rPr>
            </w:pPr>
            <w:r w:rsidRPr="00A07F1E">
              <w:rPr>
                <w:rFonts w:cs="Arial"/>
                <w:szCs w:val="20"/>
                <w:lang w:eastAsia="sl-SI"/>
              </w:rPr>
              <w:t>betonski premaz</w:t>
            </w:r>
          </w:p>
        </w:tc>
        <w:tc>
          <w:tcPr>
            <w:tcW w:w="1169" w:type="dxa"/>
            <w:tcBorders>
              <w:top w:val="nil"/>
              <w:left w:val="nil"/>
              <w:bottom w:val="single" w:sz="4" w:space="0" w:color="auto"/>
              <w:right w:val="single" w:sz="4" w:space="0" w:color="auto"/>
            </w:tcBorders>
            <w:shd w:val="clear" w:color="auto" w:fill="auto"/>
            <w:noWrap/>
            <w:vAlign w:val="bottom"/>
          </w:tcPr>
          <w:p w14:paraId="5D9CB8ED" w14:textId="77777777" w:rsidR="00883DAB" w:rsidRPr="0033579E" w:rsidRDefault="00883DAB" w:rsidP="00145D1B">
            <w:pPr>
              <w:jc w:val="right"/>
              <w:rPr>
                <w:rFonts w:cs="Arial"/>
                <w:szCs w:val="20"/>
                <w:lang w:eastAsia="sl-SI"/>
              </w:rPr>
            </w:pPr>
            <w:r w:rsidRPr="0033579E">
              <w:rPr>
                <w:rFonts w:cs="Arial"/>
                <w:szCs w:val="20"/>
                <w:lang w:eastAsia="sl-SI"/>
              </w:rPr>
              <w:t>1.145,02</w:t>
            </w:r>
          </w:p>
        </w:tc>
        <w:tc>
          <w:tcPr>
            <w:tcW w:w="2648" w:type="dxa"/>
            <w:tcBorders>
              <w:top w:val="nil"/>
              <w:left w:val="nil"/>
              <w:bottom w:val="single" w:sz="4" w:space="0" w:color="auto"/>
              <w:right w:val="single" w:sz="4" w:space="0" w:color="auto"/>
            </w:tcBorders>
            <w:shd w:val="clear" w:color="auto" w:fill="auto"/>
            <w:noWrap/>
            <w:vAlign w:val="bottom"/>
          </w:tcPr>
          <w:p w14:paraId="606F394F" w14:textId="77777777" w:rsidR="00883DAB" w:rsidRPr="0033579E" w:rsidRDefault="00883DAB" w:rsidP="00145D1B">
            <w:pPr>
              <w:jc w:val="right"/>
              <w:rPr>
                <w:rFonts w:cs="Arial"/>
                <w:szCs w:val="20"/>
                <w:lang w:eastAsia="sl-SI"/>
              </w:rPr>
            </w:pPr>
            <w:r w:rsidRPr="0033579E">
              <w:rPr>
                <w:rFonts w:cs="Arial"/>
                <w:szCs w:val="20"/>
                <w:lang w:eastAsia="sl-SI"/>
              </w:rPr>
              <w:t>959,96</w:t>
            </w:r>
          </w:p>
        </w:tc>
        <w:tc>
          <w:tcPr>
            <w:tcW w:w="2616" w:type="dxa"/>
            <w:tcBorders>
              <w:top w:val="nil"/>
              <w:left w:val="nil"/>
              <w:bottom w:val="single" w:sz="4" w:space="0" w:color="auto"/>
              <w:right w:val="single" w:sz="8" w:space="0" w:color="auto"/>
            </w:tcBorders>
            <w:shd w:val="clear" w:color="auto" w:fill="auto"/>
            <w:noWrap/>
            <w:vAlign w:val="bottom"/>
          </w:tcPr>
          <w:p w14:paraId="25F6640B" w14:textId="77777777" w:rsidR="00883DAB" w:rsidRPr="00A07F1E" w:rsidRDefault="00883DAB" w:rsidP="00145D1B">
            <w:pPr>
              <w:jc w:val="right"/>
              <w:rPr>
                <w:rFonts w:cs="Arial"/>
                <w:szCs w:val="20"/>
                <w:lang w:eastAsia="sl-SI"/>
              </w:rPr>
            </w:pPr>
            <w:r>
              <w:rPr>
                <w:rFonts w:cs="Arial"/>
                <w:szCs w:val="20"/>
                <w:lang w:eastAsia="sl-SI"/>
              </w:rPr>
              <w:t>185,06</w:t>
            </w:r>
          </w:p>
        </w:tc>
      </w:tr>
      <w:tr w:rsidR="00883DAB" w:rsidRPr="00A07F1E" w14:paraId="31C25FD6"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63B6E269" w14:textId="77777777" w:rsidR="00883DAB" w:rsidRPr="00A07F1E" w:rsidRDefault="00883DAB" w:rsidP="00145D1B">
            <w:pPr>
              <w:jc w:val="left"/>
              <w:rPr>
                <w:rFonts w:cs="Arial"/>
                <w:szCs w:val="20"/>
                <w:lang w:eastAsia="sl-SI"/>
              </w:rPr>
            </w:pPr>
            <w:r w:rsidRPr="00A07F1E">
              <w:rPr>
                <w:rFonts w:cs="Arial"/>
                <w:szCs w:val="20"/>
                <w:lang w:eastAsia="sl-SI"/>
              </w:rPr>
              <w:t>keramika</w:t>
            </w:r>
          </w:p>
        </w:tc>
        <w:tc>
          <w:tcPr>
            <w:tcW w:w="1169" w:type="dxa"/>
            <w:tcBorders>
              <w:top w:val="nil"/>
              <w:left w:val="nil"/>
              <w:bottom w:val="single" w:sz="4" w:space="0" w:color="auto"/>
              <w:right w:val="single" w:sz="4" w:space="0" w:color="auto"/>
            </w:tcBorders>
            <w:shd w:val="clear" w:color="auto" w:fill="auto"/>
            <w:noWrap/>
            <w:vAlign w:val="bottom"/>
          </w:tcPr>
          <w:p w14:paraId="7A18C350" w14:textId="77777777" w:rsidR="00883DAB" w:rsidRPr="0033579E" w:rsidRDefault="00883DAB" w:rsidP="00145D1B">
            <w:pPr>
              <w:jc w:val="right"/>
              <w:rPr>
                <w:rFonts w:cs="Arial"/>
                <w:szCs w:val="20"/>
                <w:lang w:eastAsia="sl-SI"/>
              </w:rPr>
            </w:pPr>
            <w:r w:rsidRPr="0033579E">
              <w:rPr>
                <w:rFonts w:cs="Arial"/>
                <w:szCs w:val="20"/>
                <w:lang w:eastAsia="sl-SI"/>
              </w:rPr>
              <w:t>482,72</w:t>
            </w:r>
          </w:p>
        </w:tc>
        <w:tc>
          <w:tcPr>
            <w:tcW w:w="2648" w:type="dxa"/>
            <w:tcBorders>
              <w:top w:val="nil"/>
              <w:left w:val="nil"/>
              <w:bottom w:val="single" w:sz="4" w:space="0" w:color="auto"/>
              <w:right w:val="single" w:sz="4" w:space="0" w:color="auto"/>
            </w:tcBorders>
            <w:shd w:val="clear" w:color="auto" w:fill="auto"/>
            <w:noWrap/>
            <w:vAlign w:val="bottom"/>
          </w:tcPr>
          <w:p w14:paraId="2309C6DB" w14:textId="77777777" w:rsidR="00883DAB" w:rsidRPr="0033579E" w:rsidRDefault="00883DAB" w:rsidP="00145D1B">
            <w:pPr>
              <w:jc w:val="right"/>
              <w:rPr>
                <w:rFonts w:cs="Arial"/>
                <w:szCs w:val="20"/>
                <w:lang w:eastAsia="sl-SI"/>
              </w:rPr>
            </w:pPr>
            <w:r w:rsidRPr="0033579E">
              <w:rPr>
                <w:rFonts w:cs="Arial"/>
                <w:szCs w:val="20"/>
                <w:lang w:eastAsia="sl-SI"/>
              </w:rPr>
              <w:t>411,32</w:t>
            </w:r>
          </w:p>
        </w:tc>
        <w:tc>
          <w:tcPr>
            <w:tcW w:w="2616" w:type="dxa"/>
            <w:tcBorders>
              <w:top w:val="nil"/>
              <w:left w:val="nil"/>
              <w:bottom w:val="single" w:sz="4" w:space="0" w:color="auto"/>
              <w:right w:val="single" w:sz="8" w:space="0" w:color="auto"/>
            </w:tcBorders>
            <w:shd w:val="clear" w:color="auto" w:fill="auto"/>
            <w:noWrap/>
            <w:vAlign w:val="bottom"/>
          </w:tcPr>
          <w:p w14:paraId="491E7D86" w14:textId="77777777" w:rsidR="00883DAB" w:rsidRPr="00A07F1E" w:rsidRDefault="00883DAB" w:rsidP="00145D1B">
            <w:pPr>
              <w:jc w:val="right"/>
              <w:rPr>
                <w:rFonts w:cs="Arial"/>
                <w:szCs w:val="20"/>
                <w:lang w:eastAsia="sl-SI"/>
              </w:rPr>
            </w:pPr>
            <w:r>
              <w:rPr>
                <w:rFonts w:cs="Arial"/>
                <w:szCs w:val="20"/>
                <w:lang w:eastAsia="sl-SI"/>
              </w:rPr>
              <w:t>71,40</w:t>
            </w:r>
          </w:p>
        </w:tc>
      </w:tr>
      <w:tr w:rsidR="00883DAB" w:rsidRPr="00A07F1E" w14:paraId="4C49A9E6"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8E36CA3" w14:textId="77777777" w:rsidR="00883DAB" w:rsidRPr="00A07F1E" w:rsidRDefault="00883DAB" w:rsidP="00145D1B">
            <w:pPr>
              <w:jc w:val="left"/>
              <w:rPr>
                <w:rFonts w:cs="Arial"/>
                <w:szCs w:val="20"/>
                <w:lang w:eastAsia="sl-SI"/>
              </w:rPr>
            </w:pPr>
            <w:r w:rsidRPr="00A07F1E">
              <w:rPr>
                <w:rFonts w:cs="Arial"/>
                <w:szCs w:val="20"/>
                <w:lang w:eastAsia="sl-SI"/>
              </w:rPr>
              <w:t>marmor</w:t>
            </w:r>
          </w:p>
        </w:tc>
        <w:tc>
          <w:tcPr>
            <w:tcW w:w="1169" w:type="dxa"/>
            <w:tcBorders>
              <w:top w:val="nil"/>
              <w:left w:val="nil"/>
              <w:bottom w:val="single" w:sz="4" w:space="0" w:color="auto"/>
              <w:right w:val="single" w:sz="4" w:space="0" w:color="auto"/>
            </w:tcBorders>
            <w:shd w:val="clear" w:color="auto" w:fill="auto"/>
            <w:noWrap/>
            <w:vAlign w:val="bottom"/>
          </w:tcPr>
          <w:p w14:paraId="17CB5F2A" w14:textId="77777777" w:rsidR="00883DAB" w:rsidRPr="0033579E" w:rsidRDefault="00883DAB" w:rsidP="00145D1B">
            <w:pPr>
              <w:jc w:val="right"/>
              <w:rPr>
                <w:rFonts w:cs="Arial"/>
                <w:szCs w:val="20"/>
                <w:lang w:eastAsia="sl-SI"/>
              </w:rPr>
            </w:pPr>
            <w:r w:rsidRPr="0033579E">
              <w:rPr>
                <w:rFonts w:cs="Arial"/>
                <w:szCs w:val="20"/>
                <w:lang w:eastAsia="sl-SI"/>
              </w:rPr>
              <w:t>42,09</w:t>
            </w:r>
          </w:p>
        </w:tc>
        <w:tc>
          <w:tcPr>
            <w:tcW w:w="2648" w:type="dxa"/>
            <w:tcBorders>
              <w:top w:val="nil"/>
              <w:left w:val="nil"/>
              <w:bottom w:val="single" w:sz="4" w:space="0" w:color="auto"/>
              <w:right w:val="single" w:sz="4" w:space="0" w:color="auto"/>
            </w:tcBorders>
            <w:shd w:val="clear" w:color="auto" w:fill="auto"/>
            <w:noWrap/>
            <w:vAlign w:val="bottom"/>
          </w:tcPr>
          <w:p w14:paraId="700E9FB4" w14:textId="77777777" w:rsidR="00883DAB" w:rsidRPr="0033579E" w:rsidRDefault="00883DAB" w:rsidP="00145D1B">
            <w:pPr>
              <w:jc w:val="right"/>
              <w:rPr>
                <w:rFonts w:cs="Arial"/>
                <w:szCs w:val="20"/>
                <w:lang w:eastAsia="sl-SI"/>
              </w:rPr>
            </w:pPr>
            <w:r w:rsidRPr="0033579E">
              <w:rPr>
                <w:rFonts w:cs="Arial"/>
                <w:szCs w:val="20"/>
                <w:lang w:eastAsia="sl-SI"/>
              </w:rPr>
              <w:t>42,09</w:t>
            </w:r>
          </w:p>
        </w:tc>
        <w:tc>
          <w:tcPr>
            <w:tcW w:w="2616" w:type="dxa"/>
            <w:tcBorders>
              <w:top w:val="nil"/>
              <w:left w:val="nil"/>
              <w:bottom w:val="single" w:sz="4" w:space="0" w:color="auto"/>
              <w:right w:val="single" w:sz="8" w:space="0" w:color="auto"/>
            </w:tcBorders>
            <w:shd w:val="clear" w:color="auto" w:fill="auto"/>
            <w:noWrap/>
            <w:vAlign w:val="bottom"/>
          </w:tcPr>
          <w:p w14:paraId="7C11A73C"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5F156440"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4107B532" w14:textId="77777777" w:rsidR="00883DAB" w:rsidRPr="00A07F1E" w:rsidRDefault="00883DAB" w:rsidP="00145D1B">
            <w:pPr>
              <w:jc w:val="left"/>
              <w:rPr>
                <w:rFonts w:cs="Arial"/>
                <w:szCs w:val="20"/>
                <w:lang w:eastAsia="sl-SI"/>
              </w:rPr>
            </w:pPr>
            <w:r w:rsidRPr="00A07F1E">
              <w:rPr>
                <w:rFonts w:cs="Arial"/>
                <w:szCs w:val="20"/>
                <w:lang w:eastAsia="sl-SI"/>
              </w:rPr>
              <w:t>umetni kamen</w:t>
            </w:r>
          </w:p>
        </w:tc>
        <w:tc>
          <w:tcPr>
            <w:tcW w:w="1169" w:type="dxa"/>
            <w:tcBorders>
              <w:top w:val="nil"/>
              <w:left w:val="nil"/>
              <w:bottom w:val="single" w:sz="4" w:space="0" w:color="auto"/>
              <w:right w:val="single" w:sz="4" w:space="0" w:color="auto"/>
            </w:tcBorders>
            <w:shd w:val="clear" w:color="auto" w:fill="auto"/>
            <w:noWrap/>
            <w:vAlign w:val="bottom"/>
          </w:tcPr>
          <w:p w14:paraId="5FBF146E" w14:textId="77777777" w:rsidR="00883DAB" w:rsidRPr="0033579E" w:rsidRDefault="00883DAB" w:rsidP="00145D1B">
            <w:pPr>
              <w:jc w:val="right"/>
              <w:rPr>
                <w:rFonts w:cs="Arial"/>
                <w:szCs w:val="20"/>
                <w:lang w:eastAsia="sl-SI"/>
              </w:rPr>
            </w:pPr>
            <w:r w:rsidRPr="0033579E">
              <w:rPr>
                <w:rFonts w:cs="Arial"/>
                <w:szCs w:val="20"/>
                <w:lang w:eastAsia="sl-SI"/>
              </w:rPr>
              <w:t>2</w:t>
            </w:r>
            <w:r w:rsidR="0010415B" w:rsidRPr="0033579E">
              <w:rPr>
                <w:rFonts w:cs="Arial"/>
                <w:szCs w:val="20"/>
                <w:lang w:eastAsia="sl-SI"/>
              </w:rPr>
              <w:t>94,98</w:t>
            </w:r>
          </w:p>
        </w:tc>
        <w:tc>
          <w:tcPr>
            <w:tcW w:w="2648" w:type="dxa"/>
            <w:tcBorders>
              <w:top w:val="nil"/>
              <w:left w:val="nil"/>
              <w:bottom w:val="single" w:sz="4" w:space="0" w:color="auto"/>
              <w:right w:val="single" w:sz="4" w:space="0" w:color="auto"/>
            </w:tcBorders>
            <w:shd w:val="clear" w:color="auto" w:fill="auto"/>
            <w:noWrap/>
            <w:vAlign w:val="bottom"/>
          </w:tcPr>
          <w:p w14:paraId="407FB4ED" w14:textId="77777777" w:rsidR="00883DAB" w:rsidRPr="0033579E" w:rsidRDefault="00883DAB" w:rsidP="00145D1B">
            <w:pPr>
              <w:jc w:val="right"/>
              <w:rPr>
                <w:rFonts w:cs="Arial"/>
                <w:szCs w:val="20"/>
                <w:lang w:eastAsia="sl-SI"/>
              </w:rPr>
            </w:pPr>
            <w:r w:rsidRPr="0033579E">
              <w:rPr>
                <w:rFonts w:cs="Arial"/>
                <w:szCs w:val="20"/>
                <w:lang w:eastAsia="sl-SI"/>
              </w:rPr>
              <w:t>2</w:t>
            </w:r>
            <w:r w:rsidR="0010415B" w:rsidRPr="0033579E">
              <w:rPr>
                <w:rFonts w:cs="Arial"/>
                <w:szCs w:val="20"/>
                <w:lang w:eastAsia="sl-SI"/>
              </w:rPr>
              <w:t>94,98</w:t>
            </w:r>
          </w:p>
        </w:tc>
        <w:tc>
          <w:tcPr>
            <w:tcW w:w="2616" w:type="dxa"/>
            <w:tcBorders>
              <w:top w:val="nil"/>
              <w:left w:val="nil"/>
              <w:bottom w:val="single" w:sz="4" w:space="0" w:color="auto"/>
              <w:right w:val="single" w:sz="8" w:space="0" w:color="auto"/>
            </w:tcBorders>
            <w:shd w:val="clear" w:color="auto" w:fill="auto"/>
            <w:noWrap/>
            <w:vAlign w:val="bottom"/>
          </w:tcPr>
          <w:p w14:paraId="7E4CB053"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6B296BC1"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2B3CE14" w14:textId="77777777" w:rsidR="00883DAB" w:rsidRPr="00A07F1E" w:rsidRDefault="00883DAB" w:rsidP="00145D1B">
            <w:pPr>
              <w:jc w:val="left"/>
              <w:rPr>
                <w:rFonts w:cs="Arial"/>
                <w:szCs w:val="20"/>
                <w:lang w:eastAsia="sl-SI"/>
              </w:rPr>
            </w:pPr>
            <w:r w:rsidRPr="00A07F1E">
              <w:rPr>
                <w:rFonts w:cs="Arial"/>
                <w:szCs w:val="20"/>
                <w:lang w:eastAsia="sl-SI"/>
              </w:rPr>
              <w:t xml:space="preserve">beton </w:t>
            </w:r>
          </w:p>
        </w:tc>
        <w:tc>
          <w:tcPr>
            <w:tcW w:w="1169" w:type="dxa"/>
            <w:tcBorders>
              <w:top w:val="nil"/>
              <w:left w:val="nil"/>
              <w:bottom w:val="single" w:sz="4" w:space="0" w:color="auto"/>
              <w:right w:val="single" w:sz="4" w:space="0" w:color="auto"/>
            </w:tcBorders>
            <w:shd w:val="clear" w:color="auto" w:fill="auto"/>
            <w:noWrap/>
            <w:vAlign w:val="bottom"/>
          </w:tcPr>
          <w:p w14:paraId="56F5C582" w14:textId="77777777" w:rsidR="00883DAB" w:rsidRPr="0033579E" w:rsidRDefault="00883DAB" w:rsidP="00145D1B">
            <w:pPr>
              <w:jc w:val="right"/>
              <w:rPr>
                <w:rFonts w:cs="Arial"/>
                <w:szCs w:val="20"/>
                <w:lang w:eastAsia="sl-SI"/>
              </w:rPr>
            </w:pPr>
            <w:r w:rsidRPr="0033579E">
              <w:rPr>
                <w:rFonts w:cs="Arial"/>
                <w:szCs w:val="20"/>
                <w:lang w:eastAsia="sl-SI"/>
              </w:rPr>
              <w:t>66,90</w:t>
            </w:r>
          </w:p>
        </w:tc>
        <w:tc>
          <w:tcPr>
            <w:tcW w:w="2648" w:type="dxa"/>
            <w:tcBorders>
              <w:top w:val="nil"/>
              <w:left w:val="nil"/>
              <w:bottom w:val="single" w:sz="4" w:space="0" w:color="auto"/>
              <w:right w:val="single" w:sz="4" w:space="0" w:color="auto"/>
            </w:tcBorders>
            <w:shd w:val="clear" w:color="auto" w:fill="auto"/>
            <w:noWrap/>
            <w:vAlign w:val="bottom"/>
          </w:tcPr>
          <w:p w14:paraId="2DA6E9D0" w14:textId="77777777" w:rsidR="00883DAB" w:rsidRPr="0033579E" w:rsidRDefault="00883DAB" w:rsidP="00145D1B">
            <w:pPr>
              <w:jc w:val="right"/>
              <w:rPr>
                <w:rFonts w:cs="Arial"/>
                <w:szCs w:val="20"/>
                <w:lang w:eastAsia="sl-SI"/>
              </w:rPr>
            </w:pPr>
            <w:r w:rsidRPr="0033579E">
              <w:rPr>
                <w:rFonts w:cs="Arial"/>
                <w:szCs w:val="20"/>
                <w:lang w:eastAsia="sl-SI"/>
              </w:rPr>
              <w:t>60,90</w:t>
            </w:r>
          </w:p>
        </w:tc>
        <w:tc>
          <w:tcPr>
            <w:tcW w:w="2616" w:type="dxa"/>
            <w:tcBorders>
              <w:top w:val="nil"/>
              <w:left w:val="nil"/>
              <w:bottom w:val="single" w:sz="4" w:space="0" w:color="auto"/>
              <w:right w:val="single" w:sz="8" w:space="0" w:color="auto"/>
            </w:tcBorders>
            <w:shd w:val="clear" w:color="auto" w:fill="auto"/>
            <w:noWrap/>
            <w:vAlign w:val="bottom"/>
          </w:tcPr>
          <w:p w14:paraId="7764A561" w14:textId="77777777" w:rsidR="00883DAB" w:rsidRPr="00A07F1E" w:rsidRDefault="00883DAB" w:rsidP="00145D1B">
            <w:pPr>
              <w:jc w:val="right"/>
              <w:rPr>
                <w:rFonts w:cs="Arial"/>
                <w:szCs w:val="20"/>
                <w:lang w:eastAsia="sl-SI"/>
              </w:rPr>
            </w:pPr>
            <w:r>
              <w:rPr>
                <w:rFonts w:cs="Arial"/>
                <w:szCs w:val="20"/>
                <w:lang w:eastAsia="sl-SI"/>
              </w:rPr>
              <w:t>6,00</w:t>
            </w:r>
          </w:p>
        </w:tc>
      </w:tr>
      <w:tr w:rsidR="00883DAB" w:rsidRPr="00A07F1E" w14:paraId="0E1D399B"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F17AC26" w14:textId="77777777" w:rsidR="00883DAB" w:rsidRPr="00A07F1E" w:rsidRDefault="00883DAB" w:rsidP="00145D1B">
            <w:pPr>
              <w:jc w:val="left"/>
              <w:rPr>
                <w:rFonts w:cs="Arial"/>
                <w:szCs w:val="20"/>
                <w:lang w:eastAsia="sl-SI"/>
              </w:rPr>
            </w:pPr>
            <w:r w:rsidRPr="00A07F1E">
              <w:rPr>
                <w:rFonts w:cs="Arial"/>
                <w:szCs w:val="20"/>
                <w:lang w:eastAsia="sl-SI"/>
              </w:rPr>
              <w:t>les</w:t>
            </w:r>
          </w:p>
        </w:tc>
        <w:tc>
          <w:tcPr>
            <w:tcW w:w="1169" w:type="dxa"/>
            <w:tcBorders>
              <w:top w:val="nil"/>
              <w:left w:val="nil"/>
              <w:bottom w:val="single" w:sz="4" w:space="0" w:color="auto"/>
              <w:right w:val="single" w:sz="4" w:space="0" w:color="auto"/>
            </w:tcBorders>
            <w:shd w:val="clear" w:color="auto" w:fill="auto"/>
            <w:noWrap/>
            <w:vAlign w:val="bottom"/>
          </w:tcPr>
          <w:p w14:paraId="3A33E9F9" w14:textId="77777777" w:rsidR="00883DAB" w:rsidRPr="0033579E" w:rsidRDefault="00883DAB" w:rsidP="00145D1B">
            <w:pPr>
              <w:jc w:val="right"/>
              <w:rPr>
                <w:rFonts w:cs="Arial"/>
                <w:szCs w:val="20"/>
                <w:lang w:eastAsia="sl-SI"/>
              </w:rPr>
            </w:pPr>
            <w:r w:rsidRPr="0033579E">
              <w:rPr>
                <w:rFonts w:cs="Arial"/>
                <w:szCs w:val="20"/>
                <w:lang w:eastAsia="sl-SI"/>
              </w:rPr>
              <w:t>25,00</w:t>
            </w:r>
          </w:p>
        </w:tc>
        <w:tc>
          <w:tcPr>
            <w:tcW w:w="2648" w:type="dxa"/>
            <w:tcBorders>
              <w:top w:val="nil"/>
              <w:left w:val="nil"/>
              <w:bottom w:val="single" w:sz="4" w:space="0" w:color="auto"/>
              <w:right w:val="single" w:sz="4" w:space="0" w:color="auto"/>
            </w:tcBorders>
            <w:shd w:val="clear" w:color="auto" w:fill="auto"/>
            <w:noWrap/>
            <w:vAlign w:val="bottom"/>
          </w:tcPr>
          <w:p w14:paraId="74A3C9D3" w14:textId="77777777" w:rsidR="00883DAB" w:rsidRPr="0033579E" w:rsidRDefault="00883DAB" w:rsidP="00145D1B">
            <w:pPr>
              <w:jc w:val="right"/>
              <w:rPr>
                <w:rFonts w:cs="Arial"/>
                <w:szCs w:val="20"/>
                <w:lang w:eastAsia="sl-SI"/>
              </w:rPr>
            </w:pPr>
            <w:r w:rsidRPr="0033579E">
              <w:rPr>
                <w:rFonts w:cs="Arial"/>
                <w:szCs w:val="20"/>
                <w:lang w:eastAsia="sl-SI"/>
              </w:rPr>
              <w:t>25,00</w:t>
            </w:r>
          </w:p>
        </w:tc>
        <w:tc>
          <w:tcPr>
            <w:tcW w:w="2616" w:type="dxa"/>
            <w:tcBorders>
              <w:top w:val="nil"/>
              <w:left w:val="nil"/>
              <w:bottom w:val="single" w:sz="4" w:space="0" w:color="auto"/>
              <w:right w:val="single" w:sz="8" w:space="0" w:color="auto"/>
            </w:tcBorders>
            <w:shd w:val="clear" w:color="auto" w:fill="auto"/>
            <w:noWrap/>
            <w:vAlign w:val="bottom"/>
          </w:tcPr>
          <w:p w14:paraId="4A8291B9" w14:textId="77777777" w:rsidR="00883DAB" w:rsidRPr="00A07F1E" w:rsidRDefault="00883DAB" w:rsidP="00145D1B">
            <w:pPr>
              <w:jc w:val="right"/>
              <w:rPr>
                <w:rFonts w:cs="Arial"/>
                <w:szCs w:val="20"/>
                <w:lang w:eastAsia="sl-SI"/>
              </w:rPr>
            </w:pPr>
            <w:r>
              <w:rPr>
                <w:rFonts w:cs="Arial"/>
                <w:szCs w:val="20"/>
                <w:lang w:eastAsia="sl-SI"/>
              </w:rPr>
              <w:t>0,00</w:t>
            </w:r>
          </w:p>
        </w:tc>
      </w:tr>
      <w:tr w:rsidR="00883DAB" w:rsidRPr="00A07F1E" w14:paraId="2B4C55E7" w14:textId="77777777" w:rsidTr="00145D1B">
        <w:trPr>
          <w:trHeight w:val="270"/>
        </w:trPr>
        <w:tc>
          <w:tcPr>
            <w:tcW w:w="2198" w:type="dxa"/>
            <w:tcBorders>
              <w:top w:val="nil"/>
              <w:left w:val="single" w:sz="8" w:space="0" w:color="auto"/>
              <w:bottom w:val="nil"/>
              <w:right w:val="single" w:sz="4" w:space="0" w:color="auto"/>
            </w:tcBorders>
            <w:shd w:val="clear" w:color="auto" w:fill="auto"/>
            <w:noWrap/>
            <w:vAlign w:val="bottom"/>
          </w:tcPr>
          <w:p w14:paraId="1237A928" w14:textId="77777777" w:rsidR="00883DAB" w:rsidRPr="00A07F1E" w:rsidRDefault="00883DAB" w:rsidP="00145D1B">
            <w:pPr>
              <w:jc w:val="left"/>
              <w:rPr>
                <w:rFonts w:cs="Arial"/>
                <w:szCs w:val="20"/>
                <w:lang w:eastAsia="sl-SI"/>
              </w:rPr>
            </w:pPr>
            <w:r w:rsidRPr="00A07F1E">
              <w:rPr>
                <w:rFonts w:cs="Arial"/>
                <w:szCs w:val="20"/>
                <w:lang w:eastAsia="sl-SI"/>
              </w:rPr>
              <w:t>itison</w:t>
            </w:r>
          </w:p>
        </w:tc>
        <w:tc>
          <w:tcPr>
            <w:tcW w:w="1169" w:type="dxa"/>
            <w:tcBorders>
              <w:top w:val="nil"/>
              <w:left w:val="nil"/>
              <w:bottom w:val="nil"/>
              <w:right w:val="single" w:sz="4" w:space="0" w:color="auto"/>
            </w:tcBorders>
            <w:shd w:val="clear" w:color="auto" w:fill="auto"/>
            <w:noWrap/>
            <w:vAlign w:val="bottom"/>
          </w:tcPr>
          <w:p w14:paraId="7C611FB2" w14:textId="77777777" w:rsidR="00883DAB" w:rsidRPr="0033579E" w:rsidRDefault="00883DAB" w:rsidP="00145D1B">
            <w:pPr>
              <w:jc w:val="right"/>
              <w:rPr>
                <w:rFonts w:cs="Arial"/>
                <w:szCs w:val="20"/>
                <w:lang w:eastAsia="sl-SI"/>
              </w:rPr>
            </w:pPr>
            <w:r w:rsidRPr="0033579E">
              <w:rPr>
                <w:rFonts w:cs="Arial"/>
                <w:szCs w:val="20"/>
                <w:lang w:eastAsia="sl-SI"/>
              </w:rPr>
              <w:t>309,60</w:t>
            </w:r>
          </w:p>
        </w:tc>
        <w:tc>
          <w:tcPr>
            <w:tcW w:w="2648" w:type="dxa"/>
            <w:tcBorders>
              <w:top w:val="nil"/>
              <w:left w:val="nil"/>
              <w:bottom w:val="nil"/>
              <w:right w:val="single" w:sz="4" w:space="0" w:color="auto"/>
            </w:tcBorders>
            <w:shd w:val="clear" w:color="auto" w:fill="auto"/>
            <w:noWrap/>
            <w:vAlign w:val="bottom"/>
          </w:tcPr>
          <w:p w14:paraId="3509EA66" w14:textId="77777777" w:rsidR="00883DAB" w:rsidRPr="0033579E" w:rsidRDefault="00883DAB" w:rsidP="00145D1B">
            <w:pPr>
              <w:jc w:val="right"/>
              <w:rPr>
                <w:rFonts w:cs="Arial"/>
                <w:szCs w:val="20"/>
                <w:lang w:eastAsia="sl-SI"/>
              </w:rPr>
            </w:pPr>
            <w:r w:rsidRPr="0033579E">
              <w:rPr>
                <w:rFonts w:cs="Arial"/>
                <w:szCs w:val="20"/>
                <w:lang w:eastAsia="sl-SI"/>
              </w:rPr>
              <w:t>0,00</w:t>
            </w:r>
          </w:p>
        </w:tc>
        <w:tc>
          <w:tcPr>
            <w:tcW w:w="2616" w:type="dxa"/>
            <w:tcBorders>
              <w:top w:val="nil"/>
              <w:left w:val="nil"/>
              <w:bottom w:val="nil"/>
              <w:right w:val="single" w:sz="8" w:space="0" w:color="auto"/>
            </w:tcBorders>
            <w:shd w:val="clear" w:color="auto" w:fill="auto"/>
            <w:noWrap/>
            <w:vAlign w:val="bottom"/>
          </w:tcPr>
          <w:p w14:paraId="587212E9" w14:textId="77777777" w:rsidR="00883DAB" w:rsidRPr="00A07F1E" w:rsidRDefault="00883DAB" w:rsidP="00145D1B">
            <w:pPr>
              <w:jc w:val="right"/>
              <w:rPr>
                <w:rFonts w:cs="Arial"/>
                <w:szCs w:val="20"/>
                <w:lang w:eastAsia="sl-SI"/>
              </w:rPr>
            </w:pPr>
            <w:r>
              <w:rPr>
                <w:rFonts w:cs="Arial"/>
                <w:szCs w:val="20"/>
                <w:lang w:eastAsia="sl-SI"/>
              </w:rPr>
              <w:t>309,60</w:t>
            </w:r>
          </w:p>
        </w:tc>
      </w:tr>
      <w:tr w:rsidR="00883DAB" w:rsidRPr="00A07F1E" w14:paraId="50778D8A" w14:textId="77777777" w:rsidTr="00145D1B">
        <w:trPr>
          <w:trHeight w:val="255"/>
        </w:trPr>
        <w:tc>
          <w:tcPr>
            <w:tcW w:w="2198" w:type="dxa"/>
            <w:tcBorders>
              <w:top w:val="single" w:sz="8" w:space="0" w:color="auto"/>
              <w:left w:val="single" w:sz="8" w:space="0" w:color="auto"/>
              <w:bottom w:val="nil"/>
              <w:right w:val="nil"/>
            </w:tcBorders>
            <w:shd w:val="clear" w:color="auto" w:fill="auto"/>
            <w:noWrap/>
            <w:vAlign w:val="bottom"/>
          </w:tcPr>
          <w:p w14:paraId="2A884FEB"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single" w:sz="8" w:space="0" w:color="auto"/>
              <w:left w:val="nil"/>
              <w:bottom w:val="nil"/>
              <w:right w:val="nil"/>
            </w:tcBorders>
            <w:shd w:val="clear" w:color="auto" w:fill="auto"/>
            <w:noWrap/>
            <w:vAlign w:val="bottom"/>
          </w:tcPr>
          <w:p w14:paraId="4A6EAB69"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48" w:type="dxa"/>
            <w:tcBorders>
              <w:top w:val="single" w:sz="8" w:space="0" w:color="auto"/>
              <w:left w:val="nil"/>
              <w:bottom w:val="nil"/>
              <w:right w:val="nil"/>
            </w:tcBorders>
            <w:shd w:val="clear" w:color="auto" w:fill="auto"/>
            <w:noWrap/>
            <w:vAlign w:val="bottom"/>
          </w:tcPr>
          <w:p w14:paraId="12B2A819"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16" w:type="dxa"/>
            <w:tcBorders>
              <w:top w:val="single" w:sz="8" w:space="0" w:color="auto"/>
              <w:left w:val="nil"/>
              <w:bottom w:val="nil"/>
              <w:right w:val="single" w:sz="8" w:space="0" w:color="auto"/>
            </w:tcBorders>
            <w:shd w:val="clear" w:color="auto" w:fill="auto"/>
            <w:noWrap/>
            <w:vAlign w:val="bottom"/>
          </w:tcPr>
          <w:p w14:paraId="6AE78F76"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32900849" w14:textId="77777777" w:rsidTr="00145D1B">
        <w:trPr>
          <w:trHeight w:val="255"/>
        </w:trPr>
        <w:tc>
          <w:tcPr>
            <w:tcW w:w="6015" w:type="dxa"/>
            <w:gridSpan w:val="3"/>
            <w:tcBorders>
              <w:top w:val="nil"/>
              <w:left w:val="single" w:sz="8" w:space="0" w:color="auto"/>
              <w:bottom w:val="nil"/>
              <w:right w:val="nil"/>
            </w:tcBorders>
            <w:shd w:val="clear" w:color="auto" w:fill="auto"/>
            <w:noWrap/>
            <w:vAlign w:val="bottom"/>
          </w:tcPr>
          <w:p w14:paraId="157DC1B9" w14:textId="77777777" w:rsidR="00883DAB" w:rsidRPr="00A07F1E" w:rsidRDefault="00883DAB" w:rsidP="00145D1B">
            <w:pPr>
              <w:jc w:val="left"/>
              <w:rPr>
                <w:rFonts w:cs="Arial"/>
                <w:szCs w:val="20"/>
                <w:lang w:eastAsia="sl-SI"/>
              </w:rPr>
            </w:pPr>
            <w:r w:rsidRPr="00A07F1E">
              <w:rPr>
                <w:rFonts w:cs="Arial"/>
                <w:b/>
                <w:bCs/>
                <w:szCs w:val="20"/>
                <w:lang w:eastAsia="sl-SI"/>
              </w:rPr>
              <w:t>pogostost opravil rednega čiščenja</w:t>
            </w:r>
            <w:r>
              <w:rPr>
                <w:rFonts w:cs="Arial"/>
                <w:b/>
                <w:bCs/>
                <w:szCs w:val="20"/>
                <w:lang w:eastAsia="sl-SI"/>
              </w:rPr>
              <w:t>:</w:t>
            </w:r>
          </w:p>
        </w:tc>
        <w:tc>
          <w:tcPr>
            <w:tcW w:w="2616" w:type="dxa"/>
            <w:tcBorders>
              <w:top w:val="nil"/>
              <w:left w:val="nil"/>
              <w:bottom w:val="nil"/>
              <w:right w:val="single" w:sz="8" w:space="0" w:color="auto"/>
            </w:tcBorders>
            <w:shd w:val="clear" w:color="auto" w:fill="auto"/>
            <w:noWrap/>
            <w:vAlign w:val="bottom"/>
          </w:tcPr>
          <w:p w14:paraId="147DA0D7"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A07F1E" w14:paraId="37EA9A10" w14:textId="77777777" w:rsidTr="00145D1B">
        <w:trPr>
          <w:trHeight w:val="270"/>
        </w:trPr>
        <w:tc>
          <w:tcPr>
            <w:tcW w:w="2198" w:type="dxa"/>
            <w:tcBorders>
              <w:top w:val="nil"/>
              <w:left w:val="single" w:sz="8" w:space="0" w:color="auto"/>
              <w:bottom w:val="single" w:sz="8" w:space="0" w:color="auto"/>
              <w:right w:val="nil"/>
            </w:tcBorders>
            <w:shd w:val="clear" w:color="auto" w:fill="auto"/>
            <w:noWrap/>
            <w:vAlign w:val="bottom"/>
          </w:tcPr>
          <w:p w14:paraId="5A9AAA7D"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7A8B72AB"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52BB1496" w14:textId="77777777" w:rsidR="00883DAB" w:rsidRPr="00A07F1E" w:rsidRDefault="00883DAB" w:rsidP="00145D1B">
            <w:pPr>
              <w:jc w:val="left"/>
              <w:rPr>
                <w:rFonts w:cs="Arial"/>
                <w:szCs w:val="20"/>
                <w:lang w:eastAsia="sl-SI"/>
              </w:rPr>
            </w:pPr>
            <w:r w:rsidRPr="00A07F1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6E11B21B" w14:textId="77777777" w:rsidR="00883DAB" w:rsidRPr="00A07F1E" w:rsidRDefault="00883DAB" w:rsidP="00145D1B">
            <w:pPr>
              <w:jc w:val="left"/>
              <w:rPr>
                <w:rFonts w:cs="Arial"/>
                <w:szCs w:val="20"/>
                <w:lang w:eastAsia="sl-SI"/>
              </w:rPr>
            </w:pPr>
            <w:r w:rsidRPr="00A07F1E">
              <w:rPr>
                <w:rFonts w:cs="Arial"/>
                <w:szCs w:val="20"/>
                <w:lang w:eastAsia="sl-SI"/>
              </w:rPr>
              <w:t> </w:t>
            </w:r>
          </w:p>
        </w:tc>
      </w:tr>
      <w:tr w:rsidR="00883DAB" w:rsidRPr="0033579E" w14:paraId="089CDC6C"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3E253327" w14:textId="77777777" w:rsidR="00883DAB" w:rsidRPr="0033579E" w:rsidRDefault="00883DAB" w:rsidP="00145D1B">
            <w:pPr>
              <w:jc w:val="left"/>
              <w:rPr>
                <w:rFonts w:cs="Arial"/>
                <w:szCs w:val="20"/>
                <w:lang w:eastAsia="sl-SI"/>
              </w:rPr>
            </w:pPr>
            <w:r w:rsidRPr="0033579E">
              <w:rPr>
                <w:rFonts w:cs="Arial"/>
                <w:szCs w:val="20"/>
                <w:lang w:eastAsia="sl-SI"/>
              </w:rPr>
              <w:t>2-krat dnevno</w:t>
            </w:r>
          </w:p>
        </w:tc>
        <w:tc>
          <w:tcPr>
            <w:tcW w:w="1169" w:type="dxa"/>
            <w:tcBorders>
              <w:top w:val="nil"/>
              <w:left w:val="nil"/>
              <w:bottom w:val="single" w:sz="4" w:space="0" w:color="auto"/>
              <w:right w:val="single" w:sz="4" w:space="0" w:color="auto"/>
            </w:tcBorders>
            <w:shd w:val="clear" w:color="auto" w:fill="auto"/>
            <w:noWrap/>
            <w:vAlign w:val="bottom"/>
          </w:tcPr>
          <w:p w14:paraId="342822C1" w14:textId="77777777" w:rsidR="003A28E0" w:rsidRPr="0033579E" w:rsidRDefault="003A28E0" w:rsidP="003A28E0">
            <w:pPr>
              <w:jc w:val="right"/>
              <w:rPr>
                <w:rFonts w:cs="Arial"/>
                <w:szCs w:val="20"/>
                <w:lang w:eastAsia="sl-SI"/>
              </w:rPr>
            </w:pPr>
            <w:r w:rsidRPr="0033579E">
              <w:rPr>
                <w:rFonts w:cs="Arial"/>
                <w:szCs w:val="20"/>
                <w:lang w:eastAsia="sl-SI"/>
              </w:rPr>
              <w:t>297,07</w:t>
            </w:r>
          </w:p>
        </w:tc>
        <w:tc>
          <w:tcPr>
            <w:tcW w:w="2648" w:type="dxa"/>
            <w:tcBorders>
              <w:top w:val="nil"/>
              <w:left w:val="nil"/>
              <w:bottom w:val="single" w:sz="4" w:space="0" w:color="auto"/>
              <w:right w:val="single" w:sz="4" w:space="0" w:color="auto"/>
            </w:tcBorders>
            <w:shd w:val="clear" w:color="auto" w:fill="auto"/>
            <w:noWrap/>
            <w:vAlign w:val="bottom"/>
          </w:tcPr>
          <w:p w14:paraId="02CA19D0" w14:textId="77777777" w:rsidR="00883DAB" w:rsidRPr="0033579E" w:rsidRDefault="003A28E0" w:rsidP="00145D1B">
            <w:pPr>
              <w:jc w:val="right"/>
              <w:rPr>
                <w:rFonts w:cs="Arial"/>
                <w:szCs w:val="20"/>
                <w:lang w:eastAsia="sl-SI"/>
              </w:rPr>
            </w:pPr>
            <w:r w:rsidRPr="0033579E">
              <w:rPr>
                <w:rFonts w:cs="Arial"/>
                <w:szCs w:val="20"/>
                <w:lang w:eastAsia="sl-SI"/>
              </w:rPr>
              <w:t>297,07</w:t>
            </w:r>
          </w:p>
        </w:tc>
        <w:tc>
          <w:tcPr>
            <w:tcW w:w="2616" w:type="dxa"/>
            <w:tcBorders>
              <w:top w:val="nil"/>
              <w:left w:val="nil"/>
              <w:bottom w:val="single" w:sz="4" w:space="0" w:color="auto"/>
              <w:right w:val="single" w:sz="8" w:space="0" w:color="auto"/>
            </w:tcBorders>
            <w:shd w:val="clear" w:color="auto" w:fill="auto"/>
            <w:noWrap/>
            <w:vAlign w:val="bottom"/>
          </w:tcPr>
          <w:p w14:paraId="1E4CEFEB" w14:textId="77777777" w:rsidR="00883DAB" w:rsidRPr="0033579E" w:rsidRDefault="00883DAB" w:rsidP="00145D1B">
            <w:pPr>
              <w:jc w:val="right"/>
              <w:rPr>
                <w:rFonts w:cs="Arial"/>
                <w:szCs w:val="20"/>
                <w:lang w:eastAsia="sl-SI"/>
              </w:rPr>
            </w:pPr>
            <w:r w:rsidRPr="0033579E">
              <w:rPr>
                <w:rFonts w:cs="Arial"/>
                <w:szCs w:val="20"/>
                <w:lang w:eastAsia="sl-SI"/>
              </w:rPr>
              <w:t>0,00</w:t>
            </w:r>
          </w:p>
        </w:tc>
      </w:tr>
      <w:tr w:rsidR="00883DAB" w:rsidRPr="0033579E" w14:paraId="6A40DAE1"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4C0E1BF" w14:textId="77777777" w:rsidR="00883DAB" w:rsidRPr="0033579E" w:rsidRDefault="00883DAB" w:rsidP="00145D1B">
            <w:pPr>
              <w:jc w:val="left"/>
              <w:rPr>
                <w:rFonts w:cs="Arial"/>
                <w:szCs w:val="20"/>
                <w:lang w:eastAsia="sl-SI"/>
              </w:rPr>
            </w:pPr>
            <w:r w:rsidRPr="0033579E">
              <w:rPr>
                <w:rFonts w:cs="Arial"/>
                <w:szCs w:val="20"/>
                <w:lang w:eastAsia="sl-SI"/>
              </w:rPr>
              <w:t>dnevno</w:t>
            </w:r>
          </w:p>
        </w:tc>
        <w:tc>
          <w:tcPr>
            <w:tcW w:w="1169" w:type="dxa"/>
            <w:tcBorders>
              <w:top w:val="nil"/>
              <w:left w:val="nil"/>
              <w:bottom w:val="single" w:sz="4" w:space="0" w:color="auto"/>
              <w:right w:val="single" w:sz="4" w:space="0" w:color="auto"/>
            </w:tcBorders>
            <w:shd w:val="clear" w:color="auto" w:fill="auto"/>
            <w:noWrap/>
            <w:vAlign w:val="bottom"/>
          </w:tcPr>
          <w:p w14:paraId="76A10CF0" w14:textId="77777777" w:rsidR="00883DAB" w:rsidRPr="0033579E" w:rsidRDefault="003A28E0" w:rsidP="00145D1B">
            <w:pPr>
              <w:jc w:val="right"/>
              <w:rPr>
                <w:rFonts w:cs="Arial"/>
                <w:szCs w:val="20"/>
                <w:lang w:eastAsia="sl-SI"/>
              </w:rPr>
            </w:pPr>
            <w:r w:rsidRPr="0033579E">
              <w:rPr>
                <w:rFonts w:cs="Arial"/>
                <w:szCs w:val="20"/>
                <w:lang w:eastAsia="sl-SI"/>
              </w:rPr>
              <w:t>4.012,45</w:t>
            </w:r>
          </w:p>
        </w:tc>
        <w:tc>
          <w:tcPr>
            <w:tcW w:w="2648" w:type="dxa"/>
            <w:tcBorders>
              <w:top w:val="nil"/>
              <w:left w:val="nil"/>
              <w:bottom w:val="single" w:sz="4" w:space="0" w:color="auto"/>
              <w:right w:val="single" w:sz="4" w:space="0" w:color="auto"/>
            </w:tcBorders>
            <w:shd w:val="clear" w:color="auto" w:fill="auto"/>
            <w:noWrap/>
            <w:vAlign w:val="bottom"/>
          </w:tcPr>
          <w:p w14:paraId="1B7A4801" w14:textId="77777777" w:rsidR="00883DAB" w:rsidRPr="0033579E" w:rsidRDefault="003A28E0" w:rsidP="00145D1B">
            <w:pPr>
              <w:jc w:val="right"/>
              <w:rPr>
                <w:rFonts w:cs="Arial"/>
                <w:szCs w:val="20"/>
                <w:lang w:eastAsia="sl-SI"/>
              </w:rPr>
            </w:pPr>
            <w:r w:rsidRPr="0033579E">
              <w:rPr>
                <w:rFonts w:cs="Arial"/>
                <w:szCs w:val="20"/>
                <w:lang w:eastAsia="sl-SI"/>
              </w:rPr>
              <w:t>3.242,04</w:t>
            </w:r>
          </w:p>
        </w:tc>
        <w:tc>
          <w:tcPr>
            <w:tcW w:w="2616" w:type="dxa"/>
            <w:tcBorders>
              <w:top w:val="nil"/>
              <w:left w:val="nil"/>
              <w:bottom w:val="single" w:sz="4" w:space="0" w:color="auto"/>
              <w:right w:val="single" w:sz="8" w:space="0" w:color="auto"/>
            </w:tcBorders>
            <w:shd w:val="clear" w:color="auto" w:fill="auto"/>
            <w:noWrap/>
            <w:vAlign w:val="bottom"/>
          </w:tcPr>
          <w:p w14:paraId="3D2908BC" w14:textId="77777777" w:rsidR="00883DAB" w:rsidRPr="0033579E" w:rsidRDefault="00883DAB" w:rsidP="00145D1B">
            <w:pPr>
              <w:jc w:val="right"/>
              <w:rPr>
                <w:rFonts w:cs="Arial"/>
                <w:szCs w:val="20"/>
                <w:lang w:eastAsia="sl-SI"/>
              </w:rPr>
            </w:pPr>
            <w:r w:rsidRPr="0033579E">
              <w:rPr>
                <w:rFonts w:cs="Arial"/>
                <w:szCs w:val="20"/>
                <w:lang w:eastAsia="sl-SI"/>
              </w:rPr>
              <w:t>770,41</w:t>
            </w:r>
          </w:p>
        </w:tc>
      </w:tr>
      <w:tr w:rsidR="00883DAB" w:rsidRPr="0033579E" w14:paraId="7A7AF473"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519C79F" w14:textId="77777777" w:rsidR="00883DAB" w:rsidRPr="0033579E" w:rsidRDefault="00883DAB" w:rsidP="00145D1B">
            <w:pPr>
              <w:jc w:val="left"/>
              <w:rPr>
                <w:rFonts w:cs="Arial"/>
                <w:szCs w:val="20"/>
                <w:lang w:eastAsia="sl-SI"/>
              </w:rPr>
            </w:pPr>
            <w:r w:rsidRPr="0033579E">
              <w:rPr>
                <w:rFonts w:cs="Arial"/>
                <w:szCs w:val="20"/>
                <w:lang w:eastAsia="sl-SI"/>
              </w:rPr>
              <w:t>tedensko</w:t>
            </w:r>
          </w:p>
        </w:tc>
        <w:tc>
          <w:tcPr>
            <w:tcW w:w="1169" w:type="dxa"/>
            <w:tcBorders>
              <w:top w:val="nil"/>
              <w:left w:val="nil"/>
              <w:bottom w:val="single" w:sz="4" w:space="0" w:color="auto"/>
              <w:right w:val="single" w:sz="4" w:space="0" w:color="auto"/>
            </w:tcBorders>
            <w:shd w:val="clear" w:color="auto" w:fill="auto"/>
            <w:noWrap/>
            <w:vAlign w:val="bottom"/>
          </w:tcPr>
          <w:p w14:paraId="590C0F74" w14:textId="77777777" w:rsidR="00883DAB" w:rsidRPr="0033579E" w:rsidRDefault="003A28E0" w:rsidP="00145D1B">
            <w:pPr>
              <w:jc w:val="right"/>
              <w:rPr>
                <w:rFonts w:cs="Arial"/>
                <w:szCs w:val="20"/>
                <w:lang w:eastAsia="sl-SI"/>
              </w:rPr>
            </w:pPr>
            <w:r w:rsidRPr="0033579E">
              <w:rPr>
                <w:rFonts w:cs="Arial"/>
                <w:szCs w:val="20"/>
                <w:lang w:eastAsia="sl-SI"/>
              </w:rPr>
              <w:t>241,12</w:t>
            </w:r>
          </w:p>
        </w:tc>
        <w:tc>
          <w:tcPr>
            <w:tcW w:w="2648" w:type="dxa"/>
            <w:tcBorders>
              <w:top w:val="nil"/>
              <w:left w:val="nil"/>
              <w:bottom w:val="single" w:sz="4" w:space="0" w:color="auto"/>
              <w:right w:val="single" w:sz="4" w:space="0" w:color="auto"/>
            </w:tcBorders>
            <w:shd w:val="clear" w:color="auto" w:fill="auto"/>
            <w:noWrap/>
            <w:vAlign w:val="bottom"/>
          </w:tcPr>
          <w:p w14:paraId="3EB9B62C" w14:textId="77777777" w:rsidR="00883DAB" w:rsidRPr="0033579E" w:rsidRDefault="003A28E0" w:rsidP="00145D1B">
            <w:pPr>
              <w:jc w:val="right"/>
              <w:rPr>
                <w:rFonts w:cs="Arial"/>
                <w:szCs w:val="20"/>
                <w:lang w:eastAsia="sl-SI"/>
              </w:rPr>
            </w:pPr>
            <w:r w:rsidRPr="0033579E">
              <w:rPr>
                <w:rFonts w:cs="Arial"/>
                <w:szCs w:val="20"/>
                <w:lang w:eastAsia="sl-SI"/>
              </w:rPr>
              <w:t>185,12</w:t>
            </w:r>
          </w:p>
        </w:tc>
        <w:tc>
          <w:tcPr>
            <w:tcW w:w="2616" w:type="dxa"/>
            <w:tcBorders>
              <w:top w:val="nil"/>
              <w:left w:val="nil"/>
              <w:bottom w:val="single" w:sz="4" w:space="0" w:color="auto"/>
              <w:right w:val="single" w:sz="8" w:space="0" w:color="auto"/>
            </w:tcBorders>
            <w:shd w:val="clear" w:color="auto" w:fill="auto"/>
            <w:noWrap/>
            <w:vAlign w:val="bottom"/>
          </w:tcPr>
          <w:p w14:paraId="758E9870" w14:textId="77777777" w:rsidR="00883DAB" w:rsidRPr="0033579E" w:rsidRDefault="00883DAB" w:rsidP="00145D1B">
            <w:pPr>
              <w:jc w:val="right"/>
              <w:rPr>
                <w:rFonts w:cs="Arial"/>
                <w:szCs w:val="20"/>
                <w:lang w:eastAsia="sl-SI"/>
              </w:rPr>
            </w:pPr>
            <w:r w:rsidRPr="0033579E">
              <w:rPr>
                <w:rFonts w:cs="Arial"/>
                <w:szCs w:val="20"/>
                <w:lang w:eastAsia="sl-SI"/>
              </w:rPr>
              <w:t>56,00</w:t>
            </w:r>
          </w:p>
        </w:tc>
      </w:tr>
      <w:tr w:rsidR="00883DAB" w:rsidRPr="0033579E" w14:paraId="2C78FD30" w14:textId="77777777" w:rsidTr="00145D1B">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A00D20B" w14:textId="77777777" w:rsidR="00883DAB" w:rsidRPr="0033579E" w:rsidRDefault="00883DAB" w:rsidP="00145D1B">
            <w:pPr>
              <w:jc w:val="left"/>
              <w:rPr>
                <w:rFonts w:cs="Arial"/>
                <w:szCs w:val="20"/>
                <w:lang w:eastAsia="sl-SI"/>
              </w:rPr>
            </w:pPr>
            <w:r w:rsidRPr="0033579E">
              <w:rPr>
                <w:rFonts w:cs="Arial"/>
                <w:szCs w:val="20"/>
                <w:lang w:eastAsia="sl-SI"/>
              </w:rPr>
              <w:t xml:space="preserve">mesečno </w:t>
            </w:r>
          </w:p>
        </w:tc>
        <w:tc>
          <w:tcPr>
            <w:tcW w:w="1169" w:type="dxa"/>
            <w:tcBorders>
              <w:top w:val="nil"/>
              <w:left w:val="nil"/>
              <w:bottom w:val="single" w:sz="4" w:space="0" w:color="auto"/>
              <w:right w:val="single" w:sz="4" w:space="0" w:color="auto"/>
            </w:tcBorders>
            <w:shd w:val="clear" w:color="auto" w:fill="auto"/>
            <w:noWrap/>
            <w:vAlign w:val="bottom"/>
          </w:tcPr>
          <w:p w14:paraId="6C86C9FC" w14:textId="77777777" w:rsidR="00883DAB" w:rsidRPr="0033579E" w:rsidRDefault="003A28E0" w:rsidP="00145D1B">
            <w:pPr>
              <w:jc w:val="right"/>
              <w:rPr>
                <w:rFonts w:cs="Arial"/>
                <w:szCs w:val="20"/>
                <w:lang w:eastAsia="sl-SI"/>
              </w:rPr>
            </w:pPr>
            <w:r w:rsidRPr="0033579E">
              <w:rPr>
                <w:rFonts w:cs="Arial"/>
                <w:szCs w:val="20"/>
                <w:lang w:eastAsia="sl-SI"/>
              </w:rPr>
              <w:t>909,28</w:t>
            </w:r>
          </w:p>
        </w:tc>
        <w:tc>
          <w:tcPr>
            <w:tcW w:w="2648" w:type="dxa"/>
            <w:tcBorders>
              <w:top w:val="nil"/>
              <w:left w:val="nil"/>
              <w:bottom w:val="single" w:sz="4" w:space="0" w:color="auto"/>
              <w:right w:val="single" w:sz="4" w:space="0" w:color="auto"/>
            </w:tcBorders>
            <w:shd w:val="clear" w:color="auto" w:fill="auto"/>
            <w:noWrap/>
            <w:vAlign w:val="bottom"/>
          </w:tcPr>
          <w:p w14:paraId="09FFA829" w14:textId="77777777" w:rsidR="00883DAB" w:rsidRPr="0033579E" w:rsidRDefault="003A28E0" w:rsidP="00145D1B">
            <w:pPr>
              <w:jc w:val="right"/>
              <w:rPr>
                <w:rFonts w:cs="Arial"/>
                <w:szCs w:val="20"/>
                <w:lang w:eastAsia="sl-SI"/>
              </w:rPr>
            </w:pPr>
            <w:r w:rsidRPr="0033579E">
              <w:rPr>
                <w:rFonts w:cs="Arial"/>
                <w:szCs w:val="20"/>
                <w:lang w:eastAsia="sl-SI"/>
              </w:rPr>
              <w:t>767,98</w:t>
            </w:r>
          </w:p>
        </w:tc>
        <w:tc>
          <w:tcPr>
            <w:tcW w:w="2616" w:type="dxa"/>
            <w:tcBorders>
              <w:top w:val="nil"/>
              <w:left w:val="nil"/>
              <w:bottom w:val="single" w:sz="4" w:space="0" w:color="auto"/>
              <w:right w:val="single" w:sz="8" w:space="0" w:color="auto"/>
            </w:tcBorders>
            <w:shd w:val="clear" w:color="auto" w:fill="auto"/>
            <w:noWrap/>
            <w:vAlign w:val="bottom"/>
          </w:tcPr>
          <w:p w14:paraId="2FE2D7AE" w14:textId="77777777" w:rsidR="00883DAB" w:rsidRPr="0033579E" w:rsidRDefault="00883DAB" w:rsidP="00145D1B">
            <w:pPr>
              <w:jc w:val="right"/>
              <w:rPr>
                <w:rFonts w:cs="Arial"/>
                <w:szCs w:val="20"/>
                <w:lang w:eastAsia="sl-SI"/>
              </w:rPr>
            </w:pPr>
            <w:r w:rsidRPr="0033579E">
              <w:rPr>
                <w:rFonts w:cs="Arial"/>
                <w:szCs w:val="20"/>
                <w:lang w:eastAsia="sl-SI"/>
              </w:rPr>
              <w:t>141,30</w:t>
            </w:r>
          </w:p>
        </w:tc>
      </w:tr>
      <w:tr w:rsidR="00883DAB" w:rsidRPr="00A07F1E" w14:paraId="2F3C0F9B" w14:textId="77777777" w:rsidTr="00145D1B">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3895DF26" w14:textId="77777777" w:rsidR="00883DAB" w:rsidRPr="0033579E" w:rsidRDefault="00883DAB" w:rsidP="00145D1B">
            <w:pPr>
              <w:jc w:val="left"/>
              <w:rPr>
                <w:rFonts w:cs="Arial"/>
                <w:szCs w:val="20"/>
                <w:lang w:eastAsia="sl-SI"/>
              </w:rPr>
            </w:pPr>
            <w:r w:rsidRPr="0033579E">
              <w:rPr>
                <w:rFonts w:cs="Arial"/>
                <w:szCs w:val="20"/>
                <w:lang w:eastAsia="sl-SI"/>
              </w:rPr>
              <w:t>3-krat letno</w:t>
            </w:r>
          </w:p>
        </w:tc>
        <w:tc>
          <w:tcPr>
            <w:tcW w:w="1169" w:type="dxa"/>
            <w:tcBorders>
              <w:top w:val="nil"/>
              <w:left w:val="nil"/>
              <w:bottom w:val="single" w:sz="8" w:space="0" w:color="auto"/>
              <w:right w:val="single" w:sz="4" w:space="0" w:color="auto"/>
            </w:tcBorders>
            <w:shd w:val="clear" w:color="auto" w:fill="auto"/>
            <w:noWrap/>
            <w:vAlign w:val="bottom"/>
          </w:tcPr>
          <w:p w14:paraId="689E7DEF" w14:textId="77777777" w:rsidR="00883DAB" w:rsidRPr="0033579E" w:rsidRDefault="003A28E0" w:rsidP="00145D1B">
            <w:pPr>
              <w:jc w:val="right"/>
              <w:rPr>
                <w:rFonts w:cs="Arial"/>
                <w:szCs w:val="20"/>
                <w:lang w:eastAsia="sl-SI"/>
              </w:rPr>
            </w:pPr>
            <w:r w:rsidRPr="0033579E">
              <w:rPr>
                <w:rFonts w:cs="Arial"/>
                <w:szCs w:val="20"/>
                <w:lang w:eastAsia="sl-SI"/>
              </w:rPr>
              <w:t>700,46</w:t>
            </w:r>
          </w:p>
        </w:tc>
        <w:tc>
          <w:tcPr>
            <w:tcW w:w="2648" w:type="dxa"/>
            <w:tcBorders>
              <w:top w:val="nil"/>
              <w:left w:val="nil"/>
              <w:bottom w:val="single" w:sz="8" w:space="0" w:color="auto"/>
              <w:right w:val="single" w:sz="4" w:space="0" w:color="auto"/>
            </w:tcBorders>
            <w:shd w:val="clear" w:color="auto" w:fill="auto"/>
            <w:noWrap/>
            <w:vAlign w:val="bottom"/>
          </w:tcPr>
          <w:p w14:paraId="23521E74" w14:textId="77777777" w:rsidR="00883DAB" w:rsidRPr="0033579E" w:rsidRDefault="003A28E0" w:rsidP="00145D1B">
            <w:pPr>
              <w:jc w:val="right"/>
              <w:rPr>
                <w:rFonts w:cs="Arial"/>
                <w:szCs w:val="20"/>
                <w:lang w:eastAsia="sl-SI"/>
              </w:rPr>
            </w:pPr>
            <w:r w:rsidRPr="0033579E">
              <w:rPr>
                <w:rFonts w:cs="Arial"/>
                <w:szCs w:val="20"/>
                <w:lang w:eastAsia="sl-SI"/>
              </w:rPr>
              <w:t>700,46</w:t>
            </w:r>
          </w:p>
        </w:tc>
        <w:tc>
          <w:tcPr>
            <w:tcW w:w="2616" w:type="dxa"/>
            <w:tcBorders>
              <w:top w:val="nil"/>
              <w:left w:val="nil"/>
              <w:bottom w:val="single" w:sz="8" w:space="0" w:color="auto"/>
              <w:right w:val="single" w:sz="8" w:space="0" w:color="auto"/>
            </w:tcBorders>
            <w:shd w:val="clear" w:color="auto" w:fill="auto"/>
            <w:noWrap/>
            <w:vAlign w:val="bottom"/>
          </w:tcPr>
          <w:p w14:paraId="20671FCF" w14:textId="77777777" w:rsidR="00883DAB" w:rsidRPr="00A07F1E" w:rsidRDefault="00883DAB" w:rsidP="00145D1B">
            <w:pPr>
              <w:jc w:val="right"/>
              <w:rPr>
                <w:rFonts w:cs="Arial"/>
                <w:szCs w:val="20"/>
                <w:lang w:eastAsia="sl-SI"/>
              </w:rPr>
            </w:pPr>
            <w:r w:rsidRPr="0033579E">
              <w:rPr>
                <w:rFonts w:cs="Arial"/>
                <w:szCs w:val="20"/>
                <w:lang w:eastAsia="sl-SI"/>
              </w:rPr>
              <w:t>0,00</w:t>
            </w:r>
          </w:p>
        </w:tc>
      </w:tr>
    </w:tbl>
    <w:p w14:paraId="2E2F8B1F" w14:textId="77777777" w:rsidR="00883DAB" w:rsidRDefault="00883DAB" w:rsidP="00883DAB">
      <w:pPr>
        <w:rPr>
          <w:rFonts w:cs="Arial"/>
        </w:rPr>
      </w:pPr>
    </w:p>
    <w:p w14:paraId="39CF2A3D" w14:textId="5C73438D" w:rsidR="00883DAB" w:rsidRDefault="00883DAB" w:rsidP="0070170A">
      <w:r w:rsidRPr="00F54EA9">
        <w:rPr>
          <w:rFonts w:cs="Arial"/>
          <w:b/>
        </w:rPr>
        <w:t>Na lokaciji v Lendavi zahtevamo čiščenje 4 ure dnevno.</w:t>
      </w:r>
      <w:r>
        <w:br w:type="page"/>
      </w:r>
    </w:p>
    <w:p w14:paraId="5B944505" w14:textId="77777777" w:rsidR="00E1395F" w:rsidRDefault="00E1395F" w:rsidP="006C1447"/>
    <w:p w14:paraId="6228A901" w14:textId="77777777" w:rsidR="006C1447" w:rsidRPr="00841063" w:rsidRDefault="00883DAB" w:rsidP="007E5CF8">
      <w:pPr>
        <w:pStyle w:val="Heading3"/>
      </w:pPr>
      <w:bookmarkStart w:id="40" w:name="_Toc166152196"/>
      <w:r w:rsidRPr="00841063">
        <w:t>Čiščenje stekla in žaluzij</w:t>
      </w:r>
      <w:bookmarkEnd w:id="40"/>
    </w:p>
    <w:p w14:paraId="4CE8838C" w14:textId="77777777" w:rsidR="00883DAB" w:rsidRPr="006A6B95" w:rsidRDefault="00883DAB" w:rsidP="00883DAB"/>
    <w:tbl>
      <w:tblPr>
        <w:tblW w:w="9077" w:type="dxa"/>
        <w:tblInd w:w="65" w:type="dxa"/>
        <w:tblCellMar>
          <w:left w:w="70" w:type="dxa"/>
          <w:right w:w="70" w:type="dxa"/>
        </w:tblCellMar>
        <w:tblLook w:val="0000" w:firstRow="0" w:lastRow="0" w:firstColumn="0" w:lastColumn="0" w:noHBand="0" w:noVBand="0"/>
      </w:tblPr>
      <w:tblGrid>
        <w:gridCol w:w="2982"/>
        <w:gridCol w:w="851"/>
        <w:gridCol w:w="850"/>
        <w:gridCol w:w="917"/>
        <w:gridCol w:w="925"/>
        <w:gridCol w:w="851"/>
        <w:gridCol w:w="850"/>
        <w:gridCol w:w="851"/>
      </w:tblGrid>
      <w:tr w:rsidR="000A6F4F" w:rsidRPr="00343211" w14:paraId="41F3AF41" w14:textId="77777777" w:rsidTr="000A6F4F">
        <w:trPr>
          <w:trHeight w:val="255"/>
        </w:trPr>
        <w:tc>
          <w:tcPr>
            <w:tcW w:w="2982" w:type="dxa"/>
            <w:tcBorders>
              <w:top w:val="single" w:sz="4" w:space="0" w:color="auto"/>
              <w:left w:val="single" w:sz="4" w:space="0" w:color="auto"/>
              <w:bottom w:val="nil"/>
              <w:right w:val="single" w:sz="4" w:space="0" w:color="auto"/>
            </w:tcBorders>
            <w:shd w:val="clear" w:color="auto" w:fill="auto"/>
            <w:noWrap/>
            <w:vAlign w:val="bottom"/>
          </w:tcPr>
          <w:p w14:paraId="0F0B7930"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851" w:type="dxa"/>
            <w:tcBorders>
              <w:top w:val="single" w:sz="4" w:space="0" w:color="auto"/>
              <w:left w:val="nil"/>
              <w:bottom w:val="nil"/>
              <w:right w:val="single" w:sz="4" w:space="0" w:color="auto"/>
            </w:tcBorders>
            <w:shd w:val="clear" w:color="auto" w:fill="auto"/>
            <w:noWrap/>
            <w:vAlign w:val="bottom"/>
          </w:tcPr>
          <w:p w14:paraId="4634EC6C"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176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75EB7BC" w14:textId="77777777" w:rsidR="000A6F4F" w:rsidRPr="00343211" w:rsidRDefault="000A6F4F" w:rsidP="00841063">
            <w:pPr>
              <w:jc w:val="center"/>
              <w:rPr>
                <w:rFonts w:cs="Arial"/>
                <w:b/>
                <w:bCs/>
                <w:sz w:val="16"/>
                <w:szCs w:val="16"/>
                <w:lang w:eastAsia="sl-SI"/>
              </w:rPr>
            </w:pPr>
            <w:r w:rsidRPr="00343211">
              <w:rPr>
                <w:rFonts w:cs="Arial"/>
                <w:b/>
                <w:bCs/>
                <w:sz w:val="16"/>
                <w:szCs w:val="16"/>
                <w:lang w:eastAsia="sl-SI"/>
              </w:rPr>
              <w:t>Vrsta površine</w:t>
            </w:r>
          </w:p>
        </w:tc>
        <w:tc>
          <w:tcPr>
            <w:tcW w:w="3477"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07BB9299" w14:textId="77777777" w:rsidR="000A6F4F" w:rsidRPr="00343211" w:rsidRDefault="000A6F4F" w:rsidP="00841063">
            <w:pPr>
              <w:jc w:val="center"/>
              <w:rPr>
                <w:rFonts w:cs="Arial"/>
                <w:b/>
                <w:bCs/>
                <w:sz w:val="16"/>
                <w:szCs w:val="16"/>
                <w:lang w:eastAsia="sl-SI"/>
              </w:rPr>
            </w:pPr>
            <w:r w:rsidRPr="00343211">
              <w:rPr>
                <w:rFonts w:cs="Arial"/>
                <w:b/>
                <w:bCs/>
                <w:sz w:val="16"/>
                <w:szCs w:val="16"/>
                <w:lang w:eastAsia="sl-SI"/>
              </w:rPr>
              <w:t>Pogostost čiščenja</w:t>
            </w:r>
          </w:p>
        </w:tc>
      </w:tr>
      <w:tr w:rsidR="000A6F4F" w:rsidRPr="00343211" w14:paraId="63A37D9F" w14:textId="77777777" w:rsidTr="000A6F4F">
        <w:trPr>
          <w:trHeight w:val="255"/>
        </w:trPr>
        <w:tc>
          <w:tcPr>
            <w:tcW w:w="2982" w:type="dxa"/>
            <w:tcBorders>
              <w:top w:val="nil"/>
              <w:left w:val="single" w:sz="4" w:space="0" w:color="auto"/>
              <w:bottom w:val="nil"/>
              <w:right w:val="single" w:sz="4" w:space="0" w:color="auto"/>
            </w:tcBorders>
            <w:shd w:val="clear" w:color="auto" w:fill="auto"/>
            <w:noWrap/>
            <w:vAlign w:val="bottom"/>
          </w:tcPr>
          <w:p w14:paraId="3C9728E1"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851" w:type="dxa"/>
            <w:tcBorders>
              <w:top w:val="nil"/>
              <w:left w:val="nil"/>
              <w:bottom w:val="nil"/>
              <w:right w:val="single" w:sz="4" w:space="0" w:color="auto"/>
            </w:tcBorders>
            <w:shd w:val="clear" w:color="auto" w:fill="auto"/>
            <w:noWrap/>
            <w:vAlign w:val="bottom"/>
          </w:tcPr>
          <w:p w14:paraId="0E081888"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 </w:t>
            </w:r>
          </w:p>
        </w:tc>
        <w:tc>
          <w:tcPr>
            <w:tcW w:w="850" w:type="dxa"/>
            <w:tcBorders>
              <w:top w:val="nil"/>
              <w:left w:val="nil"/>
              <w:bottom w:val="nil"/>
              <w:right w:val="single" w:sz="4" w:space="0" w:color="auto"/>
            </w:tcBorders>
            <w:shd w:val="clear" w:color="auto" w:fill="auto"/>
            <w:noWrap/>
            <w:vAlign w:val="bottom"/>
          </w:tcPr>
          <w:p w14:paraId="67A1D63F"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w:t>
            </w:r>
          </w:p>
        </w:tc>
        <w:tc>
          <w:tcPr>
            <w:tcW w:w="917" w:type="dxa"/>
            <w:tcBorders>
              <w:top w:val="nil"/>
              <w:left w:val="nil"/>
              <w:bottom w:val="nil"/>
              <w:right w:val="single" w:sz="4" w:space="0" w:color="auto"/>
            </w:tcBorders>
            <w:shd w:val="clear" w:color="auto" w:fill="auto"/>
            <w:noWrap/>
            <w:vAlign w:val="bottom"/>
          </w:tcPr>
          <w:p w14:paraId="46A51B9C"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w:t>
            </w:r>
          </w:p>
        </w:tc>
        <w:tc>
          <w:tcPr>
            <w:tcW w:w="925" w:type="dxa"/>
            <w:tcBorders>
              <w:top w:val="nil"/>
              <w:left w:val="nil"/>
              <w:bottom w:val="nil"/>
              <w:right w:val="single" w:sz="4" w:space="0" w:color="auto"/>
            </w:tcBorders>
            <w:shd w:val="clear" w:color="auto" w:fill="auto"/>
            <w:noWrap/>
            <w:vAlign w:val="bottom"/>
          </w:tcPr>
          <w:p w14:paraId="4720F8A7"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1-krat</w:t>
            </w:r>
          </w:p>
        </w:tc>
        <w:tc>
          <w:tcPr>
            <w:tcW w:w="851" w:type="dxa"/>
            <w:tcBorders>
              <w:top w:val="nil"/>
              <w:left w:val="nil"/>
              <w:bottom w:val="nil"/>
              <w:right w:val="single" w:sz="4" w:space="0" w:color="auto"/>
            </w:tcBorders>
            <w:shd w:val="clear" w:color="auto" w:fill="auto"/>
            <w:noWrap/>
            <w:vAlign w:val="bottom"/>
          </w:tcPr>
          <w:p w14:paraId="56EFF55C"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xml:space="preserve">1-krat </w:t>
            </w:r>
          </w:p>
        </w:tc>
        <w:tc>
          <w:tcPr>
            <w:tcW w:w="850" w:type="dxa"/>
            <w:tcBorders>
              <w:top w:val="nil"/>
              <w:left w:val="nil"/>
              <w:bottom w:val="nil"/>
              <w:right w:val="single" w:sz="4" w:space="0" w:color="auto"/>
            </w:tcBorders>
            <w:shd w:val="clear" w:color="auto" w:fill="auto"/>
            <w:noWrap/>
            <w:vAlign w:val="bottom"/>
          </w:tcPr>
          <w:p w14:paraId="4EA4AA54"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 xml:space="preserve">3-krat </w:t>
            </w:r>
          </w:p>
        </w:tc>
        <w:tc>
          <w:tcPr>
            <w:tcW w:w="851" w:type="dxa"/>
            <w:tcBorders>
              <w:top w:val="nil"/>
              <w:left w:val="nil"/>
              <w:bottom w:val="nil"/>
              <w:right w:val="single" w:sz="4" w:space="0" w:color="auto"/>
            </w:tcBorders>
          </w:tcPr>
          <w:p w14:paraId="1E27458A" w14:textId="77777777" w:rsidR="000A6F4F" w:rsidRPr="00343211" w:rsidRDefault="000A6F4F" w:rsidP="00145D1B">
            <w:pPr>
              <w:jc w:val="center"/>
              <w:rPr>
                <w:rFonts w:cs="Arial"/>
                <w:b/>
                <w:bCs/>
                <w:sz w:val="16"/>
                <w:szCs w:val="16"/>
                <w:lang w:eastAsia="sl-SI"/>
              </w:rPr>
            </w:pPr>
            <w:r>
              <w:rPr>
                <w:rFonts w:cs="Arial"/>
                <w:b/>
                <w:bCs/>
                <w:sz w:val="16"/>
                <w:szCs w:val="16"/>
                <w:lang w:eastAsia="sl-SI"/>
              </w:rPr>
              <w:t>4-krat</w:t>
            </w:r>
          </w:p>
        </w:tc>
      </w:tr>
      <w:tr w:rsidR="000A6F4F" w:rsidRPr="00343211" w14:paraId="15E454BC"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2172956" w14:textId="77777777" w:rsidR="000A6F4F" w:rsidRPr="00343211" w:rsidRDefault="000A6F4F" w:rsidP="00145D1B">
            <w:pPr>
              <w:jc w:val="right"/>
              <w:rPr>
                <w:rFonts w:cs="Arial"/>
                <w:b/>
                <w:bCs/>
                <w:sz w:val="16"/>
                <w:szCs w:val="16"/>
                <w:lang w:eastAsia="sl-SI"/>
              </w:rPr>
            </w:pPr>
            <w:r w:rsidRPr="00343211">
              <w:rPr>
                <w:rFonts w:cs="Arial"/>
                <w:b/>
                <w:bCs/>
                <w:sz w:val="16"/>
                <w:szCs w:val="16"/>
                <w:lang w:eastAsia="sl-SI"/>
              </w:rPr>
              <w:t>v m2</w:t>
            </w:r>
          </w:p>
        </w:tc>
        <w:tc>
          <w:tcPr>
            <w:tcW w:w="851" w:type="dxa"/>
            <w:tcBorders>
              <w:top w:val="nil"/>
              <w:left w:val="nil"/>
              <w:bottom w:val="single" w:sz="4" w:space="0" w:color="auto"/>
              <w:right w:val="single" w:sz="4" w:space="0" w:color="auto"/>
            </w:tcBorders>
            <w:shd w:val="clear" w:color="auto" w:fill="auto"/>
            <w:noWrap/>
            <w:vAlign w:val="bottom"/>
          </w:tcPr>
          <w:p w14:paraId="1D99834A"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skupaj</w:t>
            </w:r>
          </w:p>
        </w:tc>
        <w:tc>
          <w:tcPr>
            <w:tcW w:w="850" w:type="dxa"/>
            <w:tcBorders>
              <w:top w:val="nil"/>
              <w:left w:val="nil"/>
              <w:bottom w:val="single" w:sz="4" w:space="0" w:color="auto"/>
              <w:right w:val="single" w:sz="4" w:space="0" w:color="auto"/>
            </w:tcBorders>
            <w:shd w:val="clear" w:color="auto" w:fill="auto"/>
            <w:noWrap/>
            <w:vAlign w:val="bottom"/>
          </w:tcPr>
          <w:p w14:paraId="254E6675"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steklo</w:t>
            </w:r>
          </w:p>
        </w:tc>
        <w:tc>
          <w:tcPr>
            <w:tcW w:w="917" w:type="dxa"/>
            <w:tcBorders>
              <w:top w:val="nil"/>
              <w:left w:val="nil"/>
              <w:bottom w:val="single" w:sz="4" w:space="0" w:color="auto"/>
              <w:right w:val="single" w:sz="4" w:space="0" w:color="auto"/>
            </w:tcBorders>
            <w:shd w:val="clear" w:color="auto" w:fill="auto"/>
            <w:noWrap/>
            <w:vAlign w:val="bottom"/>
          </w:tcPr>
          <w:p w14:paraId="4BBD4F4D"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žaluzije</w:t>
            </w:r>
          </w:p>
        </w:tc>
        <w:tc>
          <w:tcPr>
            <w:tcW w:w="925" w:type="dxa"/>
            <w:tcBorders>
              <w:top w:val="nil"/>
              <w:left w:val="nil"/>
              <w:bottom w:val="single" w:sz="4" w:space="0" w:color="auto"/>
              <w:right w:val="single" w:sz="4" w:space="0" w:color="auto"/>
            </w:tcBorders>
            <w:shd w:val="clear" w:color="auto" w:fill="auto"/>
            <w:noWrap/>
            <w:vAlign w:val="bottom"/>
          </w:tcPr>
          <w:p w14:paraId="38980AAD"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tedensko</w:t>
            </w:r>
          </w:p>
        </w:tc>
        <w:tc>
          <w:tcPr>
            <w:tcW w:w="851" w:type="dxa"/>
            <w:tcBorders>
              <w:top w:val="nil"/>
              <w:left w:val="nil"/>
              <w:bottom w:val="single" w:sz="4" w:space="0" w:color="auto"/>
              <w:right w:val="single" w:sz="4" w:space="0" w:color="auto"/>
            </w:tcBorders>
            <w:shd w:val="clear" w:color="auto" w:fill="auto"/>
            <w:noWrap/>
            <w:vAlign w:val="bottom"/>
          </w:tcPr>
          <w:p w14:paraId="3BDE5030"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mesečno</w:t>
            </w:r>
          </w:p>
        </w:tc>
        <w:tc>
          <w:tcPr>
            <w:tcW w:w="850" w:type="dxa"/>
            <w:tcBorders>
              <w:top w:val="nil"/>
              <w:left w:val="nil"/>
              <w:bottom w:val="single" w:sz="4" w:space="0" w:color="auto"/>
              <w:right w:val="single" w:sz="4" w:space="0" w:color="auto"/>
            </w:tcBorders>
            <w:shd w:val="clear" w:color="auto" w:fill="auto"/>
            <w:noWrap/>
            <w:vAlign w:val="bottom"/>
          </w:tcPr>
          <w:p w14:paraId="5AB703E6" w14:textId="77777777" w:rsidR="000A6F4F" w:rsidRPr="00343211" w:rsidRDefault="000A6F4F" w:rsidP="00145D1B">
            <w:pPr>
              <w:jc w:val="center"/>
              <w:rPr>
                <w:rFonts w:cs="Arial"/>
                <w:b/>
                <w:bCs/>
                <w:sz w:val="16"/>
                <w:szCs w:val="16"/>
                <w:lang w:eastAsia="sl-SI"/>
              </w:rPr>
            </w:pPr>
            <w:r w:rsidRPr="00343211">
              <w:rPr>
                <w:rFonts w:cs="Arial"/>
                <w:b/>
                <w:bCs/>
                <w:sz w:val="16"/>
                <w:szCs w:val="16"/>
                <w:lang w:eastAsia="sl-SI"/>
              </w:rPr>
              <w:t>letno</w:t>
            </w:r>
          </w:p>
        </w:tc>
        <w:tc>
          <w:tcPr>
            <w:tcW w:w="851" w:type="dxa"/>
            <w:tcBorders>
              <w:top w:val="nil"/>
              <w:left w:val="nil"/>
              <w:bottom w:val="single" w:sz="4" w:space="0" w:color="auto"/>
              <w:right w:val="single" w:sz="4" w:space="0" w:color="auto"/>
            </w:tcBorders>
            <w:vAlign w:val="bottom"/>
          </w:tcPr>
          <w:p w14:paraId="3A1D6CD1" w14:textId="77777777" w:rsidR="000A6F4F" w:rsidRPr="00343211" w:rsidRDefault="000A6F4F" w:rsidP="00145D1B">
            <w:pPr>
              <w:jc w:val="center"/>
              <w:rPr>
                <w:rFonts w:cs="Arial"/>
                <w:b/>
                <w:bCs/>
                <w:sz w:val="16"/>
                <w:szCs w:val="16"/>
                <w:lang w:eastAsia="sl-SI"/>
              </w:rPr>
            </w:pPr>
            <w:r>
              <w:rPr>
                <w:rFonts w:cs="Arial"/>
                <w:b/>
                <w:bCs/>
                <w:sz w:val="16"/>
                <w:szCs w:val="16"/>
                <w:lang w:eastAsia="sl-SI"/>
              </w:rPr>
              <w:t>letno</w:t>
            </w:r>
            <w:r w:rsidRPr="00343211">
              <w:rPr>
                <w:rFonts w:cs="Arial"/>
                <w:b/>
                <w:bCs/>
                <w:sz w:val="16"/>
                <w:szCs w:val="16"/>
                <w:lang w:eastAsia="sl-SI"/>
              </w:rPr>
              <w:t xml:space="preserve"> </w:t>
            </w:r>
          </w:p>
        </w:tc>
      </w:tr>
      <w:tr w:rsidR="000A6F4F" w:rsidRPr="00343211" w14:paraId="181381C3" w14:textId="77777777" w:rsidTr="000A6F4F">
        <w:trPr>
          <w:trHeight w:val="480"/>
        </w:trPr>
        <w:tc>
          <w:tcPr>
            <w:tcW w:w="2982" w:type="dxa"/>
            <w:tcBorders>
              <w:top w:val="nil"/>
              <w:left w:val="single" w:sz="4" w:space="0" w:color="auto"/>
              <w:bottom w:val="single" w:sz="4" w:space="0" w:color="auto"/>
              <w:right w:val="single" w:sz="4" w:space="0" w:color="auto"/>
            </w:tcBorders>
            <w:shd w:val="clear" w:color="auto" w:fill="C0C0C0"/>
            <w:noWrap/>
            <w:vAlign w:val="bottom"/>
          </w:tcPr>
          <w:p w14:paraId="73937CB9" w14:textId="77777777" w:rsidR="000A6F4F" w:rsidRPr="00343211" w:rsidRDefault="000A6F4F" w:rsidP="00145D1B">
            <w:pPr>
              <w:jc w:val="left"/>
              <w:rPr>
                <w:rFonts w:cs="Arial"/>
                <w:b/>
                <w:bCs/>
                <w:sz w:val="16"/>
                <w:szCs w:val="16"/>
                <w:lang w:eastAsia="sl-SI"/>
              </w:rPr>
            </w:pPr>
            <w:r w:rsidRPr="00343211">
              <w:rPr>
                <w:rFonts w:cs="Arial"/>
                <w:b/>
                <w:bCs/>
                <w:sz w:val="16"/>
                <w:szCs w:val="16"/>
                <w:lang w:eastAsia="sl-SI"/>
              </w:rPr>
              <w:t>lokacija</w:t>
            </w:r>
          </w:p>
        </w:tc>
        <w:tc>
          <w:tcPr>
            <w:tcW w:w="851" w:type="dxa"/>
            <w:tcBorders>
              <w:top w:val="nil"/>
              <w:left w:val="nil"/>
              <w:bottom w:val="single" w:sz="4" w:space="0" w:color="auto"/>
              <w:right w:val="single" w:sz="4" w:space="0" w:color="auto"/>
            </w:tcBorders>
            <w:shd w:val="clear" w:color="auto" w:fill="C0C0C0"/>
            <w:noWrap/>
            <w:vAlign w:val="bottom"/>
          </w:tcPr>
          <w:p w14:paraId="7C24A988" w14:textId="77777777" w:rsidR="000A6F4F" w:rsidRPr="00343211" w:rsidRDefault="00A66BB6" w:rsidP="00145D1B">
            <w:pPr>
              <w:jc w:val="right"/>
              <w:rPr>
                <w:rFonts w:cs="Arial"/>
                <w:b/>
                <w:bCs/>
                <w:sz w:val="16"/>
                <w:szCs w:val="16"/>
                <w:lang w:eastAsia="sl-SI"/>
              </w:rPr>
            </w:pPr>
            <w:r>
              <w:rPr>
                <w:rFonts w:cs="Arial"/>
                <w:b/>
                <w:bCs/>
                <w:sz w:val="16"/>
                <w:szCs w:val="16"/>
                <w:lang w:eastAsia="sl-SI"/>
              </w:rPr>
              <w:t>581,17</w:t>
            </w:r>
          </w:p>
        </w:tc>
        <w:tc>
          <w:tcPr>
            <w:tcW w:w="850" w:type="dxa"/>
            <w:tcBorders>
              <w:top w:val="nil"/>
              <w:left w:val="nil"/>
              <w:bottom w:val="single" w:sz="4" w:space="0" w:color="auto"/>
              <w:right w:val="single" w:sz="4" w:space="0" w:color="auto"/>
            </w:tcBorders>
            <w:shd w:val="clear" w:color="auto" w:fill="C0C0C0"/>
            <w:noWrap/>
            <w:vAlign w:val="bottom"/>
          </w:tcPr>
          <w:p w14:paraId="2588CF01" w14:textId="77777777" w:rsidR="000A6F4F" w:rsidRPr="00343211" w:rsidRDefault="000A6F4F" w:rsidP="00145D1B">
            <w:pPr>
              <w:jc w:val="right"/>
              <w:rPr>
                <w:rFonts w:cs="Arial"/>
                <w:b/>
                <w:bCs/>
                <w:sz w:val="16"/>
                <w:szCs w:val="16"/>
                <w:lang w:eastAsia="sl-SI"/>
              </w:rPr>
            </w:pPr>
            <w:r>
              <w:rPr>
                <w:rFonts w:cs="Arial"/>
                <w:b/>
                <w:bCs/>
                <w:sz w:val="16"/>
                <w:szCs w:val="16"/>
                <w:lang w:eastAsia="sl-SI"/>
              </w:rPr>
              <w:t>521,07</w:t>
            </w:r>
          </w:p>
        </w:tc>
        <w:tc>
          <w:tcPr>
            <w:tcW w:w="917" w:type="dxa"/>
            <w:tcBorders>
              <w:top w:val="nil"/>
              <w:left w:val="nil"/>
              <w:bottom w:val="single" w:sz="4" w:space="0" w:color="auto"/>
              <w:right w:val="single" w:sz="4" w:space="0" w:color="auto"/>
            </w:tcBorders>
            <w:shd w:val="clear" w:color="auto" w:fill="C0C0C0"/>
            <w:noWrap/>
            <w:vAlign w:val="bottom"/>
          </w:tcPr>
          <w:p w14:paraId="0C7A11F0" w14:textId="77777777" w:rsidR="000A6F4F" w:rsidRPr="00343211" w:rsidRDefault="000A6F4F" w:rsidP="00145D1B">
            <w:pPr>
              <w:jc w:val="right"/>
              <w:rPr>
                <w:rFonts w:cs="Arial"/>
                <w:b/>
                <w:bCs/>
                <w:sz w:val="16"/>
                <w:szCs w:val="16"/>
                <w:lang w:eastAsia="sl-SI"/>
              </w:rPr>
            </w:pPr>
            <w:r w:rsidRPr="00343211">
              <w:rPr>
                <w:rFonts w:cs="Arial"/>
                <w:b/>
                <w:bCs/>
                <w:sz w:val="16"/>
                <w:szCs w:val="16"/>
                <w:lang w:eastAsia="sl-SI"/>
              </w:rPr>
              <w:t>60,10</w:t>
            </w:r>
          </w:p>
        </w:tc>
        <w:tc>
          <w:tcPr>
            <w:tcW w:w="925" w:type="dxa"/>
            <w:tcBorders>
              <w:top w:val="nil"/>
              <w:left w:val="nil"/>
              <w:bottom w:val="single" w:sz="4" w:space="0" w:color="auto"/>
              <w:right w:val="single" w:sz="4" w:space="0" w:color="auto"/>
            </w:tcBorders>
            <w:shd w:val="clear" w:color="auto" w:fill="C0C0C0"/>
            <w:noWrap/>
            <w:vAlign w:val="bottom"/>
          </w:tcPr>
          <w:p w14:paraId="420EDCFC" w14:textId="77777777" w:rsidR="000A6F4F" w:rsidRPr="00343211" w:rsidRDefault="000A6F4F" w:rsidP="00145D1B">
            <w:pPr>
              <w:jc w:val="right"/>
              <w:rPr>
                <w:rFonts w:cs="Arial"/>
                <w:b/>
                <w:bCs/>
                <w:sz w:val="16"/>
                <w:szCs w:val="16"/>
                <w:lang w:eastAsia="sl-SI"/>
              </w:rPr>
            </w:pPr>
            <w:r>
              <w:rPr>
                <w:rFonts w:cs="Arial"/>
                <w:b/>
                <w:bCs/>
                <w:sz w:val="16"/>
                <w:szCs w:val="16"/>
                <w:lang w:eastAsia="sl-SI"/>
              </w:rPr>
              <w:t>188,96</w:t>
            </w:r>
          </w:p>
        </w:tc>
        <w:tc>
          <w:tcPr>
            <w:tcW w:w="851" w:type="dxa"/>
            <w:tcBorders>
              <w:top w:val="nil"/>
              <w:left w:val="nil"/>
              <w:bottom w:val="single" w:sz="4" w:space="0" w:color="auto"/>
              <w:right w:val="single" w:sz="4" w:space="0" w:color="auto"/>
            </w:tcBorders>
            <w:shd w:val="clear" w:color="auto" w:fill="C0C0C0"/>
            <w:noWrap/>
            <w:vAlign w:val="bottom"/>
          </w:tcPr>
          <w:p w14:paraId="4F407D3F" w14:textId="77777777" w:rsidR="000A6F4F" w:rsidRPr="00343211" w:rsidRDefault="000A6F4F" w:rsidP="00145D1B">
            <w:pPr>
              <w:jc w:val="right"/>
              <w:rPr>
                <w:rFonts w:cs="Arial"/>
                <w:b/>
                <w:bCs/>
                <w:sz w:val="16"/>
                <w:szCs w:val="16"/>
                <w:lang w:eastAsia="sl-SI"/>
              </w:rPr>
            </w:pPr>
            <w:r>
              <w:rPr>
                <w:rFonts w:cs="Arial"/>
                <w:b/>
                <w:bCs/>
                <w:sz w:val="16"/>
                <w:szCs w:val="16"/>
                <w:lang w:eastAsia="sl-SI"/>
              </w:rPr>
              <w:t>15,00</w:t>
            </w:r>
          </w:p>
        </w:tc>
        <w:tc>
          <w:tcPr>
            <w:tcW w:w="850" w:type="dxa"/>
            <w:tcBorders>
              <w:top w:val="nil"/>
              <w:left w:val="nil"/>
              <w:bottom w:val="single" w:sz="4" w:space="0" w:color="auto"/>
              <w:right w:val="single" w:sz="4" w:space="0" w:color="auto"/>
            </w:tcBorders>
            <w:shd w:val="clear" w:color="auto" w:fill="C0C0C0"/>
            <w:noWrap/>
            <w:vAlign w:val="bottom"/>
          </w:tcPr>
          <w:p w14:paraId="7811C196" w14:textId="77777777" w:rsidR="000A6F4F" w:rsidRPr="00343211" w:rsidRDefault="00A66BB6" w:rsidP="00145D1B">
            <w:pPr>
              <w:jc w:val="right"/>
              <w:rPr>
                <w:rFonts w:cs="Arial"/>
                <w:b/>
                <w:bCs/>
                <w:sz w:val="16"/>
                <w:szCs w:val="16"/>
                <w:lang w:eastAsia="sl-SI"/>
              </w:rPr>
            </w:pPr>
            <w:r>
              <w:rPr>
                <w:rFonts w:cs="Arial"/>
                <w:b/>
                <w:bCs/>
                <w:sz w:val="16"/>
                <w:szCs w:val="16"/>
                <w:lang w:eastAsia="sl-SI"/>
              </w:rPr>
              <w:t>290,71</w:t>
            </w:r>
          </w:p>
        </w:tc>
        <w:tc>
          <w:tcPr>
            <w:tcW w:w="851" w:type="dxa"/>
            <w:tcBorders>
              <w:top w:val="nil"/>
              <w:left w:val="nil"/>
              <w:bottom w:val="single" w:sz="4" w:space="0" w:color="auto"/>
              <w:right w:val="single" w:sz="4" w:space="0" w:color="auto"/>
            </w:tcBorders>
            <w:shd w:val="clear" w:color="auto" w:fill="C0C0C0"/>
            <w:vAlign w:val="bottom"/>
          </w:tcPr>
          <w:p w14:paraId="5C3C8051" w14:textId="77777777" w:rsidR="000A6F4F" w:rsidRPr="00343211" w:rsidRDefault="00A66BB6" w:rsidP="00145D1B">
            <w:pPr>
              <w:jc w:val="right"/>
              <w:rPr>
                <w:rFonts w:cs="Arial"/>
                <w:b/>
                <w:bCs/>
                <w:sz w:val="16"/>
                <w:szCs w:val="16"/>
                <w:lang w:eastAsia="sl-SI"/>
              </w:rPr>
            </w:pPr>
            <w:r>
              <w:rPr>
                <w:rFonts w:cs="Arial"/>
                <w:b/>
                <w:bCs/>
                <w:sz w:val="16"/>
                <w:szCs w:val="16"/>
                <w:lang w:eastAsia="sl-SI"/>
              </w:rPr>
              <w:t>86,50</w:t>
            </w:r>
          </w:p>
        </w:tc>
      </w:tr>
      <w:tr w:rsidR="000A6F4F" w:rsidRPr="00343211" w14:paraId="6272CB7A" w14:textId="77777777" w:rsidTr="000A6F4F">
        <w:trPr>
          <w:trHeight w:val="480"/>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3F65E39E" w14:textId="77777777" w:rsidR="000A6F4F" w:rsidRPr="00343211" w:rsidRDefault="000A6F4F" w:rsidP="00145D1B">
            <w:pPr>
              <w:jc w:val="left"/>
              <w:rPr>
                <w:rFonts w:cs="Arial"/>
                <w:sz w:val="16"/>
                <w:szCs w:val="16"/>
                <w:lang w:eastAsia="sl-SI"/>
              </w:rPr>
            </w:pPr>
            <w:r w:rsidRPr="00343211">
              <w:rPr>
                <w:rFonts w:cs="Arial"/>
                <w:sz w:val="16"/>
                <w:szCs w:val="16"/>
                <w:lang w:eastAsia="sl-SI"/>
              </w:rPr>
              <w:t>vhodi Lendava(P01,P17,K15)</w:t>
            </w:r>
          </w:p>
        </w:tc>
        <w:tc>
          <w:tcPr>
            <w:tcW w:w="851" w:type="dxa"/>
            <w:tcBorders>
              <w:top w:val="nil"/>
              <w:left w:val="nil"/>
              <w:bottom w:val="single" w:sz="4" w:space="0" w:color="auto"/>
              <w:right w:val="single" w:sz="4" w:space="0" w:color="auto"/>
            </w:tcBorders>
            <w:shd w:val="clear" w:color="auto" w:fill="auto"/>
            <w:noWrap/>
            <w:vAlign w:val="bottom"/>
          </w:tcPr>
          <w:p w14:paraId="42D9ECB4" w14:textId="77777777" w:rsidR="000A6F4F" w:rsidRPr="00343211" w:rsidRDefault="000A6F4F" w:rsidP="00145D1B">
            <w:pPr>
              <w:jc w:val="right"/>
              <w:rPr>
                <w:rFonts w:cs="Arial"/>
                <w:sz w:val="16"/>
                <w:szCs w:val="16"/>
                <w:lang w:eastAsia="sl-SI"/>
              </w:rPr>
            </w:pPr>
            <w:r>
              <w:rPr>
                <w:rFonts w:cs="Arial"/>
                <w:sz w:val="16"/>
                <w:szCs w:val="16"/>
                <w:lang w:eastAsia="sl-SI"/>
              </w:rPr>
              <w:t>37,62</w:t>
            </w:r>
          </w:p>
        </w:tc>
        <w:tc>
          <w:tcPr>
            <w:tcW w:w="850" w:type="dxa"/>
            <w:tcBorders>
              <w:top w:val="nil"/>
              <w:left w:val="nil"/>
              <w:bottom w:val="single" w:sz="4" w:space="0" w:color="auto"/>
              <w:right w:val="single" w:sz="4" w:space="0" w:color="auto"/>
            </w:tcBorders>
            <w:shd w:val="clear" w:color="auto" w:fill="auto"/>
            <w:noWrap/>
            <w:vAlign w:val="bottom"/>
          </w:tcPr>
          <w:p w14:paraId="3D5A9A18" w14:textId="77777777" w:rsidR="000A6F4F" w:rsidRPr="00343211" w:rsidRDefault="000A6F4F" w:rsidP="00145D1B">
            <w:pPr>
              <w:jc w:val="right"/>
              <w:rPr>
                <w:rFonts w:cs="Arial"/>
                <w:sz w:val="16"/>
                <w:szCs w:val="16"/>
                <w:lang w:eastAsia="sl-SI"/>
              </w:rPr>
            </w:pPr>
            <w:r>
              <w:rPr>
                <w:rFonts w:cs="Arial"/>
                <w:sz w:val="16"/>
                <w:szCs w:val="16"/>
                <w:lang w:eastAsia="sl-SI"/>
              </w:rPr>
              <w:t>37,62</w:t>
            </w:r>
          </w:p>
        </w:tc>
        <w:tc>
          <w:tcPr>
            <w:tcW w:w="917" w:type="dxa"/>
            <w:tcBorders>
              <w:top w:val="nil"/>
              <w:left w:val="nil"/>
              <w:bottom w:val="single" w:sz="4" w:space="0" w:color="auto"/>
              <w:right w:val="single" w:sz="4" w:space="0" w:color="auto"/>
            </w:tcBorders>
            <w:shd w:val="clear" w:color="auto" w:fill="auto"/>
            <w:noWrap/>
            <w:vAlign w:val="bottom"/>
          </w:tcPr>
          <w:p w14:paraId="57D6695A"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57948B58" w14:textId="77777777" w:rsidR="000A6F4F" w:rsidRPr="00343211" w:rsidRDefault="000A6F4F" w:rsidP="00145D1B">
            <w:pPr>
              <w:jc w:val="right"/>
              <w:rPr>
                <w:rFonts w:cs="Arial"/>
                <w:sz w:val="16"/>
                <w:szCs w:val="16"/>
                <w:lang w:eastAsia="sl-SI"/>
              </w:rPr>
            </w:pPr>
            <w:r>
              <w:rPr>
                <w:rFonts w:cs="Arial"/>
                <w:sz w:val="16"/>
                <w:szCs w:val="16"/>
                <w:lang w:eastAsia="sl-SI"/>
              </w:rPr>
              <w:t>37,62</w:t>
            </w:r>
          </w:p>
        </w:tc>
        <w:tc>
          <w:tcPr>
            <w:tcW w:w="851" w:type="dxa"/>
            <w:tcBorders>
              <w:top w:val="nil"/>
              <w:left w:val="nil"/>
              <w:bottom w:val="single" w:sz="4" w:space="0" w:color="auto"/>
              <w:right w:val="single" w:sz="4" w:space="0" w:color="auto"/>
            </w:tcBorders>
            <w:shd w:val="clear" w:color="auto" w:fill="auto"/>
            <w:noWrap/>
            <w:vAlign w:val="bottom"/>
          </w:tcPr>
          <w:p w14:paraId="78B28D27"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74DDF75E"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tcPr>
          <w:p w14:paraId="0267C810" w14:textId="77777777" w:rsidR="000A6F4F" w:rsidRPr="00343211" w:rsidRDefault="000A6F4F" w:rsidP="00145D1B">
            <w:pPr>
              <w:jc w:val="left"/>
              <w:rPr>
                <w:rFonts w:cs="Arial"/>
                <w:sz w:val="16"/>
                <w:szCs w:val="16"/>
                <w:lang w:eastAsia="sl-SI"/>
              </w:rPr>
            </w:pPr>
          </w:p>
        </w:tc>
      </w:tr>
      <w:tr w:rsidR="000A6F4F" w:rsidRPr="00343211" w14:paraId="406B5498"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68F4F3F7" w14:textId="77777777" w:rsidR="000A6F4F" w:rsidRPr="00343211" w:rsidRDefault="000A6F4F" w:rsidP="00145D1B">
            <w:pPr>
              <w:jc w:val="left"/>
              <w:rPr>
                <w:rFonts w:cs="Arial"/>
                <w:sz w:val="16"/>
                <w:szCs w:val="16"/>
                <w:lang w:eastAsia="sl-SI"/>
              </w:rPr>
            </w:pPr>
            <w:r>
              <w:rPr>
                <w:rFonts w:cs="Arial"/>
                <w:sz w:val="16"/>
                <w:szCs w:val="16"/>
                <w:lang w:eastAsia="sl-SI"/>
              </w:rPr>
              <w:t>Lendava-šipe-zunanja stran pritličje</w:t>
            </w:r>
          </w:p>
        </w:tc>
        <w:tc>
          <w:tcPr>
            <w:tcW w:w="851" w:type="dxa"/>
            <w:tcBorders>
              <w:top w:val="nil"/>
              <w:left w:val="nil"/>
              <w:bottom w:val="single" w:sz="4" w:space="0" w:color="auto"/>
              <w:right w:val="single" w:sz="4" w:space="0" w:color="auto"/>
            </w:tcBorders>
            <w:shd w:val="clear" w:color="auto" w:fill="auto"/>
            <w:noWrap/>
            <w:vAlign w:val="bottom"/>
          </w:tcPr>
          <w:p w14:paraId="18404A1C" w14:textId="77777777" w:rsidR="000A6F4F" w:rsidRPr="00343211" w:rsidRDefault="000A6F4F" w:rsidP="00145D1B">
            <w:pPr>
              <w:jc w:val="right"/>
              <w:rPr>
                <w:rFonts w:cs="Arial"/>
                <w:sz w:val="16"/>
                <w:szCs w:val="16"/>
                <w:lang w:eastAsia="sl-SI"/>
              </w:rPr>
            </w:pPr>
            <w:r>
              <w:rPr>
                <w:rFonts w:cs="Arial"/>
                <w:sz w:val="16"/>
                <w:szCs w:val="16"/>
                <w:lang w:eastAsia="sl-SI"/>
              </w:rPr>
              <w:t>26,40</w:t>
            </w:r>
          </w:p>
        </w:tc>
        <w:tc>
          <w:tcPr>
            <w:tcW w:w="850" w:type="dxa"/>
            <w:tcBorders>
              <w:top w:val="nil"/>
              <w:left w:val="nil"/>
              <w:bottom w:val="single" w:sz="4" w:space="0" w:color="auto"/>
              <w:right w:val="single" w:sz="4" w:space="0" w:color="auto"/>
            </w:tcBorders>
            <w:shd w:val="clear" w:color="auto" w:fill="auto"/>
            <w:noWrap/>
            <w:vAlign w:val="bottom"/>
          </w:tcPr>
          <w:p w14:paraId="7567E5EA" w14:textId="77777777" w:rsidR="000A6F4F" w:rsidRPr="00343211" w:rsidRDefault="000A6F4F" w:rsidP="00145D1B">
            <w:pPr>
              <w:jc w:val="right"/>
              <w:rPr>
                <w:rFonts w:cs="Arial"/>
                <w:sz w:val="16"/>
                <w:szCs w:val="16"/>
                <w:lang w:eastAsia="sl-SI"/>
              </w:rPr>
            </w:pPr>
            <w:r>
              <w:rPr>
                <w:rFonts w:cs="Arial"/>
                <w:sz w:val="16"/>
                <w:szCs w:val="16"/>
                <w:lang w:eastAsia="sl-SI"/>
              </w:rPr>
              <w:t>26,40</w:t>
            </w:r>
          </w:p>
        </w:tc>
        <w:tc>
          <w:tcPr>
            <w:tcW w:w="917" w:type="dxa"/>
            <w:tcBorders>
              <w:top w:val="nil"/>
              <w:left w:val="nil"/>
              <w:bottom w:val="single" w:sz="4" w:space="0" w:color="auto"/>
              <w:right w:val="single" w:sz="4" w:space="0" w:color="auto"/>
            </w:tcBorders>
            <w:shd w:val="clear" w:color="auto" w:fill="auto"/>
            <w:noWrap/>
            <w:vAlign w:val="bottom"/>
          </w:tcPr>
          <w:p w14:paraId="2DEC48BB" w14:textId="77777777" w:rsidR="000A6F4F" w:rsidRPr="00343211" w:rsidRDefault="000A6F4F" w:rsidP="00145D1B">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5CAEF830"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3F742380" w14:textId="77777777" w:rsidR="000A6F4F" w:rsidRPr="00343211" w:rsidRDefault="000A6F4F" w:rsidP="00145D1B">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582CC13" w14:textId="77777777" w:rsidR="000A6F4F" w:rsidRPr="00343211" w:rsidRDefault="000A6F4F" w:rsidP="00145D1B">
            <w:pPr>
              <w:jc w:val="lef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65DBE84A" w14:textId="77777777" w:rsidR="000A6F4F" w:rsidRPr="00343211" w:rsidRDefault="000A6F4F" w:rsidP="00145D1B">
            <w:pPr>
              <w:jc w:val="right"/>
              <w:rPr>
                <w:rFonts w:cs="Arial"/>
                <w:sz w:val="16"/>
                <w:szCs w:val="16"/>
                <w:lang w:eastAsia="sl-SI"/>
              </w:rPr>
            </w:pPr>
            <w:r>
              <w:rPr>
                <w:rFonts w:cs="Arial"/>
                <w:sz w:val="16"/>
                <w:szCs w:val="16"/>
                <w:lang w:eastAsia="sl-SI"/>
              </w:rPr>
              <w:t>26,40</w:t>
            </w:r>
          </w:p>
        </w:tc>
      </w:tr>
      <w:tr w:rsidR="000A6F4F" w:rsidRPr="00343211" w14:paraId="0E53C005"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709932C4"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 - avla - vhod 1 in vhod 2</w:t>
            </w:r>
          </w:p>
        </w:tc>
        <w:tc>
          <w:tcPr>
            <w:tcW w:w="851" w:type="dxa"/>
            <w:tcBorders>
              <w:top w:val="nil"/>
              <w:left w:val="nil"/>
              <w:bottom w:val="single" w:sz="4" w:space="0" w:color="auto"/>
              <w:right w:val="single" w:sz="4" w:space="0" w:color="auto"/>
            </w:tcBorders>
            <w:shd w:val="clear" w:color="auto" w:fill="auto"/>
            <w:noWrap/>
            <w:vAlign w:val="bottom"/>
          </w:tcPr>
          <w:p w14:paraId="403D8A74" w14:textId="77777777" w:rsidR="000A6F4F" w:rsidRPr="00343211" w:rsidRDefault="000A6F4F" w:rsidP="00145D1B">
            <w:pPr>
              <w:jc w:val="right"/>
              <w:rPr>
                <w:rFonts w:cs="Arial"/>
                <w:sz w:val="16"/>
                <w:szCs w:val="16"/>
                <w:lang w:eastAsia="sl-SI"/>
              </w:rPr>
            </w:pPr>
            <w:r>
              <w:rPr>
                <w:rFonts w:cs="Arial"/>
                <w:sz w:val="16"/>
                <w:szCs w:val="16"/>
                <w:lang w:eastAsia="sl-SI"/>
              </w:rPr>
              <w:t>76,10</w:t>
            </w:r>
          </w:p>
        </w:tc>
        <w:tc>
          <w:tcPr>
            <w:tcW w:w="850" w:type="dxa"/>
            <w:tcBorders>
              <w:top w:val="nil"/>
              <w:left w:val="nil"/>
              <w:bottom w:val="single" w:sz="4" w:space="0" w:color="auto"/>
              <w:right w:val="single" w:sz="4" w:space="0" w:color="auto"/>
            </w:tcBorders>
            <w:shd w:val="clear" w:color="auto" w:fill="auto"/>
            <w:noWrap/>
            <w:vAlign w:val="bottom"/>
          </w:tcPr>
          <w:p w14:paraId="13F56AB8" w14:textId="77777777" w:rsidR="000A6F4F" w:rsidRPr="00343211" w:rsidRDefault="000A6F4F" w:rsidP="00145D1B">
            <w:pPr>
              <w:jc w:val="right"/>
              <w:rPr>
                <w:rFonts w:cs="Arial"/>
                <w:sz w:val="16"/>
                <w:szCs w:val="16"/>
                <w:lang w:eastAsia="sl-SI"/>
              </w:rPr>
            </w:pPr>
            <w:r>
              <w:rPr>
                <w:rFonts w:cs="Arial"/>
                <w:sz w:val="16"/>
                <w:szCs w:val="16"/>
                <w:lang w:eastAsia="sl-SI"/>
              </w:rPr>
              <w:t>76,10</w:t>
            </w:r>
          </w:p>
        </w:tc>
        <w:tc>
          <w:tcPr>
            <w:tcW w:w="917" w:type="dxa"/>
            <w:tcBorders>
              <w:top w:val="nil"/>
              <w:left w:val="nil"/>
              <w:bottom w:val="single" w:sz="4" w:space="0" w:color="auto"/>
              <w:right w:val="single" w:sz="4" w:space="0" w:color="auto"/>
            </w:tcBorders>
            <w:shd w:val="clear" w:color="auto" w:fill="auto"/>
            <w:noWrap/>
            <w:vAlign w:val="bottom"/>
          </w:tcPr>
          <w:p w14:paraId="490BE1DF"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67E4F75C" w14:textId="77777777" w:rsidR="000A6F4F" w:rsidRPr="00343211" w:rsidRDefault="000A6F4F" w:rsidP="00145D1B">
            <w:pPr>
              <w:jc w:val="right"/>
              <w:rPr>
                <w:rFonts w:cs="Arial"/>
                <w:sz w:val="16"/>
                <w:szCs w:val="16"/>
                <w:lang w:eastAsia="sl-SI"/>
              </w:rPr>
            </w:pPr>
            <w:r>
              <w:rPr>
                <w:rFonts w:cs="Arial"/>
                <w:sz w:val="16"/>
                <w:szCs w:val="16"/>
                <w:lang w:eastAsia="sl-SI"/>
              </w:rPr>
              <w:t>76,10</w:t>
            </w:r>
          </w:p>
        </w:tc>
        <w:tc>
          <w:tcPr>
            <w:tcW w:w="851" w:type="dxa"/>
            <w:tcBorders>
              <w:top w:val="nil"/>
              <w:left w:val="nil"/>
              <w:bottom w:val="single" w:sz="4" w:space="0" w:color="auto"/>
              <w:right w:val="single" w:sz="4" w:space="0" w:color="auto"/>
            </w:tcBorders>
            <w:shd w:val="clear" w:color="auto" w:fill="auto"/>
            <w:noWrap/>
            <w:vAlign w:val="bottom"/>
          </w:tcPr>
          <w:p w14:paraId="55F26BF9"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50250A58"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380AB879" w14:textId="77777777" w:rsidR="000A6F4F" w:rsidRPr="00343211" w:rsidRDefault="000A6F4F" w:rsidP="00145D1B">
            <w:pPr>
              <w:jc w:val="right"/>
              <w:rPr>
                <w:rFonts w:cs="Arial"/>
                <w:sz w:val="16"/>
                <w:szCs w:val="16"/>
                <w:lang w:eastAsia="sl-SI"/>
              </w:rPr>
            </w:pPr>
          </w:p>
        </w:tc>
      </w:tr>
      <w:tr w:rsidR="000A6F4F" w:rsidRPr="00343211" w14:paraId="56E701C7"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3DFA2CEC"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Maribor-vhod 1 (steklena ograja stopnišče)</w:t>
            </w:r>
          </w:p>
        </w:tc>
        <w:tc>
          <w:tcPr>
            <w:tcW w:w="851" w:type="dxa"/>
            <w:tcBorders>
              <w:top w:val="nil"/>
              <w:left w:val="nil"/>
              <w:bottom w:val="single" w:sz="4" w:space="0" w:color="auto"/>
              <w:right w:val="single" w:sz="4" w:space="0" w:color="auto"/>
            </w:tcBorders>
            <w:shd w:val="clear" w:color="auto" w:fill="auto"/>
            <w:noWrap/>
            <w:vAlign w:val="bottom"/>
          </w:tcPr>
          <w:p w14:paraId="419A40E9" w14:textId="77777777" w:rsidR="000A6F4F" w:rsidRPr="00343211" w:rsidRDefault="000A6F4F" w:rsidP="00145D1B">
            <w:pPr>
              <w:jc w:val="right"/>
              <w:rPr>
                <w:rFonts w:cs="Arial"/>
                <w:sz w:val="16"/>
                <w:szCs w:val="16"/>
                <w:lang w:eastAsia="sl-SI"/>
              </w:rPr>
            </w:pPr>
            <w:r w:rsidRPr="00343211">
              <w:rPr>
                <w:rFonts w:cs="Arial"/>
                <w:sz w:val="16"/>
                <w:szCs w:val="16"/>
                <w:lang w:eastAsia="sl-SI"/>
              </w:rPr>
              <w:t>9,84</w:t>
            </w:r>
          </w:p>
        </w:tc>
        <w:tc>
          <w:tcPr>
            <w:tcW w:w="850" w:type="dxa"/>
            <w:tcBorders>
              <w:top w:val="nil"/>
              <w:left w:val="nil"/>
              <w:bottom w:val="single" w:sz="4" w:space="0" w:color="auto"/>
              <w:right w:val="single" w:sz="4" w:space="0" w:color="auto"/>
            </w:tcBorders>
            <w:shd w:val="clear" w:color="auto" w:fill="auto"/>
            <w:noWrap/>
            <w:vAlign w:val="bottom"/>
          </w:tcPr>
          <w:p w14:paraId="55B9090E" w14:textId="77777777" w:rsidR="000A6F4F" w:rsidRPr="00343211" w:rsidRDefault="000A6F4F" w:rsidP="00145D1B">
            <w:pPr>
              <w:jc w:val="right"/>
              <w:rPr>
                <w:rFonts w:cs="Arial"/>
                <w:sz w:val="16"/>
                <w:szCs w:val="16"/>
                <w:lang w:eastAsia="sl-SI"/>
              </w:rPr>
            </w:pPr>
            <w:r w:rsidRPr="00343211">
              <w:rPr>
                <w:rFonts w:cs="Arial"/>
                <w:sz w:val="16"/>
                <w:szCs w:val="16"/>
                <w:lang w:eastAsia="sl-SI"/>
              </w:rPr>
              <w:t>9,84</w:t>
            </w:r>
          </w:p>
        </w:tc>
        <w:tc>
          <w:tcPr>
            <w:tcW w:w="917" w:type="dxa"/>
            <w:tcBorders>
              <w:top w:val="nil"/>
              <w:left w:val="nil"/>
              <w:bottom w:val="single" w:sz="4" w:space="0" w:color="auto"/>
              <w:right w:val="single" w:sz="4" w:space="0" w:color="auto"/>
            </w:tcBorders>
            <w:shd w:val="clear" w:color="auto" w:fill="auto"/>
            <w:noWrap/>
            <w:vAlign w:val="bottom"/>
          </w:tcPr>
          <w:p w14:paraId="369D32D5"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47B3D990" w14:textId="77777777" w:rsidR="000A6F4F" w:rsidRPr="00343211" w:rsidRDefault="000A6F4F" w:rsidP="00145D1B">
            <w:pPr>
              <w:jc w:val="right"/>
              <w:rPr>
                <w:rFonts w:cs="Arial"/>
                <w:sz w:val="16"/>
                <w:szCs w:val="16"/>
                <w:lang w:eastAsia="sl-SI"/>
              </w:rPr>
            </w:pPr>
            <w:r w:rsidRPr="00343211">
              <w:rPr>
                <w:rFonts w:cs="Arial"/>
                <w:sz w:val="16"/>
                <w:szCs w:val="16"/>
                <w:lang w:eastAsia="sl-SI"/>
              </w:rPr>
              <w:t>9,84</w:t>
            </w:r>
          </w:p>
        </w:tc>
        <w:tc>
          <w:tcPr>
            <w:tcW w:w="851" w:type="dxa"/>
            <w:tcBorders>
              <w:top w:val="nil"/>
              <w:left w:val="nil"/>
              <w:bottom w:val="single" w:sz="4" w:space="0" w:color="auto"/>
              <w:right w:val="single" w:sz="4" w:space="0" w:color="auto"/>
            </w:tcBorders>
            <w:shd w:val="clear" w:color="auto" w:fill="auto"/>
            <w:noWrap/>
            <w:vAlign w:val="bottom"/>
          </w:tcPr>
          <w:p w14:paraId="59AE4E64"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0F022D72"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61961D18" w14:textId="77777777" w:rsidR="000A6F4F" w:rsidRPr="00343211" w:rsidRDefault="000A6F4F" w:rsidP="00145D1B">
            <w:pPr>
              <w:jc w:val="right"/>
              <w:rPr>
                <w:rFonts w:cs="Arial"/>
                <w:sz w:val="16"/>
                <w:szCs w:val="16"/>
                <w:lang w:eastAsia="sl-SI"/>
              </w:rPr>
            </w:pPr>
          </w:p>
        </w:tc>
      </w:tr>
      <w:tr w:rsidR="000A6F4F" w:rsidRPr="00343211" w14:paraId="33EC5CF6"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773C03E2"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Maribor-1.nadstr.terasa-ograja steklo</w:t>
            </w:r>
          </w:p>
        </w:tc>
        <w:tc>
          <w:tcPr>
            <w:tcW w:w="851" w:type="dxa"/>
            <w:tcBorders>
              <w:top w:val="nil"/>
              <w:left w:val="nil"/>
              <w:bottom w:val="single" w:sz="4" w:space="0" w:color="auto"/>
              <w:right w:val="single" w:sz="4" w:space="0" w:color="auto"/>
            </w:tcBorders>
            <w:shd w:val="clear" w:color="auto" w:fill="auto"/>
            <w:noWrap/>
            <w:vAlign w:val="bottom"/>
          </w:tcPr>
          <w:p w14:paraId="546DF813" w14:textId="77777777" w:rsidR="000A6F4F" w:rsidRPr="00343211" w:rsidRDefault="000A6F4F" w:rsidP="00145D1B">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19D2DE3A" w14:textId="77777777" w:rsidR="000A6F4F" w:rsidRPr="00343211" w:rsidRDefault="000A6F4F" w:rsidP="00145D1B">
            <w:pPr>
              <w:jc w:val="right"/>
              <w:rPr>
                <w:rFonts w:cs="Arial"/>
                <w:sz w:val="16"/>
                <w:szCs w:val="16"/>
                <w:lang w:eastAsia="sl-SI"/>
              </w:rPr>
            </w:pPr>
            <w:r w:rsidRPr="00343211">
              <w:rPr>
                <w:rFonts w:cs="Arial"/>
                <w:sz w:val="16"/>
                <w:szCs w:val="16"/>
                <w:lang w:eastAsia="sl-SI"/>
              </w:rPr>
              <w:t>15,00</w:t>
            </w:r>
          </w:p>
        </w:tc>
        <w:tc>
          <w:tcPr>
            <w:tcW w:w="917" w:type="dxa"/>
            <w:tcBorders>
              <w:top w:val="nil"/>
              <w:left w:val="nil"/>
              <w:bottom w:val="single" w:sz="4" w:space="0" w:color="auto"/>
              <w:right w:val="single" w:sz="4" w:space="0" w:color="auto"/>
            </w:tcBorders>
            <w:shd w:val="clear" w:color="auto" w:fill="auto"/>
            <w:noWrap/>
            <w:vAlign w:val="bottom"/>
          </w:tcPr>
          <w:p w14:paraId="49A40B12"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35498DA0"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61CB1607" w14:textId="77777777" w:rsidR="000A6F4F" w:rsidRPr="00343211" w:rsidRDefault="000A6F4F" w:rsidP="00145D1B">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471901C1"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25652294" w14:textId="77777777" w:rsidR="000A6F4F" w:rsidRPr="00343211" w:rsidRDefault="000A6F4F" w:rsidP="00145D1B">
            <w:pPr>
              <w:jc w:val="right"/>
              <w:rPr>
                <w:rFonts w:cs="Arial"/>
                <w:sz w:val="16"/>
                <w:szCs w:val="16"/>
                <w:lang w:eastAsia="sl-SI"/>
              </w:rPr>
            </w:pPr>
          </w:p>
        </w:tc>
      </w:tr>
      <w:tr w:rsidR="000A6F4F" w:rsidRPr="00343211" w14:paraId="22CC5768"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0DB71101" w14:textId="77777777" w:rsidR="000A6F4F" w:rsidRPr="00343211" w:rsidRDefault="000A6F4F" w:rsidP="00145D1B">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4313F95A" w14:textId="77777777" w:rsidR="000A6F4F" w:rsidRPr="00343211" w:rsidRDefault="000A6F4F" w:rsidP="00145D1B">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051CF0E" w14:textId="77777777" w:rsidR="000A6F4F" w:rsidRPr="00343211" w:rsidRDefault="000A6F4F" w:rsidP="00145D1B">
            <w:pPr>
              <w:jc w:val="left"/>
              <w:rPr>
                <w:rFonts w:cs="Arial"/>
                <w:sz w:val="16"/>
                <w:szCs w:val="16"/>
                <w:lang w:eastAsia="sl-SI"/>
              </w:rPr>
            </w:pPr>
          </w:p>
        </w:tc>
        <w:tc>
          <w:tcPr>
            <w:tcW w:w="917" w:type="dxa"/>
            <w:tcBorders>
              <w:top w:val="nil"/>
              <w:left w:val="nil"/>
              <w:bottom w:val="single" w:sz="4" w:space="0" w:color="auto"/>
              <w:right w:val="single" w:sz="4" w:space="0" w:color="auto"/>
            </w:tcBorders>
            <w:shd w:val="clear" w:color="auto" w:fill="auto"/>
            <w:noWrap/>
            <w:vAlign w:val="bottom"/>
          </w:tcPr>
          <w:p w14:paraId="0D81325E" w14:textId="77777777" w:rsidR="000A6F4F" w:rsidRPr="00343211" w:rsidRDefault="000A6F4F" w:rsidP="00145D1B">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3075F161" w14:textId="77777777" w:rsidR="000A6F4F" w:rsidRPr="00343211" w:rsidRDefault="000A6F4F" w:rsidP="00145D1B">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37B9D6AD" w14:textId="77777777" w:rsidR="000A6F4F" w:rsidRPr="00343211" w:rsidRDefault="000A6F4F" w:rsidP="00145D1B">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F6D8CC7"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58BE97A4" w14:textId="77777777" w:rsidR="000A6F4F" w:rsidRPr="00343211" w:rsidRDefault="000A6F4F" w:rsidP="00145D1B">
            <w:pPr>
              <w:jc w:val="right"/>
              <w:rPr>
                <w:rFonts w:cs="Arial"/>
                <w:sz w:val="16"/>
                <w:szCs w:val="16"/>
                <w:lang w:eastAsia="sl-SI"/>
              </w:rPr>
            </w:pPr>
          </w:p>
        </w:tc>
      </w:tr>
      <w:tr w:rsidR="000A6F4F" w:rsidRPr="00343211" w14:paraId="3A6DF801"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441E8AE" w14:textId="77777777" w:rsidR="000A6F4F" w:rsidRPr="00343211" w:rsidRDefault="000A6F4F" w:rsidP="00145D1B">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Lendava-notranje steklo (nadsvetlobe, steklene stene)</w:t>
            </w:r>
          </w:p>
        </w:tc>
        <w:tc>
          <w:tcPr>
            <w:tcW w:w="851" w:type="dxa"/>
            <w:tcBorders>
              <w:top w:val="nil"/>
              <w:left w:val="nil"/>
              <w:bottom w:val="single" w:sz="4" w:space="0" w:color="auto"/>
              <w:right w:val="single" w:sz="4" w:space="0" w:color="auto"/>
            </w:tcBorders>
            <w:shd w:val="clear" w:color="auto" w:fill="auto"/>
            <w:noWrap/>
            <w:vAlign w:val="bottom"/>
          </w:tcPr>
          <w:p w14:paraId="3F882205" w14:textId="77777777" w:rsidR="000A6F4F" w:rsidRPr="00343211" w:rsidRDefault="000A6F4F" w:rsidP="00145D1B">
            <w:pPr>
              <w:jc w:val="right"/>
              <w:rPr>
                <w:rFonts w:cs="Arial"/>
                <w:sz w:val="16"/>
                <w:szCs w:val="16"/>
                <w:lang w:eastAsia="sl-SI"/>
              </w:rPr>
            </w:pPr>
            <w:r>
              <w:rPr>
                <w:rFonts w:cs="Arial"/>
                <w:sz w:val="16"/>
                <w:szCs w:val="16"/>
                <w:lang w:eastAsia="sl-SI"/>
              </w:rPr>
              <w:t>290,71</w:t>
            </w:r>
          </w:p>
        </w:tc>
        <w:tc>
          <w:tcPr>
            <w:tcW w:w="850" w:type="dxa"/>
            <w:tcBorders>
              <w:top w:val="nil"/>
              <w:left w:val="nil"/>
              <w:bottom w:val="single" w:sz="4" w:space="0" w:color="auto"/>
              <w:right w:val="single" w:sz="4" w:space="0" w:color="auto"/>
            </w:tcBorders>
            <w:shd w:val="clear" w:color="auto" w:fill="auto"/>
            <w:noWrap/>
            <w:vAlign w:val="bottom"/>
          </w:tcPr>
          <w:p w14:paraId="648DE63E" w14:textId="77777777" w:rsidR="000A6F4F" w:rsidRPr="00343211" w:rsidRDefault="000A6F4F" w:rsidP="00145D1B">
            <w:pPr>
              <w:jc w:val="right"/>
              <w:rPr>
                <w:rFonts w:cs="Arial"/>
                <w:sz w:val="16"/>
                <w:szCs w:val="16"/>
                <w:lang w:eastAsia="sl-SI"/>
              </w:rPr>
            </w:pPr>
            <w:r>
              <w:rPr>
                <w:rFonts w:cs="Arial"/>
                <w:sz w:val="16"/>
                <w:szCs w:val="16"/>
                <w:lang w:eastAsia="sl-SI"/>
              </w:rPr>
              <w:t>290,71</w:t>
            </w:r>
          </w:p>
        </w:tc>
        <w:tc>
          <w:tcPr>
            <w:tcW w:w="917" w:type="dxa"/>
            <w:tcBorders>
              <w:top w:val="nil"/>
              <w:left w:val="nil"/>
              <w:bottom w:val="single" w:sz="4" w:space="0" w:color="auto"/>
              <w:right w:val="single" w:sz="4" w:space="0" w:color="auto"/>
            </w:tcBorders>
            <w:shd w:val="clear" w:color="auto" w:fill="auto"/>
            <w:noWrap/>
            <w:vAlign w:val="bottom"/>
          </w:tcPr>
          <w:p w14:paraId="32C6BCDB"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0D47D95B"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186A2997"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3BCA3BCE" w14:textId="77777777" w:rsidR="000A6F4F" w:rsidRPr="00343211" w:rsidRDefault="000A6F4F" w:rsidP="00145D1B">
            <w:pPr>
              <w:jc w:val="right"/>
              <w:rPr>
                <w:rFonts w:cs="Arial"/>
                <w:sz w:val="16"/>
                <w:szCs w:val="16"/>
                <w:lang w:eastAsia="sl-SI"/>
              </w:rPr>
            </w:pPr>
            <w:r>
              <w:rPr>
                <w:rFonts w:cs="Arial"/>
                <w:sz w:val="16"/>
                <w:szCs w:val="16"/>
                <w:lang w:eastAsia="sl-SI"/>
              </w:rPr>
              <w:t>290,71</w:t>
            </w:r>
          </w:p>
        </w:tc>
        <w:tc>
          <w:tcPr>
            <w:tcW w:w="851" w:type="dxa"/>
            <w:tcBorders>
              <w:top w:val="nil"/>
              <w:left w:val="nil"/>
              <w:bottom w:val="single" w:sz="4" w:space="0" w:color="auto"/>
              <w:right w:val="single" w:sz="4" w:space="0" w:color="auto"/>
            </w:tcBorders>
            <w:vAlign w:val="bottom"/>
          </w:tcPr>
          <w:p w14:paraId="58651F48" w14:textId="77777777" w:rsidR="000A6F4F" w:rsidRPr="00343211" w:rsidRDefault="000A6F4F" w:rsidP="00145D1B">
            <w:pPr>
              <w:jc w:val="right"/>
              <w:rPr>
                <w:rFonts w:cs="Arial"/>
                <w:sz w:val="16"/>
                <w:szCs w:val="16"/>
                <w:lang w:eastAsia="sl-SI"/>
              </w:rPr>
            </w:pPr>
          </w:p>
        </w:tc>
      </w:tr>
      <w:tr w:rsidR="000A6F4F" w:rsidRPr="00343211" w14:paraId="7E711A15"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27D018F4" w14:textId="77777777" w:rsidR="000A6F4F" w:rsidRPr="00343211" w:rsidRDefault="000A6F4F" w:rsidP="00145D1B">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xml:space="preserve">+ Lendava-notranje steklo (steklena </w:t>
            </w:r>
            <w:proofErr w:type="spellStart"/>
            <w:r>
              <w:rPr>
                <w:rFonts w:cs="Arial"/>
                <w:sz w:val="16"/>
                <w:szCs w:val="16"/>
                <w:lang w:eastAsia="sl-SI"/>
              </w:rPr>
              <w:t>vrata,vmesne</w:t>
            </w:r>
            <w:proofErr w:type="spellEnd"/>
            <w:r>
              <w:rPr>
                <w:rFonts w:cs="Arial"/>
                <w:sz w:val="16"/>
                <w:szCs w:val="16"/>
                <w:lang w:eastAsia="sl-SI"/>
              </w:rPr>
              <w:t xml:space="preserve"> steklene površine </w:t>
            </w:r>
            <w:proofErr w:type="spellStart"/>
            <w:r>
              <w:rPr>
                <w:rFonts w:cs="Arial"/>
                <w:sz w:val="16"/>
                <w:szCs w:val="16"/>
                <w:lang w:eastAsia="sl-SI"/>
              </w:rPr>
              <w:t>studii+režije</w:t>
            </w:r>
            <w:proofErr w:type="spellEnd"/>
            <w:r>
              <w:rPr>
                <w:rFonts w:cs="Arial"/>
                <w:sz w:val="16"/>
                <w:szCs w:val="16"/>
                <w:lang w:eastAsia="sl-SI"/>
              </w:rPr>
              <w:t>)</w:t>
            </w:r>
          </w:p>
        </w:tc>
        <w:tc>
          <w:tcPr>
            <w:tcW w:w="851" w:type="dxa"/>
            <w:tcBorders>
              <w:top w:val="nil"/>
              <w:left w:val="nil"/>
              <w:bottom w:val="single" w:sz="4" w:space="0" w:color="auto"/>
              <w:right w:val="single" w:sz="4" w:space="0" w:color="auto"/>
            </w:tcBorders>
            <w:shd w:val="clear" w:color="auto" w:fill="auto"/>
            <w:noWrap/>
            <w:vAlign w:val="bottom"/>
          </w:tcPr>
          <w:p w14:paraId="755A1344" w14:textId="77777777" w:rsidR="000A6F4F" w:rsidRPr="00343211" w:rsidRDefault="000A6F4F" w:rsidP="00145D1B">
            <w:pPr>
              <w:jc w:val="right"/>
              <w:rPr>
                <w:rFonts w:cs="Arial"/>
                <w:sz w:val="16"/>
                <w:szCs w:val="16"/>
                <w:lang w:eastAsia="sl-SI"/>
              </w:rPr>
            </w:pPr>
            <w:r>
              <w:rPr>
                <w:rFonts w:cs="Arial"/>
                <w:sz w:val="16"/>
                <w:szCs w:val="16"/>
                <w:lang w:eastAsia="sl-SI"/>
              </w:rPr>
              <w:t>65,40</w:t>
            </w:r>
          </w:p>
        </w:tc>
        <w:tc>
          <w:tcPr>
            <w:tcW w:w="850" w:type="dxa"/>
            <w:tcBorders>
              <w:top w:val="nil"/>
              <w:left w:val="nil"/>
              <w:bottom w:val="single" w:sz="4" w:space="0" w:color="auto"/>
              <w:right w:val="single" w:sz="4" w:space="0" w:color="auto"/>
            </w:tcBorders>
            <w:shd w:val="clear" w:color="auto" w:fill="auto"/>
            <w:noWrap/>
            <w:vAlign w:val="bottom"/>
          </w:tcPr>
          <w:p w14:paraId="1BA2149C" w14:textId="77777777" w:rsidR="000A6F4F" w:rsidRPr="00343211" w:rsidRDefault="000A6F4F" w:rsidP="00145D1B">
            <w:pPr>
              <w:jc w:val="left"/>
              <w:rPr>
                <w:rFonts w:cs="Arial"/>
                <w:sz w:val="16"/>
                <w:szCs w:val="16"/>
                <w:lang w:eastAsia="sl-SI"/>
              </w:rPr>
            </w:pPr>
            <w:r>
              <w:rPr>
                <w:rFonts w:cs="Arial"/>
                <w:sz w:val="16"/>
                <w:szCs w:val="16"/>
                <w:lang w:eastAsia="sl-SI"/>
              </w:rPr>
              <w:t>65,40</w:t>
            </w:r>
          </w:p>
        </w:tc>
        <w:tc>
          <w:tcPr>
            <w:tcW w:w="917" w:type="dxa"/>
            <w:tcBorders>
              <w:top w:val="nil"/>
              <w:left w:val="nil"/>
              <w:bottom w:val="single" w:sz="4" w:space="0" w:color="auto"/>
              <w:right w:val="single" w:sz="4" w:space="0" w:color="auto"/>
            </w:tcBorders>
            <w:shd w:val="clear" w:color="auto" w:fill="auto"/>
            <w:noWrap/>
            <w:vAlign w:val="bottom"/>
          </w:tcPr>
          <w:p w14:paraId="33FD76B8" w14:textId="77777777" w:rsidR="000A6F4F" w:rsidRPr="00343211" w:rsidRDefault="000A6F4F" w:rsidP="00145D1B">
            <w:pPr>
              <w:jc w:val="righ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1DC046B7" w14:textId="77777777" w:rsidR="000A6F4F" w:rsidRPr="00343211" w:rsidRDefault="000A6F4F" w:rsidP="00145D1B">
            <w:pPr>
              <w:jc w:val="left"/>
              <w:rPr>
                <w:rFonts w:cs="Arial"/>
                <w:sz w:val="16"/>
                <w:szCs w:val="16"/>
                <w:lang w:eastAsia="sl-SI"/>
              </w:rPr>
            </w:pPr>
            <w:r>
              <w:rPr>
                <w:rFonts w:cs="Arial"/>
                <w:sz w:val="16"/>
                <w:szCs w:val="16"/>
                <w:lang w:eastAsia="sl-SI"/>
              </w:rPr>
              <w:t>65,40</w:t>
            </w:r>
          </w:p>
        </w:tc>
        <w:tc>
          <w:tcPr>
            <w:tcW w:w="851" w:type="dxa"/>
            <w:tcBorders>
              <w:top w:val="nil"/>
              <w:left w:val="nil"/>
              <w:bottom w:val="single" w:sz="4" w:space="0" w:color="auto"/>
              <w:right w:val="single" w:sz="4" w:space="0" w:color="auto"/>
            </w:tcBorders>
            <w:shd w:val="clear" w:color="auto" w:fill="auto"/>
            <w:noWrap/>
            <w:vAlign w:val="bottom"/>
          </w:tcPr>
          <w:p w14:paraId="74659419" w14:textId="77777777" w:rsidR="000A6F4F" w:rsidRPr="00343211" w:rsidRDefault="000A6F4F" w:rsidP="00145D1B">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7EF7711"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38B7CE46" w14:textId="77777777" w:rsidR="000A6F4F" w:rsidRPr="00343211" w:rsidRDefault="000A6F4F" w:rsidP="00145D1B">
            <w:pPr>
              <w:jc w:val="right"/>
              <w:rPr>
                <w:rFonts w:cs="Arial"/>
                <w:sz w:val="16"/>
                <w:szCs w:val="16"/>
                <w:lang w:eastAsia="sl-SI"/>
              </w:rPr>
            </w:pPr>
          </w:p>
        </w:tc>
      </w:tr>
      <w:tr w:rsidR="000A6F4F" w:rsidRPr="00343211" w14:paraId="21EFFEC0" w14:textId="77777777" w:rsidTr="000A6F4F">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5402A2D8" w14:textId="77777777" w:rsidR="000A6F4F" w:rsidRPr="00343211" w:rsidRDefault="000A6F4F" w:rsidP="00145D1B">
            <w:pPr>
              <w:jc w:val="left"/>
              <w:rPr>
                <w:rFonts w:cs="Arial"/>
                <w:sz w:val="16"/>
                <w:szCs w:val="16"/>
                <w:lang w:eastAsia="sl-SI"/>
              </w:rPr>
            </w:pPr>
            <w:r w:rsidRPr="00343211">
              <w:rPr>
                <w:rFonts w:cs="Arial"/>
                <w:sz w:val="16"/>
                <w:szCs w:val="16"/>
                <w:lang w:eastAsia="sl-SI"/>
              </w:rPr>
              <w:t>Maribor - notranje žaluzije</w:t>
            </w:r>
          </w:p>
        </w:tc>
        <w:tc>
          <w:tcPr>
            <w:tcW w:w="851" w:type="dxa"/>
            <w:tcBorders>
              <w:top w:val="nil"/>
              <w:left w:val="nil"/>
              <w:bottom w:val="single" w:sz="4" w:space="0" w:color="auto"/>
              <w:right w:val="single" w:sz="4" w:space="0" w:color="auto"/>
            </w:tcBorders>
            <w:shd w:val="clear" w:color="auto" w:fill="auto"/>
            <w:noWrap/>
            <w:vAlign w:val="bottom"/>
          </w:tcPr>
          <w:p w14:paraId="042E2532" w14:textId="77777777" w:rsidR="000A6F4F" w:rsidRPr="00343211" w:rsidRDefault="000A6F4F" w:rsidP="00145D1B">
            <w:pPr>
              <w:jc w:val="right"/>
              <w:rPr>
                <w:rFonts w:cs="Arial"/>
                <w:sz w:val="16"/>
                <w:szCs w:val="16"/>
                <w:lang w:eastAsia="sl-SI"/>
              </w:rPr>
            </w:pPr>
            <w:r w:rsidRPr="00343211">
              <w:rPr>
                <w:rFonts w:cs="Arial"/>
                <w:sz w:val="16"/>
                <w:szCs w:val="16"/>
                <w:lang w:eastAsia="sl-SI"/>
              </w:rPr>
              <w:t>60,10</w:t>
            </w:r>
          </w:p>
        </w:tc>
        <w:tc>
          <w:tcPr>
            <w:tcW w:w="850" w:type="dxa"/>
            <w:tcBorders>
              <w:top w:val="nil"/>
              <w:left w:val="nil"/>
              <w:bottom w:val="single" w:sz="4" w:space="0" w:color="auto"/>
              <w:right w:val="single" w:sz="4" w:space="0" w:color="auto"/>
            </w:tcBorders>
            <w:shd w:val="clear" w:color="auto" w:fill="auto"/>
            <w:noWrap/>
            <w:vAlign w:val="bottom"/>
          </w:tcPr>
          <w:p w14:paraId="795591C7"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917" w:type="dxa"/>
            <w:tcBorders>
              <w:top w:val="nil"/>
              <w:left w:val="nil"/>
              <w:bottom w:val="single" w:sz="4" w:space="0" w:color="auto"/>
              <w:right w:val="single" w:sz="4" w:space="0" w:color="auto"/>
            </w:tcBorders>
            <w:shd w:val="clear" w:color="auto" w:fill="auto"/>
            <w:noWrap/>
            <w:vAlign w:val="bottom"/>
          </w:tcPr>
          <w:p w14:paraId="62C67C59" w14:textId="77777777" w:rsidR="000A6F4F" w:rsidRPr="00343211" w:rsidRDefault="000A6F4F" w:rsidP="00145D1B">
            <w:pPr>
              <w:jc w:val="right"/>
              <w:rPr>
                <w:rFonts w:cs="Arial"/>
                <w:sz w:val="16"/>
                <w:szCs w:val="16"/>
                <w:lang w:eastAsia="sl-SI"/>
              </w:rPr>
            </w:pPr>
            <w:r w:rsidRPr="00343211">
              <w:rPr>
                <w:rFonts w:cs="Arial"/>
                <w:sz w:val="16"/>
                <w:szCs w:val="16"/>
                <w:lang w:eastAsia="sl-SI"/>
              </w:rPr>
              <w:t>60,10</w:t>
            </w:r>
          </w:p>
        </w:tc>
        <w:tc>
          <w:tcPr>
            <w:tcW w:w="925" w:type="dxa"/>
            <w:tcBorders>
              <w:top w:val="nil"/>
              <w:left w:val="nil"/>
              <w:bottom w:val="single" w:sz="4" w:space="0" w:color="auto"/>
              <w:right w:val="single" w:sz="4" w:space="0" w:color="auto"/>
            </w:tcBorders>
            <w:shd w:val="clear" w:color="auto" w:fill="auto"/>
            <w:noWrap/>
            <w:vAlign w:val="bottom"/>
          </w:tcPr>
          <w:p w14:paraId="739D4250"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7305EB0C" w14:textId="77777777" w:rsidR="000A6F4F" w:rsidRPr="00343211" w:rsidRDefault="000A6F4F" w:rsidP="00145D1B">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45173275" w14:textId="77777777" w:rsidR="000A6F4F" w:rsidRPr="00343211" w:rsidRDefault="000A6F4F" w:rsidP="00145D1B">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25F7792A" w14:textId="77777777" w:rsidR="000A6F4F" w:rsidRPr="00343211" w:rsidRDefault="000A6F4F" w:rsidP="00145D1B">
            <w:pPr>
              <w:jc w:val="right"/>
              <w:rPr>
                <w:rFonts w:cs="Arial"/>
                <w:sz w:val="16"/>
                <w:szCs w:val="16"/>
                <w:lang w:eastAsia="sl-SI"/>
              </w:rPr>
            </w:pPr>
            <w:r>
              <w:rPr>
                <w:rFonts w:cs="Arial"/>
                <w:sz w:val="16"/>
                <w:szCs w:val="16"/>
                <w:lang w:eastAsia="sl-SI"/>
              </w:rPr>
              <w:t>60,10</w:t>
            </w:r>
          </w:p>
        </w:tc>
      </w:tr>
    </w:tbl>
    <w:p w14:paraId="0F0CD1F6" w14:textId="77777777" w:rsidR="00883DAB" w:rsidRDefault="00883DAB" w:rsidP="00883DAB"/>
    <w:p w14:paraId="79DF8568" w14:textId="77777777" w:rsidR="006C1447" w:rsidRPr="006A6B95" w:rsidRDefault="006C1447" w:rsidP="006C1447"/>
    <w:p w14:paraId="0F0DEC15" w14:textId="77777777" w:rsidR="006C1447" w:rsidRDefault="00883DAB" w:rsidP="007E5CF8">
      <w:pPr>
        <w:pStyle w:val="Heading3"/>
      </w:pPr>
      <w:bookmarkStart w:id="41" w:name="_Toc166152197"/>
      <w:r>
        <w:t>Čiščenje ter vzdrževanje dvorišč in okolice</w:t>
      </w:r>
      <w:bookmarkEnd w:id="41"/>
    </w:p>
    <w:p w14:paraId="24269A80" w14:textId="77777777" w:rsidR="00D73EA5" w:rsidRPr="00D73EA5" w:rsidRDefault="00D73EA5" w:rsidP="00D73EA5"/>
    <w:p w14:paraId="7801F52A" w14:textId="77777777" w:rsidR="00883DAB" w:rsidRPr="006A6B95" w:rsidRDefault="00883DAB" w:rsidP="00883DAB">
      <w:pPr>
        <w:tabs>
          <w:tab w:val="left" w:pos="4680"/>
        </w:tabs>
      </w:pPr>
      <w:r>
        <w:t>Storitev se izvaja 2-krat tedensko in zajema: p</w:t>
      </w:r>
      <w:r w:rsidRPr="006A6B95">
        <w:t>ometanje, odstranjevanje smeti, praznjenje košev za smeti ter ostalo vzdrževanje pešpoti, parkirišč in okolice na naslednjih naročnikovih lokacijah:</w:t>
      </w:r>
    </w:p>
    <w:p w14:paraId="7E275633" w14:textId="77777777" w:rsidR="00883DAB" w:rsidRPr="006A6B95" w:rsidRDefault="00883DAB" w:rsidP="002C6138">
      <w:pPr>
        <w:numPr>
          <w:ilvl w:val="0"/>
          <w:numId w:val="28"/>
        </w:numPr>
        <w:tabs>
          <w:tab w:val="clear" w:pos="1080"/>
          <w:tab w:val="num" w:pos="720"/>
          <w:tab w:val="left" w:pos="4680"/>
        </w:tabs>
        <w:ind w:left="720"/>
        <w:rPr>
          <w:rFonts w:cs="Arial"/>
        </w:rPr>
      </w:pPr>
      <w:r w:rsidRPr="006A6B95">
        <w:rPr>
          <w:rFonts w:cs="Arial"/>
        </w:rPr>
        <w:t>Ilichova 33, Maribor</w:t>
      </w:r>
      <w:r w:rsidRPr="006A6B95">
        <w:rPr>
          <w:rFonts w:cs="Arial"/>
        </w:rPr>
        <w:tab/>
        <w:t>600 m</w:t>
      </w:r>
      <w:r w:rsidRPr="006A6B95">
        <w:rPr>
          <w:rFonts w:cs="Arial"/>
          <w:vertAlign w:val="superscript"/>
        </w:rPr>
        <w:t>2</w:t>
      </w:r>
    </w:p>
    <w:p w14:paraId="4622CBCD" w14:textId="77777777" w:rsidR="00883DAB" w:rsidRPr="006A6B95" w:rsidRDefault="00883DAB" w:rsidP="002C6138">
      <w:pPr>
        <w:numPr>
          <w:ilvl w:val="0"/>
          <w:numId w:val="28"/>
        </w:numPr>
        <w:tabs>
          <w:tab w:val="clear" w:pos="1080"/>
          <w:tab w:val="num" w:pos="720"/>
          <w:tab w:val="left" w:pos="4680"/>
        </w:tabs>
        <w:ind w:left="720"/>
        <w:rPr>
          <w:rFonts w:cs="Arial"/>
        </w:rPr>
      </w:pPr>
      <w:r w:rsidRPr="006A6B95">
        <w:rPr>
          <w:rFonts w:cs="Arial"/>
        </w:rPr>
        <w:t>Kranjčeva 10, Lendava</w:t>
      </w:r>
      <w:r w:rsidRPr="006A6B95">
        <w:rPr>
          <w:rFonts w:cs="Arial"/>
        </w:rPr>
        <w:tab/>
        <w:t>100 m</w:t>
      </w:r>
      <w:r w:rsidRPr="006A6B95">
        <w:rPr>
          <w:rFonts w:cs="Arial"/>
          <w:vertAlign w:val="superscript"/>
        </w:rPr>
        <w:t>2</w:t>
      </w:r>
    </w:p>
    <w:p w14:paraId="3FF15941" w14:textId="77777777" w:rsidR="000941DC" w:rsidRDefault="000941DC">
      <w:pPr>
        <w:jc w:val="left"/>
        <w:rPr>
          <w:rFonts w:cs="Arial"/>
        </w:rPr>
      </w:pPr>
    </w:p>
    <w:p w14:paraId="28F9EE07" w14:textId="77777777" w:rsidR="00D73EA5" w:rsidRPr="006A6B95" w:rsidRDefault="00D73EA5" w:rsidP="00D73EA5">
      <w:pPr>
        <w:tabs>
          <w:tab w:val="left" w:pos="4680"/>
        </w:tabs>
        <w:rPr>
          <w:rFonts w:cs="Arial"/>
        </w:rPr>
      </w:pPr>
    </w:p>
    <w:p w14:paraId="172D4D19" w14:textId="77777777" w:rsidR="006C1447" w:rsidRDefault="00883DAB" w:rsidP="007E5CF8">
      <w:pPr>
        <w:pStyle w:val="Heading3"/>
      </w:pPr>
      <w:bookmarkStart w:id="42" w:name="_Toc124043721"/>
      <w:bookmarkStart w:id="43" w:name="_Toc243789931"/>
      <w:bookmarkStart w:id="44" w:name="_Toc166152198"/>
      <w:r>
        <w:t>Izredno</w:t>
      </w:r>
      <w:r w:rsidR="006C1447" w:rsidRPr="006A6B95">
        <w:t xml:space="preserve"> čiščenje</w:t>
      </w:r>
      <w:bookmarkEnd w:id="42"/>
      <w:bookmarkEnd w:id="43"/>
      <w:bookmarkEnd w:id="44"/>
    </w:p>
    <w:p w14:paraId="3FF387A8" w14:textId="77777777" w:rsidR="00D73EA5" w:rsidRPr="00D73EA5" w:rsidRDefault="00D73EA5" w:rsidP="00D73EA5"/>
    <w:p w14:paraId="17D8C93A" w14:textId="77777777" w:rsidR="0070170A" w:rsidRDefault="003A64D0" w:rsidP="003A64D0">
      <w:pPr>
        <w:tabs>
          <w:tab w:val="left" w:pos="4680"/>
        </w:tabs>
      </w:pPr>
      <w:r w:rsidRPr="00281C20">
        <w:t xml:space="preserve">Naročnik občasno potrebuje </w:t>
      </w:r>
      <w:r w:rsidRPr="00281C20">
        <w:rPr>
          <w:u w:val="single"/>
        </w:rPr>
        <w:t>izredna čiščenja posameznih površin in prostorov, ki so naročena posebej</w:t>
      </w:r>
      <w:r w:rsidRPr="00281C20">
        <w:t xml:space="preserve"> in se</w:t>
      </w:r>
      <w:r w:rsidRPr="006A6B95">
        <w:t xml:space="preserve"> jih lahko predvidi vnaprej. Gre predvsem za čiščenja po gradbenih posegih ali v primeru drugih izjemnih okoliščin. Kontaktna oseba naročnika bo potrebe pisno (po e-mailu) sporočila </w:t>
      </w:r>
      <w:r w:rsidRPr="00F54EA9">
        <w:t xml:space="preserve">ponudniku najmanj dva dni pred </w:t>
      </w:r>
      <w:r w:rsidRPr="0033579E">
        <w:t xml:space="preserve">izvršitvijo. </w:t>
      </w:r>
    </w:p>
    <w:p w14:paraId="5FB53F5A" w14:textId="77777777" w:rsidR="0070170A" w:rsidRDefault="0070170A" w:rsidP="003A64D0">
      <w:pPr>
        <w:tabs>
          <w:tab w:val="left" w:pos="4680"/>
        </w:tabs>
      </w:pPr>
    </w:p>
    <w:p w14:paraId="6E4014FE" w14:textId="72AC869E" w:rsidR="003A64D0" w:rsidRPr="00CC7A59" w:rsidRDefault="003A64D0" w:rsidP="003A64D0">
      <w:pPr>
        <w:tabs>
          <w:tab w:val="left" w:pos="4680"/>
        </w:tabs>
        <w:rPr>
          <w:rFonts w:cs="Arial"/>
          <w:u w:val="single"/>
        </w:rPr>
      </w:pPr>
      <w:r w:rsidRPr="00CC7A59">
        <w:rPr>
          <w:rFonts w:cs="Arial"/>
          <w:u w:val="single"/>
        </w:rPr>
        <w:t>Ocenjujemo, da bo delež izrednega čiščenja predstavljal 2 % vseh storitev čiščenja prostorov.</w:t>
      </w:r>
    </w:p>
    <w:p w14:paraId="5632B026" w14:textId="77777777" w:rsidR="006C1447" w:rsidRDefault="006C1447" w:rsidP="00D73EA5">
      <w:pPr>
        <w:tabs>
          <w:tab w:val="left" w:pos="4680"/>
        </w:tabs>
        <w:rPr>
          <w:rFonts w:cs="Arial"/>
        </w:rPr>
      </w:pPr>
    </w:p>
    <w:p w14:paraId="719C896E" w14:textId="77777777" w:rsidR="00883DAB" w:rsidRDefault="00883DAB" w:rsidP="00D73EA5">
      <w:pPr>
        <w:tabs>
          <w:tab w:val="left" w:pos="4680"/>
        </w:tabs>
        <w:rPr>
          <w:rFonts w:cs="Arial"/>
        </w:rPr>
      </w:pPr>
    </w:p>
    <w:p w14:paraId="1D5122D2" w14:textId="77777777" w:rsidR="00883DAB" w:rsidRDefault="00883DAB" w:rsidP="007E5CF8">
      <w:pPr>
        <w:pStyle w:val="Heading3"/>
      </w:pPr>
      <w:bookmarkStart w:id="45" w:name="_Toc124043713"/>
      <w:bookmarkStart w:id="46" w:name="_Toc243789923"/>
      <w:bookmarkStart w:id="47" w:name="_Toc166152199"/>
      <w:r w:rsidRPr="00062010">
        <w:t>Intervencijsko čiščenje</w:t>
      </w:r>
      <w:bookmarkEnd w:id="45"/>
      <w:bookmarkEnd w:id="46"/>
      <w:bookmarkEnd w:id="47"/>
    </w:p>
    <w:p w14:paraId="4CB18E75" w14:textId="77777777" w:rsidR="00883DAB" w:rsidRPr="00062010" w:rsidRDefault="00883DAB" w:rsidP="00883DAB"/>
    <w:p w14:paraId="39AF897B" w14:textId="56EEA59B" w:rsidR="003A64D0" w:rsidRPr="006A6B95" w:rsidRDefault="003A64D0" w:rsidP="003A64D0">
      <w:pPr>
        <w:tabs>
          <w:tab w:val="left" w:pos="4680"/>
        </w:tabs>
        <w:rPr>
          <w:rFonts w:cs="Arial"/>
        </w:rPr>
      </w:pPr>
      <w:r w:rsidRPr="006A6B95">
        <w:t xml:space="preserve">Gre za </w:t>
      </w:r>
      <w:r w:rsidRPr="00964F71">
        <w:rPr>
          <w:u w:val="single"/>
        </w:rPr>
        <w:t>intervencijsko čiščenje v večjem obsegu (nad 100 m</w:t>
      </w:r>
      <w:r w:rsidRPr="00964F71">
        <w:rPr>
          <w:u w:val="single"/>
          <w:vertAlign w:val="superscript"/>
        </w:rPr>
        <w:t>2</w:t>
      </w:r>
      <w:r w:rsidRPr="00964F71">
        <w:rPr>
          <w:u w:val="single"/>
        </w:rPr>
        <w:t>),</w:t>
      </w:r>
      <w:r w:rsidRPr="006A6B95">
        <w:t xml:space="preserve"> ki se opravlja ob delavnikih, pa tudi ob </w:t>
      </w:r>
      <w:r w:rsidRPr="00F54EA9">
        <w:t xml:space="preserve">nedeljah in praznikih oz. ponoči. Odzivni čas mora biti 2 uri od poziva naročnika. </w:t>
      </w:r>
    </w:p>
    <w:p w14:paraId="327F94D2" w14:textId="77777777" w:rsidR="0070170A" w:rsidRDefault="0070170A" w:rsidP="003A64D0"/>
    <w:p w14:paraId="1E39F540" w14:textId="4CF37295" w:rsidR="003A64D0" w:rsidRPr="006A6B95" w:rsidRDefault="003A64D0" w:rsidP="003A64D0">
      <w:r w:rsidRPr="00281C20">
        <w:t xml:space="preserve">Kadar gre za </w:t>
      </w:r>
      <w:r w:rsidRPr="00964F71">
        <w:rPr>
          <w:u w:val="single"/>
        </w:rPr>
        <w:t>intervencijsko čiščenje v manjšem obsegu (do 100 m</w:t>
      </w:r>
      <w:r w:rsidRPr="00964F71">
        <w:rPr>
          <w:u w:val="single"/>
          <w:vertAlign w:val="superscript"/>
        </w:rPr>
        <w:t>2</w:t>
      </w:r>
      <w:r w:rsidRPr="00964F71">
        <w:rPr>
          <w:u w:val="single"/>
        </w:rPr>
        <w:t>),</w:t>
      </w:r>
      <w:r w:rsidRPr="00281C20">
        <w:t xml:space="preserve"> ga morajo pokriti ekipe, ki so takrat prisotne v prostorih naročnika in se ne bo obračunavalo posebej, v nasprotnem primeru je to predmet posebnega naročila.</w:t>
      </w:r>
    </w:p>
    <w:p w14:paraId="26D59FDC" w14:textId="77777777" w:rsidR="0070170A" w:rsidRDefault="0070170A" w:rsidP="00883DAB">
      <w:pPr>
        <w:rPr>
          <w:rFonts w:cs="Arial"/>
        </w:rPr>
      </w:pPr>
    </w:p>
    <w:p w14:paraId="75464FF2" w14:textId="5FF721B9" w:rsidR="00883DAB" w:rsidRPr="00CC7A59" w:rsidRDefault="0070170A" w:rsidP="00883DAB">
      <w:pPr>
        <w:rPr>
          <w:rFonts w:cs="Arial"/>
          <w:u w:val="single"/>
        </w:rPr>
      </w:pPr>
      <w:r w:rsidRPr="00CC7A59">
        <w:rPr>
          <w:rFonts w:cs="Arial"/>
          <w:u w:val="single"/>
        </w:rPr>
        <w:t>Ocenjujemo, da bo delež intervencijskega čiščenja predstavljal do 1 % vseh storitev čiščenja prostorov.</w:t>
      </w:r>
    </w:p>
    <w:p w14:paraId="5413F9C0" w14:textId="77777777" w:rsidR="0070170A" w:rsidRDefault="0070170A" w:rsidP="00883DAB">
      <w:pPr>
        <w:rPr>
          <w:rFonts w:cs="Arial"/>
          <w:caps/>
        </w:rPr>
      </w:pPr>
    </w:p>
    <w:p w14:paraId="2575F685" w14:textId="77777777" w:rsidR="00883DAB" w:rsidRDefault="00883DAB" w:rsidP="00883DAB">
      <w:pPr>
        <w:tabs>
          <w:tab w:val="left" w:pos="4680"/>
        </w:tabs>
        <w:rPr>
          <w:rFonts w:cs="Arial"/>
        </w:rPr>
      </w:pPr>
    </w:p>
    <w:p w14:paraId="6ECB0EF9" w14:textId="77777777" w:rsidR="002B5616" w:rsidRPr="006A6B95" w:rsidRDefault="002B5616" w:rsidP="00883DAB">
      <w:pPr>
        <w:tabs>
          <w:tab w:val="left" w:pos="4680"/>
        </w:tabs>
        <w:rPr>
          <w:rFonts w:cs="Arial"/>
        </w:rPr>
      </w:pPr>
    </w:p>
    <w:p w14:paraId="0B6CD9A5" w14:textId="77777777" w:rsidR="003A64D0" w:rsidRPr="00281C20" w:rsidRDefault="003A64D0" w:rsidP="007E5CF8">
      <w:pPr>
        <w:pStyle w:val="Heading3"/>
      </w:pPr>
      <w:bookmarkStart w:id="48" w:name="_Toc124043715"/>
      <w:bookmarkStart w:id="49" w:name="_Toc243789925"/>
      <w:bookmarkStart w:id="50" w:name="_Toc166152200"/>
      <w:r w:rsidRPr="00281C20">
        <w:lastRenderedPageBreak/>
        <w:t>Vzdrževanje stopnišč in vhodov v  objekte v zimskem času</w:t>
      </w:r>
      <w:bookmarkEnd w:id="48"/>
      <w:bookmarkEnd w:id="49"/>
      <w:bookmarkEnd w:id="50"/>
    </w:p>
    <w:p w14:paraId="69E658F8" w14:textId="77777777" w:rsidR="003A64D0" w:rsidRPr="00062010" w:rsidRDefault="003A64D0" w:rsidP="003A64D0"/>
    <w:p w14:paraId="44F00D9E" w14:textId="77777777" w:rsidR="003A64D0" w:rsidRPr="00281C20" w:rsidRDefault="003A64D0" w:rsidP="003A64D0">
      <w:pPr>
        <w:tabs>
          <w:tab w:val="left" w:pos="4680"/>
        </w:tabs>
        <w:rPr>
          <w:rFonts w:cs="Arial"/>
        </w:rPr>
      </w:pPr>
      <w:r w:rsidRPr="00281C20">
        <w:t xml:space="preserve">Gre za čiščenje oziroma pometanje snega na vseh zunanjih stopniščih in pred vhodi v objekte: Ilichova 33, Maribor in Kranjčeva 10, Lendava. </w:t>
      </w:r>
    </w:p>
    <w:p w14:paraId="484732FA" w14:textId="77777777" w:rsidR="003A64D0" w:rsidRPr="00281C20" w:rsidRDefault="003A64D0" w:rsidP="003A64D0"/>
    <w:p w14:paraId="6E7B6CB8" w14:textId="77777777" w:rsidR="003A64D0" w:rsidRPr="002E4798" w:rsidRDefault="003A64D0" w:rsidP="003A64D0">
      <w:pPr>
        <w:rPr>
          <w:rFonts w:cs="Arial"/>
          <w:szCs w:val="20"/>
        </w:rPr>
      </w:pPr>
      <w:r w:rsidRPr="00281C20">
        <w:rPr>
          <w:rFonts w:cs="Arial"/>
          <w:szCs w:val="20"/>
        </w:rPr>
        <w:t>To čiščenje zajema:</w:t>
      </w:r>
      <w:r>
        <w:rPr>
          <w:rFonts w:cs="Arial"/>
          <w:szCs w:val="20"/>
        </w:rPr>
        <w:t xml:space="preserve"> </w:t>
      </w:r>
    </w:p>
    <w:p w14:paraId="1006CF20" w14:textId="77777777" w:rsidR="003A64D0" w:rsidRPr="002E4798" w:rsidRDefault="003A64D0" w:rsidP="003A64D0">
      <w:pPr>
        <w:rPr>
          <w:rFonts w:cs="Arial"/>
          <w:szCs w:val="20"/>
        </w:rPr>
      </w:pPr>
    </w:p>
    <w:p w14:paraId="7044B0E6" w14:textId="77777777" w:rsidR="003A64D0" w:rsidRPr="002E4798" w:rsidRDefault="003A64D0" w:rsidP="002C6138">
      <w:pPr>
        <w:pStyle w:val="ListParagraph"/>
        <w:numPr>
          <w:ilvl w:val="0"/>
          <w:numId w:val="29"/>
        </w:numPr>
        <w:contextualSpacing w:val="0"/>
        <w:jc w:val="both"/>
        <w:rPr>
          <w:sz w:val="20"/>
          <w:szCs w:val="20"/>
          <w:lang w:val="sl-SI"/>
        </w:rPr>
      </w:pPr>
      <w:r w:rsidRPr="002E4798">
        <w:rPr>
          <w:sz w:val="20"/>
          <w:szCs w:val="20"/>
          <w:lang w:val="sl-SI"/>
        </w:rPr>
        <w:t>lokacija Ilichova 33, Maribor:</w:t>
      </w:r>
    </w:p>
    <w:p w14:paraId="16436330"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stopnišče in prostor pred glavnim vhodom v RC Maribor</w:t>
      </w:r>
    </w:p>
    <w:p w14:paraId="3240F730"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stopnišče in prostor pred službenim vhodom pri TV studiu Maribor</w:t>
      </w:r>
    </w:p>
    <w:p w14:paraId="0157C29C" w14:textId="77777777" w:rsidR="003A64D0" w:rsidRDefault="003A64D0" w:rsidP="002C6138">
      <w:pPr>
        <w:pStyle w:val="ListParagraph"/>
        <w:numPr>
          <w:ilvl w:val="0"/>
          <w:numId w:val="30"/>
        </w:numPr>
        <w:contextualSpacing w:val="0"/>
        <w:jc w:val="both"/>
        <w:rPr>
          <w:sz w:val="20"/>
          <w:szCs w:val="20"/>
          <w:lang w:val="sl-SI"/>
        </w:rPr>
      </w:pPr>
      <w:r w:rsidRPr="002E4798">
        <w:rPr>
          <w:sz w:val="20"/>
          <w:szCs w:val="20"/>
          <w:lang w:val="sl-SI"/>
        </w:rPr>
        <w:t xml:space="preserve">stopnišče in prostor pred vhodom v energetski objekt </w:t>
      </w:r>
    </w:p>
    <w:p w14:paraId="1ED189CE" w14:textId="77777777" w:rsidR="003A64D0" w:rsidRPr="002E4798" w:rsidRDefault="003A64D0" w:rsidP="003A64D0">
      <w:pPr>
        <w:pStyle w:val="ListParagraph"/>
        <w:ind w:left="1080"/>
        <w:contextualSpacing w:val="0"/>
        <w:jc w:val="both"/>
        <w:rPr>
          <w:sz w:val="20"/>
          <w:szCs w:val="20"/>
          <w:lang w:val="sl-SI"/>
        </w:rPr>
      </w:pPr>
    </w:p>
    <w:p w14:paraId="67A060FA" w14:textId="77777777" w:rsidR="003A64D0" w:rsidRPr="002E4798" w:rsidRDefault="003A64D0" w:rsidP="002C6138">
      <w:pPr>
        <w:pStyle w:val="ListParagraph"/>
        <w:numPr>
          <w:ilvl w:val="0"/>
          <w:numId w:val="29"/>
        </w:numPr>
        <w:contextualSpacing w:val="0"/>
        <w:jc w:val="both"/>
        <w:rPr>
          <w:sz w:val="20"/>
          <w:szCs w:val="20"/>
          <w:lang w:val="sl-SI"/>
        </w:rPr>
      </w:pPr>
      <w:r w:rsidRPr="002E4798">
        <w:rPr>
          <w:sz w:val="20"/>
          <w:szCs w:val="20"/>
          <w:lang w:val="sl-SI"/>
        </w:rPr>
        <w:t>lokacija Kranjčeva 10, Lendava:</w:t>
      </w:r>
    </w:p>
    <w:p w14:paraId="0EB5448E"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dohodna pot  do  glavnega  vhoda v RTV studio Lendava in prostor pred vhodom</w:t>
      </w:r>
    </w:p>
    <w:p w14:paraId="5B13C2C4"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 xml:space="preserve">prostor pred službenim vhodom pri TV studiu </w:t>
      </w:r>
    </w:p>
    <w:p w14:paraId="2023C879" w14:textId="77777777" w:rsidR="003A64D0" w:rsidRPr="002E4798" w:rsidRDefault="003A64D0" w:rsidP="002C6138">
      <w:pPr>
        <w:pStyle w:val="ListParagraph"/>
        <w:numPr>
          <w:ilvl w:val="0"/>
          <w:numId w:val="30"/>
        </w:numPr>
        <w:contextualSpacing w:val="0"/>
        <w:jc w:val="both"/>
        <w:rPr>
          <w:sz w:val="20"/>
          <w:szCs w:val="20"/>
          <w:lang w:val="sl-SI"/>
        </w:rPr>
      </w:pPr>
      <w:r w:rsidRPr="002E4798">
        <w:rPr>
          <w:sz w:val="20"/>
          <w:szCs w:val="20"/>
          <w:lang w:val="sl-SI"/>
        </w:rPr>
        <w:t>pot od vhoda v TV studio do scenskega depoja in prostor pred vhodom v scenski depo</w:t>
      </w:r>
    </w:p>
    <w:p w14:paraId="17CE99AF" w14:textId="77777777" w:rsidR="003A64D0" w:rsidRPr="002E4798" w:rsidRDefault="003A64D0" w:rsidP="003A64D0">
      <w:pPr>
        <w:pStyle w:val="ListParagraph"/>
        <w:ind w:left="1080"/>
        <w:jc w:val="both"/>
        <w:rPr>
          <w:sz w:val="20"/>
          <w:szCs w:val="20"/>
          <w:lang w:val="sl-SI"/>
        </w:rPr>
      </w:pPr>
    </w:p>
    <w:p w14:paraId="6BEA8C3D" w14:textId="77777777" w:rsidR="003A64D0" w:rsidRDefault="003A64D0" w:rsidP="003A64D0">
      <w:pPr>
        <w:rPr>
          <w:rFonts w:cs="Arial"/>
          <w:szCs w:val="20"/>
        </w:rPr>
      </w:pPr>
      <w:r w:rsidRPr="00281C20">
        <w:rPr>
          <w:rFonts w:cs="Arial"/>
          <w:szCs w:val="20"/>
        </w:rPr>
        <w:t>To se nanaša na ročna dela, ki so vključena v osnovno pogodbo.</w:t>
      </w:r>
    </w:p>
    <w:p w14:paraId="280F633E" w14:textId="77777777" w:rsidR="00281C20" w:rsidRDefault="00281C20" w:rsidP="003A64D0">
      <w:pPr>
        <w:rPr>
          <w:rFonts w:cs="Arial"/>
          <w:szCs w:val="20"/>
        </w:rPr>
      </w:pPr>
    </w:p>
    <w:p w14:paraId="2012ECCF" w14:textId="4B662111" w:rsidR="003A64D0" w:rsidRPr="002E4798" w:rsidRDefault="003A64D0" w:rsidP="003A64D0">
      <w:pPr>
        <w:rPr>
          <w:rFonts w:cs="Arial"/>
          <w:szCs w:val="20"/>
        </w:rPr>
      </w:pPr>
      <w:r w:rsidRPr="00281C20">
        <w:rPr>
          <w:rFonts w:cs="Arial"/>
          <w:szCs w:val="20"/>
        </w:rPr>
        <w:t>Strojno čiščenje in soljenje dovoznih poti ter parkirišč tukaj NI zajeto in je predmet posebnega naročila.</w:t>
      </w:r>
    </w:p>
    <w:p w14:paraId="78B62ACF" w14:textId="77777777" w:rsidR="00883DAB" w:rsidRPr="00570493" w:rsidRDefault="00883DAB" w:rsidP="00883DAB">
      <w:pPr>
        <w:pStyle w:val="Footer"/>
        <w:tabs>
          <w:tab w:val="left" w:pos="4680"/>
        </w:tabs>
        <w:rPr>
          <w:lang w:val="sl-SI"/>
        </w:rPr>
      </w:pPr>
    </w:p>
    <w:p w14:paraId="7F954B38" w14:textId="77777777" w:rsidR="00883DAB" w:rsidRPr="00062010" w:rsidRDefault="00883DAB" w:rsidP="007E5CF8">
      <w:pPr>
        <w:pStyle w:val="Heading3"/>
      </w:pPr>
      <w:bookmarkStart w:id="51" w:name="_Toc124043716"/>
      <w:bookmarkStart w:id="52" w:name="_Toc243789926"/>
      <w:bookmarkStart w:id="53" w:name="_Toc166152201"/>
      <w:r w:rsidRPr="00062010">
        <w:t>Dosegljivost nadzornika</w:t>
      </w:r>
      <w:bookmarkEnd w:id="51"/>
      <w:bookmarkEnd w:id="52"/>
      <w:bookmarkEnd w:id="53"/>
    </w:p>
    <w:p w14:paraId="1D73A5A6" w14:textId="77777777" w:rsidR="00883DAB" w:rsidRDefault="00883DAB" w:rsidP="00883DAB">
      <w:pPr>
        <w:tabs>
          <w:tab w:val="left" w:pos="4680"/>
        </w:tabs>
      </w:pPr>
    </w:p>
    <w:p w14:paraId="78A67FFB" w14:textId="77777777" w:rsidR="00883DAB" w:rsidRPr="006A6B95" w:rsidRDefault="00883DAB" w:rsidP="00883DAB">
      <w:pPr>
        <w:tabs>
          <w:tab w:val="left" w:pos="4680"/>
        </w:tabs>
      </w:pPr>
      <w:r w:rsidRPr="006A6B95">
        <w:t xml:space="preserve">Nadzornik s strani ponudnika mora biti telefonsko </w:t>
      </w:r>
      <w:r>
        <w:t>dosegljiv</w:t>
      </w:r>
      <w:r w:rsidRPr="006A6B95">
        <w:t xml:space="preserve"> vsak delovni dan, v času od 08.00 do 16.00 ure.</w:t>
      </w:r>
    </w:p>
    <w:p w14:paraId="2688C69B" w14:textId="77777777" w:rsidR="00883DAB" w:rsidRDefault="00883DAB" w:rsidP="00D73EA5">
      <w:pPr>
        <w:tabs>
          <w:tab w:val="left" w:pos="4680"/>
        </w:tabs>
        <w:rPr>
          <w:rFonts w:cs="Arial"/>
        </w:rPr>
      </w:pPr>
    </w:p>
    <w:p w14:paraId="2A1138CF" w14:textId="77777777" w:rsidR="007D27C9" w:rsidRDefault="007D27C9" w:rsidP="00D73EA5">
      <w:pPr>
        <w:tabs>
          <w:tab w:val="left" w:pos="4680"/>
        </w:tabs>
        <w:rPr>
          <w:rFonts w:cs="Arial"/>
        </w:rPr>
      </w:pPr>
    </w:p>
    <w:p w14:paraId="1AA354D6" w14:textId="77777777" w:rsidR="002B5616" w:rsidRDefault="002B5616" w:rsidP="00D73EA5">
      <w:pPr>
        <w:tabs>
          <w:tab w:val="left" w:pos="4680"/>
        </w:tabs>
        <w:rPr>
          <w:rFonts w:cs="Arial"/>
        </w:rPr>
      </w:pPr>
    </w:p>
    <w:p w14:paraId="34FD6BB1" w14:textId="77777777" w:rsidR="007D27C9" w:rsidRPr="002C6138" w:rsidRDefault="007D27C9" w:rsidP="00345DA9">
      <w:pPr>
        <w:pStyle w:val="Heading2"/>
      </w:pPr>
      <w:bookmarkStart w:id="54" w:name="_Toc166152202"/>
      <w:r>
        <w:t>SPECIFIKACIJA SANITARNO HIGIENSKEGA MATERIALA IN ČISTIL</w:t>
      </w:r>
      <w:bookmarkEnd w:id="54"/>
    </w:p>
    <w:p w14:paraId="79192297" w14:textId="77777777" w:rsidR="007D27C9" w:rsidRPr="002C6138" w:rsidRDefault="007D27C9" w:rsidP="007D27C9">
      <w:pPr>
        <w:jc w:val="left"/>
        <w:rPr>
          <w:szCs w:val="20"/>
        </w:rPr>
      </w:pPr>
    </w:p>
    <w:p w14:paraId="54510206" w14:textId="1DFE19B1" w:rsidR="007D27C9" w:rsidRPr="006876F8" w:rsidRDefault="007D27C9" w:rsidP="007D27C9">
      <w:pPr>
        <w:rPr>
          <w:b/>
          <w:bCs/>
          <w:szCs w:val="20"/>
        </w:rPr>
      </w:pPr>
      <w:r w:rsidRPr="006876F8">
        <w:rPr>
          <w:b/>
          <w:bCs/>
          <w:szCs w:val="20"/>
        </w:rPr>
        <w:t xml:space="preserve">Poleg čiščenja </w:t>
      </w:r>
      <w:r w:rsidR="008902E6">
        <w:rPr>
          <w:b/>
          <w:bCs/>
          <w:szCs w:val="20"/>
        </w:rPr>
        <w:t>mora</w:t>
      </w:r>
      <w:r w:rsidRPr="006876F8">
        <w:rPr>
          <w:b/>
          <w:bCs/>
          <w:szCs w:val="20"/>
        </w:rPr>
        <w:t xml:space="preserve"> izbrani ponudnik skrbeti tudi za dobavo in vsakodnevno nadomeščanje sanitarno higienskega materiala.</w:t>
      </w:r>
    </w:p>
    <w:p w14:paraId="42C79418" w14:textId="77777777" w:rsidR="007D27C9" w:rsidRDefault="007D27C9" w:rsidP="007D27C9">
      <w:pPr>
        <w:rPr>
          <w:szCs w:val="20"/>
        </w:rPr>
      </w:pPr>
    </w:p>
    <w:p w14:paraId="7D89367B" w14:textId="17107762" w:rsidR="007D27C9" w:rsidRPr="003946F5" w:rsidRDefault="007D27C9" w:rsidP="007D27C9">
      <w:pPr>
        <w:rPr>
          <w:szCs w:val="20"/>
          <w:u w:val="single"/>
        </w:rPr>
      </w:pPr>
      <w:r w:rsidRPr="00771908">
        <w:rPr>
          <w:szCs w:val="20"/>
        </w:rPr>
        <w:t xml:space="preserve">Ponudnik </w:t>
      </w:r>
      <w:r>
        <w:rPr>
          <w:szCs w:val="20"/>
        </w:rPr>
        <w:t>mora zagotoviti</w:t>
      </w:r>
      <w:r w:rsidRPr="00771908">
        <w:rPr>
          <w:szCs w:val="20"/>
        </w:rPr>
        <w:t xml:space="preserve">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 xml:space="preserve">Ponudnik si bo te naprave lahko natančneje </w:t>
      </w:r>
      <w:r w:rsidRPr="00C733A3">
        <w:rPr>
          <w:szCs w:val="20"/>
          <w:u w:val="single"/>
        </w:rPr>
        <w:t>ogledal na ogledu lokacije (glejte točko 3.</w:t>
      </w:r>
      <w:r w:rsidR="008902E6" w:rsidRPr="00C733A3">
        <w:rPr>
          <w:szCs w:val="20"/>
          <w:u w:val="single"/>
        </w:rPr>
        <w:t>5</w:t>
      </w:r>
      <w:r w:rsidRPr="00C733A3">
        <w:rPr>
          <w:szCs w:val="20"/>
          <w:u w:val="single"/>
        </w:rPr>
        <w:t xml:space="preserve"> Ogled lokacije in sanitarne opreme).</w:t>
      </w:r>
    </w:p>
    <w:p w14:paraId="13FBFDC1" w14:textId="77777777" w:rsidR="007D27C9" w:rsidRDefault="007D27C9" w:rsidP="007D27C9">
      <w:pPr>
        <w:rPr>
          <w:szCs w:val="20"/>
          <w:highlight w:val="yellow"/>
        </w:rPr>
      </w:pPr>
    </w:p>
    <w:p w14:paraId="45428C56" w14:textId="77777777" w:rsidR="007D27C9" w:rsidRPr="00C13602" w:rsidRDefault="007D27C9" w:rsidP="007D27C9">
      <w:pPr>
        <w:pStyle w:val="BodyText2"/>
        <w:jc w:val="both"/>
        <w:rPr>
          <w:b w:val="0"/>
        </w:rPr>
      </w:pPr>
      <w:r w:rsidRPr="00C177FE">
        <w:rPr>
          <w:b w:val="0"/>
        </w:rPr>
        <w:t xml:space="preserve">Naročnik ima v sanitarijah podajalnike papirnih brisač, v katere se vlagajo zloženke. V vseh sanitarijah so </w:t>
      </w:r>
      <w:r w:rsidRPr="00281C20">
        <w:rPr>
          <w:b w:val="0"/>
        </w:rPr>
        <w:t xml:space="preserve">podajalniki papirja, v katerega se vlagajo lističi ter </w:t>
      </w:r>
      <w:proofErr w:type="spellStart"/>
      <w:r w:rsidRPr="00281C20">
        <w:rPr>
          <w:b w:val="0"/>
        </w:rPr>
        <w:t>penilniki</w:t>
      </w:r>
      <w:proofErr w:type="spellEnd"/>
      <w:r w:rsidRPr="00281C20">
        <w:rPr>
          <w:b w:val="0"/>
        </w:rPr>
        <w:t xml:space="preserve">, </w:t>
      </w:r>
      <w:r>
        <w:rPr>
          <w:b w:val="0"/>
        </w:rPr>
        <w:t>ki</w:t>
      </w:r>
      <w:r w:rsidRPr="00281C20">
        <w:rPr>
          <w:b w:val="0"/>
        </w:rPr>
        <w:t xml:space="preserve"> se polnijo z dolivanjem.</w:t>
      </w:r>
      <w:r w:rsidRPr="00C13602">
        <w:rPr>
          <w:b w:val="0"/>
        </w:rPr>
        <w:t xml:space="preserve"> </w:t>
      </w:r>
    </w:p>
    <w:p w14:paraId="250E9410" w14:textId="77777777" w:rsidR="007D27C9" w:rsidRDefault="007D27C9" w:rsidP="007D27C9">
      <w:pPr>
        <w:pStyle w:val="BodyText2"/>
        <w:jc w:val="both"/>
        <w:rPr>
          <w:b w:val="0"/>
          <w:highlight w:val="yellow"/>
        </w:rPr>
      </w:pPr>
    </w:p>
    <w:p w14:paraId="3B52F4F7" w14:textId="77777777" w:rsidR="007D27C9" w:rsidRDefault="007D27C9" w:rsidP="007D27C9">
      <w:pPr>
        <w:rPr>
          <w:szCs w:val="20"/>
          <w:highlight w:val="yellow"/>
        </w:rPr>
      </w:pPr>
    </w:p>
    <w:p w14:paraId="788C88AF" w14:textId="77777777" w:rsidR="007D27C9" w:rsidRPr="00C74594" w:rsidRDefault="007D27C9" w:rsidP="007D27C9">
      <w:pPr>
        <w:rPr>
          <w:b/>
          <w:bCs/>
          <w:szCs w:val="20"/>
        </w:rPr>
      </w:pPr>
      <w:r w:rsidRPr="00C74594">
        <w:rPr>
          <w:b/>
          <w:bCs/>
          <w:szCs w:val="20"/>
        </w:rPr>
        <w:t>Sanitarno – higienski material v glavnem obsega:</w:t>
      </w:r>
    </w:p>
    <w:p w14:paraId="4264A36D" w14:textId="77777777" w:rsidR="007D27C9" w:rsidRPr="00744C16" w:rsidRDefault="007D27C9" w:rsidP="007D27C9">
      <w:pPr>
        <w:rPr>
          <w:szCs w:val="20"/>
        </w:rPr>
      </w:pPr>
    </w:p>
    <w:p w14:paraId="29DE5E32" w14:textId="77777777" w:rsidR="007D27C9" w:rsidRPr="00CC7A59" w:rsidRDefault="007D27C9" w:rsidP="00C9735D">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dvoslojni</w:t>
      </w:r>
      <w:r w:rsidRPr="00CC7A59">
        <w:rPr>
          <w:sz w:val="20"/>
          <w:szCs w:val="20"/>
          <w:lang w:val="sl-SI"/>
        </w:rPr>
        <w:t xml:space="preserve"> toaletni papir - lističi,</w:t>
      </w:r>
    </w:p>
    <w:p w14:paraId="52D07696" w14:textId="77777777" w:rsidR="007D27C9" w:rsidRPr="00CC7A59" w:rsidRDefault="007D27C9" w:rsidP="00C9735D">
      <w:pPr>
        <w:pStyle w:val="ListParagraph"/>
        <w:numPr>
          <w:ilvl w:val="0"/>
          <w:numId w:val="10"/>
        </w:numPr>
        <w:spacing w:line="276" w:lineRule="auto"/>
        <w:contextualSpacing w:val="0"/>
        <w:jc w:val="both"/>
        <w:rPr>
          <w:sz w:val="20"/>
          <w:szCs w:val="20"/>
          <w:lang w:val="sl-SI"/>
        </w:rPr>
      </w:pPr>
      <w:r w:rsidRPr="00CC7A59">
        <w:rPr>
          <w:sz w:val="20"/>
          <w:szCs w:val="20"/>
          <w:u w:val="single"/>
          <w:lang w:val="sl-SI"/>
        </w:rPr>
        <w:t>dvoslojne</w:t>
      </w:r>
      <w:r w:rsidRPr="00CC7A59">
        <w:rPr>
          <w:sz w:val="20"/>
          <w:szCs w:val="20"/>
          <w:lang w:val="sl-SI"/>
        </w:rPr>
        <w:t xml:space="preserve"> papirnate brisače zloženke, bele V </w:t>
      </w:r>
    </w:p>
    <w:p w14:paraId="22622AD7"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 xml:space="preserve">obešanke za WC školjko in </w:t>
      </w:r>
      <w:proofErr w:type="spellStart"/>
      <w:r w:rsidRPr="00281C20">
        <w:rPr>
          <w:sz w:val="20"/>
          <w:szCs w:val="20"/>
          <w:lang w:val="sl-SI"/>
        </w:rPr>
        <w:t>osvežilci</w:t>
      </w:r>
      <w:proofErr w:type="spellEnd"/>
      <w:r w:rsidRPr="00281C20">
        <w:rPr>
          <w:sz w:val="20"/>
          <w:szCs w:val="20"/>
          <w:lang w:val="sl-SI"/>
        </w:rPr>
        <w:t xml:space="preserve"> / tablete za pisoarje</w:t>
      </w:r>
    </w:p>
    <w:p w14:paraId="2B12457C"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 xml:space="preserve">pena za </w:t>
      </w:r>
      <w:proofErr w:type="spellStart"/>
      <w:r w:rsidRPr="00281C20">
        <w:rPr>
          <w:sz w:val="20"/>
          <w:szCs w:val="20"/>
          <w:lang w:val="sl-SI"/>
        </w:rPr>
        <w:t>penilnik</w:t>
      </w:r>
      <w:proofErr w:type="spellEnd"/>
      <w:r w:rsidRPr="00281C20">
        <w:rPr>
          <w:sz w:val="20"/>
          <w:szCs w:val="20"/>
          <w:lang w:val="sl-SI"/>
        </w:rPr>
        <w:t>,</w:t>
      </w:r>
    </w:p>
    <w:p w14:paraId="7700758B"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dezinfekcijsko sredstvo za WC desko</w:t>
      </w:r>
    </w:p>
    <w:p w14:paraId="0B0B7832"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higienske vrečke za damske vložke,</w:t>
      </w:r>
    </w:p>
    <w:p w14:paraId="520ED70D" w14:textId="77777777" w:rsidR="007D27C9" w:rsidRPr="00281C20" w:rsidRDefault="007D27C9" w:rsidP="00C9735D">
      <w:pPr>
        <w:pStyle w:val="ListParagraph"/>
        <w:numPr>
          <w:ilvl w:val="0"/>
          <w:numId w:val="10"/>
        </w:numPr>
        <w:spacing w:line="276" w:lineRule="auto"/>
        <w:contextualSpacing w:val="0"/>
        <w:jc w:val="both"/>
        <w:rPr>
          <w:sz w:val="20"/>
          <w:szCs w:val="20"/>
          <w:lang w:val="sl-SI"/>
        </w:rPr>
      </w:pPr>
      <w:r w:rsidRPr="00281C20">
        <w:rPr>
          <w:sz w:val="20"/>
          <w:szCs w:val="20"/>
          <w:lang w:val="sl-SI"/>
        </w:rPr>
        <w:t>vrečke za odpadke, biorazgradljive vrečke za biološke odpadke.</w:t>
      </w:r>
    </w:p>
    <w:p w14:paraId="1E5CF31A" w14:textId="77777777" w:rsidR="007D27C9" w:rsidRDefault="007D27C9" w:rsidP="007D27C9">
      <w:pPr>
        <w:rPr>
          <w:szCs w:val="20"/>
        </w:rPr>
      </w:pPr>
    </w:p>
    <w:p w14:paraId="6EE6FD11" w14:textId="77777777" w:rsidR="007D27C9" w:rsidRPr="00281C20" w:rsidRDefault="007D27C9" w:rsidP="007D27C9">
      <w:pPr>
        <w:rPr>
          <w:szCs w:val="20"/>
        </w:rPr>
      </w:pPr>
    </w:p>
    <w:p w14:paraId="1311F334" w14:textId="77777777" w:rsidR="00CC7A59" w:rsidRDefault="00CC7A59">
      <w:pPr>
        <w:jc w:val="left"/>
        <w:rPr>
          <w:szCs w:val="20"/>
          <w:highlight w:val="yellow"/>
        </w:rPr>
      </w:pPr>
      <w:r>
        <w:rPr>
          <w:szCs w:val="20"/>
          <w:highlight w:val="yellow"/>
        </w:rPr>
        <w:br w:type="page"/>
      </w:r>
    </w:p>
    <w:p w14:paraId="2E87601A" w14:textId="6851540A" w:rsidR="007D27C9" w:rsidRPr="00281C20" w:rsidRDefault="007D27C9" w:rsidP="007D27C9">
      <w:pPr>
        <w:rPr>
          <w:szCs w:val="20"/>
        </w:rPr>
      </w:pPr>
      <w:r w:rsidRPr="00C733A3">
        <w:rPr>
          <w:szCs w:val="20"/>
        </w:rPr>
        <w:lastRenderedPageBreak/>
        <w:t>Podatek o letni količini porabljenega sanitarno – higienskega materiala je sledeči:</w:t>
      </w:r>
    </w:p>
    <w:p w14:paraId="1A7E80B7" w14:textId="77777777" w:rsidR="007D27C9" w:rsidRPr="00281C20" w:rsidRDefault="007D27C9" w:rsidP="007D27C9">
      <w:pPr>
        <w:rPr>
          <w:szCs w:val="20"/>
        </w:rPr>
      </w:pPr>
    </w:p>
    <w:tbl>
      <w:tblPr>
        <w:tblW w:w="9209" w:type="dxa"/>
        <w:tblCellMar>
          <w:left w:w="70" w:type="dxa"/>
          <w:right w:w="70" w:type="dxa"/>
        </w:tblCellMar>
        <w:tblLook w:val="04A0" w:firstRow="1" w:lastRow="0" w:firstColumn="1" w:lastColumn="0" w:noHBand="0" w:noVBand="1"/>
      </w:tblPr>
      <w:tblGrid>
        <w:gridCol w:w="4580"/>
        <w:gridCol w:w="2928"/>
        <w:gridCol w:w="1701"/>
      </w:tblGrid>
      <w:tr w:rsidR="007D27C9" w:rsidRPr="00CC7A59" w14:paraId="091390C0" w14:textId="77777777" w:rsidTr="00CC7A59">
        <w:trPr>
          <w:trHeight w:val="288"/>
        </w:trPr>
        <w:tc>
          <w:tcPr>
            <w:tcW w:w="45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21CB9F6" w14:textId="77777777" w:rsidR="007D27C9" w:rsidRPr="00CC7A59" w:rsidRDefault="007D27C9" w:rsidP="00CC7A59">
            <w:pPr>
              <w:spacing w:line="360" w:lineRule="auto"/>
              <w:jc w:val="left"/>
              <w:rPr>
                <w:rFonts w:cs="Arial"/>
                <w:b/>
                <w:bCs/>
                <w:color w:val="000000"/>
                <w:szCs w:val="20"/>
                <w:lang w:eastAsia="sl-SI"/>
              </w:rPr>
            </w:pPr>
            <w:r w:rsidRPr="00CC7A59">
              <w:rPr>
                <w:rFonts w:cs="Arial"/>
                <w:b/>
                <w:bCs/>
                <w:color w:val="000000"/>
                <w:szCs w:val="20"/>
                <w:lang w:eastAsia="sl-SI"/>
              </w:rPr>
              <w:t xml:space="preserve">vrsta materiala </w:t>
            </w:r>
          </w:p>
        </w:tc>
        <w:tc>
          <w:tcPr>
            <w:tcW w:w="2928" w:type="dxa"/>
            <w:tcBorders>
              <w:top w:val="single" w:sz="4" w:space="0" w:color="auto"/>
              <w:left w:val="nil"/>
              <w:bottom w:val="single" w:sz="4" w:space="0" w:color="auto"/>
              <w:right w:val="single" w:sz="4" w:space="0" w:color="auto"/>
            </w:tcBorders>
            <w:shd w:val="clear" w:color="000000" w:fill="BFBFBF"/>
            <w:noWrap/>
            <w:vAlign w:val="center"/>
            <w:hideMark/>
          </w:tcPr>
          <w:p w14:paraId="2316BECD" w14:textId="77777777" w:rsidR="007D27C9" w:rsidRPr="00CC7A59" w:rsidRDefault="007D27C9" w:rsidP="00CC7A59">
            <w:pPr>
              <w:spacing w:line="360" w:lineRule="auto"/>
              <w:jc w:val="left"/>
              <w:rPr>
                <w:rFonts w:cs="Arial"/>
                <w:b/>
                <w:bCs/>
                <w:color w:val="000000"/>
                <w:szCs w:val="20"/>
                <w:lang w:eastAsia="sl-SI"/>
              </w:rPr>
            </w:pPr>
            <w:r w:rsidRPr="00CC7A59">
              <w:rPr>
                <w:rFonts w:cs="Arial"/>
                <w:b/>
                <w:bCs/>
                <w:color w:val="000000"/>
                <w:szCs w:val="20"/>
                <w:lang w:eastAsia="sl-SI"/>
              </w:rPr>
              <w:t xml:space="preserve">pakiranje </w:t>
            </w:r>
          </w:p>
        </w:tc>
        <w:tc>
          <w:tcPr>
            <w:tcW w:w="1701" w:type="dxa"/>
            <w:tcBorders>
              <w:top w:val="single" w:sz="4" w:space="0" w:color="auto"/>
              <w:left w:val="nil"/>
              <w:bottom w:val="single" w:sz="4" w:space="0" w:color="auto"/>
              <w:right w:val="single" w:sz="4" w:space="0" w:color="auto"/>
            </w:tcBorders>
            <w:shd w:val="clear" w:color="000000" w:fill="BFBFBF"/>
            <w:noWrap/>
            <w:vAlign w:val="center"/>
            <w:hideMark/>
          </w:tcPr>
          <w:p w14:paraId="3AA28D4D" w14:textId="77777777" w:rsidR="007D27C9" w:rsidRPr="00CC7A59" w:rsidRDefault="007D27C9" w:rsidP="00CC7A59">
            <w:pPr>
              <w:spacing w:line="360" w:lineRule="auto"/>
              <w:jc w:val="center"/>
              <w:rPr>
                <w:rFonts w:cs="Arial"/>
                <w:b/>
                <w:bCs/>
                <w:color w:val="000000"/>
                <w:szCs w:val="20"/>
                <w:lang w:eastAsia="sl-SI"/>
              </w:rPr>
            </w:pPr>
            <w:r w:rsidRPr="00CC7A59">
              <w:rPr>
                <w:rFonts w:cs="Arial"/>
                <w:b/>
                <w:bCs/>
                <w:color w:val="000000"/>
                <w:szCs w:val="20"/>
                <w:lang w:eastAsia="sl-SI"/>
              </w:rPr>
              <w:t>količina / leto</w:t>
            </w:r>
          </w:p>
        </w:tc>
      </w:tr>
      <w:tr w:rsidR="007D27C9" w:rsidRPr="00CC7A59" w14:paraId="4447921A"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EA4DE0E"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papirnata brisača zloženka bela V - 2 slojna</w:t>
            </w:r>
          </w:p>
        </w:tc>
        <w:tc>
          <w:tcPr>
            <w:tcW w:w="2928" w:type="dxa"/>
            <w:tcBorders>
              <w:top w:val="nil"/>
              <w:left w:val="nil"/>
              <w:bottom w:val="single" w:sz="4" w:space="0" w:color="auto"/>
              <w:right w:val="single" w:sz="4" w:space="0" w:color="auto"/>
            </w:tcBorders>
            <w:shd w:val="clear" w:color="auto" w:fill="auto"/>
            <w:noWrap/>
            <w:vAlign w:val="bottom"/>
            <w:hideMark/>
          </w:tcPr>
          <w:p w14:paraId="25E7A3CB"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15 x 266 kom = 3.990 / karton</w:t>
            </w:r>
          </w:p>
        </w:tc>
        <w:tc>
          <w:tcPr>
            <w:tcW w:w="1701" w:type="dxa"/>
            <w:tcBorders>
              <w:top w:val="nil"/>
              <w:left w:val="nil"/>
              <w:bottom w:val="single" w:sz="4" w:space="0" w:color="auto"/>
              <w:right w:val="single" w:sz="4" w:space="0" w:color="auto"/>
            </w:tcBorders>
            <w:shd w:val="clear" w:color="auto" w:fill="auto"/>
            <w:noWrap/>
            <w:vAlign w:val="bottom"/>
            <w:hideMark/>
          </w:tcPr>
          <w:p w14:paraId="42835B04"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216 kartonov</w:t>
            </w:r>
          </w:p>
        </w:tc>
      </w:tr>
      <w:tr w:rsidR="007D27C9" w:rsidRPr="00CC7A59" w14:paraId="11935DCA"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08BCCDA2"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toaletni papir - lističi beli - 2 slojni </w:t>
            </w:r>
          </w:p>
        </w:tc>
        <w:tc>
          <w:tcPr>
            <w:tcW w:w="2928" w:type="dxa"/>
            <w:tcBorders>
              <w:top w:val="nil"/>
              <w:left w:val="nil"/>
              <w:bottom w:val="single" w:sz="4" w:space="0" w:color="auto"/>
              <w:right w:val="single" w:sz="4" w:space="0" w:color="auto"/>
            </w:tcBorders>
            <w:shd w:val="clear" w:color="auto" w:fill="auto"/>
            <w:noWrap/>
            <w:vAlign w:val="bottom"/>
            <w:hideMark/>
          </w:tcPr>
          <w:p w14:paraId="4E297FB1"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225 x 49 kom = 11.025 / karton</w:t>
            </w:r>
          </w:p>
        </w:tc>
        <w:tc>
          <w:tcPr>
            <w:tcW w:w="1701" w:type="dxa"/>
            <w:tcBorders>
              <w:top w:val="nil"/>
              <w:left w:val="nil"/>
              <w:bottom w:val="single" w:sz="4" w:space="0" w:color="auto"/>
              <w:right w:val="single" w:sz="4" w:space="0" w:color="auto"/>
            </w:tcBorders>
            <w:shd w:val="clear" w:color="auto" w:fill="auto"/>
            <w:noWrap/>
            <w:vAlign w:val="bottom"/>
            <w:hideMark/>
          </w:tcPr>
          <w:p w14:paraId="291479DA"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132 kartonov</w:t>
            </w:r>
          </w:p>
        </w:tc>
      </w:tr>
      <w:tr w:rsidR="007D27C9" w:rsidRPr="00CC7A59" w14:paraId="2A9764F0"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5D81CDB2"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pena za </w:t>
            </w:r>
            <w:proofErr w:type="spellStart"/>
            <w:r w:rsidRPr="00CC7A59">
              <w:rPr>
                <w:rFonts w:cs="Arial"/>
                <w:color w:val="000000"/>
                <w:szCs w:val="20"/>
                <w:lang w:eastAsia="sl-SI"/>
              </w:rPr>
              <w:t>penilnik</w:t>
            </w:r>
            <w:proofErr w:type="spellEnd"/>
            <w:r w:rsidRPr="00CC7A59">
              <w:rPr>
                <w:rFonts w:cs="Arial"/>
                <w:color w:val="000000"/>
                <w:szCs w:val="20"/>
                <w:lang w:eastAsia="sl-SI"/>
              </w:rPr>
              <w:t xml:space="preserve"> </w:t>
            </w:r>
          </w:p>
        </w:tc>
        <w:tc>
          <w:tcPr>
            <w:tcW w:w="2928" w:type="dxa"/>
            <w:tcBorders>
              <w:top w:val="nil"/>
              <w:left w:val="nil"/>
              <w:bottom w:val="single" w:sz="4" w:space="0" w:color="auto"/>
              <w:right w:val="single" w:sz="4" w:space="0" w:color="auto"/>
            </w:tcBorders>
            <w:shd w:val="clear" w:color="auto" w:fill="auto"/>
            <w:noWrap/>
            <w:vAlign w:val="bottom"/>
            <w:hideMark/>
          </w:tcPr>
          <w:p w14:paraId="57BD1229"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5 litrov</w:t>
            </w:r>
          </w:p>
        </w:tc>
        <w:tc>
          <w:tcPr>
            <w:tcW w:w="1701" w:type="dxa"/>
            <w:tcBorders>
              <w:top w:val="nil"/>
              <w:left w:val="nil"/>
              <w:bottom w:val="single" w:sz="4" w:space="0" w:color="auto"/>
              <w:right w:val="single" w:sz="4" w:space="0" w:color="auto"/>
            </w:tcBorders>
            <w:shd w:val="clear" w:color="auto" w:fill="auto"/>
            <w:noWrap/>
            <w:vAlign w:val="bottom"/>
            <w:hideMark/>
          </w:tcPr>
          <w:p w14:paraId="0B6E8956"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48 kom</w:t>
            </w:r>
          </w:p>
        </w:tc>
      </w:tr>
      <w:tr w:rsidR="007D27C9" w:rsidRPr="00CC7A59" w14:paraId="0E14B24E"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0D08039D"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dezinfekcijsko sredstvo za WC desko </w:t>
            </w:r>
          </w:p>
        </w:tc>
        <w:tc>
          <w:tcPr>
            <w:tcW w:w="2928" w:type="dxa"/>
            <w:tcBorders>
              <w:top w:val="nil"/>
              <w:left w:val="nil"/>
              <w:bottom w:val="single" w:sz="4" w:space="0" w:color="auto"/>
              <w:right w:val="single" w:sz="4" w:space="0" w:color="auto"/>
            </w:tcBorders>
            <w:shd w:val="clear" w:color="auto" w:fill="auto"/>
            <w:noWrap/>
            <w:vAlign w:val="bottom"/>
            <w:hideMark/>
          </w:tcPr>
          <w:p w14:paraId="077F48E6"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400 ml</w:t>
            </w:r>
          </w:p>
        </w:tc>
        <w:tc>
          <w:tcPr>
            <w:tcW w:w="1701" w:type="dxa"/>
            <w:tcBorders>
              <w:top w:val="nil"/>
              <w:left w:val="nil"/>
              <w:bottom w:val="single" w:sz="4" w:space="0" w:color="auto"/>
              <w:right w:val="single" w:sz="4" w:space="0" w:color="auto"/>
            </w:tcBorders>
            <w:shd w:val="clear" w:color="auto" w:fill="auto"/>
            <w:noWrap/>
            <w:vAlign w:val="bottom"/>
            <w:hideMark/>
          </w:tcPr>
          <w:p w14:paraId="391C4F23"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180 kom</w:t>
            </w:r>
          </w:p>
        </w:tc>
      </w:tr>
      <w:tr w:rsidR="007D27C9" w:rsidRPr="00CC7A59" w14:paraId="4C391C47"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B0923D7"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obešanke za WC školjko</w:t>
            </w:r>
          </w:p>
        </w:tc>
        <w:tc>
          <w:tcPr>
            <w:tcW w:w="2928" w:type="dxa"/>
            <w:tcBorders>
              <w:top w:val="nil"/>
              <w:left w:val="nil"/>
              <w:bottom w:val="single" w:sz="4" w:space="0" w:color="auto"/>
              <w:right w:val="single" w:sz="4" w:space="0" w:color="auto"/>
            </w:tcBorders>
            <w:shd w:val="clear" w:color="auto" w:fill="auto"/>
            <w:noWrap/>
            <w:vAlign w:val="bottom"/>
            <w:hideMark/>
          </w:tcPr>
          <w:p w14:paraId="38B0D037"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kom</w:t>
            </w:r>
          </w:p>
        </w:tc>
        <w:tc>
          <w:tcPr>
            <w:tcW w:w="1701" w:type="dxa"/>
            <w:tcBorders>
              <w:top w:val="nil"/>
              <w:left w:val="nil"/>
              <w:bottom w:val="single" w:sz="4" w:space="0" w:color="auto"/>
              <w:right w:val="single" w:sz="4" w:space="0" w:color="auto"/>
            </w:tcBorders>
            <w:shd w:val="clear" w:color="auto" w:fill="auto"/>
            <w:noWrap/>
            <w:vAlign w:val="bottom"/>
            <w:hideMark/>
          </w:tcPr>
          <w:p w14:paraId="7230910A"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1.440 kom</w:t>
            </w:r>
          </w:p>
        </w:tc>
      </w:tr>
      <w:tr w:rsidR="00CC7A59" w:rsidRPr="00CC7A59" w14:paraId="7C3C4531"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tcPr>
          <w:p w14:paraId="01AB3CFD" w14:textId="3B9EE359" w:rsidR="00CC7A59" w:rsidRPr="00CC7A59" w:rsidRDefault="00CC7A59" w:rsidP="00CC7A59">
            <w:pPr>
              <w:spacing w:line="360" w:lineRule="auto"/>
              <w:jc w:val="left"/>
              <w:rPr>
                <w:rFonts w:cs="Arial"/>
                <w:color w:val="000000"/>
                <w:szCs w:val="20"/>
                <w:lang w:eastAsia="sl-SI"/>
              </w:rPr>
            </w:pPr>
            <w:proofErr w:type="spellStart"/>
            <w:r w:rsidRPr="00CC7A59">
              <w:rPr>
                <w:rFonts w:cs="Arial"/>
                <w:color w:val="000000"/>
                <w:szCs w:val="20"/>
                <w:lang w:eastAsia="sl-SI"/>
              </w:rPr>
              <w:t>osvežilci</w:t>
            </w:r>
            <w:proofErr w:type="spellEnd"/>
            <w:r w:rsidRPr="00CC7A59">
              <w:rPr>
                <w:rFonts w:cs="Arial"/>
                <w:color w:val="000000"/>
                <w:szCs w:val="20"/>
                <w:lang w:eastAsia="sl-SI"/>
              </w:rPr>
              <w:t xml:space="preserve"> / tablete za pisoarje</w:t>
            </w:r>
          </w:p>
        </w:tc>
        <w:tc>
          <w:tcPr>
            <w:tcW w:w="2928" w:type="dxa"/>
            <w:tcBorders>
              <w:top w:val="nil"/>
              <w:left w:val="nil"/>
              <w:bottom w:val="single" w:sz="4" w:space="0" w:color="auto"/>
              <w:right w:val="single" w:sz="4" w:space="0" w:color="auto"/>
            </w:tcBorders>
            <w:shd w:val="clear" w:color="auto" w:fill="auto"/>
            <w:noWrap/>
            <w:vAlign w:val="bottom"/>
          </w:tcPr>
          <w:p w14:paraId="214F78C0" w14:textId="29119EF0" w:rsidR="00CC7A5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kom</w:t>
            </w:r>
          </w:p>
        </w:tc>
        <w:tc>
          <w:tcPr>
            <w:tcW w:w="1701" w:type="dxa"/>
            <w:tcBorders>
              <w:top w:val="nil"/>
              <w:left w:val="nil"/>
              <w:bottom w:val="single" w:sz="4" w:space="0" w:color="auto"/>
              <w:right w:val="single" w:sz="4" w:space="0" w:color="auto"/>
            </w:tcBorders>
            <w:shd w:val="clear" w:color="auto" w:fill="auto"/>
            <w:noWrap/>
            <w:vAlign w:val="bottom"/>
          </w:tcPr>
          <w:p w14:paraId="00D81222" w14:textId="33300478" w:rsidR="00CC7A5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252 kom</w:t>
            </w:r>
          </w:p>
        </w:tc>
      </w:tr>
      <w:tr w:rsidR="007D27C9" w:rsidRPr="00CC7A59" w14:paraId="3F8AB744"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5FE9C25" w14:textId="5FFBA418" w:rsidR="007D27C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Higienske vrečke za damske vložke</w:t>
            </w:r>
          </w:p>
        </w:tc>
        <w:tc>
          <w:tcPr>
            <w:tcW w:w="2928" w:type="dxa"/>
            <w:tcBorders>
              <w:top w:val="nil"/>
              <w:left w:val="nil"/>
              <w:bottom w:val="single" w:sz="4" w:space="0" w:color="auto"/>
              <w:right w:val="single" w:sz="4" w:space="0" w:color="auto"/>
            </w:tcBorders>
            <w:shd w:val="clear" w:color="auto" w:fill="auto"/>
            <w:noWrap/>
            <w:vAlign w:val="bottom"/>
            <w:hideMark/>
          </w:tcPr>
          <w:p w14:paraId="53B914CD" w14:textId="60DA3F52" w:rsidR="007D27C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30 kom / zavoj</w:t>
            </w:r>
          </w:p>
        </w:tc>
        <w:tc>
          <w:tcPr>
            <w:tcW w:w="1701" w:type="dxa"/>
            <w:tcBorders>
              <w:top w:val="nil"/>
              <w:left w:val="nil"/>
              <w:bottom w:val="single" w:sz="4" w:space="0" w:color="auto"/>
              <w:right w:val="single" w:sz="4" w:space="0" w:color="auto"/>
            </w:tcBorders>
            <w:shd w:val="clear" w:color="auto" w:fill="auto"/>
            <w:noWrap/>
            <w:vAlign w:val="bottom"/>
            <w:hideMark/>
          </w:tcPr>
          <w:p w14:paraId="7E5FE2BF" w14:textId="6632C18E" w:rsidR="007D27C9" w:rsidRPr="00CC7A59" w:rsidRDefault="00CC7A59" w:rsidP="00CC7A59">
            <w:pPr>
              <w:spacing w:line="360" w:lineRule="auto"/>
              <w:jc w:val="left"/>
              <w:rPr>
                <w:rFonts w:cs="Arial"/>
                <w:color w:val="000000"/>
                <w:szCs w:val="20"/>
                <w:lang w:eastAsia="sl-SI"/>
              </w:rPr>
            </w:pPr>
            <w:r w:rsidRPr="00CC7A59">
              <w:rPr>
                <w:rFonts w:cs="Arial"/>
                <w:color w:val="000000"/>
                <w:szCs w:val="20"/>
                <w:lang w:eastAsia="sl-SI"/>
              </w:rPr>
              <w:t>132 zavojev</w:t>
            </w:r>
          </w:p>
        </w:tc>
      </w:tr>
      <w:tr w:rsidR="007D27C9" w:rsidRPr="00CC7A59" w14:paraId="4C2010BB"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48548FB3" w14:textId="4A80BFF9"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vrečke za </w:t>
            </w:r>
            <w:r w:rsidR="00CC7A59" w:rsidRPr="00CC7A59">
              <w:rPr>
                <w:rFonts w:cs="Arial"/>
                <w:color w:val="000000"/>
                <w:szCs w:val="20"/>
                <w:lang w:eastAsia="sl-SI"/>
              </w:rPr>
              <w:t>odpadke</w:t>
            </w:r>
            <w:r w:rsidRPr="00CC7A59">
              <w:rPr>
                <w:rFonts w:cs="Arial"/>
                <w:color w:val="000000"/>
                <w:szCs w:val="20"/>
                <w:lang w:eastAsia="sl-SI"/>
              </w:rPr>
              <w:t xml:space="preserve"> - dimenzije 700 x 1000 mm</w:t>
            </w:r>
          </w:p>
        </w:tc>
        <w:tc>
          <w:tcPr>
            <w:tcW w:w="2928" w:type="dxa"/>
            <w:tcBorders>
              <w:top w:val="nil"/>
              <w:left w:val="nil"/>
              <w:bottom w:val="single" w:sz="4" w:space="0" w:color="auto"/>
              <w:right w:val="single" w:sz="4" w:space="0" w:color="auto"/>
            </w:tcBorders>
            <w:shd w:val="clear" w:color="auto" w:fill="auto"/>
            <w:noWrap/>
            <w:vAlign w:val="bottom"/>
            <w:hideMark/>
          </w:tcPr>
          <w:p w14:paraId="6F199333"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100 kom / zavoj</w:t>
            </w:r>
          </w:p>
        </w:tc>
        <w:tc>
          <w:tcPr>
            <w:tcW w:w="1701" w:type="dxa"/>
            <w:tcBorders>
              <w:top w:val="nil"/>
              <w:left w:val="nil"/>
              <w:bottom w:val="single" w:sz="4" w:space="0" w:color="auto"/>
              <w:right w:val="single" w:sz="4" w:space="0" w:color="auto"/>
            </w:tcBorders>
            <w:shd w:val="clear" w:color="auto" w:fill="auto"/>
            <w:noWrap/>
            <w:vAlign w:val="bottom"/>
            <w:hideMark/>
          </w:tcPr>
          <w:p w14:paraId="43310F2D"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72 zavojev</w:t>
            </w:r>
          </w:p>
        </w:tc>
      </w:tr>
      <w:tr w:rsidR="007D27C9" w:rsidRPr="00CC7A59" w14:paraId="137C0258"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052EB88B" w14:textId="395AABB8"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 xml:space="preserve">vrečke za </w:t>
            </w:r>
            <w:r w:rsidR="00CC7A59" w:rsidRPr="00CC7A59">
              <w:rPr>
                <w:rFonts w:cs="Arial"/>
                <w:color w:val="000000"/>
                <w:szCs w:val="20"/>
                <w:lang w:eastAsia="sl-SI"/>
              </w:rPr>
              <w:t>odpadke</w:t>
            </w:r>
            <w:r w:rsidRPr="00CC7A59">
              <w:rPr>
                <w:rFonts w:cs="Arial"/>
                <w:color w:val="000000"/>
                <w:szCs w:val="20"/>
                <w:lang w:eastAsia="sl-SI"/>
              </w:rPr>
              <w:t xml:space="preserve"> - dimenzije 500 x 600 mm</w:t>
            </w:r>
          </w:p>
        </w:tc>
        <w:tc>
          <w:tcPr>
            <w:tcW w:w="2928" w:type="dxa"/>
            <w:tcBorders>
              <w:top w:val="nil"/>
              <w:left w:val="nil"/>
              <w:bottom w:val="single" w:sz="4" w:space="0" w:color="auto"/>
              <w:right w:val="single" w:sz="4" w:space="0" w:color="auto"/>
            </w:tcBorders>
            <w:shd w:val="clear" w:color="auto" w:fill="auto"/>
            <w:noWrap/>
            <w:vAlign w:val="bottom"/>
            <w:hideMark/>
          </w:tcPr>
          <w:p w14:paraId="6C6A6178"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1.000 kom / zavoj</w:t>
            </w:r>
          </w:p>
        </w:tc>
        <w:tc>
          <w:tcPr>
            <w:tcW w:w="1701" w:type="dxa"/>
            <w:tcBorders>
              <w:top w:val="nil"/>
              <w:left w:val="nil"/>
              <w:bottom w:val="single" w:sz="4" w:space="0" w:color="auto"/>
              <w:right w:val="single" w:sz="4" w:space="0" w:color="auto"/>
            </w:tcBorders>
            <w:shd w:val="clear" w:color="auto" w:fill="auto"/>
            <w:noWrap/>
            <w:vAlign w:val="bottom"/>
            <w:hideMark/>
          </w:tcPr>
          <w:p w14:paraId="482A228B" w14:textId="2CB33DC9"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72 zavojev</w:t>
            </w:r>
          </w:p>
        </w:tc>
      </w:tr>
      <w:tr w:rsidR="007D27C9" w:rsidRPr="00CC7A59" w14:paraId="236E6964" w14:textId="77777777" w:rsidTr="00CC7A59">
        <w:trPr>
          <w:trHeight w:val="288"/>
        </w:trPr>
        <w:tc>
          <w:tcPr>
            <w:tcW w:w="4580" w:type="dxa"/>
            <w:tcBorders>
              <w:top w:val="nil"/>
              <w:left w:val="single" w:sz="4" w:space="0" w:color="auto"/>
              <w:bottom w:val="single" w:sz="4" w:space="0" w:color="auto"/>
              <w:right w:val="single" w:sz="4" w:space="0" w:color="auto"/>
            </w:tcBorders>
            <w:shd w:val="clear" w:color="auto" w:fill="auto"/>
            <w:noWrap/>
            <w:vAlign w:val="bottom"/>
            <w:hideMark/>
          </w:tcPr>
          <w:p w14:paraId="1772A743"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biorazgradljive vrečke – dimenzije 500 x 600 mm</w:t>
            </w:r>
          </w:p>
        </w:tc>
        <w:tc>
          <w:tcPr>
            <w:tcW w:w="2928" w:type="dxa"/>
            <w:tcBorders>
              <w:top w:val="nil"/>
              <w:left w:val="nil"/>
              <w:bottom w:val="single" w:sz="4" w:space="0" w:color="auto"/>
              <w:right w:val="single" w:sz="4" w:space="0" w:color="auto"/>
            </w:tcBorders>
            <w:shd w:val="clear" w:color="auto" w:fill="auto"/>
            <w:noWrap/>
            <w:vAlign w:val="bottom"/>
            <w:hideMark/>
          </w:tcPr>
          <w:p w14:paraId="24877F25"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kom</w:t>
            </w:r>
          </w:p>
        </w:tc>
        <w:tc>
          <w:tcPr>
            <w:tcW w:w="1701" w:type="dxa"/>
            <w:tcBorders>
              <w:top w:val="nil"/>
              <w:left w:val="nil"/>
              <w:bottom w:val="single" w:sz="4" w:space="0" w:color="auto"/>
              <w:right w:val="single" w:sz="4" w:space="0" w:color="auto"/>
            </w:tcBorders>
            <w:shd w:val="clear" w:color="auto" w:fill="auto"/>
            <w:noWrap/>
            <w:vAlign w:val="bottom"/>
            <w:hideMark/>
          </w:tcPr>
          <w:p w14:paraId="7D25850E" w14:textId="77777777" w:rsidR="007D27C9" w:rsidRPr="00CC7A59" w:rsidRDefault="007D27C9" w:rsidP="00CC7A59">
            <w:pPr>
              <w:spacing w:line="360" w:lineRule="auto"/>
              <w:jc w:val="left"/>
              <w:rPr>
                <w:rFonts w:cs="Arial"/>
                <w:color w:val="000000"/>
                <w:szCs w:val="20"/>
                <w:lang w:eastAsia="sl-SI"/>
              </w:rPr>
            </w:pPr>
            <w:r w:rsidRPr="00CC7A59">
              <w:rPr>
                <w:rFonts w:cs="Arial"/>
                <w:color w:val="000000"/>
                <w:szCs w:val="20"/>
                <w:lang w:eastAsia="sl-SI"/>
              </w:rPr>
              <w:t>1.680 kom</w:t>
            </w:r>
          </w:p>
        </w:tc>
      </w:tr>
    </w:tbl>
    <w:p w14:paraId="5DCDEC2E" w14:textId="77777777" w:rsidR="007D27C9" w:rsidRDefault="007D27C9" w:rsidP="007D27C9">
      <w:pPr>
        <w:rPr>
          <w:szCs w:val="20"/>
        </w:rPr>
      </w:pPr>
    </w:p>
    <w:p w14:paraId="3FEA8C29" w14:textId="281EEE34" w:rsidR="007D27C9" w:rsidRDefault="007D27C9" w:rsidP="007D27C9">
      <w:pPr>
        <w:rPr>
          <w:szCs w:val="20"/>
        </w:rPr>
      </w:pPr>
      <w:r w:rsidRPr="00771908">
        <w:rPr>
          <w:szCs w:val="20"/>
        </w:rPr>
        <w:t>Čistila v glavnem obsegajo:</w:t>
      </w:r>
    </w:p>
    <w:p w14:paraId="240FC681" w14:textId="77777777" w:rsidR="007D27C9" w:rsidRPr="00771908" w:rsidRDefault="007D27C9" w:rsidP="007D27C9">
      <w:pPr>
        <w:rPr>
          <w:szCs w:val="20"/>
        </w:rPr>
      </w:pPr>
    </w:p>
    <w:p w14:paraId="0C3F12E4" w14:textId="77777777" w:rsidR="007D27C9" w:rsidRPr="00771908" w:rsidRDefault="007D27C9" w:rsidP="007D27C9">
      <w:pPr>
        <w:pStyle w:val="ListParagraph"/>
        <w:numPr>
          <w:ilvl w:val="0"/>
          <w:numId w:val="10"/>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6AC46800" w14:textId="77777777" w:rsidR="007D27C9" w:rsidRPr="00771908" w:rsidRDefault="007D27C9" w:rsidP="007D27C9">
      <w:pPr>
        <w:pStyle w:val="ListParagraph"/>
        <w:numPr>
          <w:ilvl w:val="0"/>
          <w:numId w:val="10"/>
        </w:numPr>
        <w:contextualSpacing w:val="0"/>
        <w:jc w:val="both"/>
        <w:rPr>
          <w:sz w:val="20"/>
          <w:szCs w:val="20"/>
          <w:lang w:val="sl-SI"/>
        </w:rPr>
      </w:pPr>
      <w:r w:rsidRPr="00771908">
        <w:rPr>
          <w:sz w:val="20"/>
          <w:szCs w:val="20"/>
          <w:lang w:val="sl-SI"/>
        </w:rPr>
        <w:t>čistila za sanitarne prostore,</w:t>
      </w:r>
    </w:p>
    <w:p w14:paraId="0BD6CA87" w14:textId="77777777" w:rsidR="007D27C9" w:rsidRPr="00771908" w:rsidRDefault="007D27C9" w:rsidP="007D27C9">
      <w:pPr>
        <w:pStyle w:val="ListParagraph"/>
        <w:numPr>
          <w:ilvl w:val="0"/>
          <w:numId w:val="10"/>
        </w:numPr>
        <w:contextualSpacing w:val="0"/>
        <w:jc w:val="both"/>
        <w:rPr>
          <w:sz w:val="20"/>
          <w:szCs w:val="20"/>
          <w:lang w:val="sl-SI"/>
        </w:rPr>
      </w:pPr>
      <w:r>
        <w:rPr>
          <w:sz w:val="20"/>
          <w:szCs w:val="20"/>
          <w:lang w:val="sl-SI"/>
        </w:rPr>
        <w:t>čistila za čiščenje oken.</w:t>
      </w:r>
    </w:p>
    <w:p w14:paraId="4A24608E" w14:textId="77777777" w:rsidR="007D27C9" w:rsidRDefault="007D27C9" w:rsidP="007D27C9">
      <w:pPr>
        <w:rPr>
          <w:szCs w:val="20"/>
        </w:rPr>
      </w:pPr>
    </w:p>
    <w:p w14:paraId="7098F44F" w14:textId="0D5AC786" w:rsidR="007D27C9" w:rsidRPr="002B5616" w:rsidRDefault="007D27C9" w:rsidP="007D27C9">
      <w:pPr>
        <w:rPr>
          <w:b/>
          <w:bCs/>
          <w:szCs w:val="20"/>
        </w:rPr>
      </w:pPr>
      <w:r w:rsidRPr="00C733A3">
        <w:rPr>
          <w:b/>
          <w:bCs/>
          <w:szCs w:val="20"/>
        </w:rPr>
        <w:t>Ponudnik mora pri ponudbi in uporabi sanitarno – higienskega materiala upoštevati</w:t>
      </w:r>
      <w:r w:rsidR="00C74594" w:rsidRPr="00C733A3">
        <w:rPr>
          <w:b/>
          <w:bCs/>
          <w:szCs w:val="20"/>
        </w:rPr>
        <w:t xml:space="preserve"> tako zahteve naročnika iz te točke, kot</w:t>
      </w:r>
      <w:r w:rsidRPr="00C733A3">
        <w:rPr>
          <w:b/>
          <w:bCs/>
          <w:szCs w:val="20"/>
        </w:rPr>
        <w:t xml:space="preserve"> okoljske zahteve, ki jih je naročnik opredelil v poglavju 3.</w:t>
      </w:r>
      <w:r w:rsidR="002B5616" w:rsidRPr="00C733A3">
        <w:rPr>
          <w:b/>
          <w:bCs/>
          <w:szCs w:val="20"/>
        </w:rPr>
        <w:t>4</w:t>
      </w:r>
      <w:r w:rsidRPr="00C733A3">
        <w:rPr>
          <w:b/>
          <w:bCs/>
          <w:szCs w:val="20"/>
        </w:rPr>
        <w:t xml:space="preserve"> Izpolnjevanje </w:t>
      </w:r>
      <w:proofErr w:type="spellStart"/>
      <w:r w:rsidRPr="00C733A3">
        <w:rPr>
          <w:b/>
          <w:bCs/>
          <w:szCs w:val="20"/>
        </w:rPr>
        <w:t>okoljskih</w:t>
      </w:r>
      <w:proofErr w:type="spellEnd"/>
      <w:r w:rsidRPr="00C733A3">
        <w:rPr>
          <w:b/>
          <w:bCs/>
          <w:szCs w:val="20"/>
        </w:rPr>
        <w:t xml:space="preserve"> zahtev.</w:t>
      </w:r>
      <w:r w:rsidRPr="002B5616">
        <w:rPr>
          <w:b/>
          <w:bCs/>
          <w:szCs w:val="20"/>
        </w:rPr>
        <w:t xml:space="preserve"> </w:t>
      </w:r>
    </w:p>
    <w:p w14:paraId="36E17AE7" w14:textId="77777777" w:rsidR="007D27C9" w:rsidRDefault="007D27C9" w:rsidP="007D27C9">
      <w:pPr>
        <w:rPr>
          <w:rFonts w:cs="Arial"/>
          <w:szCs w:val="20"/>
        </w:rPr>
      </w:pPr>
    </w:p>
    <w:p w14:paraId="0334C1AB" w14:textId="77777777" w:rsidR="007D27C9" w:rsidRPr="00DA582B" w:rsidRDefault="007D27C9" w:rsidP="007D27C9">
      <w:pPr>
        <w:rPr>
          <w:rFonts w:cs="Arial"/>
          <w:szCs w:val="20"/>
        </w:rPr>
      </w:pPr>
      <w:r w:rsidRPr="00DA582B">
        <w:rPr>
          <w:rFonts w:cs="Arial"/>
          <w:szCs w:val="20"/>
        </w:rPr>
        <w:t>Ponudnik bo moral po šestih mesecih in ob zaključku pogodbenih del (najmanj 2 seznama) predložiti naročniku seznam uporabljenega sanitarno – higienskega materiala in čistilnih sredstev iz katerega mora biti razvidno ime in količina, ki jih porabil pri izvajanju storitev čiščenja.</w:t>
      </w:r>
    </w:p>
    <w:p w14:paraId="19F6771E" w14:textId="77777777" w:rsidR="007D27C9" w:rsidRDefault="007D27C9" w:rsidP="007D27C9"/>
    <w:p w14:paraId="032EC9B9" w14:textId="77777777" w:rsidR="007D27C9" w:rsidRDefault="007D27C9" w:rsidP="00D73EA5">
      <w:pPr>
        <w:tabs>
          <w:tab w:val="left" w:pos="4680"/>
        </w:tabs>
        <w:rPr>
          <w:rFonts w:cs="Arial"/>
        </w:rPr>
      </w:pPr>
    </w:p>
    <w:p w14:paraId="6837FD0D" w14:textId="77777777" w:rsidR="00445E65" w:rsidRPr="009421BA" w:rsidRDefault="00445E65" w:rsidP="00AA63DE">
      <w:pPr>
        <w:rPr>
          <w:rFonts w:cs="Arial"/>
          <w:szCs w:val="20"/>
        </w:rPr>
      </w:pPr>
    </w:p>
    <w:p w14:paraId="46F3C645" w14:textId="77777777" w:rsidR="0006474A" w:rsidRPr="00557467" w:rsidRDefault="00557467" w:rsidP="00345DA9">
      <w:pPr>
        <w:pStyle w:val="Heading2"/>
      </w:pPr>
      <w:bookmarkStart w:id="55" w:name="_Toc166152203"/>
      <w:r w:rsidRPr="00557467">
        <w:t>IZPOLNJEVANJE OKOLJSKIH ZAHTEV</w:t>
      </w:r>
      <w:bookmarkEnd w:id="55"/>
    </w:p>
    <w:p w14:paraId="110A2A26" w14:textId="77777777" w:rsidR="0006474A" w:rsidRDefault="0006474A" w:rsidP="0006474A"/>
    <w:p w14:paraId="13A92A1A" w14:textId="77777777" w:rsidR="004343C6" w:rsidRPr="00C91EA5" w:rsidRDefault="004343C6" w:rsidP="004343C6">
      <w:pPr>
        <w:rPr>
          <w:szCs w:val="20"/>
        </w:rPr>
      </w:pPr>
      <w:r w:rsidRPr="00C91EA5">
        <w:rPr>
          <w:szCs w:val="20"/>
        </w:rPr>
        <w:t xml:space="preserve">Pri izvajanju predmeta javnega naročila mora ponudnik zagotoviti, da so izpolnjeni cilji iz 5. oz. 6. in 24. točke drugega odstavka 6. člena Uredbe o zelenem naročanju (Uradni list RS, </w:t>
      </w:r>
      <w:bookmarkStart w:id="56" w:name="_Hlk95826125"/>
      <w:r w:rsidRPr="00C91EA5">
        <w:rPr>
          <w:szCs w:val="20"/>
        </w:rPr>
        <w:t>št. 51/17, 64/19 in 121/21</w:t>
      </w:r>
      <w:bookmarkEnd w:id="56"/>
      <w:r w:rsidRPr="00C91EA5">
        <w:rPr>
          <w:szCs w:val="20"/>
        </w:rPr>
        <w:t>), zaradi česar mora zagotoviti, da storitve izvaja tako, da so izpolnjene naslednje naročnikove zahteve:</w:t>
      </w:r>
    </w:p>
    <w:p w14:paraId="5BC0E0EA" w14:textId="77777777" w:rsidR="004343C6" w:rsidRDefault="004343C6" w:rsidP="004343C6">
      <w:pPr>
        <w:rPr>
          <w:szCs w:val="20"/>
        </w:rPr>
      </w:pPr>
    </w:p>
    <w:p w14:paraId="11815710" w14:textId="77777777" w:rsidR="004343C6" w:rsidRPr="00747757" w:rsidRDefault="004343C6" w:rsidP="004343C6">
      <w:pPr>
        <w:pStyle w:val="ListParagraph"/>
        <w:numPr>
          <w:ilvl w:val="0"/>
          <w:numId w:val="25"/>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 iz primarne vlaknine, ki ni beljena z elementarnim klorom (ECF), pri čemer mora vsaj 50 % primarne vlaknine izvirati iz trajnostno upravljanih gozdov.</w:t>
      </w:r>
    </w:p>
    <w:p w14:paraId="29F5C36D" w14:textId="77777777" w:rsidR="004343C6" w:rsidRDefault="004343C6" w:rsidP="004343C6">
      <w:pPr>
        <w:rPr>
          <w:szCs w:val="20"/>
        </w:rPr>
      </w:pPr>
    </w:p>
    <w:p w14:paraId="5456F26E" w14:textId="77777777" w:rsidR="004343C6" w:rsidRDefault="004343C6" w:rsidP="004343C6">
      <w:pPr>
        <w:pStyle w:val="ListParagraph"/>
        <w:numPr>
          <w:ilvl w:val="0"/>
          <w:numId w:val="25"/>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Papir iz predelane vlaknine mora biti izdelan iz predelane vlaknine, ki ni beljena z elementarnim klorom (ECF), pri čemer mora delež reciklirane vlaknine v papirju izdelanem iz predelane vlaknine, znašati vsaj 30 %.</w:t>
      </w:r>
    </w:p>
    <w:p w14:paraId="7E86C7BA" w14:textId="77777777" w:rsidR="004343C6" w:rsidRDefault="004343C6" w:rsidP="007F3CAA">
      <w:pPr>
        <w:rPr>
          <w:szCs w:val="20"/>
        </w:rPr>
      </w:pPr>
    </w:p>
    <w:p w14:paraId="0EA0B2B3" w14:textId="77777777" w:rsidR="00D10E07" w:rsidRPr="00A06BAF" w:rsidRDefault="00D10E07" w:rsidP="00D10E07">
      <w:pPr>
        <w:pStyle w:val="ListParagraph"/>
        <w:numPr>
          <w:ilvl w:val="0"/>
          <w:numId w:val="25"/>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 in čistila za okna ne smejo biti razvrščeni in označeni z enim ali več stavki za nevarnost po Uredbi (ES) št. 1272/2008</w:t>
      </w:r>
      <w:r w:rsidRPr="003B755D">
        <w:rPr>
          <w:rStyle w:val="FootnoteReference"/>
          <w:rFonts w:eastAsia="Arial"/>
          <w:color w:val="000000"/>
          <w:sz w:val="20"/>
          <w:lang w:val="sl-SI"/>
        </w:rPr>
        <w:footnoteReference w:id="1"/>
      </w:r>
      <w:r w:rsidRPr="00A06BAF">
        <w:rPr>
          <w:rFonts w:eastAsia="Arial"/>
          <w:color w:val="000000"/>
          <w:sz w:val="20"/>
          <w:lang w:val="sl-SI"/>
        </w:rPr>
        <w:t>:</w:t>
      </w:r>
    </w:p>
    <w:p w14:paraId="45F43D64" w14:textId="77777777" w:rsidR="00D10E07" w:rsidRPr="00983237" w:rsidRDefault="00D10E07" w:rsidP="00D10E07">
      <w:pPr>
        <w:pStyle w:val="ListParagraph"/>
        <w:ind w:right="57"/>
        <w:jc w:val="both"/>
        <w:rPr>
          <w:rFonts w:eastAsia="Arial"/>
          <w:color w:val="000000"/>
          <w:sz w:val="20"/>
          <w:lang w:val="sl-SI"/>
        </w:rPr>
      </w:pPr>
    </w:p>
    <w:p w14:paraId="45E4004B"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H300 (Smrtno pri zaužitju), </w:t>
      </w:r>
    </w:p>
    <w:p w14:paraId="56EC045A"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H301 (Strupeno pri zaužitju), </w:t>
      </w:r>
    </w:p>
    <w:p w14:paraId="376FD8FF"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H304 (Pri zaužitju in vstopu v dihalne poti je lahko smrtno), </w:t>
      </w:r>
    </w:p>
    <w:p w14:paraId="58E4827B" w14:textId="77777777" w:rsidR="00D10E07" w:rsidRDefault="00D10E07" w:rsidP="00D10E07">
      <w:pPr>
        <w:numPr>
          <w:ilvl w:val="0"/>
          <w:numId w:val="22"/>
        </w:numPr>
        <w:ind w:left="840" w:right="5" w:hanging="480"/>
        <w:rPr>
          <w:rFonts w:eastAsia="Arial"/>
          <w:color w:val="000000"/>
        </w:rPr>
      </w:pPr>
      <w:r w:rsidRPr="00B20036">
        <w:rPr>
          <w:rFonts w:eastAsia="Arial"/>
          <w:color w:val="000000"/>
        </w:rPr>
        <w:t xml:space="preserve">H310 (Smrtno v stiku s kožo), </w:t>
      </w:r>
    </w:p>
    <w:p w14:paraId="516E8C56"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H311 (Strupeno v stiku s kožo), </w:t>
      </w:r>
    </w:p>
    <w:p w14:paraId="190AAF6A"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lastRenderedPageBreak/>
        <w:t xml:space="preserve">H330 (Smrtno pri vdihavanju), </w:t>
      </w:r>
    </w:p>
    <w:p w14:paraId="49F825C3"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H331 (Strupeno pri vdihavanju), </w:t>
      </w:r>
    </w:p>
    <w:p w14:paraId="4FCD82C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H340 (Lahko povzroči genske okvare), </w:t>
      </w:r>
    </w:p>
    <w:p w14:paraId="1A1EFD7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H341 (Sum povzročitve genskih okvar), </w:t>
      </w:r>
    </w:p>
    <w:p w14:paraId="31ED6FCE"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H350 (Lahko povzroči raka), </w:t>
      </w:r>
    </w:p>
    <w:p w14:paraId="7CE6FB9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H350i (Lahko povzroči raka pri vdihavanju), </w:t>
      </w:r>
    </w:p>
    <w:p w14:paraId="444DB953"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H351 (Sum povzročitve raka), </w:t>
      </w:r>
    </w:p>
    <w:p w14:paraId="74CB8249"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H360F (Lahko škodi plodnosti), </w:t>
      </w:r>
    </w:p>
    <w:p w14:paraId="3E522241"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H360D (Lahko škodi nerojenemu otroku),  </w:t>
      </w:r>
    </w:p>
    <w:p w14:paraId="6FF8FBA4"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H360FD (Lahko škodi plodnosti, lahko škodi nerojenemu otroku), </w:t>
      </w:r>
    </w:p>
    <w:p w14:paraId="3DDAAF3A"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H360Fd (Lahko škodi plodnosti, sum, da škodi plodnosti), </w:t>
      </w:r>
    </w:p>
    <w:p w14:paraId="0981063C"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H360Df (Lahko škodi nerojenemu otroku, sum, da škodi plodnosti), </w:t>
      </w:r>
    </w:p>
    <w:p w14:paraId="35D8EE2F"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H361f (Sum škodljivosti za plodnost), </w:t>
      </w:r>
    </w:p>
    <w:p w14:paraId="5E36585D"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H361d (Sum škodljivosti za nerojenega otroka), </w:t>
      </w:r>
    </w:p>
    <w:p w14:paraId="65E8D913"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30DCA05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H362 (Lahko škodi dojenim otrokom), </w:t>
      </w:r>
    </w:p>
    <w:p w14:paraId="1AFF2B4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H370 (Škodi organom), </w:t>
      </w:r>
    </w:p>
    <w:p w14:paraId="4A2C1331"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H371 (Lahko škodi organom), </w:t>
      </w:r>
    </w:p>
    <w:p w14:paraId="17E914D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63D083D8"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515EE13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H400 (Zelo strupeno za vodno okolje), </w:t>
      </w:r>
    </w:p>
    <w:p w14:paraId="3FF2DC76"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H410 (Zelo strupeno za vodno okolje, z dolgotrajnimi učinki), </w:t>
      </w:r>
    </w:p>
    <w:p w14:paraId="630080C5"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H411 (Strupeno za vodno okolje, z dolgotrajnimi učinki), </w:t>
      </w:r>
    </w:p>
    <w:p w14:paraId="2558E09B"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H412 (Škodljivo za vodno okolje, z dolgotrajnimi učinki), </w:t>
      </w:r>
    </w:p>
    <w:p w14:paraId="5DAD686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H413 (Lahko ima dolgotrajne škodljive učinke na vodno okolje), </w:t>
      </w:r>
    </w:p>
    <w:p w14:paraId="608A5BC7"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H59 (Nevarno ozonskemu plašču), </w:t>
      </w:r>
    </w:p>
    <w:p w14:paraId="36EFDBE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EUH029 (V stiku z vodo se sprošča strupen plin), </w:t>
      </w:r>
    </w:p>
    <w:p w14:paraId="2AD30082"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EUH031 (V stiku s kislinami s sprošča strupen plin), </w:t>
      </w:r>
    </w:p>
    <w:p w14:paraId="7BC756C9"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EUH032 (V stiku s kislinami se sprošča zelo strupen plin), </w:t>
      </w:r>
    </w:p>
    <w:p w14:paraId="29595BE0"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EUH070 (Strupeno ob stiku z očmi), </w:t>
      </w:r>
    </w:p>
    <w:p w14:paraId="642667C8" w14:textId="77777777" w:rsidR="00D10E07" w:rsidRPr="00B20036" w:rsidRDefault="00D10E07" w:rsidP="00D10E07">
      <w:pPr>
        <w:numPr>
          <w:ilvl w:val="0"/>
          <w:numId w:val="22"/>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30684178" w14:textId="77777777" w:rsidR="00D10E07" w:rsidRDefault="00D10E07" w:rsidP="00D10E07">
      <w:pPr>
        <w:numPr>
          <w:ilvl w:val="0"/>
          <w:numId w:val="22"/>
        </w:numPr>
        <w:ind w:left="840" w:right="5" w:hanging="480"/>
        <w:rPr>
          <w:rFonts w:eastAsia="Arial"/>
          <w:color w:val="000000"/>
        </w:rPr>
      </w:pPr>
      <w:r w:rsidRPr="00B20036">
        <w:rPr>
          <w:rFonts w:eastAsia="Arial"/>
          <w:color w:val="000000"/>
        </w:rPr>
        <w:t xml:space="preserve">H317 (Lahko povzroči alergijski odziv kože), </w:t>
      </w:r>
    </w:p>
    <w:p w14:paraId="2AA45BF5" w14:textId="77777777" w:rsidR="00D10E07" w:rsidRPr="00AD05D1" w:rsidRDefault="00D10E07" w:rsidP="00D10E07">
      <w:pPr>
        <w:numPr>
          <w:ilvl w:val="0"/>
          <w:numId w:val="22"/>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7E6884CA" w14:textId="77777777" w:rsidR="00D10E07" w:rsidRPr="007941AC" w:rsidRDefault="00D10E07" w:rsidP="00D10E07">
      <w:pPr>
        <w:ind w:right="5"/>
        <w:rPr>
          <w:rFonts w:eastAsia="Arial"/>
          <w:color w:val="000000"/>
        </w:rPr>
      </w:pPr>
    </w:p>
    <w:p w14:paraId="0ABB41D5" w14:textId="77777777" w:rsidR="00D10E07" w:rsidRPr="003B755D" w:rsidRDefault="00D10E07" w:rsidP="00D10E07">
      <w:pPr>
        <w:pStyle w:val="ListParagraph"/>
        <w:numPr>
          <w:ilvl w:val="0"/>
          <w:numId w:val="25"/>
        </w:numPr>
        <w:autoSpaceDN w:val="0"/>
        <w:contextualSpacing w:val="0"/>
        <w:jc w:val="both"/>
        <w:textAlignment w:val="baseline"/>
        <w:rPr>
          <w:rFonts w:eastAsia="Arial"/>
          <w:color w:val="000000"/>
          <w:sz w:val="20"/>
          <w:lang w:val="sl-SI"/>
        </w:rPr>
      </w:pPr>
      <w:r w:rsidRPr="003B755D">
        <w:rPr>
          <w:rFonts w:eastAsia="Arial"/>
          <w:color w:val="000000"/>
          <w:sz w:val="20"/>
          <w:lang w:val="sl-SI"/>
        </w:rPr>
        <w:t xml:space="preserve">Univerzalno čistilo, čistilo za sanitarne prostore in čistilo za okna ne smejo vsebovati: </w:t>
      </w:r>
    </w:p>
    <w:p w14:paraId="4CD93303" w14:textId="77777777" w:rsidR="00D10E07" w:rsidRPr="007941AC" w:rsidRDefault="00D10E07" w:rsidP="00D10E07">
      <w:pPr>
        <w:numPr>
          <w:ilvl w:val="0"/>
          <w:numId w:val="23"/>
        </w:numPr>
        <w:ind w:right="13" w:hanging="480"/>
        <w:rPr>
          <w:rFonts w:eastAsia="Arial"/>
          <w:color w:val="000000"/>
        </w:rPr>
      </w:pPr>
      <w:r w:rsidRPr="007941AC">
        <w:rPr>
          <w:rFonts w:eastAsia="Arial"/>
          <w:color w:val="000000"/>
        </w:rPr>
        <w:t xml:space="preserve">več kot 0,02 g fosforja na funkcionalno enoto univerzalnega čistila, </w:t>
      </w:r>
    </w:p>
    <w:p w14:paraId="4386E17E" w14:textId="77777777" w:rsidR="00D10E07" w:rsidRPr="007941AC" w:rsidRDefault="00D10E07" w:rsidP="00D10E07">
      <w:pPr>
        <w:numPr>
          <w:ilvl w:val="0"/>
          <w:numId w:val="23"/>
        </w:numPr>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28856BBA" w14:textId="77777777" w:rsidR="00D10E07" w:rsidRDefault="00D10E07" w:rsidP="00D10E07">
      <w:pPr>
        <w:numPr>
          <w:ilvl w:val="0"/>
          <w:numId w:val="23"/>
        </w:numPr>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p>
    <w:p w14:paraId="218286F4" w14:textId="77777777" w:rsidR="00D10E07" w:rsidRPr="0031356E" w:rsidRDefault="00D10E07" w:rsidP="00D10E07">
      <w:pPr>
        <w:numPr>
          <w:ilvl w:val="0"/>
          <w:numId w:val="37"/>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278003F3" w14:textId="77777777" w:rsidR="00D10E07" w:rsidRPr="007941AC" w:rsidRDefault="00D10E07" w:rsidP="00D10E07">
      <w:pPr>
        <w:numPr>
          <w:ilvl w:val="0"/>
          <w:numId w:val="37"/>
        </w:numPr>
        <w:ind w:right="13" w:hanging="374"/>
        <w:rPr>
          <w:rFonts w:eastAsia="Arial"/>
          <w:color w:val="000000"/>
        </w:rPr>
      </w:pPr>
      <w:r w:rsidRPr="007941AC">
        <w:rPr>
          <w:rFonts w:eastAsia="Arial"/>
          <w:color w:val="000000"/>
        </w:rPr>
        <w:t>H411 (Strupeno za vodno okolje z dolgotrajnimi učinki),</w:t>
      </w:r>
      <w:r>
        <w:rPr>
          <w:rFonts w:eastAsia="Arial"/>
          <w:color w:val="000000"/>
        </w:rPr>
        <w:t xml:space="preserve"> razen če je</w:t>
      </w:r>
      <w:r w:rsidRPr="007941AC">
        <w:rPr>
          <w:rFonts w:eastAsia="Arial"/>
          <w:color w:val="000000"/>
        </w:rPr>
        <w:t xml:space="preserve">  Log P</w:t>
      </w:r>
      <w:r>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75245BCA" w14:textId="77777777" w:rsidR="00D10E07" w:rsidRDefault="00D10E07" w:rsidP="00D10E07">
      <w:pPr>
        <w:rPr>
          <w:rFonts w:eastAsia="Arial"/>
          <w:color w:val="000000"/>
        </w:rPr>
      </w:pPr>
    </w:p>
    <w:p w14:paraId="0EE23E69" w14:textId="77777777" w:rsidR="00D10E07" w:rsidRPr="001109D7" w:rsidRDefault="00D10E07" w:rsidP="00D10E07">
      <w:pPr>
        <w:pStyle w:val="ListParagraph"/>
        <w:numPr>
          <w:ilvl w:val="0"/>
          <w:numId w:val="25"/>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1880F686" w14:textId="77777777" w:rsidR="00D10E07" w:rsidRDefault="00D10E07" w:rsidP="00D10E07">
      <w:pPr>
        <w:rPr>
          <w:rFonts w:eastAsia="Arial"/>
          <w:color w:val="000000"/>
        </w:rPr>
      </w:pPr>
    </w:p>
    <w:p w14:paraId="267E24E2" w14:textId="77777777" w:rsidR="00D10E07" w:rsidRPr="00627076" w:rsidRDefault="00D10E07" w:rsidP="00D10E07">
      <w:pPr>
        <w:pStyle w:val="ListParagraph"/>
        <w:numPr>
          <w:ilvl w:val="0"/>
          <w:numId w:val="25"/>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5059C067" w14:textId="77777777" w:rsidR="00D10E07" w:rsidRDefault="00D10E07" w:rsidP="00D10E07">
      <w:pPr>
        <w:rPr>
          <w:rFonts w:eastAsia="Arial"/>
          <w:color w:val="000000"/>
        </w:rPr>
      </w:pPr>
    </w:p>
    <w:p w14:paraId="51A1F4DD" w14:textId="77777777" w:rsidR="008E1B68" w:rsidRPr="00D10E07" w:rsidRDefault="008E1B68" w:rsidP="00A93166">
      <w:pPr>
        <w:ind w:right="5"/>
        <w:rPr>
          <w:rFonts w:eastAsia="Arial"/>
          <w:iCs/>
          <w:color w:val="000000"/>
        </w:rPr>
      </w:pPr>
    </w:p>
    <w:p w14:paraId="7FBA6B3E" w14:textId="77777777" w:rsidR="00D10E07" w:rsidRPr="007E3635" w:rsidRDefault="00D10E07" w:rsidP="00D10E07">
      <w:pPr>
        <w:rPr>
          <w:rFonts w:eastAsia="Arial"/>
          <w:b/>
          <w:iCs/>
          <w:color w:val="000000"/>
          <w:u w:val="single"/>
        </w:rPr>
      </w:pPr>
      <w:r w:rsidRPr="007E3635">
        <w:rPr>
          <w:rFonts w:eastAsia="Arial"/>
          <w:b/>
          <w:iCs/>
          <w:color w:val="000000"/>
          <w:u w:val="single"/>
        </w:rPr>
        <w:t xml:space="preserve">Način dokazovanja </w:t>
      </w:r>
      <w:proofErr w:type="spellStart"/>
      <w:r w:rsidRPr="007E3635">
        <w:rPr>
          <w:rFonts w:eastAsia="Arial"/>
          <w:b/>
          <w:iCs/>
          <w:color w:val="000000"/>
          <w:u w:val="single"/>
        </w:rPr>
        <w:t>okoljskih</w:t>
      </w:r>
      <w:proofErr w:type="spellEnd"/>
      <w:r w:rsidRPr="007E3635">
        <w:rPr>
          <w:rFonts w:eastAsia="Arial"/>
          <w:b/>
          <w:iCs/>
          <w:color w:val="000000"/>
          <w:u w:val="single"/>
        </w:rPr>
        <w:t xml:space="preserve"> zahtev</w:t>
      </w:r>
    </w:p>
    <w:p w14:paraId="2DB11F03" w14:textId="77777777" w:rsidR="00D10E07" w:rsidRDefault="00D10E07" w:rsidP="00D10E07">
      <w:pPr>
        <w:rPr>
          <w:rFonts w:eastAsia="Arial"/>
          <w:b/>
          <w:iCs/>
          <w:color w:val="000000"/>
        </w:rPr>
      </w:pPr>
    </w:p>
    <w:p w14:paraId="7EFF88BB" w14:textId="77777777" w:rsidR="00D10E07" w:rsidRDefault="00D10E07" w:rsidP="00D10E07">
      <w:pPr>
        <w:rPr>
          <w:rFonts w:eastAsia="Arial"/>
          <w:bCs/>
          <w:iCs/>
          <w:color w:val="000000"/>
        </w:rPr>
      </w:pPr>
      <w:r>
        <w:rPr>
          <w:rFonts w:eastAsia="Arial"/>
          <w:b/>
          <w:iCs/>
          <w:color w:val="000000"/>
        </w:rPr>
        <w:t xml:space="preserve">Za zahtevo iz 1. in 2. točke </w:t>
      </w:r>
      <w:r>
        <w:rPr>
          <w:rFonts w:eastAsia="Arial"/>
          <w:bCs/>
          <w:iCs/>
          <w:color w:val="000000"/>
        </w:rPr>
        <w:t>mora ponudnik k ponudbi priložiti:</w:t>
      </w:r>
    </w:p>
    <w:p w14:paraId="2C2D7B8D" w14:textId="77777777" w:rsidR="00D10E07" w:rsidRDefault="00D10E07" w:rsidP="00D10E07">
      <w:pPr>
        <w:pStyle w:val="ListParagraph"/>
        <w:numPr>
          <w:ilvl w:val="0"/>
          <w:numId w:val="26"/>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7E98F63" w14:textId="77777777" w:rsidR="00D10E07" w:rsidRDefault="00D10E07" w:rsidP="00D10E07">
      <w:pPr>
        <w:pStyle w:val="ListParagraph"/>
        <w:numPr>
          <w:ilvl w:val="0"/>
          <w:numId w:val="26"/>
        </w:numPr>
        <w:ind w:right="13"/>
        <w:contextualSpacing w:val="0"/>
        <w:jc w:val="both"/>
        <w:rPr>
          <w:rFonts w:eastAsia="Arial"/>
          <w:iCs/>
          <w:color w:val="000000"/>
          <w:sz w:val="20"/>
          <w:lang w:val="sl-SI"/>
        </w:rPr>
      </w:pPr>
      <w:r>
        <w:rPr>
          <w:rFonts w:eastAsia="Arial"/>
          <w:iCs/>
          <w:color w:val="000000"/>
          <w:sz w:val="20"/>
          <w:lang w:val="sl-SI"/>
        </w:rPr>
        <w:lastRenderedPageBreak/>
        <w:t xml:space="preserve">dokazilo o uporabi </w:t>
      </w:r>
      <w:r w:rsidRPr="00292776">
        <w:rPr>
          <w:rFonts w:eastAsia="Arial"/>
          <w:i/>
          <w:color w:val="000000"/>
          <w:sz w:val="20"/>
          <w:lang w:val="sl-SI"/>
        </w:rPr>
        <w:t>primarne vlaknine</w:t>
      </w:r>
      <w:r>
        <w:rPr>
          <w:rFonts w:eastAsia="Arial"/>
          <w:iCs/>
          <w:color w:val="000000"/>
          <w:sz w:val="20"/>
          <w:lang w:val="sl-SI"/>
        </w:rPr>
        <w:t xml:space="preserve"> oziroma </w:t>
      </w:r>
      <w:r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62EA787" w14:textId="77777777" w:rsidR="00D10E07" w:rsidRPr="00A760FE" w:rsidRDefault="00D10E07" w:rsidP="00D10E07">
      <w:pPr>
        <w:pStyle w:val="ListParagraph"/>
        <w:numPr>
          <w:ilvl w:val="0"/>
          <w:numId w:val="26"/>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46DDA25C" w14:textId="77777777" w:rsidR="00D10E07" w:rsidRDefault="00D10E07" w:rsidP="00D10E07">
      <w:pPr>
        <w:rPr>
          <w:rFonts w:eastAsia="Arial"/>
          <w:b/>
          <w:iCs/>
          <w:color w:val="000000"/>
        </w:rPr>
      </w:pPr>
    </w:p>
    <w:p w14:paraId="42F8A3D8" w14:textId="77777777" w:rsidR="00C9735D" w:rsidRPr="001109D7" w:rsidRDefault="00C9735D" w:rsidP="00D10E07">
      <w:pPr>
        <w:rPr>
          <w:rFonts w:eastAsia="Arial"/>
          <w:b/>
          <w:iCs/>
          <w:color w:val="000000"/>
        </w:rPr>
      </w:pPr>
    </w:p>
    <w:p w14:paraId="3FAA85BA" w14:textId="77777777" w:rsidR="00D10E07" w:rsidRDefault="00D10E07" w:rsidP="00D10E07">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Pr>
          <w:rFonts w:eastAsia="Arial"/>
          <w:b/>
          <w:bCs/>
          <w:iCs/>
          <w:color w:val="000000"/>
        </w:rPr>
        <w:t>3</w:t>
      </w:r>
      <w:r w:rsidRPr="00494A9E">
        <w:rPr>
          <w:rFonts w:eastAsia="Arial"/>
          <w:b/>
          <w:bCs/>
          <w:iCs/>
          <w:color w:val="000000"/>
        </w:rPr>
        <w:t xml:space="preserve">. in </w:t>
      </w:r>
      <w:r>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Pr="0025463B">
        <w:rPr>
          <w:rFonts w:eastAsia="Arial"/>
          <w:iCs/>
          <w:color w:val="000000"/>
        </w:rPr>
        <w:t>k ponudbi priložiti</w:t>
      </w:r>
      <w:r>
        <w:rPr>
          <w:rFonts w:eastAsia="Arial"/>
          <w:iCs/>
          <w:color w:val="000000"/>
        </w:rPr>
        <w:t>:</w:t>
      </w:r>
    </w:p>
    <w:p w14:paraId="0BD91667"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223D1B20"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1D466CD3"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31C99818" w14:textId="77777777" w:rsidR="00D10E07" w:rsidRPr="0025463B" w:rsidRDefault="00D10E07" w:rsidP="00D10E07">
      <w:pPr>
        <w:pStyle w:val="ListParagraph"/>
        <w:numPr>
          <w:ilvl w:val="0"/>
          <w:numId w:val="26"/>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DDCA876" w14:textId="77777777" w:rsidR="00D10E07" w:rsidRDefault="00D10E07" w:rsidP="00D10E07">
      <w:pPr>
        <w:ind w:right="5"/>
        <w:rPr>
          <w:rFonts w:eastAsia="Arial"/>
          <w:iCs/>
          <w:color w:val="000000"/>
        </w:rPr>
      </w:pPr>
    </w:p>
    <w:p w14:paraId="4F849544" w14:textId="77777777" w:rsidR="00C9735D" w:rsidRDefault="00C9735D" w:rsidP="00D10E07">
      <w:pPr>
        <w:ind w:right="5"/>
        <w:rPr>
          <w:rFonts w:eastAsia="Arial"/>
          <w:b/>
          <w:bCs/>
          <w:iCs/>
          <w:color w:val="000000"/>
        </w:rPr>
      </w:pPr>
    </w:p>
    <w:p w14:paraId="3537853E" w14:textId="521D77AA" w:rsidR="00D10E07" w:rsidRPr="0073630C" w:rsidRDefault="00D10E07" w:rsidP="00D10E07">
      <w:pPr>
        <w:ind w:right="5"/>
        <w:rPr>
          <w:rFonts w:eastAsia="Arial"/>
          <w:iCs/>
          <w:color w:val="000000"/>
        </w:rPr>
      </w:pPr>
      <w:r w:rsidRPr="00494A9E">
        <w:rPr>
          <w:rFonts w:eastAsia="Arial"/>
          <w:b/>
          <w:bCs/>
          <w:iCs/>
          <w:color w:val="000000"/>
        </w:rPr>
        <w:t xml:space="preserve">Za zahtevo iz </w:t>
      </w:r>
      <w:r>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priložiti </w:t>
      </w:r>
      <w:r w:rsidRPr="0073630C">
        <w:rPr>
          <w:rFonts w:eastAsia="Arial"/>
          <w:iCs/>
          <w:color w:val="000000"/>
        </w:rPr>
        <w:t>navodila za doziranje.</w:t>
      </w:r>
    </w:p>
    <w:p w14:paraId="2DFF7537" w14:textId="77777777" w:rsidR="00D10E07" w:rsidRDefault="00D10E07" w:rsidP="00D10E07">
      <w:pPr>
        <w:ind w:right="5"/>
        <w:rPr>
          <w:rFonts w:eastAsia="Arial"/>
          <w:iCs/>
          <w:color w:val="000000"/>
        </w:rPr>
      </w:pPr>
    </w:p>
    <w:p w14:paraId="36ECE887" w14:textId="77777777" w:rsidR="00C9735D" w:rsidRDefault="00C9735D" w:rsidP="00D10E07">
      <w:pPr>
        <w:ind w:right="5"/>
        <w:rPr>
          <w:rFonts w:eastAsia="Arial"/>
          <w:b/>
          <w:bCs/>
          <w:iCs/>
          <w:color w:val="000000"/>
        </w:rPr>
      </w:pPr>
    </w:p>
    <w:p w14:paraId="3C4082B7" w14:textId="4B347803" w:rsidR="00D10E07" w:rsidRDefault="00D10E07" w:rsidP="00D10E07">
      <w:pPr>
        <w:ind w:right="5"/>
        <w:rPr>
          <w:rFonts w:eastAsia="Arial"/>
          <w:iCs/>
          <w:color w:val="000000"/>
        </w:rPr>
      </w:pPr>
      <w:r w:rsidRPr="00DD2116">
        <w:rPr>
          <w:rFonts w:eastAsia="Arial"/>
          <w:b/>
          <w:bCs/>
          <w:iCs/>
          <w:color w:val="000000"/>
        </w:rPr>
        <w:t xml:space="preserve">Za zahtevo iz </w:t>
      </w:r>
      <w:r>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11E3881D" w14:textId="77777777" w:rsidR="00D10E07" w:rsidRPr="00DD2116" w:rsidRDefault="00D10E07" w:rsidP="00D10E07">
      <w:pPr>
        <w:pStyle w:val="ListParagraph"/>
        <w:numPr>
          <w:ilvl w:val="0"/>
          <w:numId w:val="26"/>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60E98E02" w14:textId="77777777" w:rsidR="00D10E07" w:rsidRPr="00DD2116" w:rsidRDefault="00D10E07" w:rsidP="00D10E07">
      <w:pPr>
        <w:pStyle w:val="ListParagraph"/>
        <w:numPr>
          <w:ilvl w:val="0"/>
          <w:numId w:val="26"/>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7AF9DBE2" w14:textId="77777777" w:rsidR="00D10E07" w:rsidRDefault="00D10E07" w:rsidP="00D10E07">
      <w:pPr>
        <w:pStyle w:val="ListParagraph"/>
        <w:numPr>
          <w:ilvl w:val="0"/>
          <w:numId w:val="26"/>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5E75624A" w14:textId="77777777" w:rsidR="00D10E07" w:rsidRPr="00DD2116" w:rsidRDefault="00D10E07" w:rsidP="00D10E07">
      <w:pPr>
        <w:autoSpaceDN w:val="0"/>
        <w:ind w:right="1535"/>
        <w:textAlignment w:val="baseline"/>
        <w:rPr>
          <w:rFonts w:eastAsia="Arial"/>
          <w:iCs/>
          <w:color w:val="000000"/>
        </w:rPr>
      </w:pPr>
    </w:p>
    <w:p w14:paraId="58488E04" w14:textId="77777777" w:rsidR="00D10E07" w:rsidRPr="00DD2116" w:rsidRDefault="00D10E07" w:rsidP="00D10E07">
      <w:pPr>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779EC65A" w14:textId="77777777" w:rsidR="00D10E07" w:rsidRDefault="00D10E07" w:rsidP="00A93166">
      <w:pPr>
        <w:ind w:right="5"/>
        <w:rPr>
          <w:rFonts w:eastAsia="Arial"/>
          <w:iCs/>
          <w:color w:val="000000"/>
        </w:rPr>
      </w:pPr>
    </w:p>
    <w:p w14:paraId="7B7B4610" w14:textId="77777777" w:rsidR="00C733A3" w:rsidRPr="00C733A3" w:rsidRDefault="00C733A3" w:rsidP="00A93166">
      <w:pPr>
        <w:ind w:right="5"/>
        <w:rPr>
          <w:rFonts w:eastAsia="Arial"/>
          <w:iCs/>
          <w:color w:val="000000"/>
        </w:rPr>
      </w:pPr>
    </w:p>
    <w:p w14:paraId="404D0875" w14:textId="77777777" w:rsidR="00D10E07" w:rsidRPr="00C733A3" w:rsidRDefault="00D10E07" w:rsidP="00A93166">
      <w:pPr>
        <w:ind w:right="5"/>
        <w:rPr>
          <w:rFonts w:eastAsia="Arial"/>
          <w:iCs/>
          <w:color w:val="000000"/>
        </w:rPr>
      </w:pPr>
    </w:p>
    <w:p w14:paraId="4D3B929C" w14:textId="77777777" w:rsidR="006A1A48" w:rsidRPr="00F96099" w:rsidRDefault="006A1A48" w:rsidP="00345DA9">
      <w:pPr>
        <w:pStyle w:val="Heading2"/>
      </w:pPr>
      <w:bookmarkStart w:id="57" w:name="_Toc166152204"/>
      <w:r w:rsidRPr="00F96099">
        <w:t>OGLED LOKACIJE</w:t>
      </w:r>
      <w:r w:rsidR="006B49BE" w:rsidRPr="00F96099">
        <w:t xml:space="preserve"> in sanitarne opreme</w:t>
      </w:r>
      <w:bookmarkEnd w:id="57"/>
    </w:p>
    <w:p w14:paraId="017439BA" w14:textId="77777777" w:rsidR="00F66CD6" w:rsidRDefault="00F66CD6" w:rsidP="00E0003F"/>
    <w:p w14:paraId="7ABD7F12" w14:textId="77777777" w:rsidR="00D10E07" w:rsidRDefault="00D10E07" w:rsidP="00D10E07">
      <w:r w:rsidRPr="00F96099">
        <w:t>Naročnik bo</w:t>
      </w:r>
      <w:r>
        <w:t xml:space="preserve"> za vse zainteresirane ponudnike</w:t>
      </w:r>
      <w:r w:rsidRPr="00F96099">
        <w:t xml:space="preserve"> organiziral ogled lokacije oz. prostorov, kjer se bodo izvajale storitve čiščenja. </w:t>
      </w:r>
    </w:p>
    <w:p w14:paraId="4FC8B26D" w14:textId="6171DED4" w:rsidR="0064076E" w:rsidRDefault="0064076E" w:rsidP="00AA53CA">
      <w:pPr>
        <w:rPr>
          <w:rFonts w:cs="Arial"/>
        </w:rPr>
      </w:pPr>
    </w:p>
    <w:p w14:paraId="28B75D45" w14:textId="22614EC4" w:rsidR="008875AE" w:rsidRDefault="008875AE" w:rsidP="008875AE">
      <w:r w:rsidRPr="00C34EE0">
        <w:rPr>
          <w:rFonts w:cs="Arial"/>
          <w:b/>
        </w:rPr>
        <w:t>Ogled lokacije bo organiziran</w:t>
      </w:r>
      <w:r w:rsidR="00283197">
        <w:rPr>
          <w:rFonts w:cs="Arial"/>
          <w:b/>
        </w:rPr>
        <w:t xml:space="preserve"> n</w:t>
      </w:r>
      <w:r w:rsidRPr="00C34EE0">
        <w:rPr>
          <w:rFonts w:cs="Arial"/>
          <w:b/>
        </w:rPr>
        <w:t xml:space="preserve">a podlagi </w:t>
      </w:r>
      <w:r w:rsidR="00C939DE" w:rsidRPr="00C34EE0">
        <w:rPr>
          <w:rFonts w:cs="Arial"/>
          <w:b/>
        </w:rPr>
        <w:t>predhodne prijave</w:t>
      </w:r>
      <w:r w:rsidRPr="00C34EE0">
        <w:rPr>
          <w:rFonts w:cs="Arial"/>
          <w:b/>
        </w:rPr>
        <w:t xml:space="preserve"> </w:t>
      </w:r>
      <w:r w:rsidR="00C939DE" w:rsidRPr="00C34EE0">
        <w:rPr>
          <w:rFonts w:cs="Arial"/>
          <w:b/>
        </w:rPr>
        <w:t>na</w:t>
      </w:r>
      <w:r w:rsidR="00C939DE">
        <w:rPr>
          <w:rFonts w:cs="Arial"/>
          <w:b/>
        </w:rPr>
        <w:t xml:space="preserve"> elektronski naslov: </w:t>
      </w:r>
      <w:hyperlink r:id="rId16" w:history="1">
        <w:r w:rsidRPr="00FD5086">
          <w:rPr>
            <w:color w:val="0000FF"/>
          </w:rPr>
          <w:t>javna.narocila@rtvslo.si</w:t>
        </w:r>
      </w:hyperlink>
      <w:r w:rsidRPr="00FD5086">
        <w:t xml:space="preserve"> s pripisom: »Ogled lokacije za </w:t>
      </w:r>
      <w:r w:rsidR="0028685F">
        <w:t>JN-S0690</w:t>
      </w:r>
      <w:r w:rsidRPr="00FD5086">
        <w:t xml:space="preserve">«. </w:t>
      </w:r>
    </w:p>
    <w:p w14:paraId="5F4C0303" w14:textId="15458CE0" w:rsidR="00C95F87" w:rsidRPr="00A32910" w:rsidRDefault="00A32910" w:rsidP="00283197">
      <w:pPr>
        <w:rPr>
          <w:rFonts w:cs="Arial"/>
          <w:b/>
          <w:bCs/>
          <w:color w:val="C00000"/>
        </w:rPr>
      </w:pPr>
      <w:r w:rsidRPr="00283197">
        <w:rPr>
          <w:b/>
          <w:bCs/>
        </w:rPr>
        <w:t>Datum in uro ogleda lokacije bosta naročnik in ponudnik uskladila po elektronski pošti.</w:t>
      </w:r>
      <w:r>
        <w:rPr>
          <w:b/>
          <w:bCs/>
        </w:rPr>
        <w:t xml:space="preserve"> </w:t>
      </w:r>
    </w:p>
    <w:p w14:paraId="35426AD0" w14:textId="77777777" w:rsidR="008875AE" w:rsidRDefault="008875AE" w:rsidP="008875AE">
      <w:pPr>
        <w:rPr>
          <w:rFonts w:cs="Arial"/>
          <w:b/>
        </w:rPr>
      </w:pPr>
    </w:p>
    <w:p w14:paraId="0E9FFF03" w14:textId="77777777" w:rsidR="00D10E07" w:rsidRPr="00395C2F" w:rsidRDefault="00D10E07" w:rsidP="00D10E07">
      <w:pPr>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2B06D76E" w14:textId="77777777" w:rsidR="00D10E07" w:rsidRPr="00395C2F" w:rsidRDefault="00D10E07" w:rsidP="00D10E07">
      <w:pPr>
        <w:rPr>
          <w:rFonts w:cs="Arial"/>
        </w:rPr>
      </w:pPr>
    </w:p>
    <w:p w14:paraId="4083596C" w14:textId="43A9FAD6" w:rsidR="00D10E07" w:rsidRPr="006876F8" w:rsidRDefault="00D10E07" w:rsidP="00D10E07">
      <w:pPr>
        <w:rPr>
          <w:rFonts w:cs="Arial"/>
          <w:b/>
          <w:bCs/>
        </w:rPr>
      </w:pPr>
      <w:r w:rsidRPr="00C733A3">
        <w:rPr>
          <w:rFonts w:cs="Arial"/>
          <w:b/>
          <w:bCs/>
        </w:rPr>
        <w:t xml:space="preserve">V primeru, da se ponudnik ogleda ne udeleži, mora prav tako ponudbi priložiti podpisano potrdilo – </w:t>
      </w:r>
      <w:r w:rsidR="00DE73F4" w:rsidRPr="00C733A3">
        <w:rPr>
          <w:rFonts w:cs="Arial"/>
          <w:b/>
          <w:bCs/>
        </w:rPr>
        <w:t>IZJAVO</w:t>
      </w:r>
      <w:r w:rsidRPr="00C733A3">
        <w:rPr>
          <w:rFonts w:cs="Arial"/>
          <w:b/>
          <w:bCs/>
        </w:rPr>
        <w:t>, s čimer potrdi, da ima vse informacije in podatke za kvalitetno pripravo ponudbe.</w:t>
      </w:r>
    </w:p>
    <w:p w14:paraId="78EF99CC" w14:textId="77777777" w:rsidR="00F54D95" w:rsidRPr="00F96099" w:rsidRDefault="00F54D95" w:rsidP="00E0003F"/>
    <w:p w14:paraId="2189CE4B" w14:textId="77777777" w:rsidR="008A05C8" w:rsidRPr="00841063" w:rsidRDefault="008A05C8" w:rsidP="008A05C8">
      <w:pPr>
        <w:rPr>
          <w:rFonts w:cs="Arial"/>
        </w:rPr>
      </w:pPr>
      <w:r w:rsidRPr="00841063">
        <w:rPr>
          <w:rFonts w:cs="Arial"/>
        </w:rPr>
        <w:t xml:space="preserve">Ogled studia v </w:t>
      </w:r>
      <w:r w:rsidR="00652DD2" w:rsidRPr="00841063">
        <w:rPr>
          <w:rFonts w:cs="Arial"/>
        </w:rPr>
        <w:t>Lendavi</w:t>
      </w:r>
      <w:r w:rsidRPr="00841063">
        <w:rPr>
          <w:rFonts w:cs="Arial"/>
        </w:rPr>
        <w:t xml:space="preserve"> se organizira po potrebi</w:t>
      </w:r>
      <w:r w:rsidR="00E1395F" w:rsidRPr="00841063">
        <w:rPr>
          <w:rFonts w:cs="Arial"/>
        </w:rPr>
        <w:t xml:space="preserve"> oz. skladno v dogovoru s prisotnimi potencialnimi ponudniki na ogledu v </w:t>
      </w:r>
      <w:r w:rsidR="00EE6484" w:rsidRPr="00841063">
        <w:rPr>
          <w:rFonts w:cs="Arial"/>
        </w:rPr>
        <w:t>Mariboru</w:t>
      </w:r>
      <w:r w:rsidR="00E1395F" w:rsidRPr="00841063">
        <w:rPr>
          <w:rFonts w:cs="Arial"/>
        </w:rPr>
        <w:t>.</w:t>
      </w:r>
    </w:p>
    <w:p w14:paraId="3EBBE059" w14:textId="77777777" w:rsidR="00075EBD" w:rsidRPr="00F9273E" w:rsidRDefault="00075EBD" w:rsidP="00E0003F">
      <w:pPr>
        <w:rPr>
          <w:rFonts w:cs="Arial"/>
          <w:highlight w:val="yellow"/>
        </w:rPr>
      </w:pPr>
    </w:p>
    <w:p w14:paraId="687C845D" w14:textId="3BC48A79" w:rsidR="00C9735D" w:rsidRDefault="00C9735D">
      <w:pPr>
        <w:jc w:val="left"/>
        <w:rPr>
          <w:rFonts w:cs="Arial"/>
        </w:rPr>
      </w:pPr>
      <w:r>
        <w:rPr>
          <w:rFonts w:cs="Arial"/>
        </w:rPr>
        <w:br w:type="page"/>
      </w:r>
    </w:p>
    <w:p w14:paraId="7E01110E" w14:textId="77777777" w:rsidR="00DD1F26" w:rsidRDefault="00DD1F26" w:rsidP="00DD1F26">
      <w:pPr>
        <w:rPr>
          <w:rFonts w:cs="Arial"/>
        </w:rPr>
      </w:pPr>
    </w:p>
    <w:p w14:paraId="0BEEE56A" w14:textId="39A149ED" w:rsidR="00DD1F26" w:rsidRPr="00DD1F26" w:rsidRDefault="00DD1F26" w:rsidP="00345DA9">
      <w:pPr>
        <w:pStyle w:val="Heading2"/>
      </w:pPr>
      <w:bookmarkStart w:id="58" w:name="_Toc124043728"/>
      <w:bookmarkStart w:id="59" w:name="_Toc235244191"/>
      <w:bookmarkStart w:id="60" w:name="_Toc166152205"/>
      <w:r w:rsidRPr="00DD1F26">
        <w:t xml:space="preserve">Kakovostne napake </w:t>
      </w:r>
      <w:r w:rsidRPr="00906332">
        <w:t>in nadzor nad izvajanjem pogodbe</w:t>
      </w:r>
      <w:bookmarkEnd w:id="58"/>
      <w:bookmarkEnd w:id="59"/>
      <w:bookmarkEnd w:id="60"/>
      <w:r w:rsidRPr="00DD1F26">
        <w:t xml:space="preserve"> </w:t>
      </w:r>
    </w:p>
    <w:p w14:paraId="66E3D01F" w14:textId="77777777" w:rsidR="00410CFA" w:rsidRDefault="00410CFA" w:rsidP="00DD1F26"/>
    <w:p w14:paraId="4CB43371" w14:textId="77777777" w:rsidR="00906332" w:rsidRPr="004F3788" w:rsidRDefault="00906332" w:rsidP="00DD1F26">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38264B65" w14:textId="77777777" w:rsidR="00906332" w:rsidRPr="004F3788" w:rsidRDefault="00906332" w:rsidP="00DD1F26"/>
    <w:p w14:paraId="30273743" w14:textId="77777777" w:rsidR="00DD1F26" w:rsidRPr="004F3788" w:rsidRDefault="00DD1F26" w:rsidP="00DD1F26">
      <w:pPr>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6B7FC973" w14:textId="77777777" w:rsidR="00DD1F26" w:rsidRPr="004F3788" w:rsidRDefault="00DD1F26" w:rsidP="00DD1F26">
      <w:pPr>
        <w:rPr>
          <w:rFonts w:cs="Arial"/>
        </w:rPr>
      </w:pPr>
    </w:p>
    <w:p w14:paraId="20601EE4" w14:textId="77777777" w:rsidR="00DD1F26" w:rsidRPr="004F3788" w:rsidRDefault="00DD1F26" w:rsidP="00DD1F26">
      <w:pPr>
        <w:rPr>
          <w:rFonts w:cs="Arial"/>
        </w:rPr>
      </w:pPr>
      <w:r w:rsidRPr="004F3788">
        <w:rPr>
          <w:rFonts w:cs="Arial"/>
        </w:rPr>
        <w:t xml:space="preserve">Šteje se, da je reklamacija s strani naročnika sporočena, ko jo predstavnik naročnika pisno (po </w:t>
      </w:r>
      <w:proofErr w:type="spellStart"/>
      <w:r w:rsidRPr="004F3788">
        <w:rPr>
          <w:rFonts w:cs="Arial"/>
        </w:rPr>
        <w:t>faxu</w:t>
      </w:r>
      <w:proofErr w:type="spellEnd"/>
      <w:r w:rsidRPr="004F3788">
        <w:rPr>
          <w:rFonts w:cs="Arial"/>
        </w:rPr>
        <w:t xml:space="preserve"> ali e-mailu) sporoči kontaktni osebi </w:t>
      </w:r>
      <w:r w:rsidR="000E0126" w:rsidRPr="004F3788">
        <w:rPr>
          <w:rFonts w:cs="Arial"/>
        </w:rPr>
        <w:t>ponudnika</w:t>
      </w:r>
      <w:r w:rsidRPr="004F3788">
        <w:rPr>
          <w:rFonts w:cs="Arial"/>
        </w:rPr>
        <w:t>, ki bo navedena v pogodbi.</w:t>
      </w:r>
    </w:p>
    <w:p w14:paraId="228DC9B3" w14:textId="77777777" w:rsidR="00DD1F26" w:rsidRPr="004F3788" w:rsidRDefault="00DD1F26" w:rsidP="00DD1F26">
      <w:pPr>
        <w:rPr>
          <w:rFonts w:cs="Arial"/>
        </w:rPr>
      </w:pPr>
    </w:p>
    <w:p w14:paraId="347FACB3" w14:textId="77777777" w:rsidR="00DD1F26" w:rsidRPr="004F3788" w:rsidRDefault="00D821BB" w:rsidP="00DD1F26">
      <w:pPr>
        <w:rPr>
          <w:rFonts w:cs="Arial"/>
        </w:rPr>
      </w:pPr>
      <w:r w:rsidRPr="004F3788">
        <w:rPr>
          <w:rFonts w:cs="Arial"/>
        </w:rPr>
        <w:t>Stroške povezane z reklamacijo, ki je upravičena, v celoti krije ponudnik.</w:t>
      </w:r>
    </w:p>
    <w:p w14:paraId="21110C3F" w14:textId="77777777" w:rsidR="0081211A" w:rsidRPr="004F3788" w:rsidRDefault="0081211A" w:rsidP="0081211A">
      <w:pPr>
        <w:rPr>
          <w:rFonts w:cs="Arial"/>
        </w:rPr>
      </w:pPr>
    </w:p>
    <w:p w14:paraId="260F8FBA" w14:textId="77777777" w:rsidR="0081211A" w:rsidRPr="004F3788" w:rsidRDefault="0081211A" w:rsidP="0081211A">
      <w:pPr>
        <w:rPr>
          <w:rFonts w:cs="Arial"/>
        </w:rPr>
      </w:pPr>
      <w:r w:rsidRPr="004F3788">
        <w:rPr>
          <w:rFonts w:cs="Arial"/>
        </w:rPr>
        <w:t xml:space="preserve">V primeru, da ponudnik ne odpravi ugotovljenih pomanjkljivosti v zahtevanem roku, ima naročnik pravico odkloniti plačilo storitev, ki so predmet reklamacije. </w:t>
      </w:r>
    </w:p>
    <w:p w14:paraId="3E0986F2" w14:textId="77777777" w:rsidR="0081211A" w:rsidRPr="004F3788" w:rsidRDefault="0081211A" w:rsidP="0081211A">
      <w:pPr>
        <w:rPr>
          <w:rFonts w:cs="Arial"/>
        </w:rPr>
      </w:pPr>
    </w:p>
    <w:p w14:paraId="0E8ACA7C" w14:textId="77777777" w:rsidR="00DD1F26" w:rsidRPr="004F3788" w:rsidRDefault="00DD1F26" w:rsidP="00DD1F26">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 xml:space="preserve"> 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7D869EFB" w14:textId="77777777" w:rsidR="00DD1F26" w:rsidRPr="006A6B95" w:rsidRDefault="00DD1F26" w:rsidP="00DD1F26"/>
    <w:p w14:paraId="308DFC45" w14:textId="77777777" w:rsidR="006A1A48" w:rsidRDefault="006A1A48"/>
    <w:p w14:paraId="5213AAEC" w14:textId="77777777" w:rsidR="00712D51" w:rsidRDefault="00712D51" w:rsidP="00712D51">
      <w:bookmarkStart w:id="61" w:name="_Toc14052255"/>
      <w:bookmarkStart w:id="62" w:name="_Toc14052432"/>
      <w:bookmarkStart w:id="63" w:name="_Toc14055376"/>
      <w:bookmarkStart w:id="64" w:name="_Toc15030895"/>
    </w:p>
    <w:p w14:paraId="579100FD" w14:textId="77777777" w:rsidR="006A1A48" w:rsidRDefault="0017069E">
      <w:pPr>
        <w:pStyle w:val="Heading1"/>
      </w:pPr>
      <w:r w:rsidRPr="00712D51">
        <w:br w:type="page"/>
      </w:r>
      <w:bookmarkStart w:id="65" w:name="_Toc166152206"/>
      <w:r w:rsidR="006A1A48">
        <w:lastRenderedPageBreak/>
        <w:t>PONUDBENA DOKUMENTACIJA</w:t>
      </w:r>
      <w:bookmarkEnd w:id="61"/>
      <w:bookmarkEnd w:id="62"/>
      <w:bookmarkEnd w:id="63"/>
      <w:bookmarkEnd w:id="64"/>
      <w:bookmarkEnd w:id="65"/>
    </w:p>
    <w:p w14:paraId="70DFE145" w14:textId="77777777" w:rsidR="006A1A48" w:rsidRDefault="006A1A48"/>
    <w:p w14:paraId="57D1FB77" w14:textId="77777777" w:rsidR="006A1A48" w:rsidRDefault="006A1A48" w:rsidP="00345DA9">
      <w:pPr>
        <w:pStyle w:val="Heading2"/>
      </w:pPr>
      <w:bookmarkStart w:id="66" w:name="_Toc166152207"/>
      <w:r>
        <w:t>Splošni pogoji za izdelavo ponudbene dokumentacije</w:t>
      </w:r>
      <w:bookmarkEnd w:id="66"/>
    </w:p>
    <w:p w14:paraId="2DA8F78C" w14:textId="77777777" w:rsidR="006A1A48" w:rsidRDefault="006A1A48" w:rsidP="00557467">
      <w:pPr>
        <w:pStyle w:val="Heading3"/>
      </w:pPr>
      <w:bookmarkStart w:id="67" w:name="_Toc166152208"/>
      <w:r>
        <w:t>Pojasnila k dokumentacij</w:t>
      </w:r>
      <w:r w:rsidR="00935C85">
        <w:t>i v zvezi z oddajo javnega naročila</w:t>
      </w:r>
      <w:bookmarkEnd w:id="67"/>
    </w:p>
    <w:p w14:paraId="462D7E3D" w14:textId="77777777" w:rsidR="001E287F" w:rsidRDefault="001E287F" w:rsidP="00935C85"/>
    <w:p w14:paraId="69A57AA5" w14:textId="77777777" w:rsidR="00CF3BC1" w:rsidRPr="00B612C8" w:rsidRDefault="00CF3BC1" w:rsidP="00CF3BC1">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0C5EF764" w14:textId="77777777" w:rsidR="00CF3BC1" w:rsidRPr="00B612C8" w:rsidRDefault="00CF3BC1" w:rsidP="00CF3BC1">
      <w:pPr>
        <w:rPr>
          <w:noProof/>
        </w:rPr>
      </w:pPr>
    </w:p>
    <w:p w14:paraId="32457CF0" w14:textId="39970078" w:rsidR="00CF3BC1" w:rsidRPr="00B612C8" w:rsidRDefault="00CF3BC1" w:rsidP="00CF3BC1">
      <w:pPr>
        <w:rPr>
          <w:noProof/>
        </w:rPr>
      </w:pPr>
      <w:r w:rsidRPr="00C9735D">
        <w:rPr>
          <w:noProof/>
        </w:rPr>
        <w:t xml:space="preserve">Rok za vprašanja je do </w:t>
      </w:r>
      <w:r w:rsidR="004E2A36" w:rsidRPr="00C9735D">
        <w:rPr>
          <w:b/>
          <w:bCs/>
          <w:noProof/>
        </w:rPr>
        <w:t>5</w:t>
      </w:r>
      <w:r w:rsidRPr="00C9735D">
        <w:rPr>
          <w:b/>
          <w:bCs/>
          <w:noProof/>
        </w:rPr>
        <w:t xml:space="preserve">. </w:t>
      </w:r>
      <w:r w:rsidR="008D4D13" w:rsidRPr="00C9735D">
        <w:rPr>
          <w:b/>
          <w:bCs/>
          <w:noProof/>
        </w:rPr>
        <w:t>6</w:t>
      </w:r>
      <w:r w:rsidRPr="00C9735D">
        <w:rPr>
          <w:b/>
          <w:bCs/>
          <w:noProof/>
        </w:rPr>
        <w:t>. 202</w:t>
      </w:r>
      <w:r w:rsidR="008D4D13" w:rsidRPr="00C9735D">
        <w:rPr>
          <w:b/>
          <w:bCs/>
          <w:noProof/>
        </w:rPr>
        <w:t>4</w:t>
      </w:r>
      <w:r w:rsidRPr="00C9735D">
        <w:rPr>
          <w:b/>
          <w:noProof/>
        </w:rPr>
        <w:t xml:space="preserve"> do </w:t>
      </w:r>
      <w:r w:rsidR="008D4D13" w:rsidRPr="00C9735D">
        <w:rPr>
          <w:b/>
          <w:noProof/>
        </w:rPr>
        <w:t>09</w:t>
      </w:r>
      <w:r w:rsidRPr="00C9735D">
        <w:rPr>
          <w:b/>
          <w:noProof/>
        </w:rPr>
        <w:t>:00</w:t>
      </w:r>
      <w:r w:rsidRPr="00C9735D">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2ED6D336" w14:textId="77777777" w:rsidR="00CF3BC1" w:rsidRPr="00B612C8" w:rsidRDefault="00CF3BC1" w:rsidP="00CF3BC1">
      <w:pPr>
        <w:rPr>
          <w:rFonts w:cs="Arial"/>
          <w:i/>
          <w:noProof/>
          <w:sz w:val="18"/>
          <w:szCs w:val="18"/>
        </w:rPr>
      </w:pPr>
    </w:p>
    <w:p w14:paraId="6DC4FA2D" w14:textId="4AFA9759" w:rsidR="00CF3BC1" w:rsidRPr="00B612C8" w:rsidRDefault="00CF3BC1" w:rsidP="00CF3BC1">
      <w:pPr>
        <w:rPr>
          <w:noProof/>
        </w:rPr>
      </w:pPr>
      <w:r w:rsidRPr="00B612C8">
        <w:rPr>
          <w:noProof/>
        </w:rPr>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612C8">
        <w:rPr>
          <w:rFonts w:cs="Arial"/>
          <w:noProof/>
          <w:lang w:eastAsia="sl-SI"/>
        </w:rPr>
        <w:t xml:space="preserve">objavljene na isti spletni strani kot prvotna dokumentacija v zvezi z oddajo javnega naročila. </w:t>
      </w: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51239CBD" w14:textId="77777777" w:rsidR="00E0003F" w:rsidRDefault="00E0003F">
      <w:pPr>
        <w:rPr>
          <w:lang w:eastAsia="sl-SI"/>
        </w:rPr>
      </w:pPr>
    </w:p>
    <w:p w14:paraId="5E40D101" w14:textId="77777777" w:rsidR="006A1A48" w:rsidRDefault="006A1A48" w:rsidP="00557467">
      <w:pPr>
        <w:pStyle w:val="Heading3"/>
      </w:pPr>
      <w:bookmarkStart w:id="68" w:name="_Toc166152209"/>
      <w:r>
        <w:t>Jezik</w:t>
      </w:r>
      <w:bookmarkEnd w:id="68"/>
    </w:p>
    <w:p w14:paraId="779F051A" w14:textId="77777777" w:rsidR="006A1A48" w:rsidRDefault="006A1A48">
      <w:pPr>
        <w:rPr>
          <w:color w:val="000000"/>
        </w:rPr>
      </w:pPr>
      <w:r>
        <w:rPr>
          <w:color w:val="000000"/>
        </w:rPr>
        <w:t>Ponudbe morajo biti izdelane v slovenskem jeziku.</w:t>
      </w:r>
    </w:p>
    <w:p w14:paraId="2A93AC4F" w14:textId="77777777" w:rsidR="0042189C" w:rsidRPr="001C6477" w:rsidRDefault="0042189C">
      <w:pPr>
        <w:rPr>
          <w:rFonts w:cs="Arial"/>
          <w:szCs w:val="20"/>
        </w:rPr>
      </w:pPr>
    </w:p>
    <w:p w14:paraId="7E4621E5" w14:textId="77777777" w:rsidR="0042189C" w:rsidRPr="001C6477" w:rsidRDefault="0042189C" w:rsidP="0042189C">
      <w:pPr>
        <w:pStyle w:val="BodyText"/>
        <w:rPr>
          <w:rFonts w:ascii="Arial" w:hAnsi="Arial" w:cs="Arial"/>
          <w:b w:val="0"/>
          <w:sz w:val="20"/>
        </w:rPr>
      </w:pPr>
      <w:r w:rsidRPr="001C6477">
        <w:rPr>
          <w:rFonts w:ascii="Arial" w:hAnsi="Arial" w:cs="Arial"/>
          <w:b w:val="0"/>
          <w:sz w:val="20"/>
        </w:rPr>
        <w:t xml:space="preserve">Dokazila iz poglavja 3.2.3 Izpolnjevanje </w:t>
      </w:r>
      <w:proofErr w:type="spellStart"/>
      <w:r w:rsidRPr="001C6477">
        <w:rPr>
          <w:rFonts w:ascii="Arial" w:hAnsi="Arial" w:cs="Arial"/>
          <w:b w:val="0"/>
          <w:sz w:val="20"/>
        </w:rPr>
        <w:t>okoljskih</w:t>
      </w:r>
      <w:proofErr w:type="spellEnd"/>
      <w:r w:rsidRPr="001C6477">
        <w:rPr>
          <w:rFonts w:ascii="Arial" w:hAnsi="Arial" w:cs="Arial"/>
          <w:b w:val="0"/>
          <w:sz w:val="20"/>
        </w:rPr>
        <w:t xml:space="preserve"> zahtev so lahko v uradnih jezikih držav članic EU. </w:t>
      </w:r>
    </w:p>
    <w:p w14:paraId="638F4E2B" w14:textId="77777777" w:rsidR="0042189C" w:rsidRPr="001C6477" w:rsidRDefault="0042189C" w:rsidP="0042189C">
      <w:pPr>
        <w:rPr>
          <w:rFonts w:cs="Arial"/>
          <w:szCs w:val="20"/>
        </w:rPr>
      </w:pPr>
    </w:p>
    <w:p w14:paraId="0BB6AAC1"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9C16D80" w14:textId="77777777" w:rsidR="0042189C" w:rsidRPr="001C6477" w:rsidRDefault="0042189C">
      <w:pPr>
        <w:rPr>
          <w:rFonts w:cs="Arial"/>
          <w:szCs w:val="20"/>
        </w:rPr>
      </w:pPr>
    </w:p>
    <w:p w14:paraId="0C92BAF8" w14:textId="77777777" w:rsidR="006A1A48" w:rsidRDefault="006A1A48" w:rsidP="00557467">
      <w:pPr>
        <w:pStyle w:val="Heading3"/>
      </w:pPr>
      <w:bookmarkStart w:id="69" w:name="_Toc166152210"/>
      <w:r>
        <w:t>Označevanje</w:t>
      </w:r>
      <w:bookmarkEnd w:id="69"/>
    </w:p>
    <w:p w14:paraId="741B6C1F"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B0FCBA9"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0804E98A"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F801020" w14:textId="77777777" w:rsidR="006A1A48" w:rsidRDefault="006A1A48" w:rsidP="006063A9">
      <w:pPr>
        <w:spacing w:before="120"/>
      </w:pPr>
      <w:r>
        <w:t>Naročnik ne odgovarja za zaupnost podatkov, ki ne bodo označeni kot je zgoraj navedeno.</w:t>
      </w:r>
    </w:p>
    <w:p w14:paraId="2EF76FEC" w14:textId="7E1AA063"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»PREKLIC«,</w:t>
      </w:r>
      <w:r w:rsidR="0038202F">
        <w:t xml:space="preserve"> </w:t>
      </w:r>
      <w:r>
        <w:t xml:space="preserve">vpiše datum in čas ter se podpiše. </w:t>
      </w:r>
    </w:p>
    <w:p w14:paraId="658D7178" w14:textId="77777777" w:rsidR="006A1A48" w:rsidRDefault="006A1A48" w:rsidP="006063A9">
      <w:pPr>
        <w:spacing w:before="120"/>
      </w:pPr>
      <w:r>
        <w:t>Če ponudnik v roku, ki ga določi naročnik, ne prekliče zaupnosti, naročnik ponudbo v celoti zavrne.</w:t>
      </w:r>
    </w:p>
    <w:p w14:paraId="7E470665" w14:textId="77777777" w:rsidR="006A1A48" w:rsidRDefault="006A1A48"/>
    <w:p w14:paraId="05CD4FEC" w14:textId="77777777" w:rsidR="006A1A48" w:rsidRDefault="006A1A48" w:rsidP="00557467">
      <w:pPr>
        <w:pStyle w:val="Heading3"/>
      </w:pPr>
      <w:bookmarkStart w:id="70" w:name="_Toc166152211"/>
      <w:r>
        <w:t>Vsebina ponudbe</w:t>
      </w:r>
      <w:bookmarkEnd w:id="70"/>
    </w:p>
    <w:p w14:paraId="307FD4B2"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330F80D7" w14:textId="77777777" w:rsidR="006A1A48" w:rsidRDefault="006A1A48"/>
    <w:p w14:paraId="6AE0FDD9" w14:textId="77777777" w:rsidR="00903655" w:rsidRDefault="00903655"/>
    <w:p w14:paraId="03CDEC24" w14:textId="798C8950" w:rsidR="00903655" w:rsidRDefault="00903655" w:rsidP="00903655">
      <w:pPr>
        <w:pStyle w:val="Heading3"/>
      </w:pPr>
      <w:bookmarkStart w:id="71" w:name="_Toc166152212"/>
      <w:r>
        <w:lastRenderedPageBreak/>
        <w:t>Predložitev ponudbe s podizvajalci</w:t>
      </w:r>
      <w:bookmarkEnd w:id="71"/>
    </w:p>
    <w:p w14:paraId="1077998E" w14:textId="77777777" w:rsidR="00903655" w:rsidRDefault="00903655"/>
    <w:p w14:paraId="27480917" w14:textId="33BA106E" w:rsidR="00903655" w:rsidRPr="007E7A6B" w:rsidRDefault="00903655" w:rsidP="00903655">
      <w:r w:rsidRPr="007E7A6B">
        <w:t>V primeru, da ponudnik nastopa s podizvajalci, mora za vsakega od navedenih podizvajalcev, ponudnik predložiti dokumente, zahtevane v točkah 4.2.1, 4.2.</w:t>
      </w:r>
      <w:r w:rsidR="001A30A7" w:rsidRPr="007E7A6B">
        <w:t>5</w:t>
      </w:r>
      <w:r w:rsidRPr="007E7A6B">
        <w:t>, 4.2.</w:t>
      </w:r>
      <w:r w:rsidR="00C9735D" w:rsidRPr="007E7A6B">
        <w:t>9</w:t>
      </w:r>
      <w:r w:rsidRPr="007E7A6B">
        <w:t>, 4.2.1</w:t>
      </w:r>
      <w:r w:rsidR="00C9735D" w:rsidRPr="007E7A6B">
        <w:t>2</w:t>
      </w:r>
      <w:r w:rsidR="001A30A7" w:rsidRPr="007E7A6B">
        <w:t xml:space="preserve"> </w:t>
      </w:r>
      <w:r w:rsidRPr="007E7A6B">
        <w:t>in 4.2.1</w:t>
      </w:r>
      <w:r w:rsidR="00C9735D" w:rsidRPr="007E7A6B">
        <w:t>3</w:t>
      </w:r>
      <w:r w:rsidR="001A30A7" w:rsidRPr="007E7A6B">
        <w:t>.</w:t>
      </w:r>
    </w:p>
    <w:p w14:paraId="11917BC5" w14:textId="77777777" w:rsidR="00903655" w:rsidRPr="007E7A6B" w:rsidRDefault="00903655" w:rsidP="00903655"/>
    <w:p w14:paraId="1545E1D3" w14:textId="77777777" w:rsidR="00903655" w:rsidRPr="007E7A6B" w:rsidRDefault="00903655" w:rsidP="00903655">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34F52A67" w14:textId="77777777" w:rsidR="00903655" w:rsidRPr="007E7A6B" w:rsidRDefault="00903655" w:rsidP="00903655"/>
    <w:p w14:paraId="3C688796" w14:textId="4AA34543" w:rsidR="00903655" w:rsidRPr="007E7A6B" w:rsidRDefault="00903655" w:rsidP="00903655">
      <w:r w:rsidRPr="007E7A6B">
        <w:t xml:space="preserve">Naročnik bo pred </w:t>
      </w:r>
      <w:r w:rsidR="00F77AF7" w:rsidRPr="007E7A6B">
        <w:t>sprejemom odločitve</w:t>
      </w:r>
      <w:r w:rsidRPr="007E7A6B">
        <w:t xml:space="preserve"> </w:t>
      </w:r>
      <w:r w:rsidR="002B695E" w:rsidRPr="007E7A6B">
        <w:t xml:space="preserve">o oddaji javnega naročila </w:t>
      </w:r>
      <w:r w:rsidRPr="007E7A6B">
        <w:t xml:space="preserve">od </w:t>
      </w:r>
      <w:r w:rsidR="00F77AF7" w:rsidRPr="007E7A6B">
        <w:t>najugodnejšega</w:t>
      </w:r>
      <w:r w:rsidRPr="007E7A6B">
        <w:t xml:space="preserve">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11265AFD" w14:textId="77777777" w:rsidR="00903655" w:rsidRPr="007E7A6B" w:rsidRDefault="00903655" w:rsidP="00903655"/>
    <w:p w14:paraId="077D590E" w14:textId="77777777" w:rsidR="00903655" w:rsidRPr="007E7A6B" w:rsidRDefault="00903655" w:rsidP="00903655">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6ECE29F3" w14:textId="77777777" w:rsidR="00903655" w:rsidRPr="007E7A6B" w:rsidRDefault="00903655" w:rsidP="00903655">
      <w:pPr>
        <w:rPr>
          <w:szCs w:val="20"/>
        </w:rPr>
      </w:pPr>
    </w:p>
    <w:p w14:paraId="762C547F" w14:textId="16509A7F" w:rsidR="00903655" w:rsidRPr="007E7A6B" w:rsidRDefault="00903655" w:rsidP="00903655">
      <w:pPr>
        <w:pStyle w:val="ListParagraph"/>
        <w:numPr>
          <w:ilvl w:val="0"/>
          <w:numId w:val="21"/>
        </w:numPr>
        <w:jc w:val="both"/>
        <w:rPr>
          <w:sz w:val="20"/>
          <w:szCs w:val="20"/>
          <w:lang w:val="sl-SI"/>
        </w:rPr>
      </w:pPr>
      <w:r w:rsidRPr="007E7A6B">
        <w:rPr>
          <w:sz w:val="20"/>
          <w:szCs w:val="20"/>
          <w:lang w:val="sl-SI"/>
        </w:rPr>
        <w:t>Za vsakega novega podizvajalca dokumente, zahtevane v točkah 4.2.1, 4.2.</w:t>
      </w:r>
      <w:r w:rsidR="000E3DD8" w:rsidRPr="007E7A6B">
        <w:rPr>
          <w:sz w:val="20"/>
          <w:szCs w:val="20"/>
          <w:lang w:val="sl-SI"/>
        </w:rPr>
        <w:t>5</w:t>
      </w:r>
      <w:r w:rsidRPr="007E7A6B">
        <w:rPr>
          <w:sz w:val="20"/>
          <w:szCs w:val="20"/>
          <w:lang w:val="sl-SI"/>
        </w:rPr>
        <w:t>, 4.2.</w:t>
      </w:r>
      <w:r w:rsidR="00C9735D" w:rsidRPr="007E7A6B">
        <w:rPr>
          <w:sz w:val="20"/>
          <w:szCs w:val="20"/>
          <w:lang w:val="sl-SI"/>
        </w:rPr>
        <w:t>9</w:t>
      </w:r>
      <w:r w:rsidRPr="007E7A6B">
        <w:rPr>
          <w:sz w:val="20"/>
          <w:szCs w:val="20"/>
          <w:lang w:val="sl-SI"/>
        </w:rPr>
        <w:t>, 4.2.1</w:t>
      </w:r>
      <w:r w:rsidR="00C9735D" w:rsidRPr="007E7A6B">
        <w:rPr>
          <w:sz w:val="20"/>
          <w:szCs w:val="20"/>
          <w:lang w:val="sl-SI"/>
        </w:rPr>
        <w:t>2</w:t>
      </w:r>
      <w:r w:rsidRPr="007E7A6B">
        <w:rPr>
          <w:sz w:val="20"/>
          <w:szCs w:val="20"/>
          <w:lang w:val="sl-SI"/>
        </w:rPr>
        <w:t xml:space="preserve"> in 4.2.1</w:t>
      </w:r>
      <w:r w:rsidR="00C9735D" w:rsidRPr="007E7A6B">
        <w:rPr>
          <w:sz w:val="20"/>
          <w:szCs w:val="20"/>
          <w:lang w:val="sl-SI"/>
        </w:rPr>
        <w:t>3</w:t>
      </w:r>
      <w:r w:rsidRPr="007E7A6B">
        <w:rPr>
          <w:sz w:val="20"/>
          <w:szCs w:val="20"/>
          <w:lang w:val="sl-SI"/>
        </w:rPr>
        <w:t>.</w:t>
      </w:r>
    </w:p>
    <w:p w14:paraId="1DB28AD8" w14:textId="77777777" w:rsidR="00903655" w:rsidRPr="007E7A6B" w:rsidRDefault="00903655" w:rsidP="00903655">
      <w:pPr>
        <w:pStyle w:val="ListParagraph"/>
        <w:numPr>
          <w:ilvl w:val="0"/>
          <w:numId w:val="21"/>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658539F0" w14:textId="77777777" w:rsidR="00903655" w:rsidRPr="007E7A6B" w:rsidRDefault="00903655" w:rsidP="00903655">
      <w:pPr>
        <w:pStyle w:val="ListParagraph"/>
        <w:numPr>
          <w:ilvl w:val="0"/>
          <w:numId w:val="21"/>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430C923D" w14:textId="77777777" w:rsidR="00903655" w:rsidRPr="007E7A6B" w:rsidRDefault="00903655" w:rsidP="00903655">
      <w:pPr>
        <w:pStyle w:val="ListParagraph"/>
        <w:numPr>
          <w:ilvl w:val="0"/>
          <w:numId w:val="21"/>
        </w:numPr>
        <w:jc w:val="both"/>
        <w:rPr>
          <w:sz w:val="20"/>
          <w:szCs w:val="20"/>
          <w:lang w:val="sl-SI"/>
        </w:rPr>
      </w:pPr>
      <w:r w:rsidRPr="007E7A6B">
        <w:rPr>
          <w:sz w:val="20"/>
          <w:szCs w:val="20"/>
          <w:lang w:val="sl-SI"/>
        </w:rPr>
        <w:t>Lastno izjavo, da je poravnal vse obveznosti prvotnemu podizvajalcu.</w:t>
      </w:r>
    </w:p>
    <w:p w14:paraId="61D62F5F" w14:textId="77777777" w:rsidR="00903655" w:rsidRPr="007E7A6B" w:rsidRDefault="00903655"/>
    <w:p w14:paraId="7FCB958B" w14:textId="521AC276" w:rsidR="003660B4" w:rsidRPr="007E7A6B" w:rsidRDefault="003660B4">
      <w:r w:rsidRPr="007E7A6B">
        <w:t>Izbrani ponudnik v razmerju do naročnika v celoti odgovarja za izvedbo naročila.</w:t>
      </w:r>
    </w:p>
    <w:p w14:paraId="7297B7D7" w14:textId="77777777" w:rsidR="003660B4" w:rsidRPr="007E7A6B" w:rsidRDefault="003660B4"/>
    <w:p w14:paraId="76EC8DFE" w14:textId="1A9B47C0" w:rsidR="00903655" w:rsidRPr="007E7A6B" w:rsidRDefault="00903655" w:rsidP="00903655">
      <w:pPr>
        <w:pStyle w:val="Heading3"/>
      </w:pPr>
      <w:bookmarkStart w:id="72" w:name="_Toc166152213"/>
      <w:r w:rsidRPr="007E7A6B">
        <w:t>Skupna ponudba</w:t>
      </w:r>
      <w:bookmarkEnd w:id="72"/>
    </w:p>
    <w:p w14:paraId="2249CD0B" w14:textId="77777777" w:rsidR="00903655" w:rsidRPr="007E7A6B" w:rsidRDefault="00903655"/>
    <w:p w14:paraId="13FEB62D" w14:textId="55A1AEB7" w:rsidR="00903655" w:rsidRPr="007E7A6B" w:rsidRDefault="00903655" w:rsidP="00903655">
      <w:r w:rsidRPr="007E7A6B">
        <w:t xml:space="preserve">V primeru, da skupina izvajalcev predloži skupno ponudbo, mora ta skupina predložiti </w:t>
      </w:r>
      <w:r w:rsidRPr="007E7A6B">
        <w:rPr>
          <w:b/>
        </w:rPr>
        <w:t>za vsakega izvajalca iz skupne ponudbe (partnerja)</w:t>
      </w:r>
      <w:r w:rsidRPr="007E7A6B">
        <w:t xml:space="preserve"> dokumente, zahtevane v točkah 4.2.1, 4.2.</w:t>
      </w:r>
      <w:r w:rsidR="003660B4" w:rsidRPr="007E7A6B">
        <w:t>5</w:t>
      </w:r>
      <w:r w:rsidRPr="007E7A6B">
        <w:t>, 4.2.</w:t>
      </w:r>
      <w:r w:rsidR="007131A7" w:rsidRPr="007E7A6B">
        <w:t>9</w:t>
      </w:r>
      <w:r w:rsidRPr="007E7A6B">
        <w:t>, 4.2.1</w:t>
      </w:r>
      <w:r w:rsidR="007131A7" w:rsidRPr="007E7A6B">
        <w:t>2</w:t>
      </w:r>
      <w:r w:rsidR="003660B4" w:rsidRPr="007E7A6B">
        <w:t xml:space="preserve"> in</w:t>
      </w:r>
      <w:r w:rsidRPr="007E7A6B">
        <w:t xml:space="preserve"> 4.2.1</w:t>
      </w:r>
      <w:r w:rsidR="007131A7" w:rsidRPr="007E7A6B">
        <w:t>3</w:t>
      </w:r>
      <w:r w:rsidR="003660B4" w:rsidRPr="007E7A6B">
        <w:t>.</w:t>
      </w:r>
    </w:p>
    <w:p w14:paraId="2D9F918C" w14:textId="77777777" w:rsidR="00903655" w:rsidRPr="007E7A6B" w:rsidRDefault="00903655" w:rsidP="00903655"/>
    <w:p w14:paraId="5D9F8059" w14:textId="089D4473" w:rsidR="00903655" w:rsidRPr="007E7A6B" w:rsidRDefault="00903655" w:rsidP="00903655">
      <w:pPr>
        <w:rPr>
          <w:bCs/>
        </w:rPr>
      </w:pPr>
      <w:r w:rsidRPr="007E7A6B">
        <w:rPr>
          <w:bCs/>
        </w:rPr>
        <w:t xml:space="preserve">Izvajalci v primeru skupne ponudbe določijo vodilnega partnerja v skupni ponudbi. </w:t>
      </w:r>
    </w:p>
    <w:p w14:paraId="4B0BC407" w14:textId="77777777" w:rsidR="00903655" w:rsidRPr="007E7A6B" w:rsidRDefault="00903655" w:rsidP="00903655"/>
    <w:p w14:paraId="1D6C1763" w14:textId="77777777" w:rsidR="00903655" w:rsidRPr="007E7A6B" w:rsidRDefault="00903655" w:rsidP="00903655">
      <w:pPr>
        <w:rPr>
          <w:rFonts w:cs="Arial"/>
        </w:rPr>
      </w:pPr>
      <w:r w:rsidRPr="007E7A6B">
        <w:rPr>
          <w:rFonts w:cs="Arial"/>
        </w:rPr>
        <w:t xml:space="preserve">Izvajalčeva pooblastila iz skupne ponudbe ne morejo nadomestiti ponudnikovih. </w:t>
      </w:r>
    </w:p>
    <w:p w14:paraId="56C9F872" w14:textId="77777777" w:rsidR="00903655" w:rsidRPr="007E7A6B" w:rsidRDefault="00903655" w:rsidP="00903655">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DA0AC3" w14:textId="77777777" w:rsidR="00903655" w:rsidRPr="007E7A6B" w:rsidRDefault="00903655"/>
    <w:p w14:paraId="74CE7937" w14:textId="77777777" w:rsidR="00935C85" w:rsidRPr="007E7A6B" w:rsidRDefault="00935C85" w:rsidP="00935C85">
      <w:pPr>
        <w:pStyle w:val="Heading3"/>
      </w:pPr>
      <w:bookmarkStart w:id="73" w:name="_Toc480292244"/>
      <w:bookmarkStart w:id="74" w:name="_Toc166152214"/>
      <w:r w:rsidRPr="007E7A6B">
        <w:t>Alternativne ponudbe in variante ponudbe</w:t>
      </w:r>
      <w:bookmarkEnd w:id="73"/>
      <w:bookmarkEnd w:id="74"/>
    </w:p>
    <w:p w14:paraId="300D2D44" w14:textId="77777777" w:rsidR="00935C85" w:rsidRPr="007E7A6B" w:rsidRDefault="00935C85" w:rsidP="00935C85">
      <w:r w:rsidRPr="007E7A6B">
        <w:t>Alternativne in variantne ponudbe niso dopustne.</w:t>
      </w:r>
    </w:p>
    <w:p w14:paraId="048E4DF7" w14:textId="77777777" w:rsidR="00935C85" w:rsidRPr="007E7A6B" w:rsidRDefault="00935C85"/>
    <w:p w14:paraId="6251C269" w14:textId="77777777" w:rsidR="000F7059" w:rsidRPr="007E7A6B" w:rsidRDefault="000F7059" w:rsidP="000F7059">
      <w:pPr>
        <w:pStyle w:val="Heading3"/>
      </w:pPr>
      <w:bookmarkStart w:id="75" w:name="_Toc166152215"/>
      <w:r w:rsidRPr="007E7A6B">
        <w:t>Oblika ponudbe</w:t>
      </w:r>
      <w:bookmarkEnd w:id="75"/>
    </w:p>
    <w:p w14:paraId="759C337F" w14:textId="77777777" w:rsidR="00BE4A48" w:rsidRPr="007E7A6B" w:rsidRDefault="00BE4A48" w:rsidP="00BE4A48">
      <w:pPr>
        <w:rPr>
          <w:rFonts w:cs="Arial"/>
          <w:color w:val="282828"/>
          <w:szCs w:val="20"/>
        </w:rPr>
      </w:pPr>
      <w:r w:rsidRPr="007E7A6B">
        <w:rPr>
          <w:rFonts w:cs="Arial"/>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ki so objavljeni na spletni strani naročnika. V primeru, da bo naročnik ugotovil, da je ponudnik spreminjal besedilo v obrazcih (ali morebitne odgovore, spremembe in dopolnitve), ki jih je določil naročnik, bo tako ponudbo izločil iz nadaljnjega postopka. </w:t>
      </w:r>
    </w:p>
    <w:p w14:paraId="04708AEC" w14:textId="77777777" w:rsidR="00BE4A48" w:rsidRPr="007E7A6B" w:rsidRDefault="00BE4A48" w:rsidP="00BE4A48">
      <w:r w:rsidRPr="007E7A6B">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6C8E35E8" w14:textId="77777777" w:rsidR="000F7059" w:rsidRPr="007E7A6B" w:rsidRDefault="000F7059"/>
    <w:p w14:paraId="26B6EBA3" w14:textId="77777777" w:rsidR="006A1A48" w:rsidRPr="007E7A6B" w:rsidRDefault="006A1A48" w:rsidP="00557467">
      <w:pPr>
        <w:pStyle w:val="Heading3"/>
      </w:pPr>
      <w:bookmarkStart w:id="76" w:name="_Toc166152216"/>
      <w:r w:rsidRPr="007E7A6B">
        <w:lastRenderedPageBreak/>
        <w:t>Veljavnost ponudb</w:t>
      </w:r>
      <w:bookmarkEnd w:id="76"/>
    </w:p>
    <w:p w14:paraId="1D8E653D" w14:textId="1C75445A" w:rsidR="00E15FCC" w:rsidRPr="007E7A6B" w:rsidRDefault="00E15FCC" w:rsidP="00E15FCC">
      <w:pPr>
        <w:rPr>
          <w:noProof/>
        </w:rPr>
      </w:pPr>
      <w:r w:rsidRPr="007E7A6B">
        <w:rPr>
          <w:noProof/>
        </w:rPr>
        <w:t xml:space="preserve">Ponudbe morajo biti </w:t>
      </w:r>
      <w:r w:rsidRPr="007E7A6B">
        <w:rPr>
          <w:b/>
          <w:noProof/>
        </w:rPr>
        <w:t xml:space="preserve">veljavne </w:t>
      </w:r>
      <w:r w:rsidR="008D4D13" w:rsidRPr="007E7A6B">
        <w:rPr>
          <w:b/>
          <w:noProof/>
        </w:rPr>
        <w:t>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413972B2" w14:textId="77777777" w:rsidR="006A1A48" w:rsidRPr="007E7A6B" w:rsidRDefault="006A1A48"/>
    <w:p w14:paraId="53F1F4D9" w14:textId="77777777" w:rsidR="006A1A48" w:rsidRPr="007E7A6B" w:rsidRDefault="006A1A48"/>
    <w:p w14:paraId="044B0F0A" w14:textId="77777777" w:rsidR="005338BD" w:rsidRPr="007E7A6B" w:rsidRDefault="005338BD"/>
    <w:p w14:paraId="4E8C9CD1" w14:textId="77777777" w:rsidR="006A1A48" w:rsidRPr="007E7A6B" w:rsidRDefault="006A1A48" w:rsidP="00345DA9">
      <w:pPr>
        <w:pStyle w:val="Heading2"/>
      </w:pPr>
      <w:bookmarkStart w:id="77" w:name="_Toc166152217"/>
      <w:r w:rsidRPr="007E7A6B">
        <w:t>Dokumenti v ponudbeni dokumentaciji</w:t>
      </w:r>
      <w:bookmarkEnd w:id="77"/>
    </w:p>
    <w:p w14:paraId="0368E1E2" w14:textId="77777777" w:rsidR="001E287F" w:rsidRPr="007E7A6B" w:rsidRDefault="001E287F" w:rsidP="001E287F">
      <w:pPr>
        <w:rPr>
          <w:b/>
          <w:i/>
          <w:noProof/>
        </w:rPr>
      </w:pPr>
    </w:p>
    <w:p w14:paraId="212B9546" w14:textId="7BAA5581" w:rsidR="00E15FCC" w:rsidRPr="007E7A6B" w:rsidRDefault="00E15FCC" w:rsidP="00E15FCC">
      <w:pPr>
        <w:rPr>
          <w:b/>
          <w:noProof/>
        </w:rPr>
      </w:pPr>
      <w:r w:rsidRPr="007E7A6B">
        <w:rPr>
          <w:b/>
          <w:noProof/>
        </w:rPr>
        <w:t>Ponudnik v sistem e-JN v razdelek »Skupna ponudbena vrednost« v zato namenjen prostor vpiše skupni ponudbeni znesek brez davka v EUR in znesek davka v EUR</w:t>
      </w:r>
      <w:r w:rsidR="00F7071A" w:rsidRPr="007E7A6B">
        <w:rPr>
          <w:b/>
          <w:noProof/>
        </w:rPr>
        <w:t xml:space="preserve"> </w:t>
      </w:r>
      <w:r w:rsidR="00F7071A" w:rsidRPr="007E7A6B">
        <w:rPr>
          <w:bCs/>
          <w:i/>
          <w:iCs/>
          <w:noProof/>
        </w:rPr>
        <w:t>(ponudnik tu vnese</w:t>
      </w:r>
      <w:r w:rsidR="00DE73F4" w:rsidRPr="007E7A6B">
        <w:rPr>
          <w:bCs/>
          <w:i/>
          <w:iCs/>
          <w:noProof/>
        </w:rPr>
        <w:t xml:space="preserve"> enoletno vrednost opravljanja rednih opravil – to je znesek</w:t>
      </w:r>
      <w:r w:rsidR="00F7071A" w:rsidRPr="007E7A6B">
        <w:rPr>
          <w:bCs/>
          <w:i/>
          <w:iCs/>
          <w:noProof/>
        </w:rPr>
        <w:t xml:space="preserve"> iz postavke </w:t>
      </w:r>
      <w:r w:rsidR="00DE73F4" w:rsidRPr="007E7A6B">
        <w:rPr>
          <w:bCs/>
          <w:i/>
          <w:iCs/>
          <w:noProof/>
        </w:rPr>
        <w:t>I.a »skupna ponudbena vrednost« iz obrazca Predračun)</w:t>
      </w:r>
      <w:r w:rsidRPr="007E7A6B">
        <w:rPr>
          <w:bCs/>
          <w:i/>
          <w:iCs/>
          <w:noProof/>
        </w:rPr>
        <w:t>.</w:t>
      </w:r>
      <w:r w:rsidRPr="007E7A6B">
        <w:rPr>
          <w:b/>
          <w:noProof/>
        </w:rPr>
        <w:t xml:space="preserve"> Znesek skupaj z davkom v EUR se izračuna samodejno.</w:t>
      </w:r>
    </w:p>
    <w:p w14:paraId="200A6876" w14:textId="77777777" w:rsidR="00E15FCC" w:rsidRPr="007E7A6B" w:rsidRDefault="00E15FCC" w:rsidP="00E15FCC">
      <w:pPr>
        <w:rPr>
          <w:b/>
          <w:noProof/>
        </w:rPr>
      </w:pPr>
    </w:p>
    <w:p w14:paraId="4A563C07" w14:textId="52ECC0BC" w:rsidR="00E15FCC" w:rsidRPr="007E7A6B" w:rsidRDefault="00E15FCC" w:rsidP="00E15FCC">
      <w:pPr>
        <w:rPr>
          <w:b/>
          <w:noProof/>
        </w:rPr>
      </w:pPr>
      <w:r w:rsidRPr="007E7A6B">
        <w:rPr>
          <w:b/>
          <w:noProof/>
        </w:rPr>
        <w:t>V del »Predračun« pa naloži obrazec Predračun zahtevan v točki 4.2.2 Dokumentacije v zvezo z oddajo javnega naročila v obliki word, excel ali pdf.</w:t>
      </w:r>
    </w:p>
    <w:p w14:paraId="6949A51E" w14:textId="77777777" w:rsidR="00E15FCC" w:rsidRPr="007E7A6B" w:rsidRDefault="00E15FCC" w:rsidP="00E15FCC">
      <w:pPr>
        <w:rPr>
          <w:b/>
          <w:noProof/>
        </w:rPr>
      </w:pPr>
    </w:p>
    <w:p w14:paraId="4950622A" w14:textId="2AC5AF3F" w:rsidR="00E15FCC" w:rsidRPr="007E7A6B" w:rsidRDefault="00E15FCC" w:rsidP="00E15FCC">
      <w:pPr>
        <w:rPr>
          <w:b/>
          <w:noProof/>
        </w:rPr>
      </w:pPr>
      <w:r w:rsidRPr="007E7A6B">
        <w:rPr>
          <w:b/>
          <w:noProof/>
        </w:rPr>
        <w:t xml:space="preserve">Obrazec »Specifikacija </w:t>
      </w:r>
      <w:r w:rsidR="00F14317" w:rsidRPr="007E7A6B">
        <w:rPr>
          <w:b/>
          <w:noProof/>
        </w:rPr>
        <w:t>mesečne ponudbene cene</w:t>
      </w:r>
      <w:r w:rsidRPr="007E7A6B">
        <w:rPr>
          <w:b/>
          <w:noProof/>
        </w:rPr>
        <w:t>«, zahtevan v točki 4.2.3 Dokumentacije v zvezi z oddajo javnega naročila pa naloži v razdelek »Dokumenti«, del »Ostale priloge«.</w:t>
      </w:r>
    </w:p>
    <w:p w14:paraId="2BD2BF2C" w14:textId="77777777" w:rsidR="00E15FCC" w:rsidRPr="007E7A6B" w:rsidRDefault="00E15FCC" w:rsidP="00E15FCC">
      <w:pPr>
        <w:rPr>
          <w:b/>
          <w:noProof/>
        </w:rPr>
      </w:pPr>
    </w:p>
    <w:p w14:paraId="4EFCD3A0" w14:textId="77777777" w:rsidR="00E15FCC" w:rsidRPr="007E7A6B" w:rsidRDefault="00E15FCC" w:rsidP="00E15FCC">
      <w:pPr>
        <w:rPr>
          <w:b/>
          <w:noProof/>
        </w:rPr>
      </w:pPr>
      <w:r w:rsidRPr="007E7A6B">
        <w:rPr>
          <w:b/>
          <w:noProof/>
        </w:rPr>
        <w:t>»Skupna ponudbena vrednost«, ki bo vpisana v istoimenski razdelek in dokument, ki bo naložen kot predračun v del »Predračun«, bosta razvidna in dostopna na javnem odpiranju ponudb.</w:t>
      </w:r>
    </w:p>
    <w:p w14:paraId="544F7664" w14:textId="77777777" w:rsidR="00E15FCC" w:rsidRPr="007E7A6B" w:rsidRDefault="00E15FCC" w:rsidP="00E15FCC">
      <w:pPr>
        <w:rPr>
          <w:b/>
          <w:noProof/>
        </w:rPr>
      </w:pPr>
    </w:p>
    <w:p w14:paraId="077DCF4C" w14:textId="242A22EE" w:rsidR="00E15FCC" w:rsidRPr="007E7A6B" w:rsidRDefault="00E15FCC" w:rsidP="00E15FCC">
      <w:pPr>
        <w:rPr>
          <w:b/>
          <w:noProof/>
        </w:rPr>
      </w:pPr>
      <w:r w:rsidRPr="007E7A6B">
        <w:rPr>
          <w:bCs/>
          <w:noProof/>
        </w:rPr>
        <w:t xml:space="preserve">V primeru razhajanj med podatki navedenimi v razdelku »Skupna ponudbena vrednost«, podatki v Predračunu - naloženim v razdelek »Skupna ponudbena cena«, del »Predračun«, in celotno Specifikacijo </w:t>
      </w:r>
      <w:r w:rsidR="00F14317" w:rsidRPr="007E7A6B">
        <w:rPr>
          <w:bCs/>
          <w:noProof/>
        </w:rPr>
        <w:t>mesečne ponudbene cene</w:t>
      </w:r>
      <w:r w:rsidRPr="007E7A6B">
        <w:rPr>
          <w:bCs/>
          <w:noProof/>
        </w:rPr>
        <w:t xml:space="preserve">  - naloženim v razdelek »Dokumenti«, del »Ostale priloge«, kot </w:t>
      </w:r>
      <w:r w:rsidRPr="007E7A6B">
        <w:rPr>
          <w:b/>
          <w:noProof/>
        </w:rPr>
        <w:t>veljavni štejejo podatki v dokumentu, ki je predložen v razdelku »Dokumenti«, del »Ostale priloge«.</w:t>
      </w:r>
    </w:p>
    <w:p w14:paraId="0086387B" w14:textId="77777777" w:rsidR="00E15FCC" w:rsidRPr="007E7A6B" w:rsidRDefault="00E15FCC" w:rsidP="00E15FCC">
      <w:pPr>
        <w:rPr>
          <w:rFonts w:cs="Arial"/>
          <w:noProof/>
        </w:rPr>
      </w:pPr>
    </w:p>
    <w:p w14:paraId="38317E0E" w14:textId="591C6B07" w:rsidR="00E15FCC" w:rsidRPr="007E7A6B" w:rsidRDefault="00E15FCC" w:rsidP="00E15FCC">
      <w:pPr>
        <w:rPr>
          <w:b/>
          <w:noProof/>
        </w:rPr>
      </w:pPr>
      <w:bookmarkStart w:id="78" w:name="_Hlk66690595"/>
      <w:r w:rsidRPr="007E7A6B">
        <w:rPr>
          <w:b/>
          <w:noProof/>
        </w:rPr>
        <w:t>Ponudnik mora predložiti tudi ostale dokumente, ki so zahtevani v točkah od 4.2.1 do 4.2.1</w:t>
      </w:r>
      <w:r w:rsidR="00C9735D" w:rsidRPr="007E7A6B">
        <w:rPr>
          <w:b/>
          <w:noProof/>
        </w:rPr>
        <w:t>3</w:t>
      </w:r>
      <w:r w:rsidRPr="007E7A6B">
        <w:rPr>
          <w:b/>
          <w:noProof/>
        </w:rPr>
        <w:t xml:space="preserve"> Dokumentacije v zvezi z oddajo javnega naročila v razdelek »Dokumenti«, del »Ostale priloge«.</w:t>
      </w:r>
    </w:p>
    <w:bookmarkEnd w:id="78"/>
    <w:p w14:paraId="510DE487" w14:textId="77777777" w:rsidR="001E287F" w:rsidRPr="007E7A6B" w:rsidRDefault="001E287F" w:rsidP="001E287F">
      <w:pPr>
        <w:rPr>
          <w:rFonts w:cs="Arial"/>
          <w:noProof/>
        </w:rPr>
      </w:pPr>
    </w:p>
    <w:p w14:paraId="1D04EDD4" w14:textId="77777777" w:rsidR="001E287F" w:rsidRPr="007E7A6B" w:rsidRDefault="001E287F" w:rsidP="001E287F">
      <w:pPr>
        <w:rPr>
          <w:rFonts w:eastAsia="Calibri"/>
          <w:noProof/>
        </w:rPr>
      </w:pPr>
      <w:r w:rsidRPr="007E7A6B">
        <w:rPr>
          <w:rFonts w:eastAsia="Calibri"/>
          <w:noProof/>
        </w:rPr>
        <w:t xml:space="preserve">Ponudnik mora vse ponudbene dokumente skenirati ter jih v PDF obliki predložiti v svojo elektronsko ponudbo.  Pred tem mora obrazce, kjer je to zahtevano, izpolniti, podpisati in žigosati. </w:t>
      </w:r>
    </w:p>
    <w:p w14:paraId="6124AF3C" w14:textId="77777777" w:rsidR="001E287F" w:rsidRPr="007E7A6B" w:rsidRDefault="001E287F" w:rsidP="001E287F">
      <w:pPr>
        <w:rPr>
          <w:rFonts w:eastAsia="Calibri"/>
          <w:noProof/>
        </w:rPr>
      </w:pPr>
    </w:p>
    <w:p w14:paraId="57638D1A" w14:textId="77777777" w:rsidR="001E287F" w:rsidRPr="007E7A6B" w:rsidRDefault="001E287F" w:rsidP="001E287F">
      <w:pPr>
        <w:rPr>
          <w:rFonts w:eastAsia="Calibri"/>
          <w:noProof/>
        </w:rPr>
      </w:pPr>
    </w:p>
    <w:p w14:paraId="21290566" w14:textId="77777777" w:rsidR="001E287F" w:rsidRPr="007E7A6B" w:rsidRDefault="001E287F" w:rsidP="001E287F">
      <w:pPr>
        <w:rPr>
          <w:rFonts w:cs="Arial"/>
          <w:b/>
          <w:noProof/>
          <w:sz w:val="22"/>
          <w:szCs w:val="28"/>
        </w:rPr>
      </w:pPr>
      <w:r w:rsidRPr="007E7A6B">
        <w:rPr>
          <w:rFonts w:cs="Arial"/>
          <w:b/>
          <w:noProof/>
          <w:sz w:val="22"/>
          <w:szCs w:val="28"/>
        </w:rPr>
        <w:t>Ponudbena dokumentacija mora vsebovati spodaj navedene dokumente:</w:t>
      </w:r>
    </w:p>
    <w:p w14:paraId="3DC0E38F" w14:textId="77777777" w:rsidR="001E287F" w:rsidRPr="007E7A6B" w:rsidRDefault="001E287F"/>
    <w:p w14:paraId="2BE6C60F" w14:textId="630FD587" w:rsidR="006A1A48" w:rsidRPr="007E7A6B" w:rsidRDefault="006A1A48" w:rsidP="00557467">
      <w:pPr>
        <w:pStyle w:val="Heading3"/>
      </w:pPr>
      <w:bookmarkStart w:id="79" w:name="_Toc166152218"/>
      <w:r w:rsidRPr="007E7A6B">
        <w:t xml:space="preserve">Podatki o ponudniku </w:t>
      </w:r>
      <w:r w:rsidR="006063A9" w:rsidRPr="007E7A6B">
        <w:t>oz. podizvajalcu oz. partnerju</w:t>
      </w:r>
      <w:r w:rsidR="00167A83" w:rsidRPr="007E7A6B">
        <w:t xml:space="preserve"> in Izjava o podizvajalcih in seznam podizvajalcev</w:t>
      </w:r>
      <w:bookmarkEnd w:id="79"/>
    </w:p>
    <w:p w14:paraId="4F6BEB61" w14:textId="77777777" w:rsidR="00167A83" w:rsidRDefault="00167A83" w:rsidP="00167A83"/>
    <w:p w14:paraId="45412996" w14:textId="17270808" w:rsidR="00167A83" w:rsidRDefault="00167A83" w:rsidP="00167A83">
      <w:r>
        <w:t>Ponudnik predloži seznam podizvajalcev samo v primeru, da nastopa s podizvajalci.</w:t>
      </w:r>
    </w:p>
    <w:p w14:paraId="4A9D5ABD" w14:textId="77777777" w:rsidR="00517E29" w:rsidRDefault="00517E29" w:rsidP="00BE4A48">
      <w:pPr>
        <w:rPr>
          <w:rFonts w:cs="Arial"/>
        </w:rPr>
      </w:pPr>
    </w:p>
    <w:p w14:paraId="4F48F082" w14:textId="74DFD939" w:rsidR="00BE4A48" w:rsidRDefault="00BE4A48" w:rsidP="00BE4A48">
      <w:pPr>
        <w:rPr>
          <w:rFonts w:cs="Arial"/>
        </w:rPr>
      </w:pPr>
      <w:r w:rsidRPr="00494A7F">
        <w:rPr>
          <w:rFonts w:cs="Arial"/>
        </w:rPr>
        <w:t>Pojasnilo: Partner je izvajalec iz skupne ponudbe.</w:t>
      </w:r>
    </w:p>
    <w:p w14:paraId="2AF78617" w14:textId="77777777" w:rsidR="00517E29" w:rsidRDefault="00517E29" w:rsidP="00BE4A48">
      <w:pPr>
        <w:rPr>
          <w:rFonts w:cs="Arial"/>
        </w:rPr>
      </w:pPr>
    </w:p>
    <w:p w14:paraId="6F252936" w14:textId="77777777" w:rsidR="006A1A48" w:rsidRDefault="001E287F" w:rsidP="00557467">
      <w:pPr>
        <w:pStyle w:val="Heading3"/>
      </w:pPr>
      <w:bookmarkStart w:id="80" w:name="_Toc166152219"/>
      <w:r>
        <w:t>Predračun</w:t>
      </w:r>
      <w:bookmarkEnd w:id="80"/>
    </w:p>
    <w:p w14:paraId="7FAAF267" w14:textId="22329908" w:rsidR="004E1C45" w:rsidRPr="00DE73F4" w:rsidRDefault="004E1C45" w:rsidP="004E1C45">
      <w:pPr>
        <w:rPr>
          <w:b/>
          <w:lang w:eastAsia="sl-SI"/>
        </w:rPr>
      </w:pPr>
      <w:r w:rsidRPr="00DE73F4">
        <w:rPr>
          <w:b/>
          <w:u w:val="single"/>
        </w:rPr>
        <w:t>Cen</w:t>
      </w:r>
      <w:r w:rsidR="006F7FAA" w:rsidRPr="00DE73F4">
        <w:rPr>
          <w:b/>
          <w:u w:val="single"/>
        </w:rPr>
        <w:t>e</w:t>
      </w:r>
      <w:r w:rsidRPr="00DE73F4">
        <w:rPr>
          <w:b/>
          <w:u w:val="single"/>
        </w:rPr>
        <w:t>:</w:t>
      </w:r>
    </w:p>
    <w:p w14:paraId="62616C4F" w14:textId="01875659" w:rsidR="000F55A2" w:rsidRPr="00C34EE0" w:rsidRDefault="000F55A2" w:rsidP="004E1C45">
      <w:pPr>
        <w:rPr>
          <w:lang w:eastAsia="sl-SI"/>
        </w:rPr>
      </w:pPr>
      <w:r>
        <w:rPr>
          <w:lang w:eastAsia="sl-SI"/>
        </w:rPr>
        <w:t xml:space="preserve">Ponudnik mora pri določanju ponudbene cene upoštevati vse materialne in nematerialne stroške, ki </w:t>
      </w:r>
      <w:r w:rsidR="00DC2E5A">
        <w:rPr>
          <w:lang w:eastAsia="sl-SI"/>
        </w:rPr>
        <w:t>so</w:t>
      </w:r>
      <w:r>
        <w:rPr>
          <w:lang w:eastAsia="sl-SI"/>
        </w:rPr>
        <w:t xml:space="preserve"> potrebni za izvedbo predmeta naročila, vključno s stroški dela, stroški materiala, stroški prevoza in stroški izdelave ponudbene dokumentacije. V ponudbeni ceni mora biti vključen tudi sanitarno higienski material</w:t>
      </w:r>
      <w:r w:rsidR="00DC2E5A">
        <w:rPr>
          <w:lang w:eastAsia="sl-SI"/>
        </w:rPr>
        <w:t xml:space="preserve">, vsa čistila, </w:t>
      </w:r>
      <w:r w:rsidR="00DC2E5A" w:rsidRPr="00C34EE0">
        <w:rPr>
          <w:lang w:eastAsia="sl-SI"/>
        </w:rPr>
        <w:t>uporaba orodja, strojev in drugih sredstev za čiščenje prostorov, delo, nadzor in organizacija dela.</w:t>
      </w:r>
    </w:p>
    <w:p w14:paraId="5C2247F0" w14:textId="7328A897" w:rsidR="005F0F17" w:rsidRPr="00C34EE0" w:rsidRDefault="00261FFE" w:rsidP="004E1C45">
      <w:pPr>
        <w:rPr>
          <w:rFonts w:cs="Arial"/>
          <w:szCs w:val="20"/>
        </w:rPr>
      </w:pPr>
      <w:r w:rsidRPr="00C34EE0">
        <w:rPr>
          <w:rFonts w:cs="Arial"/>
        </w:rPr>
        <w:t>Naročnik ne priznava nobenih dodatnih stroškov, razen v primeru, da se zaradi sprememb v organizaciji in poslovanju naročnika spremeni obseg predmetnih storitev</w:t>
      </w:r>
      <w:r w:rsidR="00662E08" w:rsidRPr="00C34EE0">
        <w:rPr>
          <w:rFonts w:cs="Arial"/>
        </w:rPr>
        <w:t xml:space="preserve">. </w:t>
      </w:r>
      <w:r w:rsidR="00F906D0" w:rsidRPr="00C34EE0">
        <w:rPr>
          <w:rFonts w:cs="Arial"/>
          <w:szCs w:val="20"/>
        </w:rPr>
        <w:t>Ta sprememba se opredeli v dodatku k pogodbi</w:t>
      </w:r>
      <w:r w:rsidR="00662E08" w:rsidRPr="00C34EE0">
        <w:rPr>
          <w:rFonts w:cs="Arial"/>
          <w:szCs w:val="20"/>
        </w:rPr>
        <w:t xml:space="preserve">. </w:t>
      </w:r>
    </w:p>
    <w:p w14:paraId="79D8956C" w14:textId="77777777" w:rsidR="00662E08" w:rsidRDefault="00662E08" w:rsidP="004E1C45">
      <w:pPr>
        <w:rPr>
          <w:rFonts w:cs="Arial"/>
          <w:szCs w:val="20"/>
        </w:rPr>
      </w:pPr>
    </w:p>
    <w:p w14:paraId="5EB14585" w14:textId="57D456B3" w:rsidR="007131A7" w:rsidRDefault="007131A7" w:rsidP="004E1C45">
      <w:pPr>
        <w:rPr>
          <w:rFonts w:cs="Arial"/>
          <w:szCs w:val="20"/>
        </w:rPr>
      </w:pPr>
      <w:r w:rsidRPr="007E7A6B">
        <w:rPr>
          <w:rFonts w:cs="Arial"/>
          <w:szCs w:val="20"/>
        </w:rPr>
        <w:t>Ponudnik mora posebej podati tudi ceno na uro - za izredno čiščenje in za intervencijsko čiščenje, opredeljeno v točki  3.2.4 in 3.2.5 te dokumentacije.</w:t>
      </w:r>
    </w:p>
    <w:p w14:paraId="7ABE6B1C" w14:textId="77777777" w:rsidR="007131A7" w:rsidRPr="00C34EE0" w:rsidRDefault="007131A7" w:rsidP="004E1C45">
      <w:pPr>
        <w:rPr>
          <w:rFonts w:cs="Arial"/>
          <w:szCs w:val="20"/>
        </w:rPr>
      </w:pPr>
    </w:p>
    <w:p w14:paraId="118A7FE2" w14:textId="68F439D8" w:rsidR="00A63733" w:rsidRPr="00C34EE0" w:rsidRDefault="00662E08" w:rsidP="00662E08">
      <w:pPr>
        <w:rPr>
          <w:rFonts w:cs="Arial"/>
        </w:rPr>
      </w:pPr>
      <w:r w:rsidRPr="00C34EE0">
        <w:rPr>
          <w:rFonts w:cs="Arial"/>
        </w:rPr>
        <w:lastRenderedPageBreak/>
        <w:t xml:space="preserve">Cene morajo biti </w:t>
      </w:r>
      <w:r w:rsidRPr="00C34EE0">
        <w:rPr>
          <w:rFonts w:cs="Arial"/>
          <w:u w:val="single"/>
        </w:rPr>
        <w:t>fiksne</w:t>
      </w:r>
      <w:r w:rsidRPr="00C34EE0">
        <w:rPr>
          <w:rFonts w:cs="Arial"/>
        </w:rPr>
        <w:t xml:space="preserve"> za čas najmanj 12 (dvanajstih) mesecev od datuma sklenitve pogodbe. Cena </w:t>
      </w:r>
      <w:r w:rsidR="002554B7" w:rsidRPr="00C34EE0">
        <w:rPr>
          <w:rFonts w:cs="Arial"/>
        </w:rPr>
        <w:t xml:space="preserve">se lahko </w:t>
      </w:r>
      <w:r w:rsidRPr="00C34EE0">
        <w:rPr>
          <w:rFonts w:cs="Arial"/>
        </w:rPr>
        <w:t xml:space="preserve">zviša </w:t>
      </w:r>
      <w:r w:rsidR="002554B7" w:rsidRPr="00C34EE0">
        <w:rPr>
          <w:rFonts w:cs="Arial"/>
        </w:rPr>
        <w:t xml:space="preserve">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w:t>
      </w:r>
      <w:r w:rsidR="00A63733" w:rsidRPr="00C34EE0">
        <w:rPr>
          <w:rFonts w:cs="Arial"/>
        </w:rPr>
        <w:t>Ta sprememba se opredeli v dodatku k pogodbi, v katerem mora ponudnik natančno obrazložiti razlog za dvig cen.</w:t>
      </w:r>
    </w:p>
    <w:p w14:paraId="7C5C079B" w14:textId="719CB3FA" w:rsidR="00A63733" w:rsidRPr="00C34EE0" w:rsidRDefault="00A63733" w:rsidP="00662E08">
      <w:pPr>
        <w:rPr>
          <w:rFonts w:cs="Arial"/>
        </w:rPr>
      </w:pPr>
    </w:p>
    <w:p w14:paraId="620C6979" w14:textId="77777777" w:rsidR="00A63733" w:rsidRPr="00DA2B7E" w:rsidRDefault="00A63733" w:rsidP="00A63733">
      <w:pPr>
        <w:pStyle w:val="BESEDILO"/>
        <w:keepLines w:val="0"/>
        <w:widowControl/>
        <w:tabs>
          <w:tab w:val="clear" w:pos="2155"/>
        </w:tabs>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2A2E9908" w14:textId="04E95815" w:rsidR="00F906D0" w:rsidRDefault="00F906D0" w:rsidP="004E1C45">
      <w:pPr>
        <w:rPr>
          <w:lang w:eastAsia="sl-SI"/>
        </w:rPr>
      </w:pPr>
    </w:p>
    <w:p w14:paraId="1E8C1723" w14:textId="53C28A58" w:rsidR="0064076E" w:rsidRPr="00DE73F4" w:rsidRDefault="0064076E" w:rsidP="004E1C45">
      <w:pPr>
        <w:rPr>
          <w:b/>
          <w:bCs/>
          <w:u w:val="single"/>
          <w:lang w:eastAsia="sl-SI"/>
        </w:rPr>
      </w:pPr>
      <w:r w:rsidRPr="00DE73F4">
        <w:rPr>
          <w:b/>
          <w:bCs/>
          <w:u w:val="single"/>
          <w:lang w:eastAsia="sl-SI"/>
        </w:rPr>
        <w:t>Upoštevanje Zakona o minimalni plači</w:t>
      </w:r>
    </w:p>
    <w:p w14:paraId="11E85B89" w14:textId="0FC3A8A1" w:rsidR="0064076E" w:rsidRPr="00FB788D" w:rsidRDefault="0064076E" w:rsidP="0064076E">
      <w:pPr>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3FABEA4D" w14:textId="4929C558" w:rsidR="00DA2B7E" w:rsidRPr="000E4DD5" w:rsidRDefault="00DA2B7E" w:rsidP="0064076E">
      <w:pPr>
        <w:rPr>
          <w:color w:val="7030A0"/>
          <w:lang w:eastAsia="sl-SI"/>
        </w:rPr>
      </w:pPr>
    </w:p>
    <w:p w14:paraId="40A5A2EC" w14:textId="229B1DCA" w:rsidR="002023CF" w:rsidRPr="00C34EE0" w:rsidRDefault="002023CF" w:rsidP="004E1C45">
      <w:pPr>
        <w:rPr>
          <w:lang w:eastAsia="sl-SI"/>
        </w:rPr>
      </w:pPr>
      <w:r w:rsidRPr="00C34EE0">
        <w:rPr>
          <w:lang w:eastAsia="sl-SI"/>
        </w:rPr>
        <w:t xml:space="preserve">Izbrani ponudnik bo moral na zahtevo naročnika predložiti ustrezna dokazila o zagotavljanja minimalne plače za čistilno osebje, ki izvaja storitve, ki so predmet </w:t>
      </w:r>
      <w:r w:rsidR="00690243" w:rsidRPr="00C34EE0">
        <w:rPr>
          <w:lang w:eastAsia="sl-SI"/>
        </w:rPr>
        <w:t>javnega naročila</w:t>
      </w:r>
      <w:r w:rsidRPr="00C34EE0">
        <w:rPr>
          <w:lang w:eastAsia="sl-SI"/>
        </w:rPr>
        <w:t xml:space="preserve">. V kolikor </w:t>
      </w:r>
      <w:r w:rsidR="00690243" w:rsidRPr="00C34EE0">
        <w:rPr>
          <w:lang w:eastAsia="sl-SI"/>
        </w:rPr>
        <w:t>bo</w:t>
      </w:r>
      <w:r w:rsidRPr="00C34EE0">
        <w:rPr>
          <w:lang w:eastAsia="sl-SI"/>
        </w:rPr>
        <w:t xml:space="preserve"> naročnik na podlagi vpogleda v taka dokazila ali kakorkoli drugače ugotovi</w:t>
      </w:r>
      <w:r w:rsidR="00690243" w:rsidRPr="00C34EE0">
        <w:rPr>
          <w:lang w:eastAsia="sl-SI"/>
        </w:rPr>
        <w:t>l</w:t>
      </w:r>
      <w:r w:rsidRPr="00C34EE0">
        <w:rPr>
          <w:lang w:eastAsia="sl-SI"/>
        </w:rPr>
        <w:t xml:space="preserve">, da </w:t>
      </w:r>
      <w:r w:rsidR="00690243" w:rsidRPr="00C34EE0">
        <w:rPr>
          <w:lang w:eastAsia="sl-SI"/>
        </w:rPr>
        <w:t>ponudnik</w:t>
      </w:r>
      <w:r w:rsidRPr="00C34EE0">
        <w:rPr>
          <w:lang w:eastAsia="sl-SI"/>
        </w:rPr>
        <w:t xml:space="preserve"> ne izpolnjuje relevantne zakonodaje, ki določa minimalno plačo delavca, bo naročnik ponudnika pisno opozoril in ga pozval k izpolnitvi le tega. V kolikor </w:t>
      </w:r>
      <w:r w:rsidR="00690243" w:rsidRPr="00C34EE0">
        <w:rPr>
          <w:lang w:eastAsia="sl-SI"/>
        </w:rPr>
        <w:t>ponudnik</w:t>
      </w:r>
      <w:r w:rsidRPr="00C34EE0">
        <w:rPr>
          <w:lang w:eastAsia="sl-SI"/>
        </w:rPr>
        <w:t xml:space="preserve"> ne bo upošteval pisnega opozorila naročnika, bo naročnik to štel kot neizpolnjevanje</w:t>
      </w:r>
      <w:r w:rsidR="00690243" w:rsidRPr="00C34EE0">
        <w:rPr>
          <w:lang w:eastAsia="sl-SI"/>
        </w:rPr>
        <w:t xml:space="preserve"> pogodbenih</w:t>
      </w:r>
      <w:r w:rsidRPr="00C34EE0">
        <w:rPr>
          <w:lang w:eastAsia="sl-SI"/>
        </w:rPr>
        <w:t xml:space="preserve"> obveznosti </w:t>
      </w:r>
      <w:r w:rsidR="00690243" w:rsidRPr="00C34EE0">
        <w:rPr>
          <w:lang w:eastAsia="sl-SI"/>
        </w:rPr>
        <w:t>ponudnika</w:t>
      </w:r>
      <w:r w:rsidRPr="00C34EE0">
        <w:rPr>
          <w:lang w:eastAsia="sl-SI"/>
        </w:rPr>
        <w:t xml:space="preserve"> in </w:t>
      </w:r>
      <w:r w:rsidR="00F5580A" w:rsidRPr="00C34EE0">
        <w:rPr>
          <w:lang w:eastAsia="sl-SI"/>
        </w:rPr>
        <w:t xml:space="preserve">bo </w:t>
      </w:r>
      <w:r w:rsidRPr="00C34EE0">
        <w:rPr>
          <w:lang w:eastAsia="sl-SI"/>
        </w:rPr>
        <w:t xml:space="preserve">od </w:t>
      </w:r>
      <w:r w:rsidR="00690243" w:rsidRPr="00C34EE0">
        <w:rPr>
          <w:lang w:eastAsia="sl-SI"/>
        </w:rPr>
        <w:t>pogodbe</w:t>
      </w:r>
      <w:r w:rsidRPr="00C34EE0">
        <w:rPr>
          <w:lang w:eastAsia="sl-SI"/>
        </w:rPr>
        <w:t xml:space="preserve"> odstopil.</w:t>
      </w:r>
    </w:p>
    <w:p w14:paraId="0DE9D565" w14:textId="15041631" w:rsidR="002023CF" w:rsidRPr="00FB788D" w:rsidRDefault="002023CF" w:rsidP="004E1C45">
      <w:pPr>
        <w:rPr>
          <w:color w:val="365F91" w:themeColor="accent1" w:themeShade="BF"/>
          <w:lang w:eastAsia="sl-SI"/>
        </w:rPr>
      </w:pPr>
    </w:p>
    <w:p w14:paraId="3C0520BD" w14:textId="77777777" w:rsidR="004E1C45" w:rsidRPr="00DE73F4" w:rsidRDefault="004E1C45" w:rsidP="004E1C45">
      <w:pPr>
        <w:rPr>
          <w:b/>
          <w:u w:val="single"/>
        </w:rPr>
      </w:pPr>
      <w:r w:rsidRPr="00DE73F4">
        <w:rPr>
          <w:b/>
          <w:u w:val="single"/>
        </w:rPr>
        <w:t>Plačilni pogoji:</w:t>
      </w:r>
    </w:p>
    <w:p w14:paraId="2BC5C3BC" w14:textId="77777777" w:rsidR="004E1C45" w:rsidRPr="006A6B95" w:rsidRDefault="004E1C45" w:rsidP="004E1C45">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5CF2CB4D" w14:textId="77777777" w:rsidR="004E1C45" w:rsidRPr="006A6B95" w:rsidRDefault="004E1C45" w:rsidP="004E1C45">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696E382A" w14:textId="77777777" w:rsidR="004E1C45" w:rsidRDefault="004E1C45" w:rsidP="004E1C45"/>
    <w:p w14:paraId="446D9260" w14:textId="77777777" w:rsidR="00642D29" w:rsidRDefault="00642D29" w:rsidP="00642D29">
      <w:pPr>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3A955507" w14:textId="77777777" w:rsidR="00642D29" w:rsidRPr="006A6B95" w:rsidRDefault="00642D29" w:rsidP="004E1C45"/>
    <w:p w14:paraId="0DEBB374" w14:textId="77777777" w:rsidR="004E1C45" w:rsidRPr="00DE73F4" w:rsidRDefault="004E1C45" w:rsidP="004E1C45">
      <w:pPr>
        <w:rPr>
          <w:b/>
          <w:u w:val="single"/>
        </w:rPr>
      </w:pPr>
      <w:r w:rsidRPr="00DE73F4">
        <w:rPr>
          <w:b/>
          <w:u w:val="single"/>
        </w:rPr>
        <w:t xml:space="preserve">Odzivni čas: </w:t>
      </w:r>
    </w:p>
    <w:p w14:paraId="26502EAD" w14:textId="77777777" w:rsidR="004E1C45" w:rsidRDefault="004E1C45" w:rsidP="004E1C45">
      <w:r w:rsidRPr="006A6B95">
        <w:t>Odzivni čas za intervencijsko čiščenje je največ 2 uri od poziva.</w:t>
      </w:r>
    </w:p>
    <w:p w14:paraId="6D1B6BE6" w14:textId="77777777" w:rsidR="00927023" w:rsidRDefault="00927023" w:rsidP="004E1C45"/>
    <w:p w14:paraId="50075A94" w14:textId="77777777" w:rsidR="00927023" w:rsidRPr="006A6B95" w:rsidRDefault="00927023" w:rsidP="004E1C45">
      <w:r w:rsidRPr="00DE73F4">
        <w:rPr>
          <w:b/>
          <w:bCs/>
          <w:u w:val="single"/>
        </w:rPr>
        <w:t>Rok za rešitev reklamacije</w:t>
      </w:r>
      <w:r>
        <w:t xml:space="preserve"> je največ en</w:t>
      </w:r>
      <w:r w:rsidR="00C05C11">
        <w:t xml:space="preserve"> (1)</w:t>
      </w:r>
      <w:r>
        <w:t xml:space="preserve"> delovni dan od prejema pisnega obvestila o reklamaciji predstavniku ponudnika.</w:t>
      </w:r>
    </w:p>
    <w:p w14:paraId="452ABBB4" w14:textId="77777777" w:rsidR="006A1A48" w:rsidRDefault="006A1A48">
      <w:pPr>
        <w:rPr>
          <w:color w:val="000000"/>
          <w:u w:val="single"/>
        </w:rPr>
      </w:pPr>
    </w:p>
    <w:p w14:paraId="136FBD5D" w14:textId="77777777" w:rsidR="00603AA4" w:rsidRPr="00DE73F4" w:rsidRDefault="00603AA4" w:rsidP="00603AA4">
      <w:pPr>
        <w:rPr>
          <w:b/>
          <w:bCs/>
          <w:color w:val="FF0000"/>
          <w:u w:val="single"/>
        </w:rPr>
      </w:pPr>
      <w:r w:rsidRPr="00DE73F4">
        <w:rPr>
          <w:b/>
          <w:bCs/>
          <w:color w:val="000000"/>
          <w:u w:val="single"/>
        </w:rPr>
        <w:t>Popust na veljavni cenik ponudnikovih storitev</w:t>
      </w:r>
      <w:r w:rsidR="00421A59" w:rsidRPr="00DE73F4">
        <w:rPr>
          <w:b/>
          <w:bCs/>
          <w:color w:val="000000"/>
          <w:u w:val="single"/>
        </w:rPr>
        <w:t xml:space="preserve"> </w:t>
      </w:r>
    </w:p>
    <w:p w14:paraId="40C04B83" w14:textId="77777777" w:rsidR="00603AA4" w:rsidRPr="00BC0C80" w:rsidRDefault="00603AA4" w:rsidP="00603AA4">
      <w:pPr>
        <w:rPr>
          <w:color w:val="000000"/>
        </w:rPr>
      </w:pPr>
      <w:r w:rsidRPr="00BC0C80">
        <w:rPr>
          <w:color w:val="000000"/>
        </w:rPr>
        <w:t xml:space="preserve">Ponudnik mora naročniku ponuditi najmanj 10 % popusta na veljavni cenik storitev, ki jih opravlja. V kolikor ponudnik ne bo ponudil zahtevanega popusta, bo ponudba izločena. </w:t>
      </w:r>
    </w:p>
    <w:p w14:paraId="2C1DB94E" w14:textId="77777777" w:rsidR="00603AA4" w:rsidRDefault="00603AA4" w:rsidP="00603AA4">
      <w:pPr>
        <w:rPr>
          <w:szCs w:val="20"/>
        </w:rPr>
      </w:pPr>
      <w:r w:rsidRPr="00BC0C80">
        <w:rPr>
          <w:szCs w:val="20"/>
        </w:rPr>
        <w:t>Višina odobrenega popusta na veljavni cenik mora biti fiksna za celotno trajanje pogodbe.</w:t>
      </w:r>
    </w:p>
    <w:p w14:paraId="0B5AC194" w14:textId="77777777" w:rsidR="00A81BA4" w:rsidRDefault="00A81BA4" w:rsidP="00603AA4">
      <w:pPr>
        <w:rPr>
          <w:szCs w:val="20"/>
        </w:rPr>
      </w:pPr>
    </w:p>
    <w:p w14:paraId="33C0EEE2" w14:textId="77777777" w:rsidR="00B04904" w:rsidRPr="00DE73F4" w:rsidRDefault="00B04904" w:rsidP="00B04904">
      <w:pPr>
        <w:rPr>
          <w:b/>
          <w:color w:val="FF0000"/>
          <w:u w:val="single"/>
        </w:rPr>
      </w:pPr>
      <w:r w:rsidRPr="00DE73F4">
        <w:rPr>
          <w:b/>
          <w:u w:val="single"/>
        </w:rPr>
        <w:t xml:space="preserve">Število delavcev za izvajanje predmetnih storitev: </w:t>
      </w:r>
    </w:p>
    <w:p w14:paraId="0820594C" w14:textId="77777777" w:rsidR="00DE73F4" w:rsidRDefault="00B04904" w:rsidP="00B04904">
      <w:pPr>
        <w:rPr>
          <w:bCs/>
        </w:rPr>
      </w:pPr>
      <w:r w:rsidRPr="00461EE5">
        <w:rPr>
          <w:bCs/>
        </w:rPr>
        <w:t>Ponudnik</w:t>
      </w:r>
      <w:r w:rsidR="00DE73F4">
        <w:rPr>
          <w:bCs/>
        </w:rPr>
        <w:t>, skladno s pogoji iz točke 3.1.2 Kadrovske kapacitete, navede število delavcev, ki bodo opravljali storitve čiščenja. Pri tem ponudnik ne sme ponuditi manj delavcev, kot jih je opredelil naročnik.</w:t>
      </w:r>
    </w:p>
    <w:p w14:paraId="42F29BFF" w14:textId="77777777" w:rsidR="00E410FA" w:rsidRDefault="00E410FA" w:rsidP="0038202F">
      <w:pPr>
        <w:rPr>
          <w:szCs w:val="20"/>
        </w:rPr>
      </w:pPr>
    </w:p>
    <w:p w14:paraId="49BC65E6" w14:textId="61A3DBE1" w:rsidR="00BB339C" w:rsidRPr="007E7A6B" w:rsidRDefault="00BB339C" w:rsidP="00BB339C">
      <w:pPr>
        <w:pStyle w:val="Heading3"/>
      </w:pPr>
      <w:bookmarkStart w:id="81" w:name="_Toc166152220"/>
      <w:r w:rsidRPr="007E7A6B">
        <w:t>Specifikacija</w:t>
      </w:r>
      <w:r w:rsidR="00F14317" w:rsidRPr="007E7A6B">
        <w:t xml:space="preserve"> mesečne ponudbene cene</w:t>
      </w:r>
      <w:bookmarkEnd w:id="81"/>
    </w:p>
    <w:p w14:paraId="59E1DC2D" w14:textId="77777777" w:rsidR="0038202F" w:rsidRDefault="0038202F" w:rsidP="00603AA4">
      <w:pPr>
        <w:rPr>
          <w:szCs w:val="20"/>
        </w:rPr>
      </w:pPr>
    </w:p>
    <w:p w14:paraId="3D0E2CDC" w14:textId="69115B20" w:rsidR="0098484D" w:rsidRPr="0038202F" w:rsidRDefault="00BB339C" w:rsidP="00603AA4">
      <w:pPr>
        <w:rPr>
          <w:szCs w:val="20"/>
        </w:rPr>
      </w:pPr>
      <w:r w:rsidRPr="0038202F">
        <w:rPr>
          <w:szCs w:val="20"/>
        </w:rPr>
        <w:t>Ponudnik mora</w:t>
      </w:r>
      <w:r w:rsidR="005F2F9B" w:rsidRPr="0038202F">
        <w:rPr>
          <w:szCs w:val="20"/>
        </w:rPr>
        <w:t xml:space="preserve"> iz obrazca Predračun</w:t>
      </w:r>
      <w:r w:rsidRPr="0038202F">
        <w:rPr>
          <w:szCs w:val="20"/>
        </w:rPr>
        <w:t xml:space="preserve"> </w:t>
      </w:r>
      <w:r w:rsidR="001C38DF" w:rsidRPr="0038202F">
        <w:rPr>
          <w:szCs w:val="20"/>
        </w:rPr>
        <w:t xml:space="preserve">podrobno specificirati </w:t>
      </w:r>
      <w:r w:rsidR="001C38DF" w:rsidRPr="0038202F">
        <w:rPr>
          <w:szCs w:val="20"/>
          <w:u w:val="single"/>
        </w:rPr>
        <w:t xml:space="preserve">mesečno </w:t>
      </w:r>
      <w:r w:rsidRPr="0038202F">
        <w:rPr>
          <w:szCs w:val="20"/>
          <w:u w:val="single"/>
        </w:rPr>
        <w:t>ponudbeno ceno</w:t>
      </w:r>
      <w:r w:rsidR="00050BA2" w:rsidRPr="0038202F">
        <w:rPr>
          <w:szCs w:val="20"/>
          <w:u w:val="single"/>
        </w:rPr>
        <w:t xml:space="preserve"> za redna opravila</w:t>
      </w:r>
      <w:r w:rsidR="0098484D" w:rsidRPr="0038202F">
        <w:rPr>
          <w:szCs w:val="20"/>
        </w:rPr>
        <w:t xml:space="preserve"> </w:t>
      </w:r>
      <w:r w:rsidR="0098484D" w:rsidRPr="0038202F">
        <w:rPr>
          <w:i/>
          <w:iCs/>
          <w:szCs w:val="20"/>
        </w:rPr>
        <w:t>(</w:t>
      </w:r>
      <w:proofErr w:type="spellStart"/>
      <w:r w:rsidR="00075378" w:rsidRPr="0038202F">
        <w:rPr>
          <w:i/>
          <w:iCs/>
          <w:szCs w:val="20"/>
        </w:rPr>
        <w:t>t.j</w:t>
      </w:r>
      <w:proofErr w:type="spellEnd"/>
      <w:r w:rsidR="00075378" w:rsidRPr="0038202F">
        <w:rPr>
          <w:i/>
          <w:iCs/>
          <w:szCs w:val="20"/>
        </w:rPr>
        <w:t xml:space="preserve">. </w:t>
      </w:r>
      <w:r w:rsidR="0098484D" w:rsidRPr="0038202F">
        <w:rPr>
          <w:i/>
          <w:iCs/>
          <w:szCs w:val="20"/>
        </w:rPr>
        <w:t>postavka I. Skupaj redna opravila)</w:t>
      </w:r>
      <w:r w:rsidR="0098484D" w:rsidRPr="0038202F">
        <w:rPr>
          <w:szCs w:val="20"/>
        </w:rPr>
        <w:t xml:space="preserve">, iz katere morajo biti razvidni naslednji stroški: </w:t>
      </w:r>
    </w:p>
    <w:p w14:paraId="0B894AFB" w14:textId="77777777"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stroški zaposlenih, </w:t>
      </w:r>
    </w:p>
    <w:p w14:paraId="15A8E456" w14:textId="6825986A"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ostali stroški (amortizacija strojev, delovna oprema, izobraževanja, ipd.), </w:t>
      </w:r>
    </w:p>
    <w:p w14:paraId="0E1141BC" w14:textId="77777777"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stroški sanitarno higienskega materiala ter </w:t>
      </w:r>
    </w:p>
    <w:p w14:paraId="5F30D566" w14:textId="0B4C6D7E" w:rsidR="0098484D" w:rsidRPr="0038202F" w:rsidRDefault="0098484D" w:rsidP="002C6138">
      <w:pPr>
        <w:pStyle w:val="ListParagraph"/>
        <w:numPr>
          <w:ilvl w:val="0"/>
          <w:numId w:val="33"/>
        </w:numPr>
        <w:rPr>
          <w:sz w:val="20"/>
          <w:szCs w:val="20"/>
          <w:lang w:val="sl-SI"/>
        </w:rPr>
      </w:pPr>
      <w:r w:rsidRPr="0038202F">
        <w:rPr>
          <w:sz w:val="20"/>
          <w:szCs w:val="20"/>
          <w:lang w:val="sl-SI"/>
        </w:rPr>
        <w:t xml:space="preserve">drugi stroški povezani s poslovanjem. </w:t>
      </w:r>
    </w:p>
    <w:p w14:paraId="592541AE" w14:textId="7043E367" w:rsidR="0098484D" w:rsidRPr="0038202F" w:rsidRDefault="0098484D" w:rsidP="00603AA4">
      <w:pPr>
        <w:rPr>
          <w:szCs w:val="20"/>
        </w:rPr>
      </w:pPr>
    </w:p>
    <w:p w14:paraId="7777E87E" w14:textId="2C58A37D" w:rsidR="00515159" w:rsidRPr="0038202F" w:rsidRDefault="00515159" w:rsidP="00603AA4">
      <w:pPr>
        <w:rPr>
          <w:szCs w:val="20"/>
        </w:rPr>
      </w:pPr>
      <w:r w:rsidRPr="0038202F">
        <w:rPr>
          <w:szCs w:val="20"/>
        </w:rPr>
        <w:t>Končni znesek se mora ujemati z zneskom</w:t>
      </w:r>
      <w:r w:rsidR="00523F85" w:rsidRPr="0038202F">
        <w:rPr>
          <w:szCs w:val="20"/>
        </w:rPr>
        <w:t xml:space="preserve">, ki ga je ponudnik navedel pod </w:t>
      </w:r>
      <w:r w:rsidR="00863CAC" w:rsidRPr="0038202F">
        <w:rPr>
          <w:szCs w:val="20"/>
        </w:rPr>
        <w:t>postavko I. SKUPAJ REDNA OPRAVILA (v EUR brez DDV).</w:t>
      </w:r>
    </w:p>
    <w:p w14:paraId="5F84C654" w14:textId="77777777" w:rsidR="00FB788D" w:rsidRPr="0038202F" w:rsidRDefault="00FB788D" w:rsidP="00603AA4">
      <w:pPr>
        <w:rPr>
          <w:szCs w:val="20"/>
        </w:rPr>
      </w:pPr>
    </w:p>
    <w:p w14:paraId="6F225AAB" w14:textId="77777777" w:rsidR="006A1A48" w:rsidRPr="00BC0C80" w:rsidRDefault="00761810" w:rsidP="00557467">
      <w:pPr>
        <w:pStyle w:val="Heading3"/>
      </w:pPr>
      <w:bookmarkStart w:id="82" w:name="_Toc166152221"/>
      <w:r w:rsidRPr="00BC0C80">
        <w:lastRenderedPageBreak/>
        <w:t>Veljavni cenik storitev</w:t>
      </w:r>
      <w:bookmarkEnd w:id="82"/>
    </w:p>
    <w:p w14:paraId="4FD7535C" w14:textId="77777777" w:rsidR="0038202F" w:rsidRDefault="0038202F" w:rsidP="00603AA4"/>
    <w:p w14:paraId="76DC1C73" w14:textId="48C8865C" w:rsidR="00603AA4" w:rsidRPr="00BC0C80" w:rsidRDefault="00603AA4" w:rsidP="00603AA4">
      <w:r w:rsidRPr="00BC0C80">
        <w:t>Ponudnik mora predložiti veljavni cenik storitev, ki jih opravlja.</w:t>
      </w:r>
    </w:p>
    <w:p w14:paraId="753C64E8" w14:textId="77777777" w:rsidR="00603AA4" w:rsidRPr="00BC0C80" w:rsidRDefault="00603AA4" w:rsidP="00603AA4">
      <w:pPr>
        <w:rPr>
          <w:szCs w:val="20"/>
          <w:u w:val="single"/>
        </w:rPr>
      </w:pPr>
    </w:p>
    <w:p w14:paraId="28F7FF4F" w14:textId="77777777" w:rsidR="00603AA4" w:rsidRPr="004F7627" w:rsidRDefault="00603AA4" w:rsidP="00603AA4">
      <w:pPr>
        <w:rPr>
          <w:szCs w:val="20"/>
        </w:rPr>
      </w:pPr>
      <w:r w:rsidRPr="00BC0C80">
        <w:rPr>
          <w:szCs w:val="20"/>
        </w:rPr>
        <w:t>V kolikor se veljavni cenik v času trajanja pogodbe spremeni, ga mora ponudnik najkasneje v roku 5 dni od datuma spremembe posredovati naročniku.</w:t>
      </w:r>
      <w:r w:rsidRPr="004F7627">
        <w:rPr>
          <w:szCs w:val="20"/>
        </w:rPr>
        <w:t xml:space="preserve"> </w:t>
      </w:r>
    </w:p>
    <w:p w14:paraId="4D0A4A3F" w14:textId="77777777" w:rsidR="00603AA4" w:rsidRDefault="00603AA4" w:rsidP="006A0FD1"/>
    <w:p w14:paraId="579520F4" w14:textId="77777777" w:rsidR="006A1A48" w:rsidRDefault="00761810" w:rsidP="00761810">
      <w:pPr>
        <w:pStyle w:val="Heading3"/>
      </w:pPr>
      <w:bookmarkStart w:id="83" w:name="_Toc166152222"/>
      <w:r>
        <w:t>Izjava o zagotavljanju varovanja podatkov in prostorov</w:t>
      </w:r>
      <w:bookmarkEnd w:id="83"/>
    </w:p>
    <w:p w14:paraId="2D23E495" w14:textId="77777777" w:rsidR="00761810" w:rsidRDefault="00761810" w:rsidP="00C20BB5"/>
    <w:p w14:paraId="5504FBE6" w14:textId="77777777" w:rsidR="00761810" w:rsidRDefault="00761810" w:rsidP="00761810">
      <w:pPr>
        <w:pStyle w:val="Heading3"/>
      </w:pPr>
      <w:bookmarkStart w:id="84" w:name="_Toc20291794"/>
      <w:bookmarkStart w:id="85" w:name="_Toc122403041"/>
      <w:bookmarkStart w:id="86" w:name="_Toc235244214"/>
      <w:bookmarkStart w:id="87" w:name="_Toc166152223"/>
      <w:r w:rsidRPr="00EE13DD">
        <w:t>Izjava o razpolaganju z ustreznimi tehničnimi in kadrovskimi kapacitetami</w:t>
      </w:r>
      <w:bookmarkEnd w:id="84"/>
      <w:bookmarkEnd w:id="85"/>
      <w:bookmarkEnd w:id="86"/>
      <w:bookmarkEnd w:id="87"/>
      <w:r w:rsidRPr="00EE13DD">
        <w:t xml:space="preserve"> </w:t>
      </w:r>
    </w:p>
    <w:p w14:paraId="23B6114A" w14:textId="77777777" w:rsidR="0038202F" w:rsidRDefault="0038202F" w:rsidP="00BD0058"/>
    <w:p w14:paraId="34F7AF73" w14:textId="2918020A" w:rsidR="00F23DF1" w:rsidRPr="007131A7" w:rsidRDefault="00F23DF1" w:rsidP="00BD0058">
      <w:r w:rsidRPr="007131A7">
        <w:t>Ponudnik potrdi izpolnjevanje naročnikovih zahtev s podpisom izjave</w:t>
      </w:r>
      <w:r w:rsidR="00852057" w:rsidRPr="007131A7">
        <w:t xml:space="preserve"> in predložitvijo dokazil.</w:t>
      </w:r>
    </w:p>
    <w:p w14:paraId="1D12A506" w14:textId="77777777" w:rsidR="00F906D0" w:rsidRPr="007131A7" w:rsidRDefault="00F906D0" w:rsidP="00BD0058"/>
    <w:p w14:paraId="6F518D46" w14:textId="77777777" w:rsidR="00F906D0" w:rsidRPr="007131A7" w:rsidRDefault="00F906D0" w:rsidP="00F906D0">
      <w:pPr>
        <w:rPr>
          <w:bCs/>
          <w:u w:val="single"/>
        </w:rPr>
      </w:pPr>
      <w:bookmarkStart w:id="88" w:name="_Hlk427956"/>
      <w:r w:rsidRPr="007131A7">
        <w:rPr>
          <w:bCs/>
          <w:u w:val="single"/>
        </w:rPr>
        <w:t xml:space="preserve">Ponudnik mora k izjavi </w:t>
      </w:r>
      <w:r w:rsidRPr="007131A7">
        <w:rPr>
          <w:b/>
          <w:u w:val="single"/>
        </w:rPr>
        <w:t>priložiti</w:t>
      </w:r>
      <w:r w:rsidRPr="007131A7">
        <w:rPr>
          <w:bCs/>
          <w:u w:val="single"/>
        </w:rPr>
        <w:t xml:space="preserve"> tudi </w:t>
      </w:r>
      <w:r w:rsidRPr="007131A7">
        <w:rPr>
          <w:b/>
          <w:u w:val="single"/>
        </w:rPr>
        <w:t>seznam vseh delavcev</w:t>
      </w:r>
      <w:r w:rsidRPr="007131A7">
        <w:rPr>
          <w:bCs/>
          <w:u w:val="single"/>
        </w:rPr>
        <w:t xml:space="preserve">, ki bodo neposredno izvajali storitve čiščenja. </w:t>
      </w:r>
    </w:p>
    <w:bookmarkEnd w:id="88"/>
    <w:p w14:paraId="193736C3" w14:textId="77777777" w:rsidR="00852057" w:rsidRPr="007131A7" w:rsidRDefault="00852057" w:rsidP="00852057">
      <w:pPr>
        <w:rPr>
          <w:bCs/>
          <w:i/>
          <w:iCs/>
        </w:rPr>
      </w:pPr>
      <w:r w:rsidRPr="007131A7">
        <w:rPr>
          <w:bCs/>
          <w:i/>
          <w:iCs/>
        </w:rPr>
        <w:t xml:space="preserve">V kolikor ponudnik še nima točno določenih delavcev oz. bo menjal delavce za izvajanje storitve, pa mora predložiti spisek vseh potencialnih delavcev, ki bodo opravljali storitve (delavcev, ki bodo neposredno izvajali storitve). </w:t>
      </w:r>
    </w:p>
    <w:p w14:paraId="26A5BC2E" w14:textId="0A802A69" w:rsidR="00BD0058" w:rsidRPr="007131A7" w:rsidRDefault="00BD0058" w:rsidP="00BD0058"/>
    <w:p w14:paraId="5C3DAC0A" w14:textId="77777777" w:rsidR="00270665" w:rsidRPr="007131A7" w:rsidRDefault="00852057" w:rsidP="00270665">
      <w:r w:rsidRPr="007131A7">
        <w:t>Oseba, ki bo nadzorovala izvajanje storitev čiščenja (</w:t>
      </w:r>
      <w:proofErr w:type="spellStart"/>
      <w:r w:rsidRPr="007131A7">
        <w:t>t.j</w:t>
      </w:r>
      <w:proofErr w:type="spellEnd"/>
      <w:r w:rsidRPr="007131A7">
        <w:t>. nadzorna oseba čiščenja) mora izpolnjevati pogoje iz točke 3.1.4 Strokovna usposobljenost</w:t>
      </w:r>
      <w:r w:rsidR="00270665" w:rsidRPr="007131A7">
        <w:t>. Ponudnik mora zato k izjavi priložiti:</w:t>
      </w:r>
    </w:p>
    <w:p w14:paraId="75B63123" w14:textId="44FDE282" w:rsidR="00F1216E" w:rsidRPr="007131A7" w:rsidRDefault="00270665" w:rsidP="00270665">
      <w:r w:rsidRPr="007131A7">
        <w:t xml:space="preserve">- </w:t>
      </w:r>
      <w:bookmarkStart w:id="89" w:name="_Toc235244217"/>
      <w:r w:rsidR="00F1216E" w:rsidRPr="007131A7">
        <w:rPr>
          <w:szCs w:val="22"/>
          <w:lang w:eastAsia="sl-SI"/>
        </w:rPr>
        <w:t>ustrezno dokazilo o izobrazbi, ki je lahko tudi fotokopija. V primeru, da naročnik naknadno zahteva originalno dokazilo, ga mora ponudnik prinesti v vpogled.</w:t>
      </w:r>
    </w:p>
    <w:p w14:paraId="00976A59" w14:textId="69B6EBD3" w:rsidR="00B04904" w:rsidRPr="00270665" w:rsidRDefault="00270665" w:rsidP="00270665">
      <w:pPr>
        <w:rPr>
          <w:szCs w:val="22"/>
          <w:lang w:eastAsia="sl-SI"/>
        </w:rPr>
      </w:pPr>
      <w:r w:rsidRPr="007131A7">
        <w:rPr>
          <w:szCs w:val="22"/>
          <w:lang w:eastAsia="sl-SI"/>
        </w:rPr>
        <w:t xml:space="preserve">- </w:t>
      </w:r>
      <w:r w:rsidR="00603AA4" w:rsidRPr="007131A7">
        <w:rPr>
          <w:szCs w:val="22"/>
          <w:lang w:eastAsia="sl-SI"/>
        </w:rPr>
        <w:t>svojo lastno izjavo</w:t>
      </w:r>
      <w:r w:rsidRPr="007131A7">
        <w:rPr>
          <w:szCs w:val="22"/>
          <w:lang w:eastAsia="sl-SI"/>
        </w:rPr>
        <w:t xml:space="preserve"> s katero potrdi delovno razmerje in delovne izkušnje osebe, ki bo izvajala nadzor nad čiščenjem pri naročniku</w:t>
      </w:r>
      <w:r w:rsidR="00AD250A" w:rsidRPr="007131A7">
        <w:rPr>
          <w:szCs w:val="22"/>
          <w:lang w:eastAsia="sl-SI"/>
        </w:rPr>
        <w:t xml:space="preserve">. Naročnik si pridržuje pravico, da od ponudnika naknadno zahteva ustrezna dokazila o </w:t>
      </w:r>
      <w:r w:rsidR="007C6DF4" w:rsidRPr="007131A7">
        <w:rPr>
          <w:szCs w:val="22"/>
          <w:lang w:eastAsia="sl-SI"/>
        </w:rPr>
        <w:t>delovnem razmerju</w:t>
      </w:r>
      <w:r w:rsidR="00AD250A" w:rsidRPr="007131A7">
        <w:rPr>
          <w:szCs w:val="22"/>
          <w:lang w:eastAsia="sl-SI"/>
        </w:rPr>
        <w:t>.</w:t>
      </w:r>
    </w:p>
    <w:p w14:paraId="4BD792A0" w14:textId="77777777" w:rsidR="00603AA4" w:rsidRPr="00CA6C71" w:rsidRDefault="00603AA4" w:rsidP="00603AA4">
      <w:pPr>
        <w:rPr>
          <w:lang w:eastAsia="sl-SI"/>
        </w:rPr>
      </w:pPr>
    </w:p>
    <w:p w14:paraId="2820EA1B" w14:textId="718BAC0E" w:rsidR="00761810" w:rsidRPr="00184388" w:rsidRDefault="00154A1F" w:rsidP="00B04904">
      <w:pPr>
        <w:pStyle w:val="Heading3"/>
      </w:pPr>
      <w:bookmarkStart w:id="90" w:name="_Toc166152224"/>
      <w:bookmarkEnd w:id="89"/>
      <w:r>
        <w:t>Referen</w:t>
      </w:r>
      <w:r w:rsidR="00D1004D">
        <w:t>ce</w:t>
      </w:r>
      <w:r>
        <w:t xml:space="preserve"> </w:t>
      </w:r>
      <w:r w:rsidR="00D1004D">
        <w:t>ponudnika</w:t>
      </w:r>
      <w:bookmarkEnd w:id="90"/>
    </w:p>
    <w:p w14:paraId="1FC52461" w14:textId="77777777" w:rsidR="0038202F" w:rsidRDefault="0038202F" w:rsidP="00761810"/>
    <w:p w14:paraId="71914879" w14:textId="19545AD3" w:rsidR="00CE7822" w:rsidRPr="007131A7" w:rsidRDefault="00CE7822" w:rsidP="00CE7822">
      <w:r w:rsidRPr="007131A7">
        <w:t xml:space="preserve">Ponudnik mora predložiti </w:t>
      </w:r>
      <w:r w:rsidRPr="007131A7">
        <w:rPr>
          <w:b/>
          <w:bCs/>
        </w:rPr>
        <w:t xml:space="preserve">vsaj eno </w:t>
      </w:r>
      <w:r w:rsidR="00D1004D" w:rsidRPr="007131A7">
        <w:rPr>
          <w:b/>
          <w:bCs/>
        </w:rPr>
        <w:t>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6.160,38 m</w:t>
      </w:r>
      <w:r w:rsidRPr="007131A7">
        <w:rPr>
          <w:rFonts w:cs="Arial"/>
          <w:vertAlign w:val="superscript"/>
        </w:rPr>
        <w:t>2</w:t>
      </w:r>
      <w:r w:rsidRPr="007131A7">
        <w:rPr>
          <w:rFonts w:cs="Arial"/>
        </w:rPr>
        <w:t>)</w:t>
      </w:r>
      <w:r w:rsidRPr="007131A7">
        <w:t xml:space="preserve">, in trajanju najmanj eno leto. </w:t>
      </w:r>
    </w:p>
    <w:p w14:paraId="3D340E11" w14:textId="6D964908" w:rsidR="00CE7822" w:rsidRPr="007131A7" w:rsidRDefault="00CE7822" w:rsidP="00761810"/>
    <w:p w14:paraId="2837541A" w14:textId="77777777" w:rsidR="00CE7822" w:rsidRPr="007131A7" w:rsidRDefault="00CE7822" w:rsidP="00CE7822">
      <w:pPr>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0FE192AA" w14:textId="77777777" w:rsidR="00761810" w:rsidRPr="007131A7" w:rsidRDefault="00761810" w:rsidP="00761810">
      <w:pPr>
        <w:rPr>
          <w:rFonts w:cs="Arial"/>
        </w:rPr>
      </w:pPr>
    </w:p>
    <w:p w14:paraId="3A6DAE3A" w14:textId="77777777" w:rsidR="00EC39D1" w:rsidRDefault="00EC39D1" w:rsidP="00761810">
      <w:pPr>
        <w:rPr>
          <w:rFonts w:cs="Arial"/>
        </w:rPr>
      </w:pPr>
    </w:p>
    <w:p w14:paraId="1CC1A856" w14:textId="77777777" w:rsidR="004F306B" w:rsidRDefault="00081B65" w:rsidP="00534882">
      <w:pPr>
        <w:pStyle w:val="Heading3"/>
      </w:pPr>
      <w:bookmarkStart w:id="91" w:name="_Toc166152225"/>
      <w:r>
        <w:t xml:space="preserve">Tabela </w:t>
      </w:r>
      <w:r w:rsidR="005B0608">
        <w:t>čistil</w:t>
      </w:r>
      <w:r w:rsidR="00B939A5">
        <w:t xml:space="preserve">, </w:t>
      </w:r>
      <w:r w:rsidR="007F66D9">
        <w:t>d</w:t>
      </w:r>
      <w:r>
        <w:t>okazil</w:t>
      </w:r>
      <w:r w:rsidR="00B939A5">
        <w:t xml:space="preserve"> in izjava</w:t>
      </w:r>
      <w:r>
        <w:t xml:space="preserve"> </w:t>
      </w:r>
      <w:r w:rsidR="00A916D6">
        <w:t xml:space="preserve">o izpolnjevanju </w:t>
      </w:r>
      <w:proofErr w:type="spellStart"/>
      <w:r w:rsidR="00A916D6">
        <w:t>okoljskih</w:t>
      </w:r>
      <w:proofErr w:type="spellEnd"/>
      <w:r w:rsidR="00A916D6">
        <w:t xml:space="preserve"> zahtev</w:t>
      </w:r>
      <w:bookmarkEnd w:id="91"/>
    </w:p>
    <w:p w14:paraId="4C63A6BC" w14:textId="77777777" w:rsidR="00A916D6" w:rsidRPr="00A916D6" w:rsidRDefault="00A916D6" w:rsidP="00A916D6"/>
    <w:p w14:paraId="26005CAE" w14:textId="6AB1D458" w:rsidR="004F306B" w:rsidRDefault="004F306B" w:rsidP="004F306B">
      <w:pPr>
        <w:pStyle w:val="BodyText34"/>
        <w:rPr>
          <w:rFonts w:ascii="Arial" w:hAnsi="Arial" w:cs="Arial"/>
          <w:sz w:val="20"/>
        </w:rPr>
      </w:pPr>
      <w:r w:rsidRPr="00595EF0">
        <w:rPr>
          <w:rFonts w:ascii="Arial" w:hAnsi="Arial" w:cs="Arial"/>
          <w:sz w:val="20"/>
        </w:rPr>
        <w:t xml:space="preserve">Ponudnik mora priložiti izpolnjeno tabelo čistil, ki jih bo uporabljal za izvedbo storitev predmeta javnega naročila ter </w:t>
      </w:r>
      <w:r w:rsidR="003B61ED">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sidR="00A916D6">
        <w:rPr>
          <w:rFonts w:ascii="Arial" w:hAnsi="Arial" w:cs="Arial"/>
          <w:sz w:val="20"/>
        </w:rPr>
        <w:t xml:space="preserve">adni list </w:t>
      </w:r>
      <w:r w:rsidRPr="00595EF0">
        <w:rPr>
          <w:rFonts w:ascii="Arial" w:hAnsi="Arial" w:cs="Arial"/>
          <w:sz w:val="20"/>
        </w:rPr>
        <w:t xml:space="preserve">RS, št. </w:t>
      </w:r>
      <w:r w:rsidR="00A916D6">
        <w:rPr>
          <w:rFonts w:ascii="Arial" w:hAnsi="Arial" w:cs="Arial"/>
          <w:sz w:val="20"/>
        </w:rPr>
        <w:t>51</w:t>
      </w:r>
      <w:r w:rsidRPr="00595EF0">
        <w:rPr>
          <w:rFonts w:ascii="Arial" w:hAnsi="Arial" w:cs="Arial"/>
          <w:sz w:val="20"/>
        </w:rPr>
        <w:t>/1</w:t>
      </w:r>
      <w:r w:rsidR="00A916D6">
        <w:rPr>
          <w:rFonts w:ascii="Arial" w:hAnsi="Arial" w:cs="Arial"/>
          <w:sz w:val="20"/>
        </w:rPr>
        <w:t>7</w:t>
      </w:r>
      <w:r w:rsidRPr="00595EF0">
        <w:rPr>
          <w:rFonts w:ascii="Arial" w:hAnsi="Arial" w:cs="Arial"/>
          <w:sz w:val="20"/>
        </w:rPr>
        <w:t xml:space="preserve">). Zahtevana </w:t>
      </w:r>
      <w:r w:rsidRPr="007E7A6B">
        <w:rPr>
          <w:rFonts w:ascii="Arial" w:hAnsi="Arial" w:cs="Arial"/>
          <w:sz w:val="20"/>
        </w:rPr>
        <w:t>dokazila</w:t>
      </w:r>
      <w:r w:rsidR="003B61ED" w:rsidRPr="007E7A6B">
        <w:rPr>
          <w:rFonts w:ascii="Arial" w:hAnsi="Arial" w:cs="Arial"/>
          <w:sz w:val="20"/>
        </w:rPr>
        <w:t xml:space="preserve"> </w:t>
      </w:r>
      <w:r w:rsidRPr="007E7A6B">
        <w:rPr>
          <w:rFonts w:ascii="Arial" w:hAnsi="Arial" w:cs="Arial"/>
          <w:sz w:val="20"/>
        </w:rPr>
        <w:t>so podrobneje opredeljena v točki 3.</w:t>
      </w:r>
      <w:r w:rsidR="006D5393" w:rsidRPr="007E7A6B">
        <w:rPr>
          <w:rFonts w:ascii="Arial" w:hAnsi="Arial" w:cs="Arial"/>
          <w:sz w:val="20"/>
        </w:rPr>
        <w:t>4</w:t>
      </w:r>
      <w:r w:rsidRPr="007E7A6B">
        <w:rPr>
          <w:rFonts w:ascii="Arial" w:hAnsi="Arial" w:cs="Arial"/>
          <w:sz w:val="20"/>
        </w:rPr>
        <w:t xml:space="preserve">  Izpolnjevanje </w:t>
      </w:r>
      <w:proofErr w:type="spellStart"/>
      <w:r w:rsidRPr="007E7A6B">
        <w:rPr>
          <w:rFonts w:ascii="Arial" w:hAnsi="Arial" w:cs="Arial"/>
          <w:sz w:val="20"/>
        </w:rPr>
        <w:t>okoljskih</w:t>
      </w:r>
      <w:proofErr w:type="spellEnd"/>
      <w:r w:rsidRPr="007E7A6B">
        <w:rPr>
          <w:rFonts w:ascii="Arial" w:hAnsi="Arial" w:cs="Arial"/>
          <w:sz w:val="20"/>
        </w:rPr>
        <w:t xml:space="preserve"> zahtev</w:t>
      </w:r>
      <w:r w:rsidR="00A916D6" w:rsidRPr="007E7A6B">
        <w:rPr>
          <w:rFonts w:ascii="Arial" w:hAnsi="Arial" w:cs="Arial"/>
          <w:sz w:val="20"/>
        </w:rPr>
        <w:t>.</w:t>
      </w:r>
    </w:p>
    <w:p w14:paraId="552D782C" w14:textId="77777777" w:rsidR="00B53E90" w:rsidRDefault="00B53E90" w:rsidP="004F306B">
      <w:pPr>
        <w:pStyle w:val="BodyText34"/>
        <w:rPr>
          <w:rFonts w:ascii="Arial" w:hAnsi="Arial" w:cs="Arial"/>
          <w:sz w:val="20"/>
        </w:rPr>
      </w:pPr>
    </w:p>
    <w:p w14:paraId="68340AB0" w14:textId="12318E50" w:rsidR="003013F5" w:rsidRPr="00595EF0" w:rsidRDefault="003013F5" w:rsidP="004F306B">
      <w:pPr>
        <w:pStyle w:val="BodyText34"/>
        <w:rPr>
          <w:rFonts w:ascii="Arial" w:hAnsi="Arial" w:cs="Arial"/>
          <w:sz w:val="20"/>
        </w:rPr>
      </w:pPr>
      <w:r w:rsidRPr="007131A7">
        <w:rPr>
          <w:rFonts w:ascii="Arial" w:hAnsi="Arial" w:cs="Arial"/>
          <w:sz w:val="20"/>
        </w:rPr>
        <w:t xml:space="preserve">Pri ponudbi sanitarno – higienskega materiala mora ponudnik upoštevati </w:t>
      </w:r>
      <w:r w:rsidR="00B53E90" w:rsidRPr="007131A7">
        <w:rPr>
          <w:rFonts w:ascii="Arial" w:hAnsi="Arial" w:cs="Arial"/>
          <w:sz w:val="20"/>
        </w:rPr>
        <w:t>specifikacijo in zahteve naročnika pod točko 3.3 te dokumentacije.</w:t>
      </w:r>
      <w:r w:rsidR="00B53E90">
        <w:rPr>
          <w:rFonts w:ascii="Arial" w:hAnsi="Arial" w:cs="Arial"/>
          <w:sz w:val="20"/>
        </w:rPr>
        <w:t xml:space="preserve"> </w:t>
      </w:r>
    </w:p>
    <w:p w14:paraId="76F045A4" w14:textId="77777777" w:rsidR="004F306B" w:rsidRPr="00595EF0" w:rsidRDefault="004F306B" w:rsidP="004F306B"/>
    <w:p w14:paraId="7AAC9AE3" w14:textId="77777777" w:rsidR="004F306B" w:rsidRPr="00595EF0" w:rsidRDefault="004F306B" w:rsidP="004F306B">
      <w:pPr>
        <w:autoSpaceDE w:val="0"/>
        <w:autoSpaceDN w:val="0"/>
        <w:adjustRightInd w:val="0"/>
        <w:rPr>
          <w:rFonts w:cs="Arial"/>
        </w:rPr>
      </w:pPr>
      <w:r w:rsidRPr="00595EF0">
        <w:rPr>
          <w:rFonts w:cs="Arial"/>
          <w:szCs w:val="22"/>
        </w:rPr>
        <w:t xml:space="preserve">Ponudnik priloži dokazila iz te točke k obrazcu Tabele </w:t>
      </w:r>
      <w:r w:rsidR="003B61ED">
        <w:rPr>
          <w:rFonts w:cs="Arial"/>
          <w:szCs w:val="22"/>
        </w:rPr>
        <w:t xml:space="preserve">čistil </w:t>
      </w:r>
      <w:r w:rsidRPr="00595EF0">
        <w:rPr>
          <w:rFonts w:cs="Arial"/>
          <w:szCs w:val="22"/>
        </w:rPr>
        <w:t xml:space="preserve">in sicer </w:t>
      </w:r>
      <w:r w:rsidRPr="00CA6C71">
        <w:rPr>
          <w:rFonts w:cs="Arial"/>
          <w:szCs w:val="22"/>
          <w:u w:val="single"/>
        </w:rPr>
        <w:t xml:space="preserve">po vrstnem redu zaporednih številk artiklov iz seznama čistil </w:t>
      </w:r>
      <w:r w:rsidRPr="00CA6C71">
        <w:rPr>
          <w:rFonts w:cs="Arial"/>
          <w:u w:val="single"/>
        </w:rPr>
        <w:t>ter z navedbo, na kateri artikel (zaporedno številko) iz seznama se posamezno dokazilo nanaša.</w:t>
      </w:r>
      <w:r w:rsidRPr="00595EF0">
        <w:rPr>
          <w:rFonts w:cs="Arial"/>
        </w:rPr>
        <w:t xml:space="preserve"> </w:t>
      </w:r>
    </w:p>
    <w:p w14:paraId="4ABEEF79" w14:textId="77777777" w:rsidR="004F306B" w:rsidRPr="00595EF0" w:rsidRDefault="004F306B" w:rsidP="004F306B"/>
    <w:p w14:paraId="19F5DC4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w:t>
      </w:r>
      <w:proofErr w:type="spellStart"/>
      <w:r w:rsidRPr="00595EF0">
        <w:rPr>
          <w:rFonts w:ascii="Arial" w:hAnsi="Arial" w:cs="Arial"/>
          <w:sz w:val="20"/>
        </w:rPr>
        <w:t>okoljskim</w:t>
      </w:r>
      <w:proofErr w:type="spellEnd"/>
      <w:r w:rsidRPr="00595EF0">
        <w:rPr>
          <w:rFonts w:ascii="Arial" w:hAnsi="Arial" w:cs="Arial"/>
          <w:sz w:val="20"/>
        </w:rPr>
        <w:t xml:space="preserve">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0810A282" w14:textId="77777777" w:rsidR="004F306B" w:rsidRPr="00595EF0" w:rsidRDefault="004F306B" w:rsidP="004F306B"/>
    <w:p w14:paraId="0136FB5F" w14:textId="6FFBA09C" w:rsidR="004F306B" w:rsidRPr="00595EF0" w:rsidRDefault="004F306B" w:rsidP="004F306B">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w:t>
      </w:r>
      <w:r w:rsidR="00464FDB">
        <w:t>8</w:t>
      </w:r>
      <w:r w:rsidRPr="00595EF0">
        <w:t>) je lahko tudi fotokopija. V primeru, da naročnik naknadno zahteva originalno dokazilo, ga mora ponudnik prinesti v vpogled.</w:t>
      </w:r>
    </w:p>
    <w:p w14:paraId="40CDA5AA" w14:textId="77777777" w:rsidR="006A1A48" w:rsidRDefault="006A1A48" w:rsidP="00557467">
      <w:pPr>
        <w:pStyle w:val="Heading3"/>
      </w:pPr>
      <w:bookmarkStart w:id="92" w:name="_Toc166152226"/>
      <w:r>
        <w:lastRenderedPageBreak/>
        <w:t>Vzorec pogodbe</w:t>
      </w:r>
      <w:bookmarkEnd w:id="92"/>
    </w:p>
    <w:p w14:paraId="18DFBC7E" w14:textId="77777777" w:rsidR="0038202F" w:rsidRDefault="0038202F" w:rsidP="00761810"/>
    <w:p w14:paraId="2C594E87" w14:textId="5EEBD88F" w:rsidR="00761810" w:rsidRPr="006A6B95" w:rsidRDefault="00761810" w:rsidP="00761810">
      <w:pPr>
        <w:rPr>
          <w:u w:val="single"/>
        </w:rPr>
      </w:pPr>
      <w:r w:rsidRPr="006A6B95">
        <w:t xml:space="preserve">Vzorec pogodbe, kjer mora biti </w:t>
      </w:r>
      <w:r w:rsidRPr="006A6B95">
        <w:rPr>
          <w:u w:val="single"/>
        </w:rPr>
        <w:t>parafirana in ožigosana vsaka stran s strani ponudnikovega zastopnika ali prokurista.</w:t>
      </w:r>
    </w:p>
    <w:p w14:paraId="79265214" w14:textId="77777777" w:rsidR="00761810" w:rsidRPr="006A6B95" w:rsidRDefault="00761810" w:rsidP="00761810"/>
    <w:p w14:paraId="4E27BC94" w14:textId="77777777"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657A6895" w14:textId="77777777" w:rsidR="00761810" w:rsidRPr="006A6B95" w:rsidRDefault="00761810" w:rsidP="00761810"/>
    <w:p w14:paraId="240B0EC5" w14:textId="77777777" w:rsidR="00FC7776" w:rsidRDefault="00FC7776" w:rsidP="00557467">
      <w:pPr>
        <w:pStyle w:val="Heading3"/>
      </w:pPr>
      <w:bookmarkStart w:id="93" w:name="_Toc166152227"/>
      <w:r>
        <w:t>Izjava o predložitvi garancije za dobro izvedbo pogodbenih obveznosti</w:t>
      </w:r>
      <w:bookmarkEnd w:id="93"/>
    </w:p>
    <w:p w14:paraId="574271F5" w14:textId="41CCCF63" w:rsidR="00564209" w:rsidRDefault="00564209" w:rsidP="00564209"/>
    <w:p w14:paraId="608242BF" w14:textId="7BF7830B" w:rsidR="00075378" w:rsidRPr="00B612C8" w:rsidRDefault="00075378" w:rsidP="00075378">
      <w:r w:rsidRPr="00B612C8">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pogodbene vrednosti (z DDV), nepreklicno, brezpogojno in plačljivo na prvi poziv naročnika, veljavno </w:t>
      </w:r>
      <w:r>
        <w:t xml:space="preserve">13 </w:t>
      </w:r>
      <w:r w:rsidRPr="00B612C8">
        <w:t xml:space="preserve">mesecev </w:t>
      </w:r>
      <w:r>
        <w:t>od pričetku veljavnosti pogodbe.</w:t>
      </w:r>
    </w:p>
    <w:p w14:paraId="0047880F" w14:textId="77777777" w:rsidR="00075378" w:rsidRPr="00B612C8" w:rsidRDefault="00075378" w:rsidP="00075378"/>
    <w:p w14:paraId="533B65CA" w14:textId="77777777" w:rsidR="00075378" w:rsidRDefault="00075378" w:rsidP="00075378">
      <w:r w:rsidRPr="00B612C8">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4" w:name="_toc1960"/>
      <w:bookmarkEnd w:id="94"/>
    </w:p>
    <w:p w14:paraId="693CE74C" w14:textId="274F8108" w:rsidR="00075378" w:rsidRDefault="00075378" w:rsidP="00564209"/>
    <w:p w14:paraId="2B1AAE67" w14:textId="47EB9A06" w:rsidR="00C86928" w:rsidRDefault="004F306B" w:rsidP="00557467">
      <w:pPr>
        <w:pStyle w:val="Heading3"/>
      </w:pPr>
      <w:bookmarkStart w:id="95" w:name="_Toc166152228"/>
      <w:r>
        <w:t xml:space="preserve">Potrdilo </w:t>
      </w:r>
      <w:r w:rsidR="009C7314">
        <w:t xml:space="preserve">oz. izjava </w:t>
      </w:r>
      <w:r>
        <w:t>o ogledu lokacije</w:t>
      </w:r>
      <w:bookmarkEnd w:id="95"/>
    </w:p>
    <w:p w14:paraId="39A17C8F" w14:textId="77777777" w:rsidR="000B4EAA" w:rsidRPr="0074628C" w:rsidRDefault="000B4EAA" w:rsidP="004F306B">
      <w:pPr>
        <w:rPr>
          <w:strike/>
        </w:rPr>
      </w:pPr>
    </w:p>
    <w:p w14:paraId="03345D4F" w14:textId="77777777" w:rsidR="000952BB" w:rsidRPr="00494A7F" w:rsidRDefault="000952BB" w:rsidP="000952BB">
      <w:pPr>
        <w:pStyle w:val="Heading3"/>
      </w:pPr>
      <w:bookmarkStart w:id="96" w:name="_Toc480292272"/>
      <w:bookmarkStart w:id="97" w:name="_Toc166152229"/>
      <w:r w:rsidRPr="00494A7F">
        <w:t>Izjava o posredovanju podatkov o razkritju lastništva ponudnika</w:t>
      </w:r>
      <w:bookmarkEnd w:id="96"/>
      <w:bookmarkEnd w:id="97"/>
    </w:p>
    <w:p w14:paraId="5D8B5D70" w14:textId="77777777" w:rsidR="00AD71AB" w:rsidRDefault="00AD71AB" w:rsidP="000952BB"/>
    <w:p w14:paraId="0AEC4DA2" w14:textId="249404DD"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266B0098" w14:textId="77777777" w:rsidR="000952BB" w:rsidRPr="00494A7F" w:rsidRDefault="000952BB" w:rsidP="000952BB"/>
    <w:p w14:paraId="72028F4A"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73FF0CB" w14:textId="77777777" w:rsidR="000952BB" w:rsidRPr="00494A7F" w:rsidRDefault="000952BB" w:rsidP="000952BB"/>
    <w:p w14:paraId="1B059B5A"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41258BFC" w14:textId="77777777" w:rsidR="000952BB" w:rsidRPr="00494A7F" w:rsidRDefault="000952BB" w:rsidP="000952BB"/>
    <w:p w14:paraId="5878168A"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12059DBA" w14:textId="77777777" w:rsidR="000952BB" w:rsidRPr="00494A7F" w:rsidRDefault="000952BB" w:rsidP="000952BB"/>
    <w:p w14:paraId="7C80AA21" w14:textId="77777777" w:rsidR="000952BB" w:rsidRPr="00494A7F" w:rsidRDefault="000952BB" w:rsidP="000952BB">
      <w:pPr>
        <w:rPr>
          <w:i/>
        </w:rPr>
      </w:pPr>
      <w:r w:rsidRPr="00494A7F">
        <w:rPr>
          <w:i/>
        </w:rPr>
        <w:t>Pojasnilo:</w:t>
      </w:r>
    </w:p>
    <w:p w14:paraId="6F0BB1B7" w14:textId="77777777" w:rsidR="000952BB" w:rsidRPr="00494A7F" w:rsidRDefault="000952BB" w:rsidP="000952BB">
      <w:r w:rsidRPr="00494A7F">
        <w:t xml:space="preserve">Naročnik je dolžan skladno s šestim odstavkom 14. člena Zakona o integriteti in preprečevanju korupcije (Uradni list RS, št. 69/11; ZIntPK-UPB2) in 6. odstavkom 91. člena ZJN-3,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BA1E7CA" w14:textId="77777777" w:rsidR="007C15F5" w:rsidRDefault="007C15F5">
      <w:pPr>
        <w:jc w:val="left"/>
      </w:pPr>
      <w:bookmarkStart w:id="98" w:name="_Toc14052256"/>
      <w:bookmarkStart w:id="99" w:name="_Toc14052433"/>
      <w:bookmarkStart w:id="100" w:name="_Toc14055377"/>
      <w:bookmarkStart w:id="101" w:name="_Toc15030896"/>
    </w:p>
    <w:p w14:paraId="21203636" w14:textId="25EC4B56" w:rsidR="007C15F5" w:rsidRPr="00B612C8" w:rsidRDefault="009C7314" w:rsidP="007C15F5">
      <w:pPr>
        <w:pStyle w:val="Heading3"/>
      </w:pPr>
      <w:bookmarkStart w:id="102" w:name="_Toc166152230"/>
      <w:bookmarkStart w:id="103" w:name="_Toc16158679"/>
      <w:bookmarkStart w:id="104" w:name="_Toc66447402"/>
      <w:r>
        <w:t>O</w:t>
      </w:r>
      <w:r w:rsidRPr="00B612C8">
        <w:t xml:space="preserve">brazec </w:t>
      </w:r>
      <w:r w:rsidR="007C15F5" w:rsidRPr="00B612C8">
        <w:t>ESPD</w:t>
      </w:r>
      <w:bookmarkEnd w:id="102"/>
      <w:r w:rsidR="007C15F5" w:rsidRPr="00B612C8">
        <w:t xml:space="preserve"> </w:t>
      </w:r>
      <w:bookmarkEnd w:id="103"/>
      <w:bookmarkEnd w:id="104"/>
    </w:p>
    <w:p w14:paraId="1516FF6F" w14:textId="77777777" w:rsidR="00AD71AB" w:rsidRDefault="00AD71AB" w:rsidP="007C15F5">
      <w:pPr>
        <w:rPr>
          <w:noProof/>
        </w:rPr>
      </w:pPr>
    </w:p>
    <w:p w14:paraId="6BCC6951" w14:textId="468C72A5" w:rsidR="007C15F5" w:rsidRPr="00B612C8" w:rsidRDefault="007C15F5" w:rsidP="007C15F5">
      <w:pPr>
        <w:rPr>
          <w:noProof/>
        </w:rPr>
      </w:pPr>
      <w:r w:rsidRPr="00B612C8">
        <w:rPr>
          <w:noProof/>
        </w:rPr>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w:t>
      </w:r>
      <w:r w:rsidRPr="00B612C8">
        <w:rPr>
          <w:noProof/>
        </w:rPr>
        <w:lastRenderedPageBreak/>
        <w:t>predložiti dokazila, ki dokazujejo neobstoj razlogov za izključitev oziroma izpolnjevanje pogojev za sodelovanje.</w:t>
      </w:r>
    </w:p>
    <w:p w14:paraId="1BF12F01" w14:textId="77777777" w:rsidR="007C15F5" w:rsidRPr="00B612C8" w:rsidRDefault="007C15F5" w:rsidP="007C15F5">
      <w:pPr>
        <w:rPr>
          <w:noProof/>
        </w:rPr>
      </w:pPr>
    </w:p>
    <w:p w14:paraId="0EA50678" w14:textId="77777777" w:rsidR="007C15F5" w:rsidRPr="00B612C8" w:rsidRDefault="007C15F5" w:rsidP="007C15F5">
      <w:pPr>
        <w:rPr>
          <w:rFonts w:cs="Arial"/>
          <w:noProof/>
          <w:szCs w:val="20"/>
          <w:lang w:eastAsia="sl-SI"/>
        </w:rPr>
      </w:pPr>
      <w:r w:rsidRPr="00B612C8">
        <w:rPr>
          <w:rFonts w:cs="Arial"/>
          <w:noProof/>
          <w:szCs w:val="20"/>
          <w:lang w:eastAsia="sl-SI"/>
        </w:rPr>
        <w:t>Navedbe v ESPD in/ali dokazila, ki ji predloži gospodarski subjekt, morajo biti veljavni.</w:t>
      </w:r>
    </w:p>
    <w:p w14:paraId="6BF5D98C" w14:textId="77777777" w:rsidR="007C15F5" w:rsidRPr="00B612C8" w:rsidRDefault="007C15F5" w:rsidP="007C15F5">
      <w:pPr>
        <w:rPr>
          <w:noProof/>
        </w:rPr>
      </w:pPr>
    </w:p>
    <w:p w14:paraId="51FF2561" w14:textId="77777777" w:rsidR="00753D14" w:rsidRPr="00245194" w:rsidRDefault="00753D14" w:rsidP="00753D14">
      <w:r w:rsidRPr="00245194">
        <w:t xml:space="preserve">Gospodarski subjekt naročnikov obrazec ESPD (datoteka XML) uvozi na spletni strani portala javnih naročil/ESPD: </w:t>
      </w:r>
      <w:hyperlink r:id="rId18" w:history="1">
        <w:r w:rsidRPr="00245194">
          <w:rPr>
            <w:rStyle w:val="Hyperlink"/>
          </w:rPr>
          <w:t>http://www.enarocanje.si/_ESPD/</w:t>
        </w:r>
      </w:hyperlink>
      <w:r w:rsidRPr="00245194">
        <w:t xml:space="preserve"> in njega neposredno vnese zahtevane podatke.</w:t>
      </w:r>
    </w:p>
    <w:p w14:paraId="41FEE7F1" w14:textId="77777777" w:rsidR="007C15F5" w:rsidRPr="00B612C8" w:rsidRDefault="007C15F5" w:rsidP="007C15F5">
      <w:pPr>
        <w:rPr>
          <w:noProof/>
        </w:rPr>
      </w:pPr>
    </w:p>
    <w:p w14:paraId="6B14DE57" w14:textId="77777777" w:rsidR="007C15F5" w:rsidRPr="00B612C8" w:rsidRDefault="007C15F5" w:rsidP="007C15F5">
      <w:pPr>
        <w:rPr>
          <w:noProof/>
        </w:rPr>
      </w:pPr>
      <w:r w:rsidRPr="00B612C8">
        <w:rPr>
          <w:noProof/>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A2AEFC" w14:textId="77777777" w:rsidR="007C15F5" w:rsidRPr="00B612C8" w:rsidRDefault="007C15F5" w:rsidP="007C15F5">
      <w:pPr>
        <w:rPr>
          <w:noProof/>
        </w:rPr>
      </w:pPr>
    </w:p>
    <w:p w14:paraId="6E1FCB4B" w14:textId="77777777" w:rsidR="007C15F5" w:rsidRPr="00B612C8" w:rsidRDefault="007C15F5" w:rsidP="007C15F5">
      <w:pPr>
        <w:rPr>
          <w:noProof/>
        </w:rPr>
      </w:pPr>
      <w:bookmarkStart w:id="105" w:name="_Hlk511905322"/>
      <w:r w:rsidRPr="00B612C8">
        <w:rPr>
          <w:noProof/>
        </w:rPr>
        <w:t xml:space="preserve">Ponudnik, ki v sistemu e-JN oddaja ponudbo, naloži svoj ESPD v razdelek »ESPD – ponudnik«, ESPD ostalih sodelujočih pa naloži v razdelek »ESPD – ostali sodelujoči«. </w:t>
      </w:r>
    </w:p>
    <w:p w14:paraId="6C09F08F" w14:textId="77777777" w:rsidR="007C15F5" w:rsidRPr="00B612C8" w:rsidRDefault="007C15F5" w:rsidP="007C15F5">
      <w:pPr>
        <w:rPr>
          <w:noProof/>
        </w:rPr>
      </w:pPr>
      <w:r w:rsidRPr="00B612C8">
        <w:rPr>
          <w:noProof/>
        </w:rPr>
        <w:t xml:space="preserve">Ponudnik, ki v sistemu e-JN oddaja ponudbo, naloži elektronsko podpisan ESPD v xml. obliki ali nepodpisan ESPD v xml. obliki, </w:t>
      </w:r>
      <w:bookmarkStart w:id="106" w:name="_Hlk531606225"/>
      <w:r w:rsidRPr="00B612C8">
        <w:rPr>
          <w:noProof/>
        </w:rPr>
        <w:t>pri čemer se v slednjem primeru v skladu Splošnimi pogoji uporabe informacijskega sistema e-JN šteje, da je oddan pravno zavezujoč dokument, ki ima enako veljavnost kot podpisan</w:t>
      </w:r>
      <w:bookmarkEnd w:id="106"/>
      <w:r w:rsidRPr="00B612C8">
        <w:rPr>
          <w:noProof/>
        </w:rPr>
        <w:t xml:space="preserve">. </w:t>
      </w:r>
    </w:p>
    <w:p w14:paraId="545E9E60" w14:textId="77777777" w:rsidR="007C15F5" w:rsidRPr="00B612C8" w:rsidRDefault="007C15F5" w:rsidP="007C15F5">
      <w:pPr>
        <w:rPr>
          <w:noProof/>
        </w:rPr>
      </w:pPr>
    </w:p>
    <w:bookmarkEnd w:id="105"/>
    <w:p w14:paraId="4CEEAF9A" w14:textId="2E51F07C" w:rsidR="007C15F5" w:rsidRDefault="007C15F5" w:rsidP="007C15F5">
      <w:pPr>
        <w:rPr>
          <w:noProof/>
        </w:rPr>
      </w:pPr>
      <w:r w:rsidRPr="00B612C8">
        <w:rPr>
          <w:noProof/>
        </w:rPr>
        <w:t xml:space="preserve">Za ostale sodelujoče ponudnik v razdelek »ESPD – ostali sodelujoči« priloži podpisane ESPD v pdf. obliki, ali v elektronski obliki podpisan xml. </w:t>
      </w:r>
    </w:p>
    <w:p w14:paraId="18839081" w14:textId="5B1FE000" w:rsidR="00AD71AB" w:rsidRDefault="00AD71AB">
      <w:pPr>
        <w:jc w:val="left"/>
        <w:rPr>
          <w:noProof/>
        </w:rPr>
      </w:pPr>
    </w:p>
    <w:p w14:paraId="6F0286F2" w14:textId="77777777" w:rsidR="00464FDB" w:rsidRDefault="00464FDB">
      <w:pPr>
        <w:jc w:val="left"/>
        <w:rPr>
          <w:noProof/>
        </w:rPr>
      </w:pPr>
    </w:p>
    <w:p w14:paraId="70E1564F" w14:textId="77777777" w:rsidR="00AD71AB" w:rsidRDefault="00AD71AB">
      <w:pPr>
        <w:jc w:val="left"/>
        <w:rPr>
          <w:noProof/>
        </w:rPr>
      </w:pPr>
    </w:p>
    <w:p w14:paraId="2AC948A6" w14:textId="77777777" w:rsidR="00233962" w:rsidRPr="00B612C8" w:rsidRDefault="00233962" w:rsidP="00345DA9">
      <w:pPr>
        <w:pStyle w:val="Heading2"/>
        <w:rPr>
          <w:noProof/>
        </w:rPr>
      </w:pPr>
      <w:bookmarkStart w:id="107" w:name="_Toc66447403"/>
      <w:bookmarkStart w:id="108" w:name="_Toc166152231"/>
      <w:r w:rsidRPr="00B612C8">
        <w:rPr>
          <w:noProof/>
        </w:rPr>
        <w:t>PREVERJANJE SPOSOBNOSTI IN POGOJEV ZA SODELOVANJE</w:t>
      </w:r>
      <w:bookmarkEnd w:id="107"/>
      <w:bookmarkEnd w:id="108"/>
    </w:p>
    <w:p w14:paraId="06F4DFF9" w14:textId="77777777" w:rsidR="00233962" w:rsidRPr="00B612C8" w:rsidRDefault="00233962" w:rsidP="00233962">
      <w:pPr>
        <w:rPr>
          <w:noProof/>
        </w:rPr>
      </w:pPr>
    </w:p>
    <w:p w14:paraId="7B411ADC" w14:textId="77777777" w:rsidR="00233962" w:rsidRPr="00753D14" w:rsidRDefault="00233962" w:rsidP="00233962">
      <w:pPr>
        <w:rPr>
          <w:noProof/>
          <w:u w:val="single"/>
        </w:rPr>
      </w:pPr>
      <w:r w:rsidRPr="00753D14">
        <w:rPr>
          <w:noProof/>
          <w:u w:val="single"/>
        </w:rPr>
        <w:t>Ponudniki potrdijo izpolnjevanje pogojev s predložitvijo izpolnjenega in podpisanega ESPD obrazca.</w:t>
      </w:r>
    </w:p>
    <w:p w14:paraId="0BB06E19" w14:textId="77777777" w:rsidR="00233962" w:rsidRPr="00B612C8" w:rsidRDefault="00233962" w:rsidP="00233962">
      <w:pPr>
        <w:rPr>
          <w:noProof/>
        </w:rPr>
      </w:pPr>
    </w:p>
    <w:p w14:paraId="0A7C7872" w14:textId="77777777" w:rsidR="00233962" w:rsidRPr="00B612C8" w:rsidRDefault="00233962" w:rsidP="00233962">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64256C34" w14:textId="77777777" w:rsidR="00233962" w:rsidRPr="00B612C8" w:rsidRDefault="00233962" w:rsidP="00233962">
      <w:pPr>
        <w:rPr>
          <w:noProof/>
        </w:rPr>
      </w:pPr>
    </w:p>
    <w:p w14:paraId="0AB4E8FA" w14:textId="77777777" w:rsidR="00233962" w:rsidRPr="00457093" w:rsidRDefault="00233962" w:rsidP="00233962">
      <w:pPr>
        <w:pStyle w:val="Heading3"/>
      </w:pPr>
      <w:bookmarkStart w:id="109" w:name="_Toc478728731"/>
      <w:bookmarkStart w:id="110" w:name="_Toc16158682"/>
      <w:bookmarkStart w:id="111" w:name="_Toc66447404"/>
      <w:bookmarkStart w:id="112" w:name="_Toc166152232"/>
      <w:r w:rsidRPr="00B612C8">
        <w:t>Preverjanje razlogov za izključitev</w:t>
      </w:r>
      <w:bookmarkEnd w:id="109"/>
      <w:bookmarkEnd w:id="110"/>
      <w:bookmarkEnd w:id="111"/>
      <w:bookmarkEnd w:id="112"/>
    </w:p>
    <w:p w14:paraId="595A6961" w14:textId="77777777" w:rsidR="00233962" w:rsidRPr="00B612C8" w:rsidRDefault="00233962" w:rsidP="00233962">
      <w:pPr>
        <w:rPr>
          <w:noProof/>
        </w:rPr>
      </w:pPr>
    </w:p>
    <w:p w14:paraId="7C898EAB" w14:textId="77777777" w:rsidR="00233962" w:rsidRPr="00B612C8" w:rsidRDefault="00233962" w:rsidP="00233962">
      <w:pPr>
        <w:rPr>
          <w:noProof/>
        </w:rPr>
      </w:pPr>
      <w:r w:rsidRPr="00B612C8">
        <w:rPr>
          <w:noProof/>
        </w:rPr>
        <w:t xml:space="preserve">V zvezi z razlogi za izključitev bo naročnik preveril predvsem naslednje: </w:t>
      </w:r>
    </w:p>
    <w:p w14:paraId="44332D8F" w14:textId="77777777" w:rsidR="00233962" w:rsidRPr="00B612C8" w:rsidRDefault="00233962" w:rsidP="00233962">
      <w:pPr>
        <w:rPr>
          <w:noProof/>
        </w:rPr>
      </w:pPr>
    </w:p>
    <w:p w14:paraId="1B112E30" w14:textId="77777777" w:rsidR="0062289E" w:rsidRPr="0047573C" w:rsidRDefault="0062289E" w:rsidP="002C6138">
      <w:pPr>
        <w:numPr>
          <w:ilvl w:val="0"/>
          <w:numId w:val="34"/>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D259630" w14:textId="77777777" w:rsidR="0062289E" w:rsidRPr="0047573C" w:rsidRDefault="0062289E" w:rsidP="0062289E">
      <w:pPr>
        <w:rPr>
          <w:rFonts w:eastAsia="Calibri"/>
          <w:bCs/>
          <w:szCs w:val="20"/>
        </w:rPr>
      </w:pPr>
    </w:p>
    <w:p w14:paraId="25FFBCD4" w14:textId="77777777" w:rsidR="0062289E" w:rsidRPr="0047573C" w:rsidRDefault="0062289E" w:rsidP="0062289E">
      <w:pPr>
        <w:ind w:firstLine="720"/>
        <w:rPr>
          <w:rFonts w:eastAsia="Calibri"/>
          <w:bCs/>
          <w:szCs w:val="20"/>
        </w:rPr>
      </w:pPr>
      <w:r w:rsidRPr="0047573C">
        <w:rPr>
          <w:rFonts w:eastAsia="Calibri"/>
          <w:bCs/>
          <w:szCs w:val="20"/>
        </w:rPr>
        <w:t>Tako predložena potrdila ne smejo biti starejša od 4 mesecev od roka za oddajo ponudb.</w:t>
      </w:r>
    </w:p>
    <w:p w14:paraId="5EFBE190" w14:textId="77777777" w:rsidR="0062289E" w:rsidRPr="0047573C" w:rsidRDefault="0062289E" w:rsidP="0062289E">
      <w:pPr>
        <w:rPr>
          <w:rFonts w:eastAsia="Calibri"/>
          <w:bCs/>
          <w:szCs w:val="20"/>
        </w:rPr>
      </w:pPr>
    </w:p>
    <w:p w14:paraId="00093545" w14:textId="77777777" w:rsidR="0062289E" w:rsidRPr="0047573C" w:rsidRDefault="0062289E" w:rsidP="0062289E">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71E9D593" w14:textId="77777777" w:rsidR="00233962" w:rsidRPr="00233962" w:rsidRDefault="00233962" w:rsidP="00233962">
      <w:pPr>
        <w:ind w:left="360"/>
        <w:rPr>
          <w:bCs/>
          <w:noProof/>
          <w:szCs w:val="20"/>
        </w:rPr>
      </w:pPr>
    </w:p>
    <w:p w14:paraId="32B34F6E" w14:textId="77777777" w:rsidR="00233962" w:rsidRPr="00233962" w:rsidRDefault="00233962" w:rsidP="00233962">
      <w:pPr>
        <w:ind w:left="360"/>
        <w:rPr>
          <w:bCs/>
          <w:noProof/>
          <w:szCs w:val="20"/>
        </w:rPr>
      </w:pPr>
    </w:p>
    <w:p w14:paraId="1C2E877B" w14:textId="77777777" w:rsidR="0062289E" w:rsidRPr="0062289E" w:rsidRDefault="0062289E" w:rsidP="002C6138">
      <w:pPr>
        <w:pStyle w:val="ListParagraph"/>
        <w:numPr>
          <w:ilvl w:val="0"/>
          <w:numId w:val="35"/>
        </w:numPr>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0103301" w14:textId="77777777" w:rsidR="0062289E" w:rsidRPr="0035291E" w:rsidRDefault="0062289E" w:rsidP="0062289E">
      <w:pPr>
        <w:ind w:left="360"/>
        <w:contextualSpacing/>
        <w:rPr>
          <w:szCs w:val="20"/>
        </w:rPr>
      </w:pPr>
    </w:p>
    <w:p w14:paraId="4881857B" w14:textId="77777777" w:rsidR="0062289E" w:rsidRPr="0062289E" w:rsidRDefault="0062289E" w:rsidP="002C6138">
      <w:pPr>
        <w:pStyle w:val="ListParagraph"/>
        <w:numPr>
          <w:ilvl w:val="0"/>
          <w:numId w:val="32"/>
        </w:numPr>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2BEA8A8A" w14:textId="77777777" w:rsidR="0062289E" w:rsidRPr="0035291E" w:rsidRDefault="0062289E" w:rsidP="0062289E">
      <w:pPr>
        <w:ind w:left="720"/>
        <w:contextualSpacing/>
        <w:rPr>
          <w:szCs w:val="20"/>
        </w:rPr>
      </w:pPr>
    </w:p>
    <w:p w14:paraId="5FD19537" w14:textId="77777777" w:rsidR="0062289E" w:rsidRPr="0062289E" w:rsidRDefault="0062289E" w:rsidP="002C6138">
      <w:pPr>
        <w:pStyle w:val="ListParagraph"/>
        <w:numPr>
          <w:ilvl w:val="0"/>
          <w:numId w:val="32"/>
        </w:numPr>
        <w:jc w:val="both"/>
        <w:rPr>
          <w:sz w:val="20"/>
          <w:szCs w:val="20"/>
          <w:lang w:val="sl-SI"/>
        </w:rPr>
      </w:pPr>
      <w:r w:rsidRPr="0062289E">
        <w:rPr>
          <w:sz w:val="20"/>
          <w:szCs w:val="20"/>
          <w:lang w:val="sl-SI"/>
        </w:rPr>
        <w:lastRenderedPageBreak/>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6564AF5" w14:textId="77777777" w:rsidR="0062289E" w:rsidRPr="0047573C" w:rsidRDefault="0062289E" w:rsidP="0062289E">
      <w:pPr>
        <w:ind w:left="360"/>
        <w:rPr>
          <w:szCs w:val="20"/>
        </w:rPr>
      </w:pPr>
    </w:p>
    <w:p w14:paraId="378642AA" w14:textId="77777777" w:rsidR="0062289E" w:rsidRPr="0062289E" w:rsidRDefault="0062289E" w:rsidP="002C6138">
      <w:pPr>
        <w:pStyle w:val="ListParagraph"/>
        <w:numPr>
          <w:ilvl w:val="0"/>
          <w:numId w:val="32"/>
        </w:numPr>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4B84D4C" w14:textId="77777777" w:rsidR="0062289E" w:rsidRDefault="0062289E" w:rsidP="0062289E">
      <w:pPr>
        <w:contextualSpacing/>
        <w:rPr>
          <w:szCs w:val="20"/>
        </w:rPr>
      </w:pPr>
    </w:p>
    <w:p w14:paraId="3F799192" w14:textId="77777777" w:rsidR="00233962" w:rsidRPr="00233962" w:rsidRDefault="00233962" w:rsidP="00233962">
      <w:pPr>
        <w:rPr>
          <w:noProof/>
          <w:szCs w:val="20"/>
        </w:rPr>
      </w:pPr>
    </w:p>
    <w:p w14:paraId="35D2542C" w14:textId="77777777" w:rsidR="00233962" w:rsidRPr="00B612C8" w:rsidRDefault="00233962" w:rsidP="00233962">
      <w:pPr>
        <w:pStyle w:val="Heading3"/>
      </w:pPr>
      <w:bookmarkStart w:id="113" w:name="_Toc478728732"/>
      <w:bookmarkStart w:id="114" w:name="_Toc16158683"/>
      <w:bookmarkStart w:id="115" w:name="_Toc66447405"/>
      <w:bookmarkStart w:id="116" w:name="_Toc166152233"/>
      <w:r w:rsidRPr="00B612C8">
        <w:t>Preverjanje pogojev za sodelovanje</w:t>
      </w:r>
      <w:bookmarkEnd w:id="113"/>
      <w:bookmarkEnd w:id="114"/>
      <w:bookmarkEnd w:id="115"/>
      <w:bookmarkEnd w:id="116"/>
    </w:p>
    <w:p w14:paraId="60F3F66C" w14:textId="77777777" w:rsidR="00233962" w:rsidRPr="00233962" w:rsidRDefault="00233962" w:rsidP="00233962">
      <w:pPr>
        <w:rPr>
          <w:noProof/>
          <w:szCs w:val="20"/>
        </w:rPr>
      </w:pPr>
    </w:p>
    <w:p w14:paraId="0A41704B" w14:textId="77777777" w:rsidR="00233962" w:rsidRPr="00233962" w:rsidRDefault="00233962" w:rsidP="00233962">
      <w:pPr>
        <w:rPr>
          <w:noProof/>
          <w:szCs w:val="20"/>
        </w:rPr>
      </w:pPr>
      <w:r w:rsidRPr="00233962">
        <w:rPr>
          <w:noProof/>
          <w:szCs w:val="20"/>
        </w:rPr>
        <w:t>V zvezi z izpolnjevanjem pogojev za sodelovanje bo naročnik preveril predvsem naslednje:</w:t>
      </w:r>
    </w:p>
    <w:p w14:paraId="0B7DA5AC" w14:textId="77777777" w:rsidR="00233962" w:rsidRPr="00233962" w:rsidRDefault="00233962" w:rsidP="00233962">
      <w:pPr>
        <w:rPr>
          <w:noProof/>
          <w:szCs w:val="20"/>
        </w:rPr>
      </w:pPr>
    </w:p>
    <w:p w14:paraId="16CA5D62" w14:textId="77777777" w:rsidR="0062289E" w:rsidRPr="0062289E" w:rsidRDefault="0062289E" w:rsidP="002C6138">
      <w:pPr>
        <w:pStyle w:val="ListParagraph"/>
        <w:numPr>
          <w:ilvl w:val="0"/>
          <w:numId w:val="36"/>
        </w:numPr>
        <w:ind w:left="360"/>
        <w:jc w:val="both"/>
        <w:rPr>
          <w:sz w:val="20"/>
          <w:szCs w:val="20"/>
          <w:lang w:val="sl-SI"/>
        </w:rPr>
      </w:pPr>
      <w:r w:rsidRPr="0062289E">
        <w:rPr>
          <w:sz w:val="20"/>
          <w:szCs w:val="20"/>
          <w:lang w:val="sl-SI"/>
        </w:rPr>
        <w:t>Naročnik bo v javno dostopnih evidencah preveril, ali je ponudnik vpisan v poslovni register in registriran za opravljanje dejavnosti, ki je predmet tega javnega naročila.</w:t>
      </w:r>
    </w:p>
    <w:p w14:paraId="6C6D4746" w14:textId="77777777" w:rsidR="0062289E" w:rsidRPr="0035291E" w:rsidRDefault="0062289E" w:rsidP="0062289E">
      <w:pPr>
        <w:jc w:val="left"/>
        <w:rPr>
          <w:rFonts w:eastAsia="Calibri"/>
          <w:szCs w:val="20"/>
        </w:rPr>
      </w:pPr>
    </w:p>
    <w:p w14:paraId="37543DFE" w14:textId="77777777" w:rsidR="0062289E" w:rsidRPr="0042784E" w:rsidRDefault="0062289E" w:rsidP="002C6138">
      <w:pPr>
        <w:pStyle w:val="ListParagraph"/>
        <w:numPr>
          <w:ilvl w:val="0"/>
          <w:numId w:val="34"/>
        </w:numPr>
        <w:ind w:left="360"/>
        <w:jc w:val="both"/>
        <w:rPr>
          <w:sz w:val="20"/>
          <w:szCs w:val="20"/>
          <w:lang w:val="sl-SI"/>
        </w:rPr>
      </w:pPr>
      <w:r w:rsidRPr="0062289E">
        <w:rPr>
          <w:sz w:val="20"/>
          <w:szCs w:val="20"/>
          <w:lang w:val="sl-SI"/>
        </w:rPr>
        <w:t xml:space="preserve">Naročnik bo v zvezi s preverjanjem finančnega položaja </w:t>
      </w:r>
      <w:r w:rsidRPr="0062289E">
        <w:rPr>
          <w:b/>
          <w:bCs/>
          <w:sz w:val="20"/>
          <w:szCs w:val="20"/>
          <w:lang w:val="sl-SI"/>
        </w:rPr>
        <w:t>(veza: ESPD obrazec, Del IV, B. Ekonomski in finančni položaj - Druge ekonomske ali finančne zahteve)</w:t>
      </w:r>
      <w:r w:rsidRPr="0062289E">
        <w:rPr>
          <w:sz w:val="20"/>
          <w:szCs w:val="20"/>
          <w:lang w:val="sl-SI"/>
        </w:rPr>
        <w:t xml:space="preserve"> ponudnika pozval, da mu pošlje obrazec </w:t>
      </w:r>
      <w:r w:rsidRPr="0042784E">
        <w:rPr>
          <w:sz w:val="20"/>
          <w:szCs w:val="20"/>
          <w:lang w:val="sl-SI"/>
        </w:rPr>
        <w:t xml:space="preserve">BON-2 ali bančno potrdilo o solventnosti, ki dokazuje, </w:t>
      </w:r>
      <w:r w:rsidRPr="0042784E">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42784E">
        <w:rPr>
          <w:color w:val="000000" w:themeColor="text1"/>
          <w:sz w:val="20"/>
          <w:szCs w:val="20"/>
          <w:lang w:val="sl-SI"/>
        </w:rPr>
        <w:t xml:space="preserve"> V kolikor ima ponudnik več računov, mora v primeru predložitve bančnega potrdila o solventnosti, le-tega predložiti </w:t>
      </w:r>
      <w:r w:rsidRPr="0042784E">
        <w:rPr>
          <w:b/>
          <w:bCs/>
          <w:color w:val="000000" w:themeColor="text1"/>
          <w:sz w:val="20"/>
          <w:szCs w:val="20"/>
          <w:lang w:val="sl-SI"/>
        </w:rPr>
        <w:t>za vse račune</w:t>
      </w:r>
      <w:r w:rsidRPr="0042784E">
        <w:rPr>
          <w:sz w:val="20"/>
          <w:szCs w:val="20"/>
          <w:lang w:val="sl-SI"/>
        </w:rPr>
        <w:t xml:space="preserve">. </w:t>
      </w:r>
    </w:p>
    <w:p w14:paraId="35DB12F7" w14:textId="77777777" w:rsidR="0062289E" w:rsidRPr="0042784E" w:rsidRDefault="0062289E" w:rsidP="0062289E">
      <w:pPr>
        <w:rPr>
          <w:szCs w:val="20"/>
        </w:rPr>
      </w:pPr>
    </w:p>
    <w:p w14:paraId="30735178" w14:textId="77777777" w:rsidR="0062289E" w:rsidRPr="0042784E" w:rsidRDefault="0062289E" w:rsidP="0062289E">
      <w:pPr>
        <w:pStyle w:val="ListParagraph"/>
        <w:ind w:left="360"/>
        <w:rPr>
          <w:sz w:val="20"/>
          <w:szCs w:val="20"/>
          <w:lang w:val="sl-SI"/>
        </w:rPr>
      </w:pPr>
      <w:r w:rsidRPr="0042784E">
        <w:rPr>
          <w:sz w:val="20"/>
          <w:szCs w:val="20"/>
          <w:lang w:val="sl-SI"/>
        </w:rPr>
        <w:t>Naročnik si pridržuje pravico, da ponudnika naknadno pozove k dostavi originala dokumenta.</w:t>
      </w:r>
    </w:p>
    <w:p w14:paraId="01A14842" w14:textId="235DB6C3" w:rsidR="003013F5" w:rsidRPr="0042784E" w:rsidRDefault="003013F5">
      <w:pPr>
        <w:jc w:val="left"/>
        <w:rPr>
          <w:rFonts w:cs="Arial"/>
          <w:szCs w:val="20"/>
        </w:rPr>
      </w:pPr>
      <w:r w:rsidRPr="0042784E">
        <w:rPr>
          <w:szCs w:val="20"/>
        </w:rPr>
        <w:br w:type="page"/>
      </w:r>
    </w:p>
    <w:p w14:paraId="4F2568D2" w14:textId="77777777" w:rsidR="006A1A48" w:rsidRDefault="006A1A48">
      <w:pPr>
        <w:pStyle w:val="Heading1"/>
      </w:pPr>
      <w:bookmarkStart w:id="117" w:name="_Toc166152234"/>
      <w:r>
        <w:lastRenderedPageBreak/>
        <w:t>MERILA ZA IZBIRO NAJUGODNEJŠEGA PONUDNIKA</w:t>
      </w:r>
      <w:bookmarkEnd w:id="98"/>
      <w:bookmarkEnd w:id="99"/>
      <w:bookmarkEnd w:id="100"/>
      <w:bookmarkEnd w:id="101"/>
      <w:bookmarkEnd w:id="117"/>
      <w:r>
        <w:t xml:space="preserve"> </w:t>
      </w:r>
    </w:p>
    <w:p w14:paraId="69332165" w14:textId="77777777" w:rsidR="006A1A48" w:rsidRDefault="006A1A48"/>
    <w:p w14:paraId="6995091D" w14:textId="77777777" w:rsidR="0091329C" w:rsidRDefault="0091329C">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158B8D2E" w14:textId="77777777" w:rsidR="0091329C" w:rsidRDefault="0091329C" w:rsidP="000952BB">
      <w:pPr>
        <w:rPr>
          <w:rFonts w:cs="Arial"/>
          <w:szCs w:val="20"/>
        </w:rPr>
      </w:pPr>
    </w:p>
    <w:p w14:paraId="25B3E9EA" w14:textId="77777777" w:rsidR="000952BB" w:rsidRPr="00494A7F" w:rsidRDefault="000952BB" w:rsidP="000952BB">
      <w:r w:rsidRPr="00494A7F">
        <w:rPr>
          <w:rFonts w:cs="Arial"/>
          <w:szCs w:val="20"/>
        </w:rPr>
        <w:t>Naročnik bo oddal javno naročilo na podlagi ekonomsko najugodnejše ponudbe,</w:t>
      </w:r>
      <w:r w:rsidR="0091329C">
        <w:rPr>
          <w:rFonts w:cs="Arial"/>
          <w:szCs w:val="20"/>
        </w:rPr>
        <w:t xml:space="preserve"> na podlagi spodaj navedenih meril.</w:t>
      </w:r>
      <w:r w:rsidRPr="00494A7F">
        <w:t xml:space="preserve"> </w:t>
      </w:r>
    </w:p>
    <w:p w14:paraId="02218570" w14:textId="77777777" w:rsidR="000952BB" w:rsidRDefault="000952BB"/>
    <w:p w14:paraId="5B08BB7B" w14:textId="77777777" w:rsidR="007039D3" w:rsidRPr="00E724E0" w:rsidRDefault="007039D3" w:rsidP="007039D3">
      <w:r w:rsidRPr="00E724E0">
        <w:t xml:space="preserve">Naročnik bo razvrstil po spodnjih merilih vse pravočasno prispele ponudbe in jim skladno s spodaj navedenim formulam dodelil točke. </w:t>
      </w:r>
    </w:p>
    <w:p w14:paraId="790D3473" w14:textId="77777777" w:rsidR="007039D3" w:rsidRPr="00E724E0" w:rsidRDefault="007039D3" w:rsidP="007039D3"/>
    <w:p w14:paraId="0AA21DA9" w14:textId="77777777" w:rsidR="007039D3" w:rsidRPr="00494A7F" w:rsidRDefault="007039D3" w:rsidP="007039D3">
      <w:pPr>
        <w:rPr>
          <w:szCs w:val="20"/>
        </w:rPr>
      </w:pPr>
      <w:r w:rsidRPr="00F30C5B">
        <w:rPr>
          <w:szCs w:val="20"/>
        </w:rPr>
        <w:t>Izbrana bo ponudba, ki bo prejela največje število točk in za katero bo naročnik v nadaljnjem postopku preverjanja ugotovil, da je dopustna.</w:t>
      </w:r>
    </w:p>
    <w:p w14:paraId="395FAECE" w14:textId="77777777" w:rsidR="00F77AF7" w:rsidRDefault="00F77AF7"/>
    <w:p w14:paraId="0EE06CA4" w14:textId="77777777" w:rsidR="00AD71AB" w:rsidRDefault="00AD71AB"/>
    <w:p w14:paraId="3185FFF0" w14:textId="77777777" w:rsidR="00464FDB" w:rsidRDefault="00464FDB"/>
    <w:p w14:paraId="497A2556" w14:textId="77777777" w:rsidR="001B7B5B" w:rsidRPr="00AD71AB" w:rsidRDefault="008D17FD" w:rsidP="00AD71AB">
      <w:pPr>
        <w:rPr>
          <w:rFonts w:eastAsia="Calibri" w:cs="Arial"/>
          <w:b/>
          <w:szCs w:val="20"/>
          <w:u w:val="single"/>
        </w:rPr>
      </w:pPr>
      <w:r w:rsidRPr="00AD71AB">
        <w:rPr>
          <w:rFonts w:eastAsia="Calibri" w:cs="Arial"/>
          <w:b/>
          <w:szCs w:val="20"/>
          <w:u w:val="single"/>
        </w:rPr>
        <w:t xml:space="preserve">Merilo I: </w:t>
      </w:r>
      <w:r w:rsidR="001B7B5B" w:rsidRPr="00AD71AB">
        <w:rPr>
          <w:rFonts w:eastAsia="Calibri" w:cs="Arial"/>
          <w:b/>
          <w:szCs w:val="20"/>
          <w:u w:val="single"/>
        </w:rPr>
        <w:t>SKUPAJ REDNA OPRAVILA ČIŠČENJA</w:t>
      </w:r>
    </w:p>
    <w:p w14:paraId="6DF73D37" w14:textId="77777777" w:rsidR="0091329C" w:rsidRDefault="0091329C" w:rsidP="001B7B5B"/>
    <w:p w14:paraId="40F4532D" w14:textId="6C03F532" w:rsidR="001B7B5B" w:rsidRPr="00F30C5B" w:rsidRDefault="001B7B5B" w:rsidP="001B7B5B">
      <w:r w:rsidRPr="00F30C5B">
        <w:t>Skupni znesek rednih opravil</w:t>
      </w:r>
      <w:r w:rsidR="0042784E">
        <w:t xml:space="preserve"> na mesec</w:t>
      </w:r>
      <w:r w:rsidRPr="00F30C5B">
        <w:t xml:space="preserve"> (</w:t>
      </w:r>
      <w:r w:rsidR="00875B19">
        <w:t>postavka</w:t>
      </w:r>
      <w:r w:rsidRPr="00F30C5B">
        <w:t xml:space="preserve"> I. obrazca </w:t>
      </w:r>
      <w:r w:rsidR="0025523A">
        <w:t>predračun</w:t>
      </w:r>
      <w:r w:rsidRPr="00F30C5B">
        <w:t xml:space="preserve">) bo preračunan v točke po naslednjem računu, kjer bo osnova vrednost najnižje ponudbe: </w:t>
      </w:r>
    </w:p>
    <w:p w14:paraId="7827CA46" w14:textId="77777777" w:rsidR="001B7B5B" w:rsidRPr="00F30C5B" w:rsidRDefault="001B7B5B" w:rsidP="001B7B5B">
      <w:pPr>
        <w:tabs>
          <w:tab w:val="center" w:pos="3420"/>
          <w:tab w:val="center" w:pos="5400"/>
          <w:tab w:val="center" w:pos="7560"/>
        </w:tabs>
      </w:pPr>
    </w:p>
    <w:p w14:paraId="2987D2F9" w14:textId="18ACB64F" w:rsidR="001B7B5B" w:rsidRPr="00F30C5B" w:rsidRDefault="001B7B5B" w:rsidP="001B7B5B">
      <w:pPr>
        <w:tabs>
          <w:tab w:val="center" w:pos="3420"/>
          <w:tab w:val="center" w:pos="5400"/>
          <w:tab w:val="center" w:pos="7560"/>
        </w:tabs>
      </w:pPr>
      <w:r w:rsidRPr="00F30C5B">
        <w:tab/>
      </w:r>
      <w:r w:rsidR="00A430F7">
        <w:t xml:space="preserve">Vrednost </w:t>
      </w:r>
      <w:r w:rsidRPr="00F30C5B">
        <w:t>ocenjevan</w:t>
      </w:r>
      <w:r w:rsidR="00A430F7">
        <w:t>e</w:t>
      </w:r>
      <w:r w:rsidRPr="00F30C5B">
        <w:t xml:space="preserve"> ponudb</w:t>
      </w:r>
      <w:r w:rsidR="00A430F7">
        <w:t>e</w:t>
      </w:r>
    </w:p>
    <w:p w14:paraId="5AB55187" w14:textId="77777777" w:rsidR="001B7B5B" w:rsidRPr="00F30C5B" w:rsidRDefault="001B7B5B" w:rsidP="001B7B5B">
      <w:pPr>
        <w:tabs>
          <w:tab w:val="center" w:pos="900"/>
          <w:tab w:val="center" w:pos="1440"/>
          <w:tab w:val="center" w:pos="3420"/>
          <w:tab w:val="center" w:pos="5400"/>
          <w:tab w:val="center" w:pos="6840"/>
        </w:tabs>
      </w:pPr>
      <w:r w:rsidRPr="00F30C5B">
        <w:tab/>
        <w:t xml:space="preserve">( 2 </w:t>
      </w:r>
      <w:r w:rsidRPr="00F30C5B">
        <w:tab/>
        <w:t>-</w:t>
      </w:r>
      <w:r w:rsidRPr="00F30C5B">
        <w:tab/>
        <w:t>-----------------------------------------------  )</w:t>
      </w:r>
      <w:r w:rsidRPr="00F30C5B">
        <w:tab/>
        <w:t>x</w:t>
      </w:r>
      <w:r w:rsidRPr="00F30C5B">
        <w:tab/>
        <w:t>število točk za to merilo</w:t>
      </w:r>
    </w:p>
    <w:p w14:paraId="79059549" w14:textId="470566C9" w:rsidR="001B7B5B" w:rsidRPr="00F30C5B" w:rsidRDefault="001B7B5B" w:rsidP="001B7B5B">
      <w:pPr>
        <w:tabs>
          <w:tab w:val="center" w:pos="3420"/>
          <w:tab w:val="center" w:pos="5940"/>
          <w:tab w:val="center" w:pos="7560"/>
        </w:tabs>
      </w:pPr>
      <w:r w:rsidRPr="00F30C5B">
        <w:tab/>
      </w:r>
      <w:r w:rsidR="00A430F7">
        <w:t xml:space="preserve">Vrednost </w:t>
      </w:r>
      <w:r w:rsidRPr="00F30C5B">
        <w:t>najnižj</w:t>
      </w:r>
      <w:r w:rsidR="00A430F7">
        <w:t>e</w:t>
      </w:r>
      <w:r w:rsidRPr="00F30C5B">
        <w:t xml:space="preserve"> ponudb</w:t>
      </w:r>
      <w:r w:rsidR="00A430F7">
        <w:t>e</w:t>
      </w:r>
      <w:r w:rsidRPr="00F30C5B">
        <w:t xml:space="preserve"> </w:t>
      </w:r>
    </w:p>
    <w:p w14:paraId="663D0B47" w14:textId="77777777" w:rsidR="001B7B5B" w:rsidRPr="00F30C5B" w:rsidRDefault="001B7B5B" w:rsidP="001B7B5B"/>
    <w:p w14:paraId="4EE68313" w14:textId="77777777" w:rsidR="001B7B5B" w:rsidRPr="00F30C5B" w:rsidRDefault="001B7B5B" w:rsidP="001B7B5B">
      <w:pPr>
        <w:rPr>
          <w:rFonts w:cs="Arial"/>
          <w:b/>
        </w:rPr>
      </w:pPr>
      <w:r w:rsidRPr="00F30C5B">
        <w:rPr>
          <w:rFonts w:cs="Arial"/>
        </w:rPr>
        <w:t xml:space="preserve">Izračun poteka z </w:t>
      </w:r>
      <w:proofErr w:type="spellStart"/>
      <w:r w:rsidRPr="00F30C5B">
        <w:rPr>
          <w:rFonts w:cs="Arial"/>
        </w:rPr>
        <w:t>dvemi</w:t>
      </w:r>
      <w:proofErr w:type="spellEnd"/>
      <w:r w:rsidRPr="00F30C5B">
        <w:rPr>
          <w:rFonts w:cs="Arial"/>
        </w:rPr>
        <w:t xml:space="preserve"> decimalnimi mesti. Nobena ponudba ne more prejeti manj kot nič točk.</w:t>
      </w:r>
    </w:p>
    <w:p w14:paraId="7C3F5966" w14:textId="77777777" w:rsidR="001B7B5B" w:rsidRPr="00F30C5B" w:rsidRDefault="001B7B5B" w:rsidP="001B7B5B"/>
    <w:p w14:paraId="255594AB" w14:textId="78945171" w:rsidR="001B7B5B" w:rsidRPr="00AD212C" w:rsidRDefault="001B7B5B" w:rsidP="001B7B5B">
      <w:pPr>
        <w:rPr>
          <w:color w:val="000000" w:themeColor="text1"/>
        </w:rPr>
      </w:pPr>
      <w:r w:rsidRPr="0091329C">
        <w:rPr>
          <w:b/>
        </w:rPr>
        <w:t xml:space="preserve">Največje skupno število točk za </w:t>
      </w:r>
      <w:r w:rsidR="008D17FD" w:rsidRPr="0091329C">
        <w:rPr>
          <w:b/>
        </w:rPr>
        <w:t>Merilo I</w:t>
      </w:r>
      <w:r w:rsidRPr="0091329C">
        <w:rPr>
          <w:b/>
        </w:rPr>
        <w:t xml:space="preserve"> = 9</w:t>
      </w:r>
      <w:r w:rsidR="00A430F7">
        <w:rPr>
          <w:b/>
        </w:rPr>
        <w:t>3</w:t>
      </w:r>
      <w:r w:rsidRPr="0091329C">
        <w:rPr>
          <w:b/>
        </w:rPr>
        <w:t xml:space="preserve"> točk</w:t>
      </w:r>
    </w:p>
    <w:p w14:paraId="15F07690" w14:textId="77777777" w:rsidR="0091329C" w:rsidRDefault="0091329C" w:rsidP="001B7B5B"/>
    <w:p w14:paraId="471212B6" w14:textId="77777777" w:rsidR="00464FDB" w:rsidRDefault="00464FDB" w:rsidP="001B7B5B"/>
    <w:p w14:paraId="781C5DF5" w14:textId="77777777" w:rsidR="00F77AF7" w:rsidRPr="00F30C5B" w:rsidRDefault="00F77AF7" w:rsidP="001B7B5B"/>
    <w:p w14:paraId="450132D3" w14:textId="77777777" w:rsidR="001B7B5B" w:rsidRPr="00AD71AB" w:rsidRDefault="008D17FD" w:rsidP="00AD71AB">
      <w:pPr>
        <w:rPr>
          <w:rFonts w:eastAsia="Calibri" w:cs="Arial"/>
          <w:b/>
          <w:szCs w:val="20"/>
          <w:u w:val="single"/>
        </w:rPr>
      </w:pPr>
      <w:r w:rsidRPr="00AD71AB">
        <w:rPr>
          <w:rFonts w:eastAsia="Calibri" w:cs="Arial"/>
          <w:b/>
          <w:szCs w:val="20"/>
          <w:u w:val="single"/>
        </w:rPr>
        <w:t xml:space="preserve">Merilo </w:t>
      </w:r>
      <w:r w:rsidR="007039D3" w:rsidRPr="00AD71AB">
        <w:rPr>
          <w:rFonts w:eastAsia="Calibri" w:cs="Arial"/>
          <w:b/>
          <w:szCs w:val="20"/>
          <w:u w:val="single"/>
        </w:rPr>
        <w:t>II</w:t>
      </w:r>
      <w:r w:rsidRPr="00AD71AB">
        <w:rPr>
          <w:rFonts w:eastAsia="Calibri" w:cs="Arial"/>
          <w:b/>
          <w:szCs w:val="20"/>
          <w:u w:val="single"/>
        </w:rPr>
        <w:t xml:space="preserve">: </w:t>
      </w:r>
      <w:r w:rsidR="007039D3" w:rsidRPr="00AD71AB">
        <w:rPr>
          <w:rFonts w:eastAsia="Calibri" w:cs="Arial"/>
          <w:b/>
          <w:szCs w:val="20"/>
          <w:u w:val="single"/>
        </w:rPr>
        <w:t xml:space="preserve"> </w:t>
      </w:r>
      <w:r w:rsidR="001B7B5B" w:rsidRPr="00AD71AB">
        <w:rPr>
          <w:rFonts w:eastAsia="Calibri" w:cs="Arial"/>
          <w:b/>
          <w:szCs w:val="20"/>
          <w:u w:val="single"/>
        </w:rPr>
        <w:t>SKUPAJ OBČASNA OPRAVILA ČIŠČENJA</w:t>
      </w:r>
    </w:p>
    <w:p w14:paraId="5A07B18D" w14:textId="77777777" w:rsidR="0091329C" w:rsidRDefault="0091329C" w:rsidP="001B7B5B"/>
    <w:p w14:paraId="74335373" w14:textId="409BAAFC" w:rsidR="001B7B5B" w:rsidRPr="00F30C5B" w:rsidRDefault="001B7B5B" w:rsidP="001B7B5B">
      <w:r w:rsidRPr="00F30C5B">
        <w:t>Skupna cena za občasna opravila (</w:t>
      </w:r>
      <w:r w:rsidR="00875B19">
        <w:t>postavka</w:t>
      </w:r>
      <w:r w:rsidRPr="00F30C5B">
        <w:t xml:space="preserve"> II. obrazca </w:t>
      </w:r>
      <w:r w:rsidR="0025523A">
        <w:t>predračun</w:t>
      </w:r>
      <w:r w:rsidRPr="00F30C5B">
        <w:t xml:space="preserve">) bo preračunana v točke po naslednjem računu, kjer bo osnova vrednost najnižje ponudbe: </w:t>
      </w:r>
    </w:p>
    <w:p w14:paraId="70154BD3" w14:textId="77777777" w:rsidR="001B7B5B" w:rsidRPr="00F30C5B" w:rsidRDefault="001B7B5B" w:rsidP="001B7B5B"/>
    <w:p w14:paraId="7C0AD0F7" w14:textId="48A2E63E" w:rsidR="001B7B5B" w:rsidRPr="00F30C5B" w:rsidRDefault="001B7B5B" w:rsidP="001B7B5B">
      <w:pPr>
        <w:tabs>
          <w:tab w:val="center" w:pos="3420"/>
          <w:tab w:val="center" w:pos="5400"/>
          <w:tab w:val="center" w:pos="7560"/>
        </w:tabs>
      </w:pPr>
      <w:r w:rsidRPr="00F30C5B">
        <w:tab/>
      </w:r>
      <w:r w:rsidR="00A430F7">
        <w:t>Vre</w:t>
      </w:r>
      <w:r w:rsidR="004F5DC1">
        <w:t xml:space="preserve">dnost </w:t>
      </w:r>
      <w:r w:rsidRPr="00F30C5B">
        <w:t>ocenjevan</w:t>
      </w:r>
      <w:r w:rsidR="004F5DC1">
        <w:t>e</w:t>
      </w:r>
      <w:r w:rsidRPr="00F30C5B">
        <w:t xml:space="preserve"> ponudb</w:t>
      </w:r>
      <w:r w:rsidR="004F5DC1">
        <w:t>e</w:t>
      </w:r>
    </w:p>
    <w:p w14:paraId="45FF828D" w14:textId="77777777" w:rsidR="001B7B5B" w:rsidRPr="00F30C5B" w:rsidRDefault="001B7B5B" w:rsidP="001B7B5B">
      <w:pPr>
        <w:tabs>
          <w:tab w:val="center" w:pos="900"/>
          <w:tab w:val="center" w:pos="1440"/>
          <w:tab w:val="center" w:pos="3420"/>
          <w:tab w:val="center" w:pos="5400"/>
          <w:tab w:val="center" w:pos="6840"/>
        </w:tabs>
      </w:pPr>
      <w:r w:rsidRPr="00F30C5B">
        <w:tab/>
        <w:t xml:space="preserve">( 2 </w:t>
      </w:r>
      <w:r w:rsidRPr="00F30C5B">
        <w:tab/>
        <w:t>-</w:t>
      </w:r>
      <w:r w:rsidRPr="00F30C5B">
        <w:tab/>
        <w:t>-----------------------------------------------  )</w:t>
      </w:r>
      <w:r w:rsidRPr="00F30C5B">
        <w:tab/>
        <w:t>x</w:t>
      </w:r>
      <w:r w:rsidRPr="00F30C5B">
        <w:tab/>
        <w:t>število točk za to merilo</w:t>
      </w:r>
    </w:p>
    <w:p w14:paraId="76402792" w14:textId="3861F355" w:rsidR="001B7B5B" w:rsidRPr="00F30C5B" w:rsidRDefault="001B7B5B" w:rsidP="001B7B5B">
      <w:pPr>
        <w:tabs>
          <w:tab w:val="center" w:pos="3420"/>
          <w:tab w:val="center" w:pos="5940"/>
          <w:tab w:val="center" w:pos="7560"/>
        </w:tabs>
      </w:pPr>
      <w:r w:rsidRPr="00F30C5B">
        <w:tab/>
      </w:r>
      <w:r w:rsidR="004F5DC1">
        <w:t xml:space="preserve">Vrednost </w:t>
      </w:r>
      <w:r w:rsidRPr="00F30C5B">
        <w:t>najnižj</w:t>
      </w:r>
      <w:r w:rsidR="004F5DC1">
        <w:t>e</w:t>
      </w:r>
      <w:r w:rsidRPr="00F30C5B">
        <w:t xml:space="preserve"> ponudb</w:t>
      </w:r>
      <w:r w:rsidR="004F5DC1">
        <w:t>e</w:t>
      </w:r>
      <w:r w:rsidRPr="00F30C5B">
        <w:t xml:space="preserve"> </w:t>
      </w:r>
    </w:p>
    <w:p w14:paraId="163B0FC4" w14:textId="77777777" w:rsidR="001B7B5B" w:rsidRPr="00F30C5B" w:rsidRDefault="001B7B5B" w:rsidP="001B7B5B">
      <w:pPr>
        <w:pStyle w:val="BESEDILO"/>
        <w:keepLines w:val="0"/>
        <w:widowControl/>
        <w:tabs>
          <w:tab w:val="clear" w:pos="2155"/>
        </w:tabs>
        <w:rPr>
          <w:kern w:val="0"/>
          <w:szCs w:val="24"/>
        </w:rPr>
      </w:pPr>
    </w:p>
    <w:p w14:paraId="72D89244" w14:textId="77777777" w:rsidR="001B7B5B" w:rsidRPr="00F30C5B" w:rsidRDefault="001B7B5B" w:rsidP="001B7B5B">
      <w:pPr>
        <w:rPr>
          <w:rFonts w:cs="Arial"/>
          <w:b/>
        </w:rPr>
      </w:pPr>
      <w:r w:rsidRPr="00F30C5B">
        <w:rPr>
          <w:rFonts w:cs="Arial"/>
        </w:rPr>
        <w:t xml:space="preserve">Izračun poteka z </w:t>
      </w:r>
      <w:proofErr w:type="spellStart"/>
      <w:r w:rsidRPr="00F30C5B">
        <w:rPr>
          <w:rFonts w:cs="Arial"/>
        </w:rPr>
        <w:t>dvemi</w:t>
      </w:r>
      <w:proofErr w:type="spellEnd"/>
      <w:r w:rsidRPr="00F30C5B">
        <w:rPr>
          <w:rFonts w:cs="Arial"/>
        </w:rPr>
        <w:t xml:space="preserve"> decimalnimi mesti. Nobena ponudba ne more prejeti manj kot nič točk.</w:t>
      </w:r>
    </w:p>
    <w:p w14:paraId="79702027" w14:textId="77777777" w:rsidR="001B7B5B" w:rsidRPr="00F30C5B" w:rsidRDefault="001B7B5B" w:rsidP="001B7B5B">
      <w:pPr>
        <w:rPr>
          <w:b/>
        </w:rPr>
      </w:pPr>
    </w:p>
    <w:p w14:paraId="5D8E7645" w14:textId="4C8A816F" w:rsidR="00D347AF" w:rsidRPr="00AD212C" w:rsidRDefault="001B7B5B" w:rsidP="00D347AF">
      <w:pPr>
        <w:rPr>
          <w:color w:val="000000" w:themeColor="text1"/>
        </w:rPr>
      </w:pPr>
      <w:r w:rsidRPr="00744C16">
        <w:rPr>
          <w:b/>
        </w:rPr>
        <w:t>Največje skupno število točk z</w:t>
      </w:r>
      <w:r w:rsidR="00124B01" w:rsidRPr="00744C16">
        <w:rPr>
          <w:b/>
        </w:rPr>
        <w:t xml:space="preserve">a </w:t>
      </w:r>
      <w:r w:rsidR="008D17FD" w:rsidRPr="00744C16">
        <w:rPr>
          <w:b/>
        </w:rPr>
        <w:t>Merilo II</w:t>
      </w:r>
      <w:r w:rsidR="00124B01" w:rsidRPr="00744C16">
        <w:rPr>
          <w:b/>
        </w:rPr>
        <w:t xml:space="preserve"> = </w:t>
      </w:r>
      <w:r w:rsidR="004B00C3">
        <w:rPr>
          <w:b/>
        </w:rPr>
        <w:t>2</w:t>
      </w:r>
      <w:r w:rsidRPr="00744C16">
        <w:rPr>
          <w:b/>
        </w:rPr>
        <w:t xml:space="preserve"> točk</w:t>
      </w:r>
      <w:r w:rsidR="004B00C3">
        <w:rPr>
          <w:b/>
        </w:rPr>
        <w:t>i</w:t>
      </w:r>
    </w:p>
    <w:p w14:paraId="3D5C29E1" w14:textId="77777777" w:rsidR="001B7B5B" w:rsidRDefault="001B7B5B" w:rsidP="001B7B5B"/>
    <w:p w14:paraId="016B5B93" w14:textId="77777777" w:rsidR="00464FDB" w:rsidRPr="00F30C5B" w:rsidRDefault="00464FDB" w:rsidP="001B7B5B"/>
    <w:p w14:paraId="343A71AB" w14:textId="77777777" w:rsidR="000952BB" w:rsidRDefault="000952BB"/>
    <w:p w14:paraId="42D416EA" w14:textId="77777777" w:rsidR="00F77AF7" w:rsidRPr="0042784E" w:rsidRDefault="00F77AF7" w:rsidP="00F77AF7">
      <w:pPr>
        <w:rPr>
          <w:rFonts w:eastAsia="Calibri" w:cs="Arial"/>
          <w:b/>
          <w:szCs w:val="20"/>
          <w:u w:val="single"/>
        </w:rPr>
      </w:pPr>
      <w:r w:rsidRPr="0042784E">
        <w:rPr>
          <w:rFonts w:eastAsia="Calibri" w:cs="Arial"/>
          <w:b/>
          <w:szCs w:val="20"/>
          <w:u w:val="single"/>
        </w:rPr>
        <w:t xml:space="preserve">Merilo III: PRIDOBLJEN CERTIFIKAT/POTRDILO S PODROČJA DRUŽBENE ODGOVORNOSTI </w:t>
      </w:r>
    </w:p>
    <w:p w14:paraId="5D7FEEB1" w14:textId="77777777" w:rsidR="00F77AF7" w:rsidRPr="0042784E" w:rsidRDefault="00F77AF7" w:rsidP="00F77AF7">
      <w:pPr>
        <w:rPr>
          <w:rFonts w:eastAsia="Calibri" w:cs="Arial"/>
          <w:szCs w:val="20"/>
        </w:rPr>
      </w:pPr>
    </w:p>
    <w:p w14:paraId="0FF4D46B" w14:textId="70EFD06E" w:rsidR="00F77AF7" w:rsidRPr="0042784E" w:rsidRDefault="00F77AF7" w:rsidP="00F77AF7">
      <w:pPr>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3E85D7BA" w14:textId="77777777" w:rsidR="00F77AF7" w:rsidRPr="0042784E" w:rsidRDefault="00F77AF7" w:rsidP="00F77AF7">
      <w:pPr>
        <w:rPr>
          <w:rFonts w:eastAsia="Calibri" w:cs="Arial"/>
          <w:szCs w:val="20"/>
        </w:rPr>
      </w:pPr>
    </w:p>
    <w:p w14:paraId="2FB1BFA8" w14:textId="77777777" w:rsidR="00F77AF7" w:rsidRPr="0042784E" w:rsidRDefault="00F77AF7" w:rsidP="00F77AF7">
      <w:pPr>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511255A4" w14:textId="77777777" w:rsidR="00F77AF7" w:rsidRPr="0042784E" w:rsidRDefault="00F77AF7" w:rsidP="00F77AF7">
      <w:pPr>
        <w:rPr>
          <w:rFonts w:eastAsia="Calibri" w:cs="Arial"/>
          <w:szCs w:val="20"/>
        </w:rPr>
      </w:pPr>
    </w:p>
    <w:p w14:paraId="476C449A" w14:textId="20C0A84B" w:rsidR="00F77AF7" w:rsidRPr="004902C4" w:rsidRDefault="00F77AF7" w:rsidP="00F77AF7">
      <w:pPr>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0AAEEA0B" w14:textId="73554BA9" w:rsidR="00A430F7" w:rsidRPr="0038202F" w:rsidRDefault="00A430F7" w:rsidP="00F906D0">
      <w:pPr>
        <w:rPr>
          <w:rFonts w:eastAsia="Calibri" w:cs="Arial"/>
          <w:szCs w:val="20"/>
        </w:rPr>
      </w:pPr>
    </w:p>
    <w:p w14:paraId="2A44896B" w14:textId="3E834212" w:rsidR="00A430F7" w:rsidRDefault="00A430F7" w:rsidP="00F906D0">
      <w:pPr>
        <w:rPr>
          <w:rFonts w:eastAsia="Calibri" w:cs="Arial"/>
          <w:b/>
          <w:bCs/>
          <w:szCs w:val="20"/>
        </w:rPr>
      </w:pPr>
      <w:r w:rsidRPr="0038202F">
        <w:rPr>
          <w:rFonts w:eastAsia="Calibri" w:cs="Arial"/>
          <w:b/>
          <w:bCs/>
          <w:szCs w:val="20"/>
        </w:rPr>
        <w:t>Največje skupno število točk za Merilo III = 5 točk.</w:t>
      </w:r>
    </w:p>
    <w:p w14:paraId="6296D1C6" w14:textId="77777777" w:rsidR="00464FDB" w:rsidRDefault="00464FDB" w:rsidP="00F906D0">
      <w:pPr>
        <w:rPr>
          <w:rFonts w:eastAsia="Calibri" w:cs="Arial"/>
          <w:b/>
          <w:bCs/>
          <w:szCs w:val="20"/>
        </w:rPr>
      </w:pPr>
    </w:p>
    <w:p w14:paraId="3ACF0B8D" w14:textId="77777777" w:rsidR="00F906D0" w:rsidRPr="0038202F" w:rsidRDefault="00F906D0" w:rsidP="00F906D0">
      <w:pPr>
        <w:rPr>
          <w:rFonts w:eastAsia="Calibri" w:cs="Arial"/>
          <w:szCs w:val="20"/>
        </w:rPr>
      </w:pPr>
    </w:p>
    <w:p w14:paraId="5F1C96E2" w14:textId="77777777" w:rsidR="00464FDB" w:rsidRDefault="006A1A48" w:rsidP="00AD71AB">
      <w:r w:rsidRPr="0038202F">
        <w:rPr>
          <w:snapToGrid w:val="0"/>
        </w:rPr>
        <w:t>V primeru, da bosta (bodo) po končanem ocenjevanju dva ponudnika ali več ponudnikov  zbrala(i) ENAKO največje število točk, bo izbran tisti ponudnik,</w:t>
      </w:r>
      <w:r w:rsidRPr="0038202F">
        <w:t xml:space="preserve"> ki bo ponudil nižjo ceno </w:t>
      </w:r>
      <w:r w:rsidR="00D07888" w:rsidRPr="0038202F">
        <w:t>rednih opravil čiščenja</w:t>
      </w:r>
      <w:r w:rsidRPr="0038202F">
        <w:t>. V kolikor bo rezultat še vedno enak, bo izbran tisti ponudnik, ki bo ponudil nižjo ceno za</w:t>
      </w:r>
      <w:r w:rsidR="00D07888" w:rsidRPr="0038202F">
        <w:t xml:space="preserve"> občasna opravila</w:t>
      </w:r>
      <w:r w:rsidRPr="0038202F">
        <w:t xml:space="preserve">. </w:t>
      </w:r>
      <w:bookmarkStart w:id="118" w:name="_Toc6200337"/>
      <w:bookmarkStart w:id="119" w:name="_Toc14052257"/>
      <w:bookmarkStart w:id="120" w:name="_Toc14052434"/>
      <w:bookmarkStart w:id="121" w:name="_Toc14055378"/>
      <w:bookmarkStart w:id="122" w:name="_Toc15030897"/>
    </w:p>
    <w:p w14:paraId="1C918F94" w14:textId="77777777" w:rsidR="00464FDB" w:rsidRDefault="00464FDB" w:rsidP="00AD71AB"/>
    <w:p w14:paraId="3C9C2252" w14:textId="77777777" w:rsidR="00464FDB" w:rsidRDefault="00464FDB" w:rsidP="00AD71AB"/>
    <w:p w14:paraId="69292FA6" w14:textId="77777777" w:rsidR="00464FDB" w:rsidRDefault="00464FDB" w:rsidP="00AD71AB"/>
    <w:p w14:paraId="693E860D" w14:textId="77777777" w:rsidR="00464FDB" w:rsidRDefault="00464FDB" w:rsidP="00AD71AB"/>
    <w:p w14:paraId="49925841" w14:textId="6C15DD8D" w:rsidR="000952BB" w:rsidRDefault="000952BB" w:rsidP="00AD71AB">
      <w:pPr>
        <w:rPr>
          <w:rFonts w:cs="Arial"/>
          <w:kern w:val="32"/>
          <w:sz w:val="24"/>
          <w:szCs w:val="32"/>
        </w:rPr>
      </w:pPr>
    </w:p>
    <w:p w14:paraId="0E5095C0" w14:textId="77777777" w:rsidR="006A1A48" w:rsidRDefault="006A1A48">
      <w:pPr>
        <w:pStyle w:val="Heading1"/>
      </w:pPr>
      <w:bookmarkStart w:id="123" w:name="_Toc166152235"/>
      <w:r>
        <w:t>MOŽNOST REVIZIJE</w:t>
      </w:r>
      <w:bookmarkEnd w:id="118"/>
      <w:bookmarkEnd w:id="119"/>
      <w:bookmarkEnd w:id="120"/>
      <w:bookmarkEnd w:id="121"/>
      <w:bookmarkEnd w:id="122"/>
      <w:bookmarkEnd w:id="123"/>
    </w:p>
    <w:p w14:paraId="448D9BF3" w14:textId="77777777" w:rsidR="006A1A48" w:rsidRDefault="006A1A48">
      <w:bookmarkStart w:id="124" w:name="_Toc468367668"/>
      <w:bookmarkStart w:id="125" w:name="_Toc4485003"/>
    </w:p>
    <w:p w14:paraId="07A491C5" w14:textId="77777777" w:rsidR="006A1A48" w:rsidRDefault="006A1A48" w:rsidP="00345DA9">
      <w:pPr>
        <w:pStyle w:val="Heading2"/>
      </w:pPr>
      <w:bookmarkStart w:id="126" w:name="_Toc165356111"/>
      <w:bookmarkStart w:id="127" w:name="_Toc166152236"/>
      <w:bookmarkEnd w:id="124"/>
      <w:bookmarkEnd w:id="125"/>
      <w:r>
        <w:t>Pravna podlaga in roki za vložitev</w:t>
      </w:r>
      <w:bookmarkEnd w:id="126"/>
      <w:bookmarkEnd w:id="127"/>
    </w:p>
    <w:p w14:paraId="1F891B60" w14:textId="77777777" w:rsidR="0062289E" w:rsidRPr="006F10A7" w:rsidRDefault="0062289E" w:rsidP="0062289E">
      <w:pPr>
        <w:rPr>
          <w:rFonts w:cs="Arial"/>
          <w:noProof/>
          <w:szCs w:val="20"/>
        </w:rPr>
      </w:pPr>
      <w:bookmarkStart w:id="128" w:name="_Toc468367669"/>
      <w:bookmarkStart w:id="129" w:name="_Toc4485004"/>
      <w:r w:rsidRPr="006F10A7">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69EBF8D4" w14:textId="77777777" w:rsidR="0062289E"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CB5DDBF" w14:textId="77777777" w:rsidR="0062289E" w:rsidRPr="00EB66B8"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605257B2" w14:textId="77777777" w:rsidR="006A1A48" w:rsidRDefault="006A1A48"/>
    <w:p w14:paraId="77993324" w14:textId="77777777" w:rsidR="0062289E" w:rsidRDefault="0062289E"/>
    <w:p w14:paraId="51FB3B47" w14:textId="77777777" w:rsidR="006A1A48" w:rsidRDefault="006A1A48" w:rsidP="00345DA9">
      <w:pPr>
        <w:pStyle w:val="Heading2"/>
      </w:pPr>
      <w:bookmarkStart w:id="130" w:name="_Toc165356112"/>
      <w:bookmarkStart w:id="131" w:name="_Toc166152237"/>
      <w:r>
        <w:t>Način vložitve revizije</w:t>
      </w:r>
      <w:bookmarkEnd w:id="128"/>
      <w:bookmarkEnd w:id="129"/>
      <w:bookmarkEnd w:id="130"/>
      <w:bookmarkEnd w:id="131"/>
    </w:p>
    <w:p w14:paraId="0571B9F4"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6F787CD"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121AC3A"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53D8DE26" w14:textId="77777777" w:rsidR="0062289E" w:rsidRPr="00283DB3"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1CF30AB" w14:textId="77777777" w:rsidR="0062289E"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507952FA" w14:textId="77777777" w:rsidR="006A1A48" w:rsidRDefault="006A1A48">
      <w:pPr>
        <w:pStyle w:val="BodyText2"/>
        <w:rPr>
          <w:u w:val="single"/>
        </w:rPr>
      </w:pPr>
    </w:p>
    <w:p w14:paraId="5971199C" w14:textId="77777777" w:rsidR="006A1A48" w:rsidRDefault="006A1A48">
      <w:pPr>
        <w:pStyle w:val="BodyText2"/>
        <w:rPr>
          <w:u w:val="single"/>
        </w:rPr>
      </w:pPr>
    </w:p>
    <w:p w14:paraId="62F058E0" w14:textId="77777777" w:rsidR="00124B01" w:rsidRDefault="00124B01">
      <w:pPr>
        <w:jc w:val="left"/>
        <w:rPr>
          <w:b/>
          <w:szCs w:val="20"/>
          <w:u w:val="single"/>
        </w:rPr>
      </w:pPr>
    </w:p>
    <w:p w14:paraId="6CA9549A" w14:textId="77777777" w:rsidR="00464FDB" w:rsidRDefault="00464FDB">
      <w:pPr>
        <w:jc w:val="left"/>
        <w:rPr>
          <w:b/>
          <w:szCs w:val="20"/>
          <w:u w:val="single"/>
        </w:rPr>
      </w:pPr>
    </w:p>
    <w:p w14:paraId="523C5A34" w14:textId="77777777" w:rsidR="00464FDB" w:rsidRDefault="00464FDB">
      <w:pPr>
        <w:jc w:val="left"/>
        <w:rPr>
          <w:b/>
          <w:szCs w:val="20"/>
          <w:u w:val="single"/>
        </w:rPr>
      </w:pPr>
    </w:p>
    <w:p w14:paraId="563CF55C" w14:textId="77777777" w:rsidR="00464FDB" w:rsidRDefault="00464FDB">
      <w:pPr>
        <w:jc w:val="left"/>
        <w:rPr>
          <w:b/>
          <w:szCs w:val="20"/>
          <w:u w:val="single"/>
        </w:rPr>
      </w:pPr>
    </w:p>
    <w:p w14:paraId="49824A29" w14:textId="77777777" w:rsidR="00464FDB" w:rsidRDefault="00464FDB">
      <w:pPr>
        <w:jc w:val="left"/>
        <w:rPr>
          <w:b/>
          <w:szCs w:val="20"/>
          <w:u w:val="single"/>
        </w:rPr>
      </w:pPr>
    </w:p>
    <w:p w14:paraId="398E7619" w14:textId="77777777" w:rsidR="006A1A48" w:rsidRDefault="006A1A48">
      <w:pPr>
        <w:pStyle w:val="Heading1"/>
      </w:pPr>
      <w:bookmarkStart w:id="132" w:name="_Toc166152238"/>
      <w:bookmarkStart w:id="133" w:name="_Toc5513657"/>
      <w:bookmarkStart w:id="134" w:name="_Toc8536255"/>
      <w:bookmarkStart w:id="135" w:name="_Toc14052258"/>
      <w:bookmarkStart w:id="136" w:name="_Toc14052435"/>
      <w:bookmarkStart w:id="137" w:name="_Toc14055379"/>
      <w:r>
        <w:t>OBRAZCI</w:t>
      </w:r>
      <w:bookmarkEnd w:id="132"/>
    </w:p>
    <w:p w14:paraId="29556610" w14:textId="77777777" w:rsidR="006A1A48" w:rsidRDefault="006A1A48"/>
    <w:p w14:paraId="4C394A81" w14:textId="77777777" w:rsidR="006A1A48" w:rsidRDefault="006A1A48"/>
    <w:p w14:paraId="4CEC16C5" w14:textId="77777777" w:rsidR="006A1A48" w:rsidRDefault="006A1A48" w:rsidP="0017069E">
      <w:r>
        <w:t>Priloženi so obrazci, katere mora ponudnik obvezno izpolniti in priložiti ponudbi.</w:t>
      </w:r>
    </w:p>
    <w:p w14:paraId="18327097" w14:textId="77777777" w:rsidR="006A1A48" w:rsidRDefault="006A1A48" w:rsidP="00325FD1"/>
    <w:p w14:paraId="62160F58" w14:textId="77777777" w:rsidR="006A1A48" w:rsidRPr="007E0085" w:rsidRDefault="006A1A48" w:rsidP="003013F5">
      <w:pPr>
        <w:pStyle w:val="Heading22"/>
        <w:rPr>
          <w:lang w:val="it-IT"/>
        </w:rPr>
      </w:pPr>
      <w:r w:rsidRPr="003334CD">
        <w:rPr>
          <w:lang w:val="it-IT"/>
        </w:rPr>
        <w:br w:type="page"/>
      </w:r>
      <w:bookmarkStart w:id="138" w:name="_Toc14595605"/>
      <w:bookmarkStart w:id="139" w:name="_Toc166152239"/>
      <w:r w:rsidRPr="007E0085">
        <w:rPr>
          <w:lang w:val="it-IT"/>
        </w:rPr>
        <w:lastRenderedPageBreak/>
        <w:t xml:space="preserve">Podatki o ponudniku </w:t>
      </w:r>
      <w:bookmarkEnd w:id="138"/>
      <w:r w:rsidR="00FA68A6" w:rsidRPr="007E0085">
        <w:rPr>
          <w:lang w:val="it-IT"/>
        </w:rPr>
        <w:t>oz. podizvajalcu oz. partnerju</w:t>
      </w:r>
      <w:bookmarkEnd w:id="139"/>
    </w:p>
    <w:p w14:paraId="03578F8B" w14:textId="5AE56B19" w:rsidR="006A1A48" w:rsidRPr="00313F42" w:rsidRDefault="006A1A48" w:rsidP="0085455A">
      <w:pPr>
        <w:jc w:val="center"/>
        <w:rPr>
          <w:b/>
          <w:sz w:val="22"/>
        </w:rPr>
      </w:pPr>
      <w:r w:rsidRPr="00313F42">
        <w:rPr>
          <w:b/>
          <w:sz w:val="22"/>
        </w:rPr>
        <w:t xml:space="preserve">ZA JAVNO NAROČILO </w:t>
      </w:r>
      <w:r w:rsidR="0028685F">
        <w:rPr>
          <w:b/>
          <w:sz w:val="22"/>
        </w:rPr>
        <w:t>JN-S0690</w:t>
      </w:r>
    </w:p>
    <w:p w14:paraId="512A828A" w14:textId="77777777" w:rsidR="006A1A48" w:rsidRDefault="006A1A48">
      <w:pPr>
        <w:ind w:right="216"/>
      </w:pPr>
    </w:p>
    <w:p w14:paraId="0B87B657" w14:textId="02996948" w:rsidR="0017069E" w:rsidRPr="00AD71AB" w:rsidRDefault="00AD71AB" w:rsidP="00AD71AB">
      <w:pPr>
        <w:ind w:right="216"/>
        <w:jc w:val="center"/>
        <w:rPr>
          <w:bCs/>
        </w:rPr>
      </w:pPr>
      <w:r w:rsidRPr="00AD71AB">
        <w:rPr>
          <w:bCs/>
        </w:rPr>
        <w:t>Okolju prijazne storitve čiščenja poslovnih prostorov RC Maribor in Studia madžarskih programov Lendava – za dobo enega leta, z možnostjo podaljšanja do treh let.</w:t>
      </w:r>
    </w:p>
    <w:p w14:paraId="706ACEF1" w14:textId="671DFC92" w:rsidR="00FA68A6" w:rsidRDefault="00FA68A6">
      <w:pPr>
        <w:ind w:right="216"/>
      </w:pPr>
    </w:p>
    <w:p w14:paraId="046F4A41" w14:textId="77777777" w:rsidR="00AD71AB" w:rsidRDefault="00AD71AB">
      <w:pPr>
        <w:ind w:right="216"/>
      </w:pPr>
    </w:p>
    <w:p w14:paraId="4C91DB40" w14:textId="77777777" w:rsidR="006A1A48" w:rsidRPr="00BF60CC" w:rsidRDefault="00FA68A6">
      <w:pPr>
        <w:ind w:right="216"/>
        <w:rPr>
          <w:b/>
          <w:bCs/>
        </w:rPr>
      </w:pPr>
      <w:r w:rsidRPr="00BF60CC">
        <w:rPr>
          <w:b/>
          <w:bCs/>
        </w:rPr>
        <w:t xml:space="preserve">Ponudnik oz. podizvajalec oz. partner </w:t>
      </w:r>
      <w:r w:rsidRPr="00BF60CC">
        <w:rPr>
          <w:i/>
          <w:iCs/>
        </w:rPr>
        <w:t>(ustrezno obkroži)</w:t>
      </w:r>
    </w:p>
    <w:p w14:paraId="7B702A29"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17E82997" w14:textId="77777777">
        <w:tc>
          <w:tcPr>
            <w:tcW w:w="4788" w:type="dxa"/>
          </w:tcPr>
          <w:p w14:paraId="190E5411" w14:textId="77777777" w:rsidR="006A1A48" w:rsidRDefault="006A1A48">
            <w:pPr>
              <w:ind w:right="216"/>
              <w:rPr>
                <w:rFonts w:cs="Arial"/>
                <w:sz w:val="18"/>
              </w:rPr>
            </w:pPr>
          </w:p>
          <w:p w14:paraId="55BBDCAD" w14:textId="77777777" w:rsidR="006A1A48" w:rsidRDefault="006A1A48">
            <w:pPr>
              <w:ind w:right="216"/>
              <w:rPr>
                <w:rFonts w:cs="Arial"/>
                <w:sz w:val="18"/>
              </w:rPr>
            </w:pPr>
            <w:r>
              <w:rPr>
                <w:rFonts w:cs="Arial"/>
                <w:sz w:val="18"/>
              </w:rPr>
              <w:t>ŠTEVILKA PONUDBE</w:t>
            </w:r>
          </w:p>
          <w:p w14:paraId="230DC426" w14:textId="77777777" w:rsidR="006A1A48" w:rsidRDefault="006A1A48">
            <w:pPr>
              <w:ind w:right="216"/>
              <w:rPr>
                <w:rFonts w:cs="Arial"/>
                <w:sz w:val="18"/>
              </w:rPr>
            </w:pPr>
          </w:p>
        </w:tc>
        <w:tc>
          <w:tcPr>
            <w:tcW w:w="4500" w:type="dxa"/>
          </w:tcPr>
          <w:p w14:paraId="622A9D7A" w14:textId="77777777" w:rsidR="006A1A48" w:rsidRDefault="006A1A48">
            <w:pPr>
              <w:ind w:right="216"/>
              <w:rPr>
                <w:rFonts w:cs="Arial"/>
                <w:sz w:val="18"/>
              </w:rPr>
            </w:pPr>
          </w:p>
        </w:tc>
      </w:tr>
      <w:tr w:rsidR="006A1A48" w14:paraId="4D7B68CC" w14:textId="77777777">
        <w:tc>
          <w:tcPr>
            <w:tcW w:w="4788" w:type="dxa"/>
          </w:tcPr>
          <w:p w14:paraId="40903848" w14:textId="77777777" w:rsidR="006A1A48" w:rsidRDefault="006A1A48">
            <w:pPr>
              <w:rPr>
                <w:rFonts w:cs="Arial"/>
                <w:sz w:val="18"/>
              </w:rPr>
            </w:pPr>
          </w:p>
          <w:p w14:paraId="77CC055C" w14:textId="77777777" w:rsidR="006A1A48" w:rsidRDefault="006A1A48">
            <w:pPr>
              <w:rPr>
                <w:rFonts w:cs="Arial"/>
                <w:sz w:val="18"/>
              </w:rPr>
            </w:pPr>
            <w:r>
              <w:rPr>
                <w:rFonts w:cs="Arial"/>
                <w:sz w:val="18"/>
              </w:rPr>
              <w:t>FIRMA OZ. IME  PONUDNIKA:</w:t>
            </w:r>
          </w:p>
          <w:p w14:paraId="68F68724" w14:textId="77777777" w:rsidR="006A1A48" w:rsidRDefault="006A1A48">
            <w:pPr>
              <w:rPr>
                <w:rFonts w:cs="Arial"/>
                <w:sz w:val="18"/>
              </w:rPr>
            </w:pPr>
          </w:p>
        </w:tc>
        <w:tc>
          <w:tcPr>
            <w:tcW w:w="4500" w:type="dxa"/>
          </w:tcPr>
          <w:p w14:paraId="54AB5F7F" w14:textId="77777777" w:rsidR="006A1A48" w:rsidRDefault="006A1A48">
            <w:pPr>
              <w:rPr>
                <w:rFonts w:cs="Arial"/>
                <w:sz w:val="18"/>
              </w:rPr>
            </w:pPr>
          </w:p>
        </w:tc>
      </w:tr>
      <w:tr w:rsidR="006A1A48" w14:paraId="3F0E3C8D" w14:textId="77777777">
        <w:tc>
          <w:tcPr>
            <w:tcW w:w="4788" w:type="dxa"/>
          </w:tcPr>
          <w:p w14:paraId="127035E6" w14:textId="77777777" w:rsidR="006A1A48" w:rsidRDefault="006A1A48">
            <w:pPr>
              <w:rPr>
                <w:rFonts w:cs="Arial"/>
                <w:sz w:val="18"/>
              </w:rPr>
            </w:pPr>
          </w:p>
          <w:p w14:paraId="75D07F95" w14:textId="77777777" w:rsidR="006A1A48" w:rsidRDefault="006A1A48">
            <w:pPr>
              <w:rPr>
                <w:rFonts w:cs="Arial"/>
                <w:sz w:val="18"/>
              </w:rPr>
            </w:pPr>
            <w:r>
              <w:rPr>
                <w:rFonts w:cs="Arial"/>
                <w:sz w:val="18"/>
              </w:rPr>
              <w:t xml:space="preserve">PRAVNOORGANIZACIJSKA OBLIKA </w:t>
            </w:r>
          </w:p>
          <w:p w14:paraId="5ABB7ED3" w14:textId="77777777" w:rsidR="006A1A48" w:rsidRDefault="006A1A48">
            <w:pPr>
              <w:rPr>
                <w:rFonts w:cs="Arial"/>
                <w:sz w:val="18"/>
              </w:rPr>
            </w:pPr>
          </w:p>
        </w:tc>
        <w:tc>
          <w:tcPr>
            <w:tcW w:w="4500" w:type="dxa"/>
          </w:tcPr>
          <w:p w14:paraId="65FD3CB1" w14:textId="77777777" w:rsidR="006A1A48" w:rsidRDefault="006A1A48">
            <w:pPr>
              <w:rPr>
                <w:rFonts w:cs="Arial"/>
                <w:sz w:val="18"/>
              </w:rPr>
            </w:pPr>
          </w:p>
        </w:tc>
      </w:tr>
      <w:tr w:rsidR="002E028E" w:rsidRPr="00494A7F" w14:paraId="7224B663" w14:textId="77777777" w:rsidTr="0065419E">
        <w:tc>
          <w:tcPr>
            <w:tcW w:w="4788" w:type="dxa"/>
          </w:tcPr>
          <w:p w14:paraId="2035B66E" w14:textId="77777777" w:rsidR="002E028E" w:rsidRPr="00494A7F" w:rsidRDefault="002E028E" w:rsidP="0065419E">
            <w:pPr>
              <w:rPr>
                <w:rFonts w:cs="Arial"/>
                <w:szCs w:val="20"/>
              </w:rPr>
            </w:pPr>
          </w:p>
          <w:p w14:paraId="47A45F32"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7E4D4B6"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70C111E5" w14:textId="77777777" w:rsidR="002E028E" w:rsidRPr="00494A7F" w:rsidRDefault="002E028E" w:rsidP="0065419E">
            <w:pPr>
              <w:rPr>
                <w:rFonts w:cs="Arial"/>
                <w:szCs w:val="20"/>
              </w:rPr>
            </w:pPr>
          </w:p>
          <w:p w14:paraId="39D87ED8" w14:textId="77777777" w:rsidR="002E028E" w:rsidRPr="00494A7F" w:rsidRDefault="002E028E" w:rsidP="0065419E">
            <w:pPr>
              <w:rPr>
                <w:rFonts w:cs="Arial"/>
                <w:szCs w:val="20"/>
              </w:rPr>
            </w:pPr>
          </w:p>
          <w:p w14:paraId="4186F9AA" w14:textId="77777777" w:rsidR="002E028E" w:rsidRPr="00494A7F" w:rsidRDefault="002E028E" w:rsidP="0065419E">
            <w:pPr>
              <w:rPr>
                <w:rFonts w:cs="Arial"/>
                <w:szCs w:val="20"/>
              </w:rPr>
            </w:pPr>
            <w:r w:rsidRPr="00494A7F">
              <w:rPr>
                <w:rFonts w:cs="Arial"/>
                <w:szCs w:val="20"/>
              </w:rPr>
              <w:t xml:space="preserve">                           DA                       NE</w:t>
            </w:r>
          </w:p>
        </w:tc>
      </w:tr>
      <w:tr w:rsidR="006A1A48" w14:paraId="07F2D497" w14:textId="77777777">
        <w:tc>
          <w:tcPr>
            <w:tcW w:w="4788" w:type="dxa"/>
          </w:tcPr>
          <w:p w14:paraId="0575E6AF" w14:textId="77777777" w:rsidR="006A1A48" w:rsidRDefault="006A1A48">
            <w:pPr>
              <w:rPr>
                <w:rFonts w:cs="Arial"/>
                <w:sz w:val="18"/>
              </w:rPr>
            </w:pPr>
          </w:p>
          <w:p w14:paraId="171F7EA6" w14:textId="77777777" w:rsidR="006A1A48" w:rsidRDefault="006A1A48">
            <w:pPr>
              <w:rPr>
                <w:rFonts w:cs="Arial"/>
                <w:sz w:val="18"/>
              </w:rPr>
            </w:pPr>
            <w:r>
              <w:rPr>
                <w:rFonts w:cs="Arial"/>
                <w:sz w:val="18"/>
              </w:rPr>
              <w:t>NASLOV PONUDNIKA:</w:t>
            </w:r>
          </w:p>
          <w:p w14:paraId="2E4A6D30" w14:textId="77777777" w:rsidR="006A1A48" w:rsidRDefault="006A1A48">
            <w:pPr>
              <w:rPr>
                <w:rFonts w:cs="Arial"/>
                <w:sz w:val="18"/>
              </w:rPr>
            </w:pPr>
          </w:p>
        </w:tc>
        <w:tc>
          <w:tcPr>
            <w:tcW w:w="4500" w:type="dxa"/>
          </w:tcPr>
          <w:p w14:paraId="784B9DD4" w14:textId="77777777" w:rsidR="006A1A48" w:rsidRDefault="006A1A48">
            <w:pPr>
              <w:rPr>
                <w:rFonts w:cs="Arial"/>
                <w:sz w:val="18"/>
              </w:rPr>
            </w:pPr>
          </w:p>
        </w:tc>
      </w:tr>
      <w:tr w:rsidR="006A1A48" w14:paraId="749A35E5" w14:textId="77777777">
        <w:tc>
          <w:tcPr>
            <w:tcW w:w="4788" w:type="dxa"/>
          </w:tcPr>
          <w:p w14:paraId="09D26107" w14:textId="77777777" w:rsidR="006A1A48" w:rsidRDefault="006A1A48">
            <w:pPr>
              <w:rPr>
                <w:rFonts w:cs="Arial"/>
                <w:sz w:val="18"/>
              </w:rPr>
            </w:pPr>
          </w:p>
          <w:p w14:paraId="66E0F78C" w14:textId="77777777" w:rsidR="006A1A48" w:rsidRDefault="006A1A48">
            <w:pPr>
              <w:rPr>
                <w:rFonts w:cs="Arial"/>
                <w:sz w:val="18"/>
              </w:rPr>
            </w:pPr>
            <w:r>
              <w:rPr>
                <w:rFonts w:cs="Arial"/>
                <w:sz w:val="18"/>
              </w:rPr>
              <w:t>ŠT. TRANSAKCIJSKEGA (POSLOVNEGA) RAČUNA:</w:t>
            </w:r>
          </w:p>
          <w:p w14:paraId="5F85A3ED" w14:textId="77777777" w:rsidR="006A1A48" w:rsidRDefault="006A1A48">
            <w:pPr>
              <w:rPr>
                <w:rFonts w:cs="Arial"/>
                <w:sz w:val="18"/>
              </w:rPr>
            </w:pPr>
          </w:p>
        </w:tc>
        <w:tc>
          <w:tcPr>
            <w:tcW w:w="4500" w:type="dxa"/>
          </w:tcPr>
          <w:p w14:paraId="24EEB4C8" w14:textId="77777777" w:rsidR="006A1A48" w:rsidRDefault="006A1A48">
            <w:pPr>
              <w:rPr>
                <w:rFonts w:cs="Arial"/>
                <w:sz w:val="18"/>
              </w:rPr>
            </w:pPr>
          </w:p>
        </w:tc>
      </w:tr>
      <w:tr w:rsidR="006A1A48" w14:paraId="1CE3F57A" w14:textId="77777777">
        <w:tc>
          <w:tcPr>
            <w:tcW w:w="4788" w:type="dxa"/>
          </w:tcPr>
          <w:p w14:paraId="5B1278D8" w14:textId="77777777" w:rsidR="006A1A48" w:rsidRDefault="006A1A48">
            <w:pPr>
              <w:rPr>
                <w:rFonts w:cs="Arial"/>
                <w:sz w:val="18"/>
              </w:rPr>
            </w:pPr>
          </w:p>
          <w:p w14:paraId="6EB2CA9C" w14:textId="77777777" w:rsidR="006A1A48" w:rsidRDefault="006A1A48">
            <w:pPr>
              <w:rPr>
                <w:rFonts w:cs="Arial"/>
                <w:sz w:val="18"/>
              </w:rPr>
            </w:pPr>
            <w:r>
              <w:rPr>
                <w:rFonts w:cs="Arial"/>
                <w:sz w:val="18"/>
              </w:rPr>
              <w:t>NASLOV BANKE:</w:t>
            </w:r>
          </w:p>
          <w:p w14:paraId="5C13C233" w14:textId="77777777" w:rsidR="006A1A48" w:rsidRDefault="006A1A48">
            <w:pPr>
              <w:rPr>
                <w:rFonts w:cs="Arial"/>
                <w:sz w:val="18"/>
              </w:rPr>
            </w:pPr>
          </w:p>
        </w:tc>
        <w:tc>
          <w:tcPr>
            <w:tcW w:w="4500" w:type="dxa"/>
          </w:tcPr>
          <w:p w14:paraId="7D0DFE5B" w14:textId="77777777" w:rsidR="006A1A48" w:rsidRDefault="006A1A48">
            <w:pPr>
              <w:rPr>
                <w:rFonts w:cs="Arial"/>
                <w:sz w:val="18"/>
              </w:rPr>
            </w:pPr>
          </w:p>
        </w:tc>
      </w:tr>
      <w:tr w:rsidR="006A1A48" w14:paraId="0D1D384E" w14:textId="77777777">
        <w:tc>
          <w:tcPr>
            <w:tcW w:w="4788" w:type="dxa"/>
          </w:tcPr>
          <w:p w14:paraId="704D0C14" w14:textId="77777777" w:rsidR="006A1A48" w:rsidRDefault="006A1A48">
            <w:pPr>
              <w:rPr>
                <w:rFonts w:cs="Arial"/>
                <w:sz w:val="18"/>
              </w:rPr>
            </w:pPr>
          </w:p>
          <w:p w14:paraId="56D55566" w14:textId="77777777" w:rsidR="006A1A48" w:rsidRDefault="006A1A48">
            <w:pPr>
              <w:rPr>
                <w:rFonts w:cs="Arial"/>
                <w:sz w:val="18"/>
              </w:rPr>
            </w:pPr>
            <w:r>
              <w:rPr>
                <w:rFonts w:cs="Arial"/>
                <w:sz w:val="18"/>
              </w:rPr>
              <w:t>KONTAK.  OSEBA, ODGOVORNA ZA PONUDBO:</w:t>
            </w:r>
          </w:p>
          <w:p w14:paraId="513A06E4" w14:textId="77777777" w:rsidR="006A1A48" w:rsidRDefault="006A1A48">
            <w:pPr>
              <w:rPr>
                <w:rFonts w:cs="Arial"/>
                <w:sz w:val="18"/>
              </w:rPr>
            </w:pPr>
          </w:p>
        </w:tc>
        <w:tc>
          <w:tcPr>
            <w:tcW w:w="4500" w:type="dxa"/>
          </w:tcPr>
          <w:p w14:paraId="3A2734B1" w14:textId="77777777" w:rsidR="006A1A48" w:rsidRDefault="006A1A48">
            <w:pPr>
              <w:rPr>
                <w:rFonts w:cs="Arial"/>
                <w:sz w:val="18"/>
              </w:rPr>
            </w:pPr>
          </w:p>
        </w:tc>
      </w:tr>
      <w:tr w:rsidR="006A1A48" w14:paraId="44D92F1D" w14:textId="77777777">
        <w:tc>
          <w:tcPr>
            <w:tcW w:w="4788" w:type="dxa"/>
          </w:tcPr>
          <w:p w14:paraId="3505BF2F" w14:textId="77777777" w:rsidR="006A1A48" w:rsidRDefault="006A1A48">
            <w:pPr>
              <w:rPr>
                <w:rFonts w:cs="Arial"/>
                <w:sz w:val="18"/>
              </w:rPr>
            </w:pPr>
          </w:p>
          <w:p w14:paraId="3884466A" w14:textId="77777777" w:rsidR="006A1A48" w:rsidRDefault="006A1A48">
            <w:pPr>
              <w:ind w:right="-108"/>
              <w:jc w:val="left"/>
              <w:rPr>
                <w:rFonts w:cs="Arial"/>
                <w:sz w:val="18"/>
              </w:rPr>
            </w:pPr>
            <w:r>
              <w:rPr>
                <w:rFonts w:cs="Arial"/>
                <w:sz w:val="18"/>
              </w:rPr>
              <w:t>ELEKTRONSKI NASLOV KONTAKTNE OSEBE, TELEFON, TELEFAX:</w:t>
            </w:r>
          </w:p>
          <w:p w14:paraId="458E3044" w14:textId="77777777" w:rsidR="006A1A48" w:rsidRDefault="006A1A48">
            <w:pPr>
              <w:ind w:right="-108"/>
              <w:jc w:val="left"/>
              <w:rPr>
                <w:rFonts w:cs="Arial"/>
                <w:sz w:val="18"/>
              </w:rPr>
            </w:pPr>
          </w:p>
        </w:tc>
        <w:tc>
          <w:tcPr>
            <w:tcW w:w="4500" w:type="dxa"/>
          </w:tcPr>
          <w:p w14:paraId="7ADE7FC9" w14:textId="77777777" w:rsidR="006A1A48" w:rsidRDefault="006A1A48">
            <w:pPr>
              <w:rPr>
                <w:rFonts w:cs="Arial"/>
                <w:sz w:val="18"/>
              </w:rPr>
            </w:pPr>
          </w:p>
        </w:tc>
      </w:tr>
      <w:tr w:rsidR="006A1A48" w14:paraId="05045A82" w14:textId="77777777">
        <w:tc>
          <w:tcPr>
            <w:tcW w:w="4788" w:type="dxa"/>
          </w:tcPr>
          <w:p w14:paraId="5AF1575B" w14:textId="77777777" w:rsidR="006A1A48" w:rsidRDefault="006A1A48">
            <w:pPr>
              <w:rPr>
                <w:rFonts w:cs="Arial"/>
                <w:sz w:val="18"/>
              </w:rPr>
            </w:pPr>
          </w:p>
          <w:p w14:paraId="77B12681" w14:textId="77777777" w:rsidR="006A1A48" w:rsidRDefault="006A1A48">
            <w:pPr>
              <w:rPr>
                <w:rFonts w:cs="Arial"/>
                <w:sz w:val="18"/>
              </w:rPr>
            </w:pPr>
            <w:r>
              <w:rPr>
                <w:rFonts w:cs="Arial"/>
                <w:sz w:val="18"/>
              </w:rPr>
              <w:t>DAVČNA ŠTEVILKA PONUDNIKA:</w:t>
            </w:r>
          </w:p>
          <w:p w14:paraId="621F2B02" w14:textId="77777777" w:rsidR="006A1A48" w:rsidRDefault="006A1A48">
            <w:pPr>
              <w:rPr>
                <w:rFonts w:cs="Arial"/>
                <w:sz w:val="18"/>
              </w:rPr>
            </w:pPr>
          </w:p>
        </w:tc>
        <w:tc>
          <w:tcPr>
            <w:tcW w:w="4500" w:type="dxa"/>
          </w:tcPr>
          <w:p w14:paraId="60C1C736" w14:textId="77777777" w:rsidR="006A1A48" w:rsidRDefault="006A1A48">
            <w:pPr>
              <w:pStyle w:val="Header"/>
              <w:rPr>
                <w:rFonts w:ascii="Arial" w:hAnsi="Arial" w:cs="Arial"/>
                <w:sz w:val="18"/>
                <w:lang w:val="sl-SI"/>
              </w:rPr>
            </w:pPr>
          </w:p>
        </w:tc>
      </w:tr>
      <w:tr w:rsidR="006A1A48" w14:paraId="5362A6CE" w14:textId="77777777">
        <w:tc>
          <w:tcPr>
            <w:tcW w:w="4788" w:type="dxa"/>
          </w:tcPr>
          <w:p w14:paraId="1310D252" w14:textId="77777777" w:rsidR="006A1A48" w:rsidRDefault="006A1A48">
            <w:pPr>
              <w:rPr>
                <w:rFonts w:cs="Arial"/>
                <w:sz w:val="18"/>
              </w:rPr>
            </w:pPr>
          </w:p>
          <w:p w14:paraId="076143E6" w14:textId="77777777" w:rsidR="006A1A48" w:rsidRDefault="006A1A48">
            <w:pPr>
              <w:rPr>
                <w:rFonts w:cs="Arial"/>
                <w:sz w:val="18"/>
              </w:rPr>
            </w:pPr>
            <w:r>
              <w:rPr>
                <w:rFonts w:cs="Arial"/>
                <w:sz w:val="18"/>
              </w:rPr>
              <w:t>MATIČNA ŠTEVILKA PONUDNIKA:</w:t>
            </w:r>
          </w:p>
          <w:p w14:paraId="39767332" w14:textId="77777777" w:rsidR="006A1A48" w:rsidRDefault="006A1A48">
            <w:pPr>
              <w:rPr>
                <w:rFonts w:cs="Arial"/>
                <w:sz w:val="18"/>
              </w:rPr>
            </w:pPr>
          </w:p>
        </w:tc>
        <w:tc>
          <w:tcPr>
            <w:tcW w:w="4500" w:type="dxa"/>
          </w:tcPr>
          <w:p w14:paraId="102E1830" w14:textId="77777777" w:rsidR="006A1A48" w:rsidRDefault="006A1A48">
            <w:pPr>
              <w:pStyle w:val="Header"/>
              <w:rPr>
                <w:rFonts w:ascii="Arial" w:hAnsi="Arial" w:cs="Arial"/>
                <w:sz w:val="18"/>
                <w:lang w:val="sl-SI"/>
              </w:rPr>
            </w:pPr>
          </w:p>
        </w:tc>
      </w:tr>
      <w:tr w:rsidR="006A1A48" w14:paraId="60A9914A" w14:textId="77777777">
        <w:tc>
          <w:tcPr>
            <w:tcW w:w="4788" w:type="dxa"/>
          </w:tcPr>
          <w:p w14:paraId="0AA5FD9D" w14:textId="77777777" w:rsidR="006A1A48" w:rsidRDefault="006A1A48">
            <w:pPr>
              <w:rPr>
                <w:rFonts w:cs="Arial"/>
                <w:sz w:val="18"/>
              </w:rPr>
            </w:pPr>
          </w:p>
          <w:p w14:paraId="1CFF1C2C" w14:textId="77777777" w:rsidR="006A1A48" w:rsidRDefault="006A1A48">
            <w:pPr>
              <w:rPr>
                <w:rFonts w:cs="Arial"/>
                <w:sz w:val="18"/>
              </w:rPr>
            </w:pPr>
            <w:r>
              <w:rPr>
                <w:rFonts w:cs="Arial"/>
                <w:sz w:val="18"/>
              </w:rPr>
              <w:t>ODGOVORNA OSEBA ZA PODPIS POGODBE:</w:t>
            </w:r>
          </w:p>
          <w:p w14:paraId="01E876F1" w14:textId="77777777" w:rsidR="006A1A48" w:rsidRDefault="006A1A48">
            <w:pPr>
              <w:rPr>
                <w:rFonts w:cs="Arial"/>
                <w:sz w:val="18"/>
              </w:rPr>
            </w:pPr>
          </w:p>
        </w:tc>
        <w:tc>
          <w:tcPr>
            <w:tcW w:w="4500" w:type="dxa"/>
          </w:tcPr>
          <w:p w14:paraId="4E279C72" w14:textId="77777777" w:rsidR="006A1A48" w:rsidRDefault="006A1A48">
            <w:pPr>
              <w:rPr>
                <w:rFonts w:cs="Arial"/>
                <w:sz w:val="18"/>
              </w:rPr>
            </w:pPr>
          </w:p>
        </w:tc>
      </w:tr>
      <w:tr w:rsidR="006A1A48" w14:paraId="4553EFE8" w14:textId="77777777">
        <w:tc>
          <w:tcPr>
            <w:tcW w:w="4788" w:type="dxa"/>
          </w:tcPr>
          <w:p w14:paraId="6437A67D" w14:textId="77777777" w:rsidR="006A1A48" w:rsidRDefault="006A1A48">
            <w:pPr>
              <w:rPr>
                <w:rFonts w:cs="Arial"/>
                <w:sz w:val="18"/>
              </w:rPr>
            </w:pPr>
          </w:p>
          <w:p w14:paraId="45FAE4BF" w14:textId="77777777" w:rsidR="006A1A48" w:rsidRDefault="006A1A48">
            <w:pPr>
              <w:rPr>
                <w:rFonts w:cs="Arial"/>
                <w:sz w:val="18"/>
              </w:rPr>
            </w:pPr>
            <w:r>
              <w:rPr>
                <w:rFonts w:cs="Arial"/>
                <w:sz w:val="18"/>
              </w:rPr>
              <w:t>NAZIV ODGOVORNE OSEBE ZA PODPIS POGODBE:</w:t>
            </w:r>
          </w:p>
          <w:p w14:paraId="45265D56" w14:textId="77777777" w:rsidR="006A1A48" w:rsidRDefault="006A1A48">
            <w:pPr>
              <w:rPr>
                <w:rFonts w:cs="Arial"/>
                <w:sz w:val="18"/>
              </w:rPr>
            </w:pPr>
          </w:p>
        </w:tc>
        <w:tc>
          <w:tcPr>
            <w:tcW w:w="4500" w:type="dxa"/>
          </w:tcPr>
          <w:p w14:paraId="6BD77FEF" w14:textId="77777777" w:rsidR="006A1A48" w:rsidRDefault="006A1A48">
            <w:pPr>
              <w:rPr>
                <w:rFonts w:cs="Arial"/>
                <w:sz w:val="18"/>
              </w:rPr>
            </w:pPr>
          </w:p>
        </w:tc>
      </w:tr>
    </w:tbl>
    <w:p w14:paraId="43009162" w14:textId="77777777" w:rsidR="006A1A48" w:rsidRDefault="006A1A48">
      <w:pPr>
        <w:ind w:right="216"/>
      </w:pPr>
    </w:p>
    <w:p w14:paraId="17084531" w14:textId="77777777" w:rsidR="0062289E" w:rsidRPr="00F92FEB" w:rsidRDefault="0062289E" w:rsidP="0062289E">
      <w:pPr>
        <w:rPr>
          <w:rFonts w:cs="Arial"/>
          <w:i/>
          <w:sz w:val="16"/>
          <w:szCs w:val="16"/>
        </w:rPr>
      </w:pPr>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33532F4F" w14:textId="77777777" w:rsidR="0062289E" w:rsidRDefault="0062289E" w:rsidP="0062289E">
      <w:pPr>
        <w:tabs>
          <w:tab w:val="center" w:pos="1440"/>
          <w:tab w:val="center" w:pos="4320"/>
          <w:tab w:val="center" w:pos="7200"/>
        </w:tabs>
        <w:rPr>
          <w:b/>
        </w:rPr>
      </w:pPr>
    </w:p>
    <w:p w14:paraId="194AC09E" w14:textId="77777777" w:rsidR="0062289E" w:rsidRPr="00203274" w:rsidRDefault="0062289E" w:rsidP="0062289E">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p w14:paraId="0F54E0F9" w14:textId="77777777" w:rsidR="00BF60CC" w:rsidRPr="00B612C8" w:rsidRDefault="00BF60CC" w:rsidP="00BF60CC">
      <w:pPr>
        <w:tabs>
          <w:tab w:val="center" w:pos="1440"/>
          <w:tab w:val="center" w:pos="4320"/>
          <w:tab w:val="center" w:pos="7200"/>
        </w:tabs>
      </w:pPr>
    </w:p>
    <w:p w14:paraId="4913A3A1" w14:textId="77777777" w:rsidR="006A1A48" w:rsidRDefault="006A1A48">
      <w:pPr>
        <w:tabs>
          <w:tab w:val="center" w:pos="1440"/>
          <w:tab w:val="center" w:pos="4320"/>
          <w:tab w:val="center" w:pos="7200"/>
        </w:tabs>
        <w:spacing w:line="360" w:lineRule="auto"/>
      </w:pPr>
    </w:p>
    <w:p w14:paraId="74433435" w14:textId="25B1CF63" w:rsidR="006A1A48" w:rsidRDefault="006A1A48" w:rsidP="00BF60CC">
      <w:pPr>
        <w:tabs>
          <w:tab w:val="center" w:pos="1440"/>
          <w:tab w:val="center" w:pos="4320"/>
          <w:tab w:val="center" w:pos="7513"/>
        </w:tabs>
        <w:spacing w:line="360" w:lineRule="auto"/>
      </w:pPr>
      <w:r>
        <w:tab/>
        <w:t xml:space="preserve">Kraj in datum: </w:t>
      </w:r>
      <w:r>
        <w:tab/>
        <w:t>Žig:</w:t>
      </w:r>
      <w:r>
        <w:tab/>
        <w:t>Podpis zastopnika</w:t>
      </w:r>
      <w:r w:rsidR="00BF60CC">
        <w:t xml:space="preserve"> </w:t>
      </w:r>
      <w:r>
        <w:t>oz. prokurista:</w:t>
      </w:r>
    </w:p>
    <w:p w14:paraId="316DD385" w14:textId="77777777" w:rsidR="00BF60CC" w:rsidRDefault="00BF60CC" w:rsidP="00BF60CC">
      <w:pPr>
        <w:tabs>
          <w:tab w:val="center" w:pos="1440"/>
          <w:tab w:val="center" w:pos="4320"/>
          <w:tab w:val="center" w:pos="7513"/>
        </w:tabs>
        <w:spacing w:line="360" w:lineRule="auto"/>
      </w:pPr>
    </w:p>
    <w:p w14:paraId="3D54B5F2" w14:textId="3A3C12AF" w:rsidR="006A1A48" w:rsidRDefault="006A1A48" w:rsidP="00BF60CC">
      <w:pPr>
        <w:tabs>
          <w:tab w:val="center" w:pos="1440"/>
          <w:tab w:val="center" w:pos="4320"/>
          <w:tab w:val="center" w:pos="7513"/>
        </w:tabs>
      </w:pPr>
      <w:r>
        <w:tab/>
        <w:t>........................................</w:t>
      </w:r>
      <w:r>
        <w:tab/>
      </w:r>
      <w:r>
        <w:tab/>
        <w:t>.........................</w:t>
      </w:r>
      <w:r w:rsidR="00BF60CC">
        <w:t>.........</w:t>
      </w:r>
      <w:r>
        <w:t>..................</w:t>
      </w:r>
    </w:p>
    <w:p w14:paraId="03BCF4EB" w14:textId="77777777" w:rsidR="006A1A48" w:rsidRDefault="006A1A48">
      <w:pPr>
        <w:tabs>
          <w:tab w:val="center" w:pos="1440"/>
          <w:tab w:val="center" w:pos="4320"/>
          <w:tab w:val="center" w:pos="7200"/>
        </w:tabs>
      </w:pPr>
    </w:p>
    <w:p w14:paraId="030C80EA" w14:textId="77777777" w:rsidR="006A1A48" w:rsidRDefault="00FA68A6">
      <w:pPr>
        <w:tabs>
          <w:tab w:val="center" w:pos="1440"/>
          <w:tab w:val="center" w:pos="4320"/>
          <w:tab w:val="center" w:pos="7200"/>
        </w:tabs>
      </w:pPr>
      <w:r>
        <w:br w:type="page"/>
      </w:r>
    </w:p>
    <w:p w14:paraId="1B5B9E97" w14:textId="77777777" w:rsidR="00517E29" w:rsidRPr="006A6B95" w:rsidRDefault="00517E29" w:rsidP="00517E29">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24DFBEAE" w14:textId="77777777" w:rsidR="00517E29" w:rsidRPr="006A6B95" w:rsidRDefault="00517E29" w:rsidP="00517E29">
      <w:pPr>
        <w:spacing w:line="360" w:lineRule="auto"/>
      </w:pPr>
      <w:r w:rsidRPr="006A6B95">
        <w:t>Naslov .......................................................</w:t>
      </w:r>
    </w:p>
    <w:p w14:paraId="36A2D90D" w14:textId="77777777" w:rsidR="00517E29" w:rsidRPr="006A6B95" w:rsidRDefault="00517E29" w:rsidP="00517E29">
      <w:pPr>
        <w:spacing w:line="360" w:lineRule="auto"/>
      </w:pPr>
      <w:r w:rsidRPr="006A6B95">
        <w:t>....................................................................</w:t>
      </w:r>
    </w:p>
    <w:p w14:paraId="206D9846" w14:textId="77777777" w:rsidR="00517E29" w:rsidRPr="006A6B95" w:rsidRDefault="00517E29" w:rsidP="00517E29"/>
    <w:p w14:paraId="27777306" w14:textId="77777777" w:rsidR="00517E29" w:rsidRPr="006A6B95" w:rsidRDefault="00517E29" w:rsidP="00517E29"/>
    <w:p w14:paraId="2C846C7F" w14:textId="77777777" w:rsidR="00517E29" w:rsidRPr="003334CD" w:rsidRDefault="00517E29" w:rsidP="003013F5">
      <w:pPr>
        <w:pStyle w:val="Heading22"/>
      </w:pPr>
      <w:bookmarkStart w:id="140" w:name="_Toc126544288"/>
      <w:bookmarkStart w:id="141" w:name="_Toc235244239"/>
      <w:bookmarkStart w:id="142" w:name="_Toc166152240"/>
      <w:r w:rsidRPr="003334CD">
        <w:t xml:space="preserve">Izjava </w:t>
      </w:r>
      <w:r>
        <w:t>o</w:t>
      </w:r>
      <w:r w:rsidRPr="003334CD">
        <w:t xml:space="preserve"> podizvajalc</w:t>
      </w:r>
      <w:bookmarkEnd w:id="140"/>
      <w:bookmarkEnd w:id="141"/>
      <w:r>
        <w:t>ih in seznam podizvajalcev</w:t>
      </w:r>
      <w:bookmarkEnd w:id="142"/>
    </w:p>
    <w:p w14:paraId="6F430A44" w14:textId="7B8557C8" w:rsidR="00517E29" w:rsidRPr="00344A7F" w:rsidRDefault="0028685F" w:rsidP="00517E29">
      <w:pPr>
        <w:jc w:val="center"/>
        <w:rPr>
          <w:rFonts w:cs="Arial"/>
          <w:b/>
          <w:sz w:val="22"/>
        </w:rPr>
      </w:pPr>
      <w:r>
        <w:rPr>
          <w:rFonts w:cs="Arial"/>
          <w:b/>
          <w:sz w:val="22"/>
        </w:rPr>
        <w:t>JN-S0690</w:t>
      </w:r>
    </w:p>
    <w:p w14:paraId="79EDD380" w14:textId="77777777" w:rsidR="00517E29" w:rsidRPr="006A6B95" w:rsidRDefault="00517E29" w:rsidP="00517E29">
      <w:pPr>
        <w:rPr>
          <w:rFonts w:cs="Arial"/>
          <w:u w:val="single"/>
        </w:rPr>
      </w:pPr>
    </w:p>
    <w:p w14:paraId="33D7DEFF" w14:textId="77777777" w:rsidR="00517E29" w:rsidRPr="006A6B95" w:rsidRDefault="00517E29" w:rsidP="00517E29">
      <w:pPr>
        <w:rPr>
          <w:rFonts w:cs="Arial"/>
          <w:u w:val="single"/>
        </w:rPr>
      </w:pPr>
    </w:p>
    <w:p w14:paraId="7B929C19" w14:textId="77777777" w:rsidR="00517E29" w:rsidRPr="006A6B95" w:rsidRDefault="00517E29" w:rsidP="00517E29">
      <w:pPr>
        <w:rPr>
          <w:rFonts w:cs="Arial"/>
          <w:u w:val="single"/>
        </w:rPr>
      </w:pPr>
    </w:p>
    <w:p w14:paraId="427B6584" w14:textId="77777777" w:rsidR="00517E29" w:rsidRPr="007D6B58" w:rsidRDefault="00517E29" w:rsidP="00517E29">
      <w:pPr>
        <w:rPr>
          <w:noProof/>
        </w:rPr>
      </w:pPr>
      <w:r w:rsidRPr="007D6B58">
        <w:rPr>
          <w:noProof/>
        </w:rPr>
        <w:t>Pod kazensko in materialno odgovornostjo izjavljamo, da bomo:</w:t>
      </w:r>
    </w:p>
    <w:p w14:paraId="12F24B4D" w14:textId="77777777" w:rsidR="00517E29" w:rsidRPr="0067159B" w:rsidRDefault="00517E29" w:rsidP="00517E29">
      <w:pPr>
        <w:rPr>
          <w:noProof/>
          <w:szCs w:val="20"/>
        </w:rPr>
      </w:pPr>
    </w:p>
    <w:p w14:paraId="743F9459" w14:textId="77777777" w:rsidR="00517E29" w:rsidRPr="0067159B" w:rsidRDefault="00517E29" w:rsidP="00517E29">
      <w:pPr>
        <w:pStyle w:val="ListParagraph"/>
        <w:numPr>
          <w:ilvl w:val="0"/>
          <w:numId w:val="21"/>
        </w:numPr>
        <w:jc w:val="both"/>
        <w:rPr>
          <w:noProof/>
          <w:sz w:val="20"/>
          <w:szCs w:val="20"/>
          <w:lang w:val="sl-SI"/>
        </w:rPr>
      </w:pPr>
      <w:r w:rsidRPr="0067159B">
        <w:rPr>
          <w:noProof/>
          <w:sz w:val="20"/>
          <w:szCs w:val="20"/>
          <w:lang w:val="sl-SI"/>
        </w:rPr>
        <w:t>bomo ne glede na število podizvajalcev, v celoti odgovarjali za izvedbo javnega naročila;</w:t>
      </w:r>
    </w:p>
    <w:p w14:paraId="462B1032" w14:textId="77777777" w:rsidR="00517E29" w:rsidRPr="0067159B" w:rsidRDefault="00517E29" w:rsidP="00517E29">
      <w:pPr>
        <w:rPr>
          <w:noProof/>
          <w:szCs w:val="20"/>
        </w:rPr>
      </w:pPr>
    </w:p>
    <w:p w14:paraId="7D191D5C" w14:textId="77777777" w:rsidR="00517E29" w:rsidRPr="0067159B" w:rsidRDefault="00517E29" w:rsidP="00517E29">
      <w:pPr>
        <w:pStyle w:val="ListParagraph"/>
        <w:numPr>
          <w:ilvl w:val="0"/>
          <w:numId w:val="21"/>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47885266" w14:textId="77777777" w:rsidR="00517E29" w:rsidRPr="0067159B" w:rsidRDefault="00517E29" w:rsidP="00517E29">
      <w:pPr>
        <w:rPr>
          <w:noProof/>
          <w:szCs w:val="20"/>
        </w:rPr>
      </w:pPr>
    </w:p>
    <w:p w14:paraId="53CDF62F" w14:textId="77777777" w:rsidR="00517E29" w:rsidRPr="0067159B" w:rsidRDefault="00517E29" w:rsidP="00517E29">
      <w:pPr>
        <w:rPr>
          <w:noProof/>
          <w:szCs w:val="20"/>
        </w:rPr>
      </w:pPr>
    </w:p>
    <w:p w14:paraId="1F6A4ED4" w14:textId="77777777" w:rsidR="00517E29" w:rsidRPr="007D6B58" w:rsidRDefault="00517E29" w:rsidP="00517E29">
      <w:pPr>
        <w:rPr>
          <w:b/>
          <w:noProof/>
        </w:rPr>
      </w:pPr>
      <w:r w:rsidRPr="007D6B58">
        <w:rPr>
          <w:b/>
          <w:noProof/>
        </w:rPr>
        <w:t>Seznam podizvajalcev in odstotek njihove udeležbe pri izvedbi javnega naročila:</w:t>
      </w:r>
    </w:p>
    <w:p w14:paraId="4C5EE81E" w14:textId="77777777" w:rsidR="00517E29" w:rsidRPr="007D6B58" w:rsidRDefault="00517E29" w:rsidP="00517E29">
      <w:pPr>
        <w:rPr>
          <w:noProof/>
        </w:rPr>
      </w:pPr>
    </w:p>
    <w:p w14:paraId="6FFB9D37" w14:textId="77777777" w:rsidR="00517E29" w:rsidRPr="007D6B58" w:rsidRDefault="00517E29" w:rsidP="00517E29">
      <w:pPr>
        <w:rPr>
          <w:noProof/>
        </w:rPr>
      </w:pPr>
      <w:r w:rsidRPr="007D6B58">
        <w:rPr>
          <w:noProof/>
        </w:rPr>
        <w:t>NAZIV: ……………………………………………………………………………………………………………….</w:t>
      </w:r>
    </w:p>
    <w:p w14:paraId="22CB2A6A" w14:textId="77777777" w:rsidR="00517E29" w:rsidRPr="007D6B58" w:rsidRDefault="00517E29" w:rsidP="00517E29">
      <w:pPr>
        <w:rPr>
          <w:noProof/>
        </w:rPr>
      </w:pPr>
    </w:p>
    <w:p w14:paraId="6726D97B" w14:textId="77777777" w:rsidR="00517E29" w:rsidRPr="007D6B58" w:rsidRDefault="00517E29" w:rsidP="00517E29">
      <w:pPr>
        <w:rPr>
          <w:noProof/>
        </w:rPr>
      </w:pPr>
      <w:r w:rsidRPr="007D6B58">
        <w:rPr>
          <w:noProof/>
        </w:rPr>
        <w:t>NASLOV: ………………………………………………. POŠTNA ŠT. IN KRAJ: ………………………………</w:t>
      </w:r>
    </w:p>
    <w:p w14:paraId="58722DA2" w14:textId="77777777" w:rsidR="00517E29" w:rsidRPr="007D6B58" w:rsidRDefault="00517E29" w:rsidP="00517E29">
      <w:pPr>
        <w:rPr>
          <w:noProof/>
        </w:rPr>
      </w:pPr>
    </w:p>
    <w:p w14:paraId="2F4D738C" w14:textId="77777777" w:rsidR="00517E29" w:rsidRPr="007D6B58" w:rsidRDefault="00517E29" w:rsidP="00517E29">
      <w:pPr>
        <w:rPr>
          <w:noProof/>
        </w:rPr>
      </w:pPr>
      <w:r w:rsidRPr="007D6B58">
        <w:rPr>
          <w:noProof/>
        </w:rPr>
        <w:t>KONTAKTNA OSEBA: ……………………………….. TELEFON: …………………………………………….</w:t>
      </w:r>
    </w:p>
    <w:p w14:paraId="49569794" w14:textId="77777777" w:rsidR="00517E29" w:rsidRPr="007D6B58" w:rsidRDefault="00517E29" w:rsidP="00517E29">
      <w:pPr>
        <w:rPr>
          <w:noProof/>
        </w:rPr>
      </w:pPr>
    </w:p>
    <w:p w14:paraId="1A01DAD1" w14:textId="77777777" w:rsidR="00517E29" w:rsidRPr="007D6B58" w:rsidRDefault="00517E29" w:rsidP="00517E29">
      <w:pPr>
        <w:rPr>
          <w:noProof/>
        </w:rPr>
      </w:pPr>
      <w:r w:rsidRPr="007D6B58">
        <w:rPr>
          <w:noProof/>
        </w:rPr>
        <w:t xml:space="preserve">UDELEŽBA PRI IZVEDBI JAVNEGA NAROČILA: </w:t>
      </w:r>
    </w:p>
    <w:p w14:paraId="5434336E" w14:textId="77777777" w:rsidR="00517E29" w:rsidRPr="007D6B58" w:rsidRDefault="00517E29" w:rsidP="00517E29">
      <w:pPr>
        <w:rPr>
          <w:noProof/>
        </w:rPr>
      </w:pPr>
    </w:p>
    <w:p w14:paraId="71A5E2F1" w14:textId="77777777" w:rsidR="00517E29" w:rsidRPr="007D6B58" w:rsidRDefault="00517E29" w:rsidP="00517E29">
      <w:pPr>
        <w:rPr>
          <w:noProof/>
        </w:rPr>
      </w:pPr>
      <w:r w:rsidRPr="007D6B58">
        <w:rPr>
          <w:noProof/>
        </w:rPr>
        <w:t>…………………………………… (izraženo v EUR), kar predstavlja …………… (% ponudbene vrednosti).</w:t>
      </w:r>
    </w:p>
    <w:p w14:paraId="04002B8B" w14:textId="77777777" w:rsidR="00517E29" w:rsidRPr="007D6B58" w:rsidRDefault="00517E29" w:rsidP="00517E29">
      <w:pPr>
        <w:rPr>
          <w:noProof/>
        </w:rPr>
      </w:pPr>
    </w:p>
    <w:p w14:paraId="15932DDE" w14:textId="77777777" w:rsidR="00517E29" w:rsidRPr="007D6B58" w:rsidRDefault="00517E29" w:rsidP="00517E29">
      <w:pPr>
        <w:rPr>
          <w:noProof/>
        </w:rPr>
      </w:pPr>
    </w:p>
    <w:p w14:paraId="4A53643B" w14:textId="77777777" w:rsidR="00517E29" w:rsidRPr="007D6B58" w:rsidRDefault="00517E29" w:rsidP="00517E29">
      <w:pPr>
        <w:rPr>
          <w:noProof/>
        </w:rPr>
      </w:pPr>
    </w:p>
    <w:p w14:paraId="7C390951" w14:textId="77777777" w:rsidR="00517E29" w:rsidRPr="007D6B58" w:rsidRDefault="00517E29" w:rsidP="00517E29">
      <w:pPr>
        <w:rPr>
          <w:noProof/>
        </w:rPr>
      </w:pPr>
      <w:r w:rsidRPr="007D6B58">
        <w:rPr>
          <w:noProof/>
        </w:rPr>
        <w:t>NAZIV: ……………………………………………………………………………………………………………….</w:t>
      </w:r>
    </w:p>
    <w:p w14:paraId="3327591E" w14:textId="77777777" w:rsidR="00517E29" w:rsidRPr="007D6B58" w:rsidRDefault="00517E29" w:rsidP="00517E29">
      <w:pPr>
        <w:rPr>
          <w:noProof/>
        </w:rPr>
      </w:pPr>
    </w:p>
    <w:p w14:paraId="0792B4EF" w14:textId="77777777" w:rsidR="00517E29" w:rsidRPr="007D6B58" w:rsidRDefault="00517E29" w:rsidP="00517E29">
      <w:pPr>
        <w:rPr>
          <w:noProof/>
        </w:rPr>
      </w:pPr>
      <w:r w:rsidRPr="007D6B58">
        <w:rPr>
          <w:noProof/>
        </w:rPr>
        <w:t>NASLOV: ………………………………………………. POŠTNA ŠT. IN KRAJ: ………………………………</w:t>
      </w:r>
    </w:p>
    <w:p w14:paraId="2233F0EB" w14:textId="77777777" w:rsidR="00517E29" w:rsidRPr="007D6B58" w:rsidRDefault="00517E29" w:rsidP="00517E29">
      <w:pPr>
        <w:rPr>
          <w:noProof/>
        </w:rPr>
      </w:pPr>
    </w:p>
    <w:p w14:paraId="3DAE34C6" w14:textId="77777777" w:rsidR="00517E29" w:rsidRPr="007D6B58" w:rsidRDefault="00517E29" w:rsidP="00517E29">
      <w:pPr>
        <w:rPr>
          <w:noProof/>
        </w:rPr>
      </w:pPr>
      <w:r w:rsidRPr="007D6B58">
        <w:rPr>
          <w:noProof/>
        </w:rPr>
        <w:t>KONTAKTNA OSEBA: ……………………………….. TELEFON: …………………………………………….</w:t>
      </w:r>
    </w:p>
    <w:p w14:paraId="5F2B5BC1" w14:textId="77777777" w:rsidR="00517E29" w:rsidRPr="007D6B58" w:rsidRDefault="00517E29" w:rsidP="00517E29">
      <w:pPr>
        <w:rPr>
          <w:noProof/>
        </w:rPr>
      </w:pPr>
    </w:p>
    <w:p w14:paraId="1D6BF46D" w14:textId="77777777" w:rsidR="00517E29" w:rsidRPr="007D6B58" w:rsidRDefault="00517E29" w:rsidP="00517E29">
      <w:pPr>
        <w:rPr>
          <w:noProof/>
        </w:rPr>
      </w:pPr>
      <w:r w:rsidRPr="007D6B58">
        <w:rPr>
          <w:noProof/>
        </w:rPr>
        <w:t xml:space="preserve">UDELEŽBA PRI IZVEDBI JAVNEGA NAROČILA: </w:t>
      </w:r>
    </w:p>
    <w:p w14:paraId="518CAFFF" w14:textId="77777777" w:rsidR="00517E29" w:rsidRPr="007D6B58" w:rsidRDefault="00517E29" w:rsidP="00517E29">
      <w:pPr>
        <w:rPr>
          <w:noProof/>
        </w:rPr>
      </w:pPr>
    </w:p>
    <w:p w14:paraId="1D489E88" w14:textId="77777777" w:rsidR="00517E29" w:rsidRPr="007D6B58" w:rsidRDefault="00517E29" w:rsidP="00517E29">
      <w:pPr>
        <w:rPr>
          <w:noProof/>
        </w:rPr>
      </w:pPr>
      <w:r w:rsidRPr="007D6B58">
        <w:rPr>
          <w:noProof/>
        </w:rPr>
        <w:t>…………………………………… (izraženo v EUR), kar predstavlja …………… (% ponudbene vrednosti).</w:t>
      </w:r>
    </w:p>
    <w:p w14:paraId="05F69988" w14:textId="77777777" w:rsidR="00517E29" w:rsidRPr="007D6B58" w:rsidRDefault="00517E29" w:rsidP="00517E29">
      <w:pPr>
        <w:rPr>
          <w:noProof/>
        </w:rPr>
      </w:pPr>
    </w:p>
    <w:p w14:paraId="606CACE1" w14:textId="77777777" w:rsidR="00517E29" w:rsidRPr="007D6B58" w:rsidRDefault="00517E29" w:rsidP="00517E29">
      <w:pPr>
        <w:rPr>
          <w:noProof/>
        </w:rPr>
      </w:pPr>
    </w:p>
    <w:p w14:paraId="44310F9A" w14:textId="77777777" w:rsidR="00517E29" w:rsidRPr="007D6B58" w:rsidRDefault="00517E29" w:rsidP="00517E2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293054F3" w14:textId="77777777" w:rsidR="00517E29" w:rsidRPr="007D6B58" w:rsidRDefault="00517E29" w:rsidP="00517E29">
      <w:pPr>
        <w:rPr>
          <w:i/>
          <w:noProof/>
          <w:sz w:val="16"/>
          <w:szCs w:val="16"/>
        </w:rPr>
      </w:pPr>
    </w:p>
    <w:p w14:paraId="3E37A520" w14:textId="77777777" w:rsidR="00517E29" w:rsidRPr="007D6B58" w:rsidRDefault="00517E29" w:rsidP="00517E2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77C694F6" w14:textId="77777777" w:rsidR="00517E29" w:rsidRPr="007D6B58" w:rsidRDefault="00517E29" w:rsidP="00517E29">
      <w:pPr>
        <w:rPr>
          <w:noProof/>
        </w:rPr>
      </w:pPr>
    </w:p>
    <w:p w14:paraId="184DA77E" w14:textId="77777777" w:rsidR="00517E29" w:rsidRPr="006A6B95" w:rsidRDefault="00517E29" w:rsidP="00517E29">
      <w:pPr>
        <w:pStyle w:val="BodyText2"/>
        <w:rPr>
          <w:rFonts w:cs="Arial"/>
          <w:b w:val="0"/>
        </w:rPr>
      </w:pPr>
    </w:p>
    <w:p w14:paraId="761F45A4" w14:textId="77777777" w:rsidR="00517E29" w:rsidRPr="006A6B95" w:rsidRDefault="00517E29" w:rsidP="00517E2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28BF9F9D" w14:textId="77777777" w:rsidR="00517E29" w:rsidRPr="006A6B95" w:rsidRDefault="00517E29" w:rsidP="00517E2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5A5B0766" w14:textId="77777777" w:rsidR="00517E29" w:rsidRPr="006A6B95" w:rsidRDefault="00517E29" w:rsidP="00517E29">
      <w:pPr>
        <w:spacing w:line="360" w:lineRule="auto"/>
      </w:pPr>
      <w:r>
        <w:tab/>
      </w:r>
    </w:p>
    <w:p w14:paraId="7137CB30" w14:textId="77777777" w:rsidR="00517E29" w:rsidRPr="006A6B95" w:rsidRDefault="00517E29" w:rsidP="00517E29">
      <w:pPr>
        <w:spacing w:line="360" w:lineRule="auto"/>
      </w:pPr>
      <w:r w:rsidRPr="006A6B95">
        <w:t>........................................</w:t>
      </w:r>
      <w:r w:rsidRPr="006A6B95">
        <w:tab/>
      </w:r>
      <w:r w:rsidRPr="006A6B95">
        <w:tab/>
      </w:r>
      <w:r>
        <w:tab/>
      </w:r>
      <w:r w:rsidRPr="006A6B95">
        <w:tab/>
      </w:r>
      <w:r w:rsidRPr="006A6B95">
        <w:tab/>
      </w:r>
      <w:r w:rsidRPr="006A6B95">
        <w:tab/>
        <w:t>.........................................</w:t>
      </w:r>
    </w:p>
    <w:p w14:paraId="047AE94D" w14:textId="77777777" w:rsidR="00517E29" w:rsidRPr="006A6B95" w:rsidRDefault="00517E29" w:rsidP="00517E29">
      <w:pPr>
        <w:rPr>
          <w:rFonts w:cs="Arial"/>
        </w:rPr>
      </w:pPr>
    </w:p>
    <w:p w14:paraId="7A54E1FF" w14:textId="77777777" w:rsidR="00517E29" w:rsidRPr="006A6B95" w:rsidRDefault="00517E29" w:rsidP="00517E29">
      <w:bookmarkStart w:id="143" w:name="_Toc463663463"/>
      <w:bookmarkStart w:id="144" w:name="_Toc430410742"/>
      <w:r>
        <w:br w:type="page"/>
      </w:r>
      <w:bookmarkEnd w:id="143"/>
      <w:bookmarkEnd w:id="144"/>
    </w:p>
    <w:p w14:paraId="714C68C1" w14:textId="77777777" w:rsidR="00517E29" w:rsidRDefault="00517E29" w:rsidP="00BF60CC">
      <w:pPr>
        <w:spacing w:line="360" w:lineRule="auto"/>
        <w:rPr>
          <w:rFonts w:cs="Arial"/>
          <w:noProof/>
        </w:rPr>
      </w:pPr>
    </w:p>
    <w:p w14:paraId="7A871121" w14:textId="7A7CCCF4" w:rsidR="00BF60CC" w:rsidRPr="00B612C8" w:rsidRDefault="00BF60CC" w:rsidP="00BF60CC">
      <w:pPr>
        <w:spacing w:line="360" w:lineRule="auto"/>
        <w:rPr>
          <w:rFonts w:cs="Arial"/>
          <w:noProof/>
        </w:rPr>
      </w:pPr>
      <w:r w:rsidRPr="00B612C8">
        <w:rPr>
          <w:rFonts w:cs="Arial"/>
          <w:noProof/>
        </w:rPr>
        <w:t>Ponudnik ..................................................</w:t>
      </w:r>
    </w:p>
    <w:p w14:paraId="2AA91D65" w14:textId="77777777" w:rsidR="00BF60CC" w:rsidRPr="00B612C8" w:rsidRDefault="00BF60CC" w:rsidP="00BF60CC">
      <w:pPr>
        <w:spacing w:line="360" w:lineRule="auto"/>
        <w:rPr>
          <w:rFonts w:cs="Arial"/>
          <w:noProof/>
        </w:rPr>
      </w:pPr>
      <w:r w:rsidRPr="00B612C8">
        <w:rPr>
          <w:rFonts w:cs="Arial"/>
          <w:noProof/>
        </w:rPr>
        <w:t>Naslov .......................................................</w:t>
      </w:r>
    </w:p>
    <w:p w14:paraId="34D96FA7" w14:textId="77777777" w:rsidR="00BF60CC" w:rsidRPr="00B612C8" w:rsidRDefault="00BF60CC" w:rsidP="00BF60CC">
      <w:pPr>
        <w:spacing w:line="360" w:lineRule="auto"/>
        <w:rPr>
          <w:rFonts w:cs="Arial"/>
          <w:noProof/>
        </w:rPr>
      </w:pPr>
      <w:r w:rsidRPr="00B612C8">
        <w:rPr>
          <w:rFonts w:cs="Arial"/>
          <w:noProof/>
        </w:rPr>
        <w:t>....................................................................</w:t>
      </w:r>
    </w:p>
    <w:p w14:paraId="5F98304C" w14:textId="219ADDB3" w:rsidR="00BF60CC" w:rsidRDefault="00BF60CC">
      <w:pPr>
        <w:tabs>
          <w:tab w:val="center" w:pos="1440"/>
          <w:tab w:val="center" w:pos="4320"/>
          <w:tab w:val="center" w:pos="7200"/>
        </w:tabs>
      </w:pPr>
    </w:p>
    <w:p w14:paraId="4D37D918" w14:textId="77777777" w:rsidR="009F518C" w:rsidRDefault="009F518C">
      <w:pPr>
        <w:tabs>
          <w:tab w:val="center" w:pos="1440"/>
          <w:tab w:val="center" w:pos="4320"/>
          <w:tab w:val="center" w:pos="7200"/>
        </w:tabs>
      </w:pPr>
    </w:p>
    <w:p w14:paraId="52B87787" w14:textId="77777777" w:rsidR="00236615" w:rsidRDefault="00EB3E21" w:rsidP="003013F5">
      <w:pPr>
        <w:pStyle w:val="Heading22"/>
      </w:pPr>
      <w:bookmarkStart w:id="145" w:name="_Toc166152241"/>
      <w:bookmarkEnd w:id="133"/>
      <w:bookmarkEnd w:id="134"/>
      <w:bookmarkEnd w:id="135"/>
      <w:bookmarkEnd w:id="136"/>
      <w:bookmarkEnd w:id="137"/>
      <w:r w:rsidRPr="009635E4">
        <w:t>PREDRAČUN</w:t>
      </w:r>
      <w:r w:rsidR="00236615">
        <w:t xml:space="preserve"> – stran 1</w:t>
      </w:r>
      <w:bookmarkEnd w:id="145"/>
    </w:p>
    <w:p w14:paraId="137FA189" w14:textId="6AA46464" w:rsidR="003469CC" w:rsidRPr="009C7314" w:rsidRDefault="003469CC" w:rsidP="00236615">
      <w:pPr>
        <w:pStyle w:val="Style1"/>
        <w:rPr>
          <w:b w:val="0"/>
          <w:lang w:val="sl-SI"/>
        </w:rPr>
      </w:pPr>
      <w:bookmarkStart w:id="146" w:name="_Toc166152242"/>
      <w:r w:rsidRPr="009C7314">
        <w:rPr>
          <w:lang w:val="sl-SI"/>
        </w:rPr>
        <w:t xml:space="preserve">ZA JAVNO NAROČILO </w:t>
      </w:r>
      <w:r w:rsidR="0028685F">
        <w:rPr>
          <w:lang w:val="sl-SI"/>
        </w:rPr>
        <w:t>JN-S0690</w:t>
      </w:r>
      <w:bookmarkEnd w:id="146"/>
    </w:p>
    <w:p w14:paraId="100537A5" w14:textId="2BDC2B26" w:rsidR="003469CC" w:rsidRPr="00236615" w:rsidRDefault="003469CC" w:rsidP="003469CC">
      <w:pPr>
        <w:pStyle w:val="BodyText"/>
        <w:rPr>
          <w:rFonts w:ascii="Arial" w:hAnsi="Arial" w:cs="Arial"/>
          <w:b w:val="0"/>
          <w:sz w:val="20"/>
        </w:rPr>
      </w:pPr>
    </w:p>
    <w:p w14:paraId="38702D1E" w14:textId="77777777" w:rsidR="009F518C" w:rsidRPr="00236615" w:rsidRDefault="009F518C" w:rsidP="003469CC">
      <w:pPr>
        <w:pStyle w:val="BodyText"/>
        <w:rPr>
          <w:rFonts w:ascii="Arial" w:hAnsi="Arial" w:cs="Arial"/>
          <w:b w:val="0"/>
          <w:sz w:val="20"/>
        </w:rPr>
      </w:pPr>
    </w:p>
    <w:p w14:paraId="333467D2" w14:textId="3C1B862E" w:rsidR="003469CC" w:rsidRDefault="00F7071A" w:rsidP="003469CC">
      <w:pPr>
        <w:pStyle w:val="BodyText"/>
        <w:rPr>
          <w:rFonts w:ascii="Arial" w:hAnsi="Arial" w:cs="Arial"/>
          <w:b w:val="0"/>
          <w:bCs/>
          <w:sz w:val="20"/>
        </w:rPr>
      </w:pPr>
      <w:r w:rsidRPr="00236615">
        <w:rPr>
          <w:rFonts w:ascii="Arial" w:hAnsi="Arial" w:cs="Arial"/>
          <w:b w:val="0"/>
          <w:sz w:val="20"/>
        </w:rPr>
        <w:t>Na osnovi</w:t>
      </w:r>
      <w:r w:rsidR="00236615">
        <w:rPr>
          <w:rFonts w:ascii="Arial" w:hAnsi="Arial" w:cs="Arial"/>
          <w:b w:val="0"/>
          <w:sz w:val="20"/>
        </w:rPr>
        <w:t xml:space="preserve"> javnega naročila </w:t>
      </w:r>
      <w:r w:rsidR="00236615" w:rsidRPr="00236615">
        <w:rPr>
          <w:rFonts w:ascii="Arial" w:hAnsi="Arial" w:cs="Arial"/>
          <w:bCs/>
          <w:sz w:val="20"/>
        </w:rPr>
        <w:t xml:space="preserve">za izvajanje okolju prijaznih storitev čiščenja poslovnih </w:t>
      </w:r>
      <w:r w:rsidR="004B00C3" w:rsidRPr="00236615">
        <w:rPr>
          <w:rFonts w:ascii="Arial" w:hAnsi="Arial" w:cs="Arial"/>
          <w:bCs/>
          <w:sz w:val="20"/>
        </w:rPr>
        <w:t>prostorov RC Maribor in</w:t>
      </w:r>
      <w:r w:rsidR="00DE0D3B" w:rsidRPr="00236615">
        <w:rPr>
          <w:rFonts w:ascii="Arial" w:hAnsi="Arial" w:cs="Arial"/>
          <w:bCs/>
          <w:sz w:val="20"/>
        </w:rPr>
        <w:t xml:space="preserve"> Studia madžarskih programov</w:t>
      </w:r>
      <w:r w:rsidR="004B00C3" w:rsidRPr="00236615">
        <w:rPr>
          <w:rFonts w:ascii="Arial" w:hAnsi="Arial" w:cs="Arial"/>
          <w:bCs/>
          <w:sz w:val="20"/>
        </w:rPr>
        <w:t xml:space="preserve"> Lendava</w:t>
      </w:r>
      <w:r w:rsidR="00AD71AB" w:rsidRPr="00236615">
        <w:rPr>
          <w:rFonts w:ascii="Arial" w:hAnsi="Arial" w:cs="Arial"/>
          <w:bCs/>
          <w:sz w:val="20"/>
        </w:rPr>
        <w:t xml:space="preserve"> za dobo enega leta (z možnostjo podaljšanja do treh let)</w:t>
      </w:r>
      <w:r w:rsidR="00F90D1A" w:rsidRPr="00236615">
        <w:rPr>
          <w:rFonts w:ascii="Arial" w:hAnsi="Arial" w:cs="Arial"/>
          <w:bCs/>
          <w:sz w:val="20"/>
        </w:rPr>
        <w:t>,</w:t>
      </w:r>
      <w:r w:rsidR="00F90D1A" w:rsidRPr="00236615">
        <w:rPr>
          <w:rFonts w:ascii="Arial" w:hAnsi="Arial" w:cs="Arial"/>
          <w:b w:val="0"/>
          <w:bCs/>
          <w:sz w:val="20"/>
        </w:rPr>
        <w:t xml:space="preserve"> skladno z zahtevami iz poglavja 3 Dokumentacije</w:t>
      </w:r>
      <w:r w:rsidR="00236615">
        <w:rPr>
          <w:rFonts w:ascii="Arial" w:hAnsi="Arial" w:cs="Arial"/>
          <w:b w:val="0"/>
          <w:bCs/>
          <w:sz w:val="20"/>
        </w:rPr>
        <w:t xml:space="preserve"> dajemo ponudbo, kot sledi</w:t>
      </w:r>
      <w:r w:rsidR="003469CC" w:rsidRPr="00236615">
        <w:rPr>
          <w:rFonts w:ascii="Arial" w:hAnsi="Arial" w:cs="Arial"/>
          <w:b w:val="0"/>
          <w:bCs/>
          <w:sz w:val="20"/>
        </w:rPr>
        <w:t>:</w:t>
      </w:r>
    </w:p>
    <w:p w14:paraId="5A2C5000" w14:textId="77777777" w:rsidR="00236615" w:rsidRDefault="00236615" w:rsidP="003469CC">
      <w:pPr>
        <w:pStyle w:val="BodyText"/>
        <w:rPr>
          <w:rFonts w:ascii="Arial" w:hAnsi="Arial" w:cs="Arial"/>
          <w:b w:val="0"/>
          <w:bCs/>
          <w:sz w:val="20"/>
        </w:rPr>
      </w:pPr>
    </w:p>
    <w:p w14:paraId="63D70C7B" w14:textId="77777777" w:rsidR="00236615" w:rsidRDefault="00236615" w:rsidP="003469CC">
      <w:pPr>
        <w:pStyle w:val="BodyText"/>
        <w:rPr>
          <w:rFonts w:ascii="Arial" w:hAnsi="Arial" w:cs="Arial"/>
          <w:b w:val="0"/>
          <w:bCs/>
          <w:sz w:val="20"/>
        </w:rPr>
      </w:pPr>
    </w:p>
    <w:p w14:paraId="52525B16" w14:textId="77777777" w:rsidR="00236615" w:rsidRPr="00847CB6" w:rsidRDefault="00236615" w:rsidP="00236615">
      <w:pPr>
        <w:rPr>
          <w:rFonts w:cs="Arial"/>
          <w:b/>
          <w:bCs/>
          <w:iCs/>
          <w:sz w:val="22"/>
          <w:szCs w:val="22"/>
          <w:u w:val="single"/>
        </w:rPr>
      </w:pPr>
      <w:r w:rsidRPr="00847CB6">
        <w:rPr>
          <w:rFonts w:cs="Arial"/>
          <w:b/>
          <w:bCs/>
          <w:iCs/>
          <w:sz w:val="22"/>
          <w:szCs w:val="22"/>
          <w:u w:val="single"/>
        </w:rPr>
        <w:t>I. Navedba ponudnika, na kakšen način daje ponudbo:</w:t>
      </w:r>
    </w:p>
    <w:p w14:paraId="3C7D36EE" w14:textId="77777777" w:rsidR="00236615" w:rsidRPr="00494A7F" w:rsidRDefault="00236615" w:rsidP="00236615">
      <w:pPr>
        <w:pStyle w:val="BESEDILO"/>
        <w:keepLines w:val="0"/>
        <w:widowControl/>
        <w:tabs>
          <w:tab w:val="left" w:pos="708"/>
        </w:tabs>
        <w:rPr>
          <w:rFonts w:cs="Arial"/>
          <w:iCs/>
          <w:kern w:val="0"/>
        </w:rPr>
      </w:pPr>
    </w:p>
    <w:p w14:paraId="2AB11D6E" w14:textId="77777777" w:rsidR="00236615" w:rsidRPr="00494A7F" w:rsidRDefault="00236615" w:rsidP="00236615">
      <w:pPr>
        <w:rPr>
          <w:rFonts w:cs="Arial"/>
          <w:bCs/>
          <w:szCs w:val="20"/>
        </w:rPr>
      </w:pPr>
    </w:p>
    <w:p w14:paraId="67C2DE0C" w14:textId="77777777" w:rsidR="00236615" w:rsidRPr="00494A7F" w:rsidRDefault="00236615" w:rsidP="00236615">
      <w:pPr>
        <w:rPr>
          <w:rFonts w:cs="Arial"/>
          <w:bCs/>
          <w:szCs w:val="20"/>
        </w:rPr>
      </w:pPr>
      <w:r w:rsidRPr="00494A7F">
        <w:rPr>
          <w:rFonts w:cs="Arial"/>
          <w:bCs/>
          <w:szCs w:val="20"/>
        </w:rPr>
        <w:t>Pod materialno in kazensko odgovornostjo izjavljamo, da dajemo ponudbo</w:t>
      </w:r>
    </w:p>
    <w:p w14:paraId="39CD7170" w14:textId="77777777" w:rsidR="00236615" w:rsidRPr="00494A7F" w:rsidRDefault="00236615" w:rsidP="00236615">
      <w:pPr>
        <w:rPr>
          <w:rFonts w:cs="Arial"/>
          <w:bCs/>
          <w:szCs w:val="20"/>
          <w:u w:val="single"/>
        </w:rPr>
      </w:pPr>
    </w:p>
    <w:p w14:paraId="1985B1ED" w14:textId="77777777" w:rsidR="00236615" w:rsidRPr="00494A7F" w:rsidRDefault="00236615" w:rsidP="00236615">
      <w:pPr>
        <w:rPr>
          <w:rFonts w:cs="Arial"/>
          <w:bCs/>
          <w:i/>
          <w:szCs w:val="20"/>
          <w:u w:val="single"/>
        </w:rPr>
      </w:pPr>
      <w:r w:rsidRPr="00494A7F">
        <w:rPr>
          <w:rFonts w:cs="Arial"/>
          <w:bCs/>
          <w:i/>
          <w:szCs w:val="20"/>
          <w:u w:val="single"/>
        </w:rPr>
        <w:t>(ustrezno obkroži)</w:t>
      </w:r>
    </w:p>
    <w:p w14:paraId="39079B94" w14:textId="77777777" w:rsidR="00236615" w:rsidRPr="00494A7F" w:rsidRDefault="00236615" w:rsidP="00236615">
      <w:pPr>
        <w:rPr>
          <w:rFonts w:cs="Arial"/>
          <w:bCs/>
          <w:szCs w:val="20"/>
        </w:rPr>
      </w:pPr>
    </w:p>
    <w:p w14:paraId="73E8455E" w14:textId="77777777" w:rsidR="00236615" w:rsidRPr="00494A7F" w:rsidRDefault="00236615" w:rsidP="00236615">
      <w:pPr>
        <w:rPr>
          <w:rFonts w:cs="Arial"/>
          <w:szCs w:val="20"/>
        </w:rPr>
      </w:pPr>
      <w:r w:rsidRPr="00494A7F">
        <w:rPr>
          <w:rFonts w:cs="Arial"/>
          <w:szCs w:val="20"/>
        </w:rPr>
        <w:t>a) samostojno</w:t>
      </w:r>
    </w:p>
    <w:p w14:paraId="30BA27BA" w14:textId="77777777" w:rsidR="00236615" w:rsidRPr="00494A7F" w:rsidRDefault="00236615" w:rsidP="00236615">
      <w:pPr>
        <w:rPr>
          <w:rFonts w:cs="Arial"/>
          <w:szCs w:val="20"/>
        </w:rPr>
      </w:pPr>
    </w:p>
    <w:p w14:paraId="7092D8B8" w14:textId="77777777" w:rsidR="00236615" w:rsidRPr="00494A7F" w:rsidRDefault="00236615" w:rsidP="00236615">
      <w:pPr>
        <w:rPr>
          <w:rFonts w:cs="Arial"/>
          <w:szCs w:val="20"/>
        </w:rPr>
      </w:pPr>
    </w:p>
    <w:p w14:paraId="4C90F5FE" w14:textId="77777777" w:rsidR="00236615" w:rsidRPr="00494A7F" w:rsidRDefault="00236615" w:rsidP="00236615">
      <w:pPr>
        <w:rPr>
          <w:rFonts w:cs="Arial"/>
          <w:szCs w:val="20"/>
        </w:rPr>
      </w:pPr>
      <w:r w:rsidRPr="00494A7F">
        <w:rPr>
          <w:rFonts w:cs="Arial"/>
          <w:szCs w:val="20"/>
        </w:rPr>
        <w:t>b) ponudbo z naslednjimi podizvajalci:</w:t>
      </w:r>
    </w:p>
    <w:p w14:paraId="7039E185" w14:textId="77777777" w:rsidR="00236615" w:rsidRPr="00494A7F" w:rsidRDefault="00236615" w:rsidP="00236615">
      <w:pPr>
        <w:rPr>
          <w:rFonts w:cs="Arial"/>
          <w:szCs w:val="20"/>
        </w:rPr>
      </w:pPr>
      <w:r w:rsidRPr="00494A7F">
        <w:rPr>
          <w:rFonts w:cs="Arial"/>
          <w:szCs w:val="20"/>
        </w:rPr>
        <w:t xml:space="preserve">  …………………………………………………………………..</w:t>
      </w:r>
    </w:p>
    <w:p w14:paraId="778D99C2" w14:textId="77777777" w:rsidR="00236615" w:rsidRPr="00494A7F" w:rsidRDefault="00236615" w:rsidP="00236615">
      <w:pPr>
        <w:rPr>
          <w:rFonts w:cs="Arial"/>
          <w:szCs w:val="20"/>
        </w:rPr>
      </w:pPr>
      <w:r w:rsidRPr="00494A7F">
        <w:rPr>
          <w:rFonts w:cs="Arial"/>
          <w:szCs w:val="20"/>
        </w:rPr>
        <w:t xml:space="preserve">  …………………………………………………………………..</w:t>
      </w:r>
    </w:p>
    <w:p w14:paraId="0E509DCB" w14:textId="77777777" w:rsidR="00236615" w:rsidRPr="00494A7F" w:rsidRDefault="00236615" w:rsidP="00236615">
      <w:pPr>
        <w:rPr>
          <w:rFonts w:cs="Arial"/>
          <w:szCs w:val="20"/>
        </w:rPr>
      </w:pPr>
    </w:p>
    <w:p w14:paraId="45C22107" w14:textId="77777777" w:rsidR="00236615" w:rsidRPr="00494A7F" w:rsidRDefault="00236615" w:rsidP="00236615">
      <w:pPr>
        <w:rPr>
          <w:rFonts w:cs="Arial"/>
          <w:szCs w:val="20"/>
        </w:rPr>
      </w:pPr>
    </w:p>
    <w:p w14:paraId="4379F0CB" w14:textId="77777777" w:rsidR="00236615" w:rsidRPr="00494A7F" w:rsidRDefault="00236615" w:rsidP="00236615">
      <w:pPr>
        <w:rPr>
          <w:rFonts w:cs="Arial"/>
          <w:szCs w:val="20"/>
        </w:rPr>
      </w:pPr>
      <w:r w:rsidRPr="00494A7F">
        <w:rPr>
          <w:rFonts w:cs="Arial"/>
          <w:szCs w:val="20"/>
        </w:rPr>
        <w:t>c) skupno ponudbo z naslednjimi partnerji:</w:t>
      </w:r>
    </w:p>
    <w:p w14:paraId="38178120" w14:textId="77777777" w:rsidR="00236615" w:rsidRPr="00494A7F" w:rsidRDefault="00236615" w:rsidP="00236615">
      <w:pPr>
        <w:rPr>
          <w:rFonts w:cs="Arial"/>
          <w:szCs w:val="20"/>
        </w:rPr>
      </w:pPr>
      <w:r w:rsidRPr="00494A7F">
        <w:rPr>
          <w:rFonts w:cs="Arial"/>
          <w:szCs w:val="20"/>
        </w:rPr>
        <w:t xml:space="preserve">  …………………………………………………………………..</w:t>
      </w:r>
    </w:p>
    <w:p w14:paraId="78C1793F" w14:textId="77777777" w:rsidR="00236615" w:rsidRPr="00494A7F" w:rsidRDefault="00236615" w:rsidP="00236615">
      <w:pPr>
        <w:rPr>
          <w:rFonts w:cs="Arial"/>
          <w:szCs w:val="20"/>
        </w:rPr>
      </w:pPr>
      <w:r w:rsidRPr="00494A7F">
        <w:rPr>
          <w:rFonts w:cs="Arial"/>
          <w:szCs w:val="20"/>
        </w:rPr>
        <w:t xml:space="preserve">  …………………………………………………………………..</w:t>
      </w:r>
    </w:p>
    <w:p w14:paraId="315550D0" w14:textId="77777777" w:rsidR="00236615" w:rsidRDefault="00236615" w:rsidP="00236615">
      <w:pPr>
        <w:pStyle w:val="BodyText"/>
        <w:rPr>
          <w:b w:val="0"/>
          <w:sz w:val="20"/>
        </w:rPr>
      </w:pPr>
    </w:p>
    <w:p w14:paraId="7DD91C44" w14:textId="77777777" w:rsidR="00236615" w:rsidRDefault="00236615" w:rsidP="00236615">
      <w:pPr>
        <w:pStyle w:val="BodyText"/>
        <w:rPr>
          <w:b w:val="0"/>
          <w:sz w:val="20"/>
        </w:rPr>
      </w:pPr>
    </w:p>
    <w:p w14:paraId="4BE3D6E0" w14:textId="77777777" w:rsidR="00236615" w:rsidRPr="00847CB6" w:rsidRDefault="00236615" w:rsidP="00236615">
      <w:pPr>
        <w:tabs>
          <w:tab w:val="left" w:pos="154"/>
        </w:tabs>
        <w:rPr>
          <w:rFonts w:cs="Arial"/>
          <w:b/>
          <w:bCs/>
          <w:iCs/>
          <w:sz w:val="22"/>
          <w:szCs w:val="22"/>
          <w:u w:val="single"/>
        </w:rPr>
      </w:pPr>
      <w:r w:rsidRPr="00847CB6">
        <w:rPr>
          <w:rFonts w:cs="Arial"/>
          <w:b/>
          <w:bCs/>
          <w:iCs/>
          <w:sz w:val="22"/>
          <w:szCs w:val="22"/>
          <w:u w:val="single"/>
        </w:rPr>
        <w:t>II. Ponudbena cena:</w:t>
      </w:r>
    </w:p>
    <w:p w14:paraId="0DB74E73" w14:textId="77777777" w:rsidR="00236615" w:rsidRDefault="00236615" w:rsidP="003469CC">
      <w:pPr>
        <w:pStyle w:val="BodyText"/>
        <w:rPr>
          <w:rFonts w:ascii="Arial" w:hAnsi="Arial" w:cs="Arial"/>
          <w:b w:val="0"/>
          <w:bCs/>
          <w:sz w:val="20"/>
        </w:rPr>
      </w:pPr>
    </w:p>
    <w:p w14:paraId="13110035" w14:textId="77777777" w:rsidR="00B61BDE" w:rsidRPr="00236615" w:rsidRDefault="00B61BDE" w:rsidP="003469CC">
      <w:pPr>
        <w:pStyle w:val="BodyText"/>
        <w:rPr>
          <w:rFonts w:ascii="Arial" w:hAnsi="Arial" w:cs="Arial"/>
          <w:b w:val="0"/>
          <w:sz w:val="20"/>
        </w:rPr>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236615" w14:paraId="6F0579A9" w14:textId="77777777" w:rsidTr="0023661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7C7FA393" w14:textId="77777777" w:rsidR="0061163F" w:rsidRPr="00236615" w:rsidRDefault="0061163F" w:rsidP="0061163F">
            <w:pPr>
              <w:jc w:val="left"/>
              <w:rPr>
                <w:rFonts w:ascii="Cambria" w:hAnsi="Cambria" w:cs="Arial"/>
                <w:b/>
                <w:bCs/>
                <w:iCs/>
                <w:sz w:val="22"/>
                <w:szCs w:val="20"/>
                <w:lang w:eastAsia="sl-SI"/>
              </w:rPr>
            </w:pPr>
            <w:proofErr w:type="spellStart"/>
            <w:r w:rsidRPr="00236615">
              <w:rPr>
                <w:rFonts w:ascii="Cambria" w:hAnsi="Cambria" w:cs="Arial"/>
                <w:b/>
                <w:bCs/>
                <w:iCs/>
                <w:sz w:val="22"/>
                <w:szCs w:val="20"/>
                <w:lang w:eastAsia="sl-SI"/>
              </w:rPr>
              <w:t>Pos</w:t>
            </w:r>
            <w:proofErr w:type="spellEnd"/>
            <w:r w:rsidRPr="00236615">
              <w:rPr>
                <w:rFonts w:ascii="Cambria" w:hAnsi="Cambria" w:cs="Arial"/>
                <w:b/>
                <w:bCs/>
                <w:iCs/>
                <w:sz w:val="22"/>
                <w:szCs w:val="20"/>
                <w:lang w:eastAsia="sl-SI"/>
              </w:rPr>
              <w: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7B338C3" w14:textId="77777777" w:rsidR="0061163F" w:rsidRPr="00236615" w:rsidRDefault="0061163F" w:rsidP="0065419E">
            <w:pPr>
              <w:jc w:val="left"/>
              <w:rPr>
                <w:rFonts w:ascii="Cambria" w:hAnsi="Cambria" w:cs="Arial"/>
                <w:b/>
                <w:bCs/>
                <w:iCs/>
                <w:sz w:val="22"/>
                <w:szCs w:val="20"/>
                <w:lang w:eastAsia="sl-SI"/>
              </w:rPr>
            </w:pPr>
            <w:r w:rsidRPr="00236615">
              <w:rPr>
                <w:rFonts w:ascii="Cambria" w:hAnsi="Cambria" w:cs="Arial"/>
                <w:b/>
                <w:bCs/>
                <w:iCs/>
                <w:sz w:val="22"/>
                <w:szCs w:val="20"/>
                <w:lang w:eastAsia="sl-SI"/>
              </w:rPr>
              <w:t> </w:t>
            </w:r>
          </w:p>
          <w:p w14:paraId="41955C25" w14:textId="77777777" w:rsidR="0061163F" w:rsidRPr="00236615" w:rsidRDefault="0061163F" w:rsidP="0065419E">
            <w:pPr>
              <w:jc w:val="left"/>
              <w:rPr>
                <w:rFonts w:ascii="Cambria" w:hAnsi="Cambria" w:cs="Arial"/>
                <w:b/>
                <w:bCs/>
                <w:iCs/>
                <w:sz w:val="22"/>
                <w:szCs w:val="20"/>
                <w:lang w:eastAsia="sl-SI"/>
              </w:rPr>
            </w:pPr>
            <w:r w:rsidRPr="00236615">
              <w:rPr>
                <w:rFonts w:ascii="Cambria" w:hAnsi="Cambria" w:cs="Arial"/>
                <w:b/>
                <w:bCs/>
                <w:iCs/>
                <w:sz w:val="22"/>
                <w:szCs w:val="20"/>
                <w:lang w:eastAsia="sl-SI"/>
              </w:rPr>
              <w:t> Opis postavke</w:t>
            </w:r>
          </w:p>
          <w:p w14:paraId="19FCBFFA" w14:textId="77777777" w:rsidR="0061163F" w:rsidRPr="00236615" w:rsidRDefault="0061163F" w:rsidP="0065419E">
            <w:pPr>
              <w:jc w:val="left"/>
              <w:rPr>
                <w:rFonts w:ascii="Cambria" w:hAnsi="Cambria" w:cs="Arial"/>
                <w:b/>
                <w:bCs/>
                <w:iCs/>
                <w:sz w:val="22"/>
                <w:szCs w:val="20"/>
                <w:lang w:eastAsia="sl-SI"/>
              </w:rPr>
            </w:pPr>
            <w:r w:rsidRPr="00236615">
              <w:rPr>
                <w:rFonts w:ascii="Cambria" w:hAnsi="Cambria" w:cs="Arial"/>
                <w:b/>
                <w:bCs/>
                <w:iCs/>
                <w:sz w:val="22"/>
                <w:szCs w:val="20"/>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105D86B5" w14:textId="77777777" w:rsidR="0061163F" w:rsidRPr="00236615" w:rsidRDefault="0061163F" w:rsidP="0061163F">
            <w:pPr>
              <w:jc w:val="center"/>
              <w:rPr>
                <w:rFonts w:ascii="Cambria" w:hAnsi="Cambria" w:cs="Arial"/>
                <w:b/>
                <w:bCs/>
                <w:iCs/>
                <w:sz w:val="22"/>
                <w:szCs w:val="20"/>
                <w:lang w:eastAsia="sl-SI"/>
              </w:rPr>
            </w:pPr>
            <w:r w:rsidRPr="00236615">
              <w:rPr>
                <w:rFonts w:ascii="Cambria" w:hAnsi="Cambria" w:cs="Arial"/>
                <w:b/>
                <w:bCs/>
                <w:iCs/>
                <w:sz w:val="22"/>
                <w:szCs w:val="20"/>
                <w:lang w:eastAsia="sl-SI"/>
              </w:rPr>
              <w:t>Cena na mesec</w:t>
            </w:r>
            <w:r w:rsidRPr="00236615">
              <w:rPr>
                <w:rFonts w:ascii="Cambria" w:hAnsi="Cambria" w:cs="Arial"/>
                <w:b/>
                <w:bCs/>
                <w:iCs/>
                <w:sz w:val="22"/>
                <w:szCs w:val="20"/>
                <w:lang w:eastAsia="sl-SI"/>
              </w:rPr>
              <w:br/>
              <w:t>v EUR brez DDV</w:t>
            </w:r>
          </w:p>
        </w:tc>
      </w:tr>
      <w:tr w:rsidR="0061163F" w:rsidRPr="0061163F" w14:paraId="7469D746" w14:textId="77777777" w:rsidTr="00F7071A">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4019332B" w14:textId="5C9C3ED2" w:rsidR="0061163F" w:rsidRPr="0061163F" w:rsidRDefault="0061163F" w:rsidP="0061163F">
            <w:pPr>
              <w:jc w:val="center"/>
              <w:rPr>
                <w:rFonts w:cs="Arial"/>
                <w:bCs/>
                <w:szCs w:val="18"/>
                <w:lang w:eastAsia="sl-SI"/>
              </w:rPr>
            </w:pPr>
            <w:r w:rsidRPr="0061163F">
              <w:rPr>
                <w:rFonts w:cs="Arial"/>
                <w:bCs/>
                <w:szCs w:val="18"/>
                <w:lang w:eastAsia="sl-SI"/>
              </w:rPr>
              <w:t>3.2.1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21CCCC5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48C71525" w14:textId="77777777" w:rsidR="0061163F" w:rsidRPr="0061163F" w:rsidRDefault="00957F64" w:rsidP="00744C16">
            <w:pPr>
              <w:jc w:val="right"/>
              <w:rPr>
                <w:rFonts w:cs="Arial"/>
                <w:b/>
                <w:bCs/>
                <w:szCs w:val="18"/>
                <w:lang w:eastAsia="sl-SI"/>
              </w:rPr>
            </w:pPr>
            <w:r>
              <w:rPr>
                <w:rFonts w:cs="Arial"/>
                <w:b/>
                <w:bCs/>
                <w:szCs w:val="18"/>
                <w:lang w:eastAsia="sl-SI"/>
              </w:rPr>
              <w:t>6</w:t>
            </w:r>
            <w:r w:rsidR="000A6F4F">
              <w:rPr>
                <w:rFonts w:cs="Arial"/>
                <w:b/>
                <w:bCs/>
                <w:szCs w:val="18"/>
                <w:lang w:eastAsia="sl-SI"/>
              </w:rPr>
              <w:t>.160,38</w:t>
            </w:r>
            <w:r w:rsidR="0061163F" w:rsidRPr="0061163F">
              <w:rPr>
                <w:rFonts w:cs="Arial"/>
                <w:b/>
                <w:bCs/>
                <w:szCs w:val="18"/>
                <w:lang w:eastAsia="sl-SI"/>
              </w:rPr>
              <w:t xml:space="preserve"> m</w:t>
            </w:r>
            <w:r w:rsidR="0061163F" w:rsidRPr="0061163F">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1882FE7E"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B798F" w:rsidRPr="0061163F" w14:paraId="2BFF656B"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B749EC7" w14:textId="632BA03E" w:rsidR="00BB798F" w:rsidRPr="0061163F" w:rsidRDefault="00BB798F" w:rsidP="0065419E">
            <w:pPr>
              <w:jc w:val="center"/>
              <w:rPr>
                <w:rFonts w:cs="Arial"/>
                <w:bCs/>
                <w:szCs w:val="18"/>
                <w:lang w:eastAsia="sl-SI"/>
              </w:rPr>
            </w:pPr>
            <w:r>
              <w:rPr>
                <w:rFonts w:cs="Arial"/>
                <w:bCs/>
                <w:szCs w:val="18"/>
                <w:lang w:eastAsia="sl-SI"/>
              </w:rPr>
              <w:t>3.2.2</w:t>
            </w:r>
          </w:p>
        </w:tc>
        <w:tc>
          <w:tcPr>
            <w:tcW w:w="4986" w:type="dxa"/>
            <w:tcBorders>
              <w:top w:val="nil"/>
              <w:left w:val="single" w:sz="4" w:space="0" w:color="auto"/>
              <w:bottom w:val="single" w:sz="4" w:space="0" w:color="auto"/>
              <w:right w:val="nil"/>
            </w:tcBorders>
            <w:shd w:val="clear" w:color="000000" w:fill="FFFFFF"/>
            <w:vAlign w:val="center"/>
          </w:tcPr>
          <w:p w14:paraId="63FC05FE" w14:textId="77777777" w:rsidR="00BB798F" w:rsidRPr="0061163F" w:rsidRDefault="00BB798F" w:rsidP="0065419E">
            <w:pPr>
              <w:jc w:val="left"/>
              <w:rPr>
                <w:rFonts w:cs="Arial"/>
                <w:b/>
                <w:bCs/>
                <w:szCs w:val="18"/>
                <w:lang w:eastAsia="sl-SI"/>
              </w:rPr>
            </w:pPr>
            <w:r>
              <w:rPr>
                <w:rFonts w:cs="Arial"/>
                <w:b/>
                <w:bCs/>
                <w:szCs w:val="18"/>
                <w:lang w:eastAsia="sl-SI"/>
              </w:rPr>
              <w:t>Čiščenje stekla in žaluzij</w:t>
            </w:r>
          </w:p>
        </w:tc>
        <w:tc>
          <w:tcPr>
            <w:tcW w:w="1418" w:type="dxa"/>
            <w:tcBorders>
              <w:top w:val="nil"/>
              <w:left w:val="nil"/>
              <w:bottom w:val="single" w:sz="4" w:space="0" w:color="auto"/>
              <w:right w:val="single" w:sz="4" w:space="0" w:color="auto"/>
            </w:tcBorders>
            <w:shd w:val="clear" w:color="000000" w:fill="FFFFFF"/>
            <w:vAlign w:val="center"/>
          </w:tcPr>
          <w:p w14:paraId="567EC8F9" w14:textId="77777777" w:rsidR="00BB798F" w:rsidRPr="00BB798F" w:rsidRDefault="00B0499F" w:rsidP="0065419E">
            <w:pPr>
              <w:jc w:val="right"/>
              <w:rPr>
                <w:rFonts w:cs="Arial"/>
                <w:b/>
                <w:bCs/>
                <w:szCs w:val="18"/>
                <w:vertAlign w:val="superscript"/>
                <w:lang w:eastAsia="sl-SI"/>
              </w:rPr>
            </w:pPr>
            <w:r>
              <w:rPr>
                <w:rFonts w:cs="Arial"/>
                <w:b/>
                <w:bCs/>
                <w:szCs w:val="18"/>
                <w:lang w:eastAsia="sl-SI"/>
              </w:rPr>
              <w:t>581</w:t>
            </w:r>
            <w:r w:rsidR="00BB798F">
              <w:rPr>
                <w:rFonts w:cs="Arial"/>
                <w:b/>
                <w:bCs/>
                <w:szCs w:val="18"/>
                <w:lang w:eastAsia="sl-SI"/>
              </w:rPr>
              <w:t>,</w:t>
            </w:r>
            <w:r>
              <w:rPr>
                <w:rFonts w:cs="Arial"/>
                <w:b/>
                <w:bCs/>
                <w:szCs w:val="18"/>
                <w:lang w:eastAsia="sl-SI"/>
              </w:rPr>
              <w:t>17</w:t>
            </w:r>
            <w:r w:rsidR="00BB798F">
              <w:rPr>
                <w:rFonts w:cs="Arial"/>
                <w:b/>
                <w:bCs/>
                <w:szCs w:val="18"/>
                <w:lang w:eastAsia="sl-SI"/>
              </w:rPr>
              <w:t xml:space="preserve"> m</w:t>
            </w:r>
            <w:r w:rsidR="00BB798F">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58F0E148" w14:textId="77777777" w:rsidR="00BB798F" w:rsidRPr="0061163F" w:rsidRDefault="00BB798F" w:rsidP="0065419E">
            <w:pPr>
              <w:jc w:val="left"/>
              <w:rPr>
                <w:rFonts w:cs="Arial"/>
                <w:b/>
                <w:bCs/>
                <w:szCs w:val="18"/>
                <w:lang w:eastAsia="sl-SI"/>
              </w:rPr>
            </w:pPr>
          </w:p>
        </w:tc>
      </w:tr>
      <w:tr w:rsidR="0061163F" w:rsidRPr="0061163F" w14:paraId="7FE7708E"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hideMark/>
          </w:tcPr>
          <w:p w14:paraId="7FE280AD" w14:textId="2F2066F9" w:rsidR="0061163F" w:rsidRPr="0061163F" w:rsidRDefault="0061163F" w:rsidP="0065419E">
            <w:pPr>
              <w:jc w:val="center"/>
              <w:rPr>
                <w:rFonts w:cs="Arial"/>
                <w:bCs/>
                <w:szCs w:val="18"/>
                <w:lang w:eastAsia="sl-SI"/>
              </w:rPr>
            </w:pPr>
            <w:r w:rsidRPr="0061163F">
              <w:rPr>
                <w:rFonts w:cs="Arial"/>
                <w:bCs/>
                <w:szCs w:val="18"/>
                <w:lang w:eastAsia="sl-SI"/>
              </w:rPr>
              <w:t>3.2.</w:t>
            </w:r>
            <w:r w:rsidR="00BB798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hideMark/>
          </w:tcPr>
          <w:p w14:paraId="2F6F5FA4" w14:textId="77777777" w:rsidR="0061163F" w:rsidRPr="0061163F" w:rsidRDefault="00BB798F" w:rsidP="0065419E">
            <w:pPr>
              <w:jc w:val="left"/>
              <w:rPr>
                <w:rFonts w:cs="Arial"/>
                <w:b/>
                <w:bCs/>
                <w:szCs w:val="18"/>
                <w:lang w:eastAsia="sl-SI"/>
              </w:rPr>
            </w:pPr>
            <w:r>
              <w:rPr>
                <w:rFonts w:cs="Arial"/>
                <w:b/>
                <w:bCs/>
                <w:szCs w:val="18"/>
                <w:lang w:eastAsia="sl-SI"/>
              </w:rPr>
              <w:t>Čiščenje ter vzdrževanje dvorišč in okolice</w:t>
            </w:r>
            <w:r w:rsidR="0061163F" w:rsidRPr="0061163F">
              <w:rPr>
                <w:rFonts w:cs="Arial"/>
                <w:b/>
                <w:bCs/>
                <w:szCs w:val="18"/>
                <w:lang w:eastAsia="sl-SI"/>
              </w:rPr>
              <w:t xml:space="preserve"> </w:t>
            </w:r>
            <w:r w:rsidR="0061163F" w:rsidRPr="0061163F">
              <w:rPr>
                <w:rFonts w:cs="Arial"/>
                <w:bCs/>
                <w:szCs w:val="18"/>
                <w:lang w:eastAsia="sl-SI"/>
              </w:rPr>
              <w:t>(2-krat tedensko)</w:t>
            </w:r>
            <w:r w:rsidR="0061163F" w:rsidRPr="0061163F">
              <w:rPr>
                <w:rFonts w:cs="Arial"/>
                <w:b/>
                <w:bCs/>
                <w:szCs w:val="18"/>
                <w:lang w:eastAsia="sl-SI"/>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14:paraId="5EB4D48B" w14:textId="77777777" w:rsidR="0061163F" w:rsidRPr="00BB798F" w:rsidRDefault="003A154E" w:rsidP="0065419E">
            <w:pPr>
              <w:jc w:val="right"/>
              <w:rPr>
                <w:rFonts w:cs="Arial"/>
                <w:b/>
                <w:bCs/>
                <w:szCs w:val="18"/>
                <w:vertAlign w:val="superscript"/>
                <w:lang w:eastAsia="sl-SI"/>
              </w:rPr>
            </w:pPr>
            <w:r>
              <w:rPr>
                <w:rFonts w:cs="Arial"/>
                <w:b/>
                <w:bCs/>
                <w:szCs w:val="18"/>
                <w:lang w:eastAsia="sl-SI"/>
              </w:rPr>
              <w:t>c</w:t>
            </w:r>
            <w:r w:rsidR="00BB798F">
              <w:rPr>
                <w:rFonts w:cs="Arial"/>
                <w:b/>
                <w:bCs/>
                <w:szCs w:val="18"/>
                <w:lang w:eastAsia="sl-SI"/>
              </w:rPr>
              <w:t>ca 700 m</w:t>
            </w:r>
            <w:r w:rsidR="00BB798F">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hideMark/>
          </w:tcPr>
          <w:p w14:paraId="5A4ABAA7"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E01F5C" w:rsidRPr="0061163F" w14:paraId="76A1C636" w14:textId="77777777" w:rsidTr="00F7071A">
        <w:trPr>
          <w:trHeight w:val="585"/>
          <w:jc w:val="center"/>
        </w:trPr>
        <w:tc>
          <w:tcPr>
            <w:tcW w:w="752"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72AA3092" w14:textId="740C5020" w:rsidR="00E01F5C" w:rsidRPr="00E01F5C" w:rsidRDefault="00E01F5C" w:rsidP="0065419E">
            <w:pPr>
              <w:jc w:val="center"/>
              <w:rPr>
                <w:rFonts w:cs="Arial"/>
                <w:szCs w:val="18"/>
                <w:lang w:eastAsia="sl-SI"/>
              </w:rPr>
            </w:pPr>
            <w:r>
              <w:rPr>
                <w:rFonts w:cs="Arial"/>
                <w:szCs w:val="18"/>
                <w:lang w:eastAsia="sl-SI"/>
              </w:rPr>
              <w:t>3.2.6</w:t>
            </w:r>
          </w:p>
        </w:tc>
        <w:tc>
          <w:tcPr>
            <w:tcW w:w="6404" w:type="dxa"/>
            <w:gridSpan w:val="2"/>
            <w:tcBorders>
              <w:top w:val="single" w:sz="8" w:space="0" w:color="auto"/>
              <w:left w:val="single" w:sz="4" w:space="0" w:color="auto"/>
              <w:bottom w:val="single" w:sz="12" w:space="0" w:color="auto"/>
              <w:right w:val="nil"/>
            </w:tcBorders>
            <w:shd w:val="clear" w:color="auto" w:fill="auto"/>
            <w:noWrap/>
            <w:vAlign w:val="center"/>
          </w:tcPr>
          <w:p w14:paraId="06164914" w14:textId="0943817C" w:rsidR="00E01F5C" w:rsidRPr="0061163F" w:rsidRDefault="00E01F5C" w:rsidP="0065419E">
            <w:pPr>
              <w:jc w:val="left"/>
              <w:rPr>
                <w:rFonts w:cs="Arial"/>
                <w:b/>
                <w:bCs/>
                <w:szCs w:val="18"/>
                <w:lang w:eastAsia="sl-SI"/>
              </w:rPr>
            </w:pPr>
            <w:r>
              <w:rPr>
                <w:rFonts w:cs="Arial"/>
                <w:b/>
                <w:bCs/>
                <w:szCs w:val="18"/>
                <w:lang w:eastAsia="sl-SI"/>
              </w:rPr>
              <w:t>Vzdrževanje stopnišč in vhodov v objekte v zimskem času</w:t>
            </w:r>
          </w:p>
        </w:tc>
        <w:tc>
          <w:tcPr>
            <w:tcW w:w="2693" w:type="dxa"/>
            <w:tcBorders>
              <w:top w:val="single" w:sz="8" w:space="0" w:color="auto"/>
              <w:left w:val="single" w:sz="4" w:space="0" w:color="auto"/>
              <w:bottom w:val="single" w:sz="12" w:space="0" w:color="auto"/>
              <w:right w:val="single" w:sz="4" w:space="0" w:color="auto"/>
            </w:tcBorders>
            <w:shd w:val="clear" w:color="auto" w:fill="auto"/>
            <w:noWrap/>
            <w:vAlign w:val="center"/>
          </w:tcPr>
          <w:p w14:paraId="1FFE3772" w14:textId="77777777" w:rsidR="00E01F5C" w:rsidRPr="0061163F" w:rsidRDefault="00E01F5C" w:rsidP="0065419E">
            <w:pPr>
              <w:jc w:val="left"/>
              <w:rPr>
                <w:rFonts w:cs="Arial"/>
                <w:b/>
                <w:bCs/>
                <w:szCs w:val="18"/>
                <w:lang w:eastAsia="sl-SI"/>
              </w:rPr>
            </w:pPr>
          </w:p>
        </w:tc>
      </w:tr>
      <w:tr w:rsidR="0061163F" w:rsidRPr="00236615" w14:paraId="4048191C" w14:textId="77777777" w:rsidTr="00F7071A">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6CD5FA42" w14:textId="77777777" w:rsidR="0061163F" w:rsidRPr="00236615" w:rsidRDefault="0061163F" w:rsidP="0065419E">
            <w:pPr>
              <w:jc w:val="center"/>
              <w:rPr>
                <w:rFonts w:ascii="Cambria" w:hAnsi="Cambria" w:cs="Arial"/>
                <w:b/>
                <w:bCs/>
                <w:sz w:val="22"/>
                <w:szCs w:val="20"/>
                <w:lang w:eastAsia="sl-SI"/>
              </w:rPr>
            </w:pPr>
            <w:r w:rsidRPr="00236615">
              <w:rPr>
                <w:rFonts w:ascii="Cambria" w:hAnsi="Cambria" w:cs="Arial"/>
                <w:b/>
                <w:bCs/>
                <w:sz w:val="22"/>
                <w:szCs w:val="20"/>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AF1DD" w:themeFill="accent3" w:themeFillTint="33"/>
            <w:noWrap/>
            <w:vAlign w:val="center"/>
            <w:hideMark/>
          </w:tcPr>
          <w:p w14:paraId="67EEADC9" w14:textId="1DC4718D" w:rsidR="0061163F" w:rsidRPr="0042784E" w:rsidRDefault="0061163F" w:rsidP="0065419E">
            <w:pPr>
              <w:jc w:val="left"/>
              <w:rPr>
                <w:rFonts w:ascii="Cambria" w:hAnsi="Cambria" w:cs="Arial"/>
                <w:sz w:val="22"/>
                <w:szCs w:val="20"/>
                <w:lang w:eastAsia="sl-SI"/>
              </w:rPr>
            </w:pPr>
            <w:r w:rsidRPr="00236615">
              <w:rPr>
                <w:rFonts w:ascii="Cambria" w:hAnsi="Cambria" w:cs="Arial"/>
                <w:b/>
                <w:bCs/>
                <w:sz w:val="22"/>
                <w:szCs w:val="20"/>
                <w:lang w:eastAsia="sl-SI"/>
              </w:rPr>
              <w:t> SKUPAJ REDNA OPRAVILA</w:t>
            </w:r>
            <w:r w:rsidR="00F14317">
              <w:rPr>
                <w:rFonts w:ascii="Cambria" w:hAnsi="Cambria" w:cs="Arial"/>
                <w:b/>
                <w:bCs/>
                <w:sz w:val="22"/>
                <w:szCs w:val="20"/>
                <w:lang w:eastAsia="sl-SI"/>
              </w:rPr>
              <w:t xml:space="preserve"> </w:t>
            </w:r>
            <w:r w:rsidR="00F7071A" w:rsidRPr="00236615">
              <w:rPr>
                <w:rFonts w:ascii="Cambria" w:hAnsi="Cambria" w:cs="Arial"/>
                <w:b/>
                <w:bCs/>
                <w:sz w:val="22"/>
                <w:szCs w:val="20"/>
                <w:lang w:eastAsia="sl-SI"/>
              </w:rPr>
              <w:t>(na mesec)</w:t>
            </w:r>
            <w:r w:rsidRPr="00236615">
              <w:rPr>
                <w:rFonts w:ascii="Cambria" w:hAnsi="Cambria" w:cs="Arial"/>
                <w:b/>
                <w:bCs/>
                <w:sz w:val="22"/>
                <w:szCs w:val="20"/>
                <w:lang w:eastAsia="sl-SI"/>
              </w:rPr>
              <w:t>:</w:t>
            </w:r>
            <w:r w:rsidR="0042784E">
              <w:rPr>
                <w:rFonts w:ascii="Cambria" w:hAnsi="Cambria" w:cs="Arial"/>
                <w:b/>
                <w:bCs/>
                <w:sz w:val="22"/>
                <w:szCs w:val="20"/>
                <w:lang w:eastAsia="sl-SI"/>
              </w:rPr>
              <w:t xml:space="preserve"> </w:t>
            </w:r>
            <w:r w:rsidR="0042784E">
              <w:rPr>
                <w:rFonts w:ascii="Cambria" w:hAnsi="Cambria" w:cs="Arial"/>
                <w:sz w:val="22"/>
                <w:szCs w:val="20"/>
                <w:lang w:eastAsia="sl-SI"/>
              </w:rPr>
              <w:t xml:space="preserve">                               </w:t>
            </w:r>
            <w:r w:rsidR="0042784E">
              <w:rPr>
                <w:rFonts w:ascii="Arial Narrow" w:hAnsi="Arial Narrow" w:cs="Arial"/>
                <w:szCs w:val="18"/>
                <w:lang w:eastAsia="sl-SI"/>
              </w:rPr>
              <w:t>(M</w:t>
            </w:r>
            <w:r w:rsidR="0042784E" w:rsidRPr="0042784E">
              <w:rPr>
                <w:rFonts w:ascii="Arial Narrow" w:hAnsi="Arial Narrow" w:cs="Arial"/>
                <w:szCs w:val="18"/>
                <w:lang w:eastAsia="sl-SI"/>
              </w:rPr>
              <w:t>erilo I</w:t>
            </w:r>
            <w:r w:rsidR="0042784E">
              <w:rPr>
                <w:rFonts w:ascii="Arial Narrow" w:hAnsi="Arial Narrow" w:cs="Arial"/>
                <w:szCs w:val="18"/>
                <w:lang w:eastAsia="sl-SI"/>
              </w:rPr>
              <w:t>)</w:t>
            </w:r>
          </w:p>
        </w:tc>
        <w:tc>
          <w:tcPr>
            <w:tcW w:w="2693"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4A8DE2F1" w14:textId="77777777" w:rsidR="0061163F" w:rsidRPr="00236615" w:rsidRDefault="0061163F" w:rsidP="0065419E">
            <w:pPr>
              <w:jc w:val="left"/>
              <w:rPr>
                <w:rFonts w:ascii="Cambria" w:hAnsi="Cambria" w:cs="Arial"/>
                <w:b/>
                <w:bCs/>
                <w:sz w:val="22"/>
                <w:szCs w:val="20"/>
                <w:lang w:eastAsia="sl-SI"/>
              </w:rPr>
            </w:pPr>
            <w:r w:rsidRPr="00236615">
              <w:rPr>
                <w:rFonts w:ascii="Cambria" w:hAnsi="Cambria" w:cs="Arial"/>
                <w:b/>
                <w:bCs/>
                <w:sz w:val="22"/>
                <w:szCs w:val="20"/>
                <w:lang w:eastAsia="sl-SI"/>
              </w:rPr>
              <w:t> </w:t>
            </w:r>
          </w:p>
        </w:tc>
      </w:tr>
    </w:tbl>
    <w:p w14:paraId="5677713B" w14:textId="77777777" w:rsidR="00F7071A" w:rsidRDefault="00F7071A"/>
    <w:p w14:paraId="5E60DEBD" w14:textId="77777777" w:rsidR="00236615" w:rsidRDefault="00236615"/>
    <w:tbl>
      <w:tblPr>
        <w:tblW w:w="98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2"/>
        <w:gridCol w:w="6404"/>
        <w:gridCol w:w="2693"/>
      </w:tblGrid>
      <w:tr w:rsidR="00F7071A" w:rsidRPr="00236615" w14:paraId="1807AD1D" w14:textId="77777777" w:rsidTr="00F7071A">
        <w:trPr>
          <w:trHeight w:val="585"/>
          <w:jc w:val="center"/>
        </w:trPr>
        <w:tc>
          <w:tcPr>
            <w:tcW w:w="752" w:type="dxa"/>
            <w:shd w:val="clear" w:color="auto" w:fill="auto"/>
            <w:noWrap/>
            <w:vAlign w:val="center"/>
          </w:tcPr>
          <w:p w14:paraId="508938FA" w14:textId="757A0216" w:rsidR="00F7071A" w:rsidRPr="00236615" w:rsidRDefault="00F7071A" w:rsidP="0065419E">
            <w:pPr>
              <w:jc w:val="center"/>
              <w:rPr>
                <w:rFonts w:cs="Arial"/>
                <w:szCs w:val="18"/>
                <w:lang w:eastAsia="sl-SI"/>
              </w:rPr>
            </w:pPr>
            <w:proofErr w:type="spellStart"/>
            <w:r w:rsidRPr="00236615">
              <w:rPr>
                <w:rFonts w:cs="Arial"/>
                <w:szCs w:val="18"/>
                <w:lang w:eastAsia="sl-SI"/>
              </w:rPr>
              <w:t>I.a</w:t>
            </w:r>
            <w:proofErr w:type="spellEnd"/>
          </w:p>
        </w:tc>
        <w:tc>
          <w:tcPr>
            <w:tcW w:w="6404" w:type="dxa"/>
            <w:shd w:val="clear" w:color="auto" w:fill="auto"/>
            <w:noWrap/>
            <w:vAlign w:val="center"/>
          </w:tcPr>
          <w:p w14:paraId="41261220" w14:textId="77777777" w:rsidR="00F7071A" w:rsidRPr="00236615" w:rsidRDefault="00F7071A" w:rsidP="0065419E">
            <w:pPr>
              <w:jc w:val="left"/>
              <w:rPr>
                <w:rFonts w:cs="Arial"/>
                <w:szCs w:val="18"/>
                <w:lang w:eastAsia="sl-SI"/>
              </w:rPr>
            </w:pPr>
            <w:r w:rsidRPr="00236615">
              <w:rPr>
                <w:rFonts w:cs="Arial"/>
                <w:szCs w:val="18"/>
                <w:lang w:eastAsia="sl-SI"/>
              </w:rPr>
              <w:t>SKUPNA PONUDBENA VREDNOST za eno leto</w:t>
            </w:r>
          </w:p>
          <w:p w14:paraId="3B5BA849" w14:textId="3A83343A" w:rsidR="00F7071A" w:rsidRPr="00236615" w:rsidRDefault="00F7071A" w:rsidP="0065419E">
            <w:pPr>
              <w:jc w:val="left"/>
              <w:rPr>
                <w:rFonts w:cs="Arial"/>
                <w:szCs w:val="18"/>
                <w:lang w:eastAsia="sl-SI"/>
              </w:rPr>
            </w:pPr>
            <w:r w:rsidRPr="00236615">
              <w:rPr>
                <w:rFonts w:cs="Arial"/>
                <w:szCs w:val="18"/>
                <w:lang w:eastAsia="sl-SI"/>
              </w:rPr>
              <w:t>(skupaj redna opravila na mesec x 12) v EUR brez DDV</w:t>
            </w:r>
          </w:p>
        </w:tc>
        <w:tc>
          <w:tcPr>
            <w:tcW w:w="2693" w:type="dxa"/>
            <w:shd w:val="clear" w:color="auto" w:fill="auto"/>
            <w:noWrap/>
            <w:vAlign w:val="center"/>
          </w:tcPr>
          <w:p w14:paraId="4653CDB7" w14:textId="77777777" w:rsidR="00F7071A" w:rsidRPr="00236615" w:rsidRDefault="00F7071A" w:rsidP="0065419E">
            <w:pPr>
              <w:jc w:val="left"/>
              <w:rPr>
                <w:rFonts w:cs="Arial"/>
                <w:szCs w:val="18"/>
                <w:lang w:eastAsia="sl-SI"/>
              </w:rPr>
            </w:pPr>
          </w:p>
        </w:tc>
      </w:tr>
    </w:tbl>
    <w:p w14:paraId="28F80DAE" w14:textId="77777777" w:rsidR="008B3B38" w:rsidRDefault="008B3B38" w:rsidP="008B3B38">
      <w:pPr>
        <w:pStyle w:val="BESEDILO"/>
        <w:keepLines w:val="0"/>
        <w:widowControl/>
        <w:tabs>
          <w:tab w:val="clear" w:pos="2155"/>
        </w:tabs>
        <w:spacing w:line="360" w:lineRule="auto"/>
      </w:pPr>
    </w:p>
    <w:p w14:paraId="6087854E" w14:textId="77777777" w:rsidR="00236615" w:rsidRDefault="00236615" w:rsidP="008B3B38">
      <w:pPr>
        <w:pStyle w:val="BESEDILO"/>
        <w:keepLines w:val="0"/>
        <w:widowControl/>
        <w:tabs>
          <w:tab w:val="clear" w:pos="2155"/>
        </w:tabs>
        <w:spacing w:line="360" w:lineRule="auto"/>
      </w:pPr>
    </w:p>
    <w:p w14:paraId="05774282" w14:textId="386768B8" w:rsidR="00236615" w:rsidRDefault="00236615" w:rsidP="003013F5">
      <w:pPr>
        <w:pStyle w:val="Heading22"/>
      </w:pPr>
      <w:bookmarkStart w:id="147" w:name="_Toc166152243"/>
      <w:r w:rsidRPr="009635E4">
        <w:t>PREDRAČUN</w:t>
      </w:r>
      <w:r>
        <w:t xml:space="preserve"> – stran 2</w:t>
      </w:r>
      <w:bookmarkEnd w:id="147"/>
    </w:p>
    <w:p w14:paraId="4B3F2362" w14:textId="4B75BE4F" w:rsidR="00236615" w:rsidRPr="00236615" w:rsidRDefault="00236615" w:rsidP="00236615">
      <w:pPr>
        <w:pStyle w:val="Style1"/>
        <w:rPr>
          <w:b w:val="0"/>
          <w:lang w:val="it-IT"/>
        </w:rPr>
      </w:pPr>
      <w:bookmarkStart w:id="148" w:name="_Toc166152244"/>
      <w:r w:rsidRPr="00236615">
        <w:rPr>
          <w:lang w:val="it-IT"/>
        </w:rPr>
        <w:t xml:space="preserve">ZA JAVNO NAROČILO </w:t>
      </w:r>
      <w:r w:rsidR="0028685F">
        <w:rPr>
          <w:lang w:val="it-IT"/>
        </w:rPr>
        <w:t>JN-S0690</w:t>
      </w:r>
      <w:bookmarkEnd w:id="148"/>
    </w:p>
    <w:p w14:paraId="503D3C3E" w14:textId="77777777" w:rsidR="00236615" w:rsidRPr="00236615" w:rsidRDefault="00236615" w:rsidP="00236615">
      <w:pPr>
        <w:pStyle w:val="BodyText"/>
        <w:rPr>
          <w:rFonts w:ascii="Arial" w:hAnsi="Arial" w:cs="Arial"/>
          <w:b w:val="0"/>
          <w:sz w:val="20"/>
        </w:rPr>
      </w:pPr>
    </w:p>
    <w:p w14:paraId="0919AE8C" w14:textId="77777777" w:rsidR="00236615" w:rsidRDefault="00236615" w:rsidP="008B3B38">
      <w:pPr>
        <w:pStyle w:val="BESEDILO"/>
        <w:keepLines w:val="0"/>
        <w:widowControl/>
        <w:tabs>
          <w:tab w:val="clear" w:pos="2155"/>
        </w:tabs>
        <w:spacing w:line="360" w:lineRule="auto"/>
      </w:pPr>
    </w:p>
    <w:p w14:paraId="65789581" w14:textId="77777777" w:rsidR="00236615" w:rsidRDefault="00236615"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1163F" w14:paraId="468609B0" w14:textId="77777777" w:rsidTr="00236615">
        <w:trPr>
          <w:trHeight w:val="480"/>
          <w:jc w:val="center"/>
        </w:trPr>
        <w:tc>
          <w:tcPr>
            <w:tcW w:w="752" w:type="dxa"/>
            <w:tcBorders>
              <w:top w:val="single" w:sz="12" w:space="0" w:color="auto"/>
              <w:left w:val="single" w:sz="8" w:space="0" w:color="auto"/>
              <w:bottom w:val="single" w:sz="12" w:space="0" w:color="auto"/>
              <w:right w:val="nil"/>
            </w:tcBorders>
            <w:shd w:val="clear" w:color="auto" w:fill="D9D9D9" w:themeFill="background1" w:themeFillShade="D9"/>
            <w:noWrap/>
            <w:vAlign w:val="center"/>
            <w:hideMark/>
          </w:tcPr>
          <w:p w14:paraId="4F31A321" w14:textId="77777777" w:rsidR="0061163F" w:rsidRPr="0061163F" w:rsidRDefault="0061163F" w:rsidP="0061163F">
            <w:pPr>
              <w:jc w:val="left"/>
              <w:rPr>
                <w:rFonts w:cs="Arial"/>
                <w:b/>
                <w:bCs/>
                <w:i/>
                <w:szCs w:val="18"/>
                <w:lang w:eastAsia="sl-SI"/>
              </w:rPr>
            </w:pPr>
            <w:proofErr w:type="spellStart"/>
            <w:r w:rsidRPr="0061163F">
              <w:rPr>
                <w:rFonts w:cs="Arial"/>
                <w:b/>
                <w:bCs/>
                <w:i/>
                <w:szCs w:val="18"/>
                <w:lang w:eastAsia="sl-SI"/>
              </w:rPr>
              <w:t>Pos</w:t>
            </w:r>
            <w:proofErr w:type="spellEnd"/>
            <w:r w:rsidRPr="0061163F">
              <w:rPr>
                <w:rFonts w:cs="Arial"/>
                <w:b/>
                <w:bCs/>
                <w:i/>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D9D9D9" w:themeFill="background1" w:themeFillShade="D9"/>
            <w:noWrap/>
            <w:vAlign w:val="bottom"/>
            <w:hideMark/>
          </w:tcPr>
          <w:p w14:paraId="3E4BF770" w14:textId="77777777" w:rsidR="0061163F" w:rsidRPr="0061163F" w:rsidRDefault="0061163F" w:rsidP="0065419E">
            <w:pPr>
              <w:jc w:val="left"/>
              <w:rPr>
                <w:rFonts w:cs="Arial"/>
                <w:b/>
                <w:bCs/>
                <w:i/>
                <w:szCs w:val="18"/>
                <w:lang w:eastAsia="sl-SI"/>
              </w:rPr>
            </w:pPr>
            <w:r w:rsidRPr="0061163F">
              <w:rPr>
                <w:rFonts w:cs="Arial"/>
                <w:b/>
                <w:bCs/>
                <w:i/>
                <w:szCs w:val="18"/>
                <w:lang w:eastAsia="sl-SI"/>
              </w:rPr>
              <w:t> </w:t>
            </w:r>
          </w:p>
          <w:p w14:paraId="03606459" w14:textId="77777777" w:rsidR="0061163F" w:rsidRPr="0061163F" w:rsidRDefault="0061163F" w:rsidP="0065419E">
            <w:pPr>
              <w:jc w:val="left"/>
              <w:rPr>
                <w:rFonts w:cs="Arial"/>
                <w:b/>
                <w:bCs/>
                <w:i/>
                <w:szCs w:val="18"/>
                <w:lang w:eastAsia="sl-SI"/>
              </w:rPr>
            </w:pPr>
            <w:r w:rsidRPr="0061163F">
              <w:rPr>
                <w:rFonts w:cs="Arial"/>
                <w:b/>
                <w:bCs/>
                <w:i/>
                <w:szCs w:val="18"/>
                <w:lang w:eastAsia="sl-SI"/>
              </w:rPr>
              <w:t> Opis postavke</w:t>
            </w:r>
          </w:p>
          <w:p w14:paraId="23F669F3" w14:textId="77777777" w:rsidR="0061163F" w:rsidRPr="0061163F" w:rsidRDefault="0061163F" w:rsidP="0065419E">
            <w:pPr>
              <w:jc w:val="left"/>
              <w:rPr>
                <w:rFonts w:cs="Arial"/>
                <w:b/>
                <w:bCs/>
                <w:i/>
                <w:szCs w:val="18"/>
                <w:lang w:eastAsia="sl-SI"/>
              </w:rPr>
            </w:pPr>
            <w:r w:rsidRPr="0061163F">
              <w:rPr>
                <w:rFonts w:cs="Arial"/>
                <w:b/>
                <w:bCs/>
                <w:i/>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D9D9D9" w:themeFill="background1" w:themeFillShade="D9"/>
            <w:vAlign w:val="center"/>
            <w:hideMark/>
          </w:tcPr>
          <w:p w14:paraId="3F4B4AEC" w14:textId="0E0B8D77" w:rsidR="0061163F" w:rsidRPr="0061163F" w:rsidRDefault="0061163F" w:rsidP="0061163F">
            <w:pPr>
              <w:jc w:val="center"/>
              <w:rPr>
                <w:rFonts w:cs="Arial"/>
                <w:b/>
                <w:bCs/>
                <w:i/>
                <w:szCs w:val="18"/>
                <w:lang w:eastAsia="sl-SI"/>
              </w:rPr>
            </w:pPr>
            <w:r w:rsidRPr="00464FDB">
              <w:rPr>
                <w:rFonts w:cs="Arial"/>
                <w:b/>
                <w:bCs/>
                <w:i/>
                <w:szCs w:val="18"/>
                <w:lang w:eastAsia="sl-SI"/>
              </w:rPr>
              <w:t xml:space="preserve">Cena na </w:t>
            </w:r>
            <w:r w:rsidR="00464FDB" w:rsidRPr="00464FDB">
              <w:rPr>
                <w:rFonts w:cs="Arial"/>
                <w:b/>
                <w:bCs/>
                <w:i/>
                <w:szCs w:val="18"/>
                <w:lang w:eastAsia="sl-SI"/>
              </w:rPr>
              <w:t>uro</w:t>
            </w:r>
            <w:r w:rsidRPr="0061163F">
              <w:rPr>
                <w:rFonts w:cs="Arial"/>
                <w:b/>
                <w:bCs/>
                <w:i/>
                <w:szCs w:val="18"/>
                <w:lang w:eastAsia="sl-SI"/>
              </w:rPr>
              <w:br/>
              <w:t>v EUR brez DDV</w:t>
            </w:r>
          </w:p>
        </w:tc>
      </w:tr>
      <w:tr w:rsidR="0061163F" w:rsidRPr="0061163F" w14:paraId="6EC6FA7B" w14:textId="77777777" w:rsidTr="00236615">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1F2E897E" w14:textId="62556D6C" w:rsidR="0061163F" w:rsidRPr="0061163F" w:rsidRDefault="0061163F" w:rsidP="0061163F">
            <w:pPr>
              <w:jc w:val="center"/>
              <w:rPr>
                <w:rFonts w:cs="Arial"/>
                <w:bCs/>
                <w:szCs w:val="18"/>
                <w:lang w:eastAsia="sl-SI"/>
              </w:rPr>
            </w:pPr>
            <w:r w:rsidRPr="0061163F">
              <w:rPr>
                <w:rFonts w:cs="Arial"/>
                <w:bCs/>
                <w:szCs w:val="18"/>
                <w:lang w:eastAsia="sl-SI"/>
              </w:rPr>
              <w:t>3.2.</w:t>
            </w:r>
            <w:r w:rsidR="00BB798F">
              <w:rPr>
                <w:rFonts w:cs="Arial"/>
                <w:bCs/>
                <w:szCs w:val="18"/>
                <w:lang w:eastAsia="sl-SI"/>
              </w:rPr>
              <w:t>4</w:t>
            </w:r>
          </w:p>
        </w:tc>
        <w:tc>
          <w:tcPr>
            <w:tcW w:w="6404" w:type="dxa"/>
            <w:tcBorders>
              <w:top w:val="single" w:sz="12" w:space="0" w:color="auto"/>
              <w:left w:val="single" w:sz="4" w:space="0" w:color="auto"/>
              <w:bottom w:val="single" w:sz="4" w:space="0" w:color="auto"/>
              <w:right w:val="single" w:sz="4" w:space="0" w:color="auto"/>
            </w:tcBorders>
            <w:shd w:val="clear" w:color="000000" w:fill="FFFFFF"/>
            <w:vAlign w:val="center"/>
            <w:hideMark/>
          </w:tcPr>
          <w:p w14:paraId="575D7778" w14:textId="77777777" w:rsidR="0061163F" w:rsidRPr="0061163F" w:rsidRDefault="0061163F" w:rsidP="0065419E">
            <w:pPr>
              <w:jc w:val="left"/>
              <w:rPr>
                <w:rFonts w:cs="Arial"/>
                <w:b/>
                <w:bCs/>
                <w:szCs w:val="18"/>
                <w:lang w:eastAsia="sl-SI"/>
              </w:rPr>
            </w:pPr>
            <w:r w:rsidRPr="0061163F">
              <w:rPr>
                <w:rFonts w:cs="Arial"/>
                <w:b/>
                <w:bCs/>
                <w:szCs w:val="18"/>
                <w:lang w:eastAsia="sl-SI"/>
              </w:rPr>
              <w:t xml:space="preserve">Izredno čiščenje </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37BD287C"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4EAE6884" w14:textId="77777777" w:rsidTr="00236615">
        <w:trPr>
          <w:trHeight w:val="510"/>
          <w:jc w:val="center"/>
        </w:trPr>
        <w:tc>
          <w:tcPr>
            <w:tcW w:w="752" w:type="dxa"/>
            <w:tcBorders>
              <w:top w:val="nil"/>
              <w:left w:val="single" w:sz="8" w:space="0" w:color="auto"/>
              <w:bottom w:val="single" w:sz="12" w:space="0" w:color="auto"/>
              <w:right w:val="nil"/>
            </w:tcBorders>
            <w:shd w:val="clear" w:color="000000" w:fill="FFFFFF"/>
            <w:noWrap/>
            <w:vAlign w:val="center"/>
          </w:tcPr>
          <w:p w14:paraId="62842DED" w14:textId="61B09434" w:rsidR="0061163F" w:rsidRPr="0061163F" w:rsidRDefault="0061163F" w:rsidP="0061163F">
            <w:pPr>
              <w:jc w:val="center"/>
              <w:rPr>
                <w:rFonts w:cs="Arial"/>
                <w:bCs/>
                <w:szCs w:val="18"/>
                <w:lang w:eastAsia="sl-SI"/>
              </w:rPr>
            </w:pPr>
            <w:r w:rsidRPr="0061163F">
              <w:rPr>
                <w:rFonts w:cs="Arial"/>
                <w:bCs/>
                <w:szCs w:val="18"/>
                <w:lang w:eastAsia="sl-SI"/>
              </w:rPr>
              <w:t>3.2.</w:t>
            </w:r>
            <w:r w:rsidR="00BB798F">
              <w:rPr>
                <w:rFonts w:cs="Arial"/>
                <w:bCs/>
                <w:szCs w:val="18"/>
                <w:lang w:eastAsia="sl-SI"/>
              </w:rPr>
              <w:t>5</w:t>
            </w:r>
          </w:p>
        </w:tc>
        <w:tc>
          <w:tcPr>
            <w:tcW w:w="6404" w:type="dxa"/>
            <w:tcBorders>
              <w:top w:val="nil"/>
              <w:left w:val="single" w:sz="4" w:space="0" w:color="auto"/>
              <w:bottom w:val="single" w:sz="12" w:space="0" w:color="auto"/>
              <w:right w:val="single" w:sz="4" w:space="0" w:color="auto"/>
            </w:tcBorders>
            <w:shd w:val="clear" w:color="000000" w:fill="FFFFFF"/>
            <w:vAlign w:val="center"/>
          </w:tcPr>
          <w:p w14:paraId="03E2D703" w14:textId="77777777" w:rsidR="0061163F" w:rsidRPr="0061163F" w:rsidRDefault="0061163F" w:rsidP="0065419E">
            <w:pPr>
              <w:jc w:val="left"/>
              <w:rPr>
                <w:rFonts w:cs="Arial"/>
                <w:b/>
                <w:bCs/>
                <w:szCs w:val="18"/>
                <w:lang w:eastAsia="sl-SI"/>
              </w:rPr>
            </w:pPr>
            <w:r w:rsidRPr="0061163F">
              <w:rPr>
                <w:rFonts w:cs="Arial"/>
                <w:b/>
                <w:bCs/>
                <w:szCs w:val="18"/>
                <w:lang w:eastAsia="sl-SI"/>
              </w:rPr>
              <w:t>I</w:t>
            </w:r>
            <w:r w:rsidR="00BB798F">
              <w:rPr>
                <w:rFonts w:cs="Arial"/>
                <w:b/>
                <w:bCs/>
                <w:szCs w:val="18"/>
                <w:lang w:eastAsia="sl-SI"/>
              </w:rPr>
              <w:t>ntervencijsko čiščenje</w:t>
            </w:r>
          </w:p>
        </w:tc>
        <w:tc>
          <w:tcPr>
            <w:tcW w:w="2693" w:type="dxa"/>
            <w:tcBorders>
              <w:top w:val="nil"/>
              <w:left w:val="nil"/>
              <w:bottom w:val="single" w:sz="12" w:space="0" w:color="auto"/>
              <w:right w:val="single" w:sz="4" w:space="0" w:color="auto"/>
            </w:tcBorders>
            <w:shd w:val="clear" w:color="000000" w:fill="FFFFFF"/>
            <w:noWrap/>
            <w:vAlign w:val="center"/>
          </w:tcPr>
          <w:p w14:paraId="305F2F82" w14:textId="77777777" w:rsidR="0061163F" w:rsidRPr="0061163F" w:rsidRDefault="0061163F" w:rsidP="0065419E">
            <w:pPr>
              <w:jc w:val="left"/>
              <w:rPr>
                <w:rFonts w:cs="Arial"/>
                <w:b/>
                <w:bCs/>
                <w:szCs w:val="18"/>
                <w:lang w:eastAsia="sl-SI"/>
              </w:rPr>
            </w:pPr>
          </w:p>
        </w:tc>
      </w:tr>
      <w:tr w:rsidR="0061163F" w:rsidRPr="00236615" w14:paraId="6DE0A0A3" w14:textId="77777777" w:rsidTr="00236615">
        <w:trPr>
          <w:trHeight w:val="585"/>
          <w:jc w:val="center"/>
        </w:trPr>
        <w:tc>
          <w:tcPr>
            <w:tcW w:w="752" w:type="dxa"/>
            <w:tcBorders>
              <w:top w:val="single" w:sz="12" w:space="0" w:color="auto"/>
              <w:left w:val="single" w:sz="8" w:space="0" w:color="auto"/>
              <w:bottom w:val="single" w:sz="12" w:space="0" w:color="auto"/>
              <w:right w:val="nil"/>
            </w:tcBorders>
            <w:shd w:val="clear" w:color="auto" w:fill="EAF1DD" w:themeFill="accent3" w:themeFillTint="33"/>
            <w:noWrap/>
            <w:vAlign w:val="center"/>
            <w:hideMark/>
          </w:tcPr>
          <w:p w14:paraId="083819ED" w14:textId="77777777" w:rsidR="0061163F" w:rsidRPr="00236615" w:rsidRDefault="0061163F" w:rsidP="0065419E">
            <w:pPr>
              <w:jc w:val="center"/>
              <w:rPr>
                <w:rFonts w:ascii="Cambria" w:hAnsi="Cambria" w:cs="Arial"/>
                <w:b/>
                <w:bCs/>
                <w:sz w:val="22"/>
                <w:szCs w:val="20"/>
                <w:lang w:eastAsia="sl-SI"/>
              </w:rPr>
            </w:pPr>
            <w:r w:rsidRPr="00236615">
              <w:rPr>
                <w:rFonts w:ascii="Cambria" w:hAnsi="Cambria" w:cs="Arial"/>
                <w:b/>
                <w:bCs/>
                <w:sz w:val="22"/>
                <w:szCs w:val="20"/>
                <w:lang w:eastAsia="sl-SI"/>
              </w:rPr>
              <w:t>II.</w:t>
            </w:r>
          </w:p>
        </w:tc>
        <w:tc>
          <w:tcPr>
            <w:tcW w:w="6404" w:type="dxa"/>
            <w:tcBorders>
              <w:top w:val="single" w:sz="12" w:space="0" w:color="auto"/>
              <w:left w:val="nil"/>
              <w:bottom w:val="single" w:sz="12" w:space="0" w:color="auto"/>
              <w:right w:val="nil"/>
            </w:tcBorders>
            <w:shd w:val="clear" w:color="auto" w:fill="EAF1DD" w:themeFill="accent3" w:themeFillTint="33"/>
            <w:noWrap/>
            <w:vAlign w:val="center"/>
            <w:hideMark/>
          </w:tcPr>
          <w:p w14:paraId="6B47569D" w14:textId="22F4EFE2" w:rsidR="0061163F" w:rsidRPr="00236615" w:rsidRDefault="0061163F" w:rsidP="0042784E">
            <w:pPr>
              <w:jc w:val="left"/>
              <w:rPr>
                <w:rFonts w:ascii="Cambria" w:hAnsi="Cambria" w:cs="Arial"/>
                <w:b/>
                <w:bCs/>
                <w:sz w:val="22"/>
                <w:szCs w:val="20"/>
                <w:lang w:eastAsia="sl-SI"/>
              </w:rPr>
            </w:pPr>
            <w:r w:rsidRPr="00236615">
              <w:rPr>
                <w:rFonts w:ascii="Cambria" w:hAnsi="Cambria" w:cs="Arial"/>
                <w:b/>
                <w:bCs/>
                <w:sz w:val="22"/>
                <w:szCs w:val="20"/>
                <w:lang w:eastAsia="sl-SI"/>
              </w:rPr>
              <w:t>SKUPAJ OBČASNA OPRAVILA:</w:t>
            </w:r>
            <w:r w:rsidR="0042784E">
              <w:rPr>
                <w:rFonts w:ascii="Cambria" w:hAnsi="Cambria" w:cs="Arial"/>
                <w:b/>
                <w:bCs/>
                <w:sz w:val="22"/>
                <w:szCs w:val="20"/>
                <w:lang w:eastAsia="sl-SI"/>
              </w:rPr>
              <w:t xml:space="preserve">                                                    </w:t>
            </w:r>
            <w:r w:rsidR="0042784E">
              <w:rPr>
                <w:rFonts w:ascii="Arial Narrow" w:hAnsi="Arial Narrow" w:cs="Arial"/>
                <w:szCs w:val="18"/>
                <w:lang w:eastAsia="sl-SI"/>
              </w:rPr>
              <w:t>(M</w:t>
            </w:r>
            <w:r w:rsidR="0042784E" w:rsidRPr="0042784E">
              <w:rPr>
                <w:rFonts w:ascii="Arial Narrow" w:hAnsi="Arial Narrow" w:cs="Arial"/>
                <w:szCs w:val="18"/>
                <w:lang w:eastAsia="sl-SI"/>
              </w:rPr>
              <w:t>erilo I</w:t>
            </w:r>
            <w:r w:rsidR="0042784E">
              <w:rPr>
                <w:rFonts w:ascii="Arial Narrow" w:hAnsi="Arial Narrow" w:cs="Arial"/>
                <w:szCs w:val="18"/>
                <w:lang w:eastAsia="sl-SI"/>
              </w:rPr>
              <w:t>I)</w:t>
            </w:r>
          </w:p>
        </w:tc>
        <w:tc>
          <w:tcPr>
            <w:tcW w:w="2693" w:type="dxa"/>
            <w:tcBorders>
              <w:top w:val="single" w:sz="12" w:space="0" w:color="auto"/>
              <w:left w:val="single" w:sz="4" w:space="0" w:color="auto"/>
              <w:bottom w:val="single" w:sz="12" w:space="0" w:color="auto"/>
              <w:right w:val="single" w:sz="4" w:space="0" w:color="auto"/>
            </w:tcBorders>
            <w:shd w:val="clear" w:color="auto" w:fill="EAF1DD" w:themeFill="accent3" w:themeFillTint="33"/>
            <w:noWrap/>
            <w:vAlign w:val="center"/>
            <w:hideMark/>
          </w:tcPr>
          <w:p w14:paraId="2AD2A3BF" w14:textId="77777777" w:rsidR="0061163F" w:rsidRPr="00236615" w:rsidRDefault="0061163F" w:rsidP="00236615">
            <w:pPr>
              <w:jc w:val="center"/>
              <w:rPr>
                <w:rFonts w:ascii="Cambria" w:hAnsi="Cambria" w:cs="Arial"/>
                <w:b/>
                <w:bCs/>
                <w:sz w:val="22"/>
                <w:szCs w:val="20"/>
                <w:lang w:eastAsia="sl-SI"/>
              </w:rPr>
            </w:pPr>
            <w:r w:rsidRPr="00236615">
              <w:rPr>
                <w:rFonts w:ascii="Cambria" w:hAnsi="Cambria" w:cs="Arial"/>
                <w:b/>
                <w:bCs/>
                <w:sz w:val="22"/>
                <w:szCs w:val="20"/>
                <w:lang w:eastAsia="sl-SI"/>
              </w:rPr>
              <w:t> </w:t>
            </w:r>
          </w:p>
        </w:tc>
      </w:tr>
    </w:tbl>
    <w:p w14:paraId="54277B7F" w14:textId="427FA958" w:rsidR="00B61BDE" w:rsidRDefault="00B61BDE" w:rsidP="008B3B38">
      <w:pPr>
        <w:pStyle w:val="BESEDILO"/>
        <w:keepLines w:val="0"/>
        <w:widowControl/>
        <w:tabs>
          <w:tab w:val="clear" w:pos="2155"/>
        </w:tabs>
        <w:spacing w:line="360" w:lineRule="auto"/>
      </w:pPr>
    </w:p>
    <w:p w14:paraId="36907FD1" w14:textId="77777777" w:rsidR="009F518C" w:rsidRDefault="009F518C" w:rsidP="008B3B38">
      <w:pPr>
        <w:pStyle w:val="BESEDILO"/>
        <w:keepLines w:val="0"/>
        <w:widowControl/>
        <w:tabs>
          <w:tab w:val="clear" w:pos="2155"/>
        </w:tabs>
        <w:spacing w:line="360" w:lineRule="auto"/>
      </w:pPr>
    </w:p>
    <w:tbl>
      <w:tblPr>
        <w:tblW w:w="9356" w:type="dxa"/>
        <w:jc w:val="center"/>
        <w:tblLayout w:type="fixed"/>
        <w:tblCellMar>
          <w:left w:w="70" w:type="dxa"/>
          <w:right w:w="70" w:type="dxa"/>
        </w:tblCellMar>
        <w:tblLook w:val="04A0" w:firstRow="1" w:lastRow="0" w:firstColumn="1" w:lastColumn="0" w:noHBand="0" w:noVBand="1"/>
      </w:tblPr>
      <w:tblGrid>
        <w:gridCol w:w="9356"/>
      </w:tblGrid>
      <w:tr w:rsidR="00C21DB5" w:rsidRPr="009F518C" w14:paraId="4CB80208" w14:textId="77777777" w:rsidTr="00C21DB5">
        <w:trPr>
          <w:trHeight w:val="585"/>
          <w:jc w:val="center"/>
        </w:trPr>
        <w:tc>
          <w:tcPr>
            <w:tcW w:w="9356" w:type="dxa"/>
            <w:shd w:val="clear" w:color="auto" w:fill="auto"/>
            <w:noWrap/>
            <w:vAlign w:val="center"/>
            <w:hideMark/>
          </w:tcPr>
          <w:p w14:paraId="458A819A" w14:textId="77777777" w:rsidR="007E7A6B" w:rsidRDefault="007E7A6B" w:rsidP="009F518C">
            <w:pPr>
              <w:spacing w:line="276" w:lineRule="auto"/>
              <w:rPr>
                <w:rFonts w:ascii="Arial Narrow" w:hAnsi="Arial Narrow" w:cs="Arial"/>
                <w:szCs w:val="18"/>
                <w:lang w:eastAsia="sl-SI"/>
              </w:rPr>
            </w:pPr>
            <w:r>
              <w:rPr>
                <w:rFonts w:cs="Arial"/>
                <w:b/>
                <w:bCs/>
                <w:szCs w:val="20"/>
                <w:lang w:eastAsia="sl-SI"/>
              </w:rPr>
              <w:t xml:space="preserve">III.   </w:t>
            </w:r>
            <w:r w:rsidR="0042784E">
              <w:rPr>
                <w:rFonts w:cs="Arial"/>
                <w:b/>
                <w:bCs/>
                <w:szCs w:val="20"/>
                <w:lang w:eastAsia="sl-SI"/>
              </w:rPr>
              <w:t>VELJAVEN CERTIFIKAT/POTRDILO S PODROČJA DRUŽBENE ODGOVORNOSTI</w:t>
            </w:r>
            <w:r w:rsidR="00C21DB5" w:rsidRPr="009F518C">
              <w:rPr>
                <w:rFonts w:cs="Arial"/>
                <w:b/>
                <w:bCs/>
                <w:szCs w:val="20"/>
                <w:lang w:eastAsia="sl-SI"/>
              </w:rPr>
              <w:t>:</w:t>
            </w:r>
            <w:r w:rsidR="0042784E" w:rsidRPr="0042784E">
              <w:rPr>
                <w:rFonts w:ascii="Arial Narrow" w:hAnsi="Arial Narrow" w:cs="Arial"/>
                <w:szCs w:val="18"/>
                <w:lang w:eastAsia="sl-SI"/>
              </w:rPr>
              <w:t xml:space="preserve"> </w:t>
            </w:r>
            <w:r w:rsidR="0042784E">
              <w:rPr>
                <w:rFonts w:ascii="Arial Narrow" w:hAnsi="Arial Narrow" w:cs="Arial"/>
                <w:szCs w:val="18"/>
                <w:lang w:eastAsia="sl-SI"/>
              </w:rPr>
              <w:t>(</w:t>
            </w:r>
            <w:r w:rsidR="0042784E" w:rsidRPr="0042784E">
              <w:rPr>
                <w:rFonts w:ascii="Arial Narrow" w:hAnsi="Arial Narrow" w:cs="Arial"/>
                <w:szCs w:val="18"/>
                <w:lang w:eastAsia="sl-SI"/>
              </w:rPr>
              <w:t>Merilo I</w:t>
            </w:r>
            <w:r w:rsidR="0042784E">
              <w:rPr>
                <w:rFonts w:ascii="Arial Narrow" w:hAnsi="Arial Narrow" w:cs="Arial"/>
                <w:szCs w:val="18"/>
                <w:lang w:eastAsia="sl-SI"/>
              </w:rPr>
              <w:t>II)</w:t>
            </w:r>
          </w:p>
          <w:p w14:paraId="53961670" w14:textId="3C2581B5" w:rsidR="00C21DB5" w:rsidRPr="009F518C" w:rsidRDefault="007E7A6B" w:rsidP="009F518C">
            <w:pPr>
              <w:spacing w:line="276" w:lineRule="auto"/>
              <w:rPr>
                <w:rFonts w:cs="Arial"/>
                <w:b/>
                <w:bCs/>
                <w:szCs w:val="20"/>
                <w:lang w:eastAsia="sl-SI"/>
              </w:rPr>
            </w:pPr>
            <w:r>
              <w:rPr>
                <w:rFonts w:ascii="Arial Narrow" w:hAnsi="Arial Narrow" w:cs="Arial"/>
                <w:szCs w:val="18"/>
                <w:lang w:eastAsia="sl-SI"/>
              </w:rPr>
              <w:t xml:space="preserve">      </w:t>
            </w:r>
            <w:r w:rsidR="00C21DB5" w:rsidRPr="009F518C">
              <w:rPr>
                <w:rFonts w:cs="Arial"/>
                <w:b/>
                <w:bCs/>
                <w:szCs w:val="20"/>
                <w:lang w:eastAsia="sl-SI"/>
              </w:rPr>
              <w:t xml:space="preserve">  </w:t>
            </w:r>
            <w:r w:rsidR="00C21DB5" w:rsidRPr="00FB788D">
              <w:rPr>
                <w:rFonts w:cs="Arial"/>
                <w:szCs w:val="20"/>
                <w:lang w:eastAsia="sl-SI"/>
              </w:rPr>
              <w:t>(obkrožite)</w:t>
            </w:r>
          </w:p>
          <w:p w14:paraId="01F304F4" w14:textId="4E3E9B31" w:rsidR="00C21DB5" w:rsidRPr="009F518C" w:rsidRDefault="00C21DB5" w:rsidP="009F518C">
            <w:pPr>
              <w:spacing w:line="276" w:lineRule="auto"/>
              <w:jc w:val="right"/>
              <w:rPr>
                <w:rFonts w:cs="Arial"/>
                <w:b/>
                <w:bCs/>
                <w:szCs w:val="20"/>
                <w:lang w:eastAsia="sl-SI"/>
              </w:rPr>
            </w:pPr>
            <w:r w:rsidRPr="009F518C">
              <w:rPr>
                <w:rFonts w:cs="Arial"/>
                <w:b/>
                <w:bCs/>
                <w:szCs w:val="20"/>
                <w:lang w:eastAsia="sl-SI"/>
              </w:rPr>
              <w:t>PONUDNIK         DA   -   NE</w:t>
            </w:r>
          </w:p>
          <w:p w14:paraId="6AC2ABE3" w14:textId="610FC957" w:rsidR="00C21DB5" w:rsidRPr="009F518C" w:rsidRDefault="00C21DB5" w:rsidP="009F518C">
            <w:pPr>
              <w:spacing w:line="276" w:lineRule="auto"/>
              <w:jc w:val="right"/>
              <w:rPr>
                <w:rFonts w:cs="Arial"/>
                <w:b/>
                <w:bCs/>
                <w:szCs w:val="20"/>
                <w:lang w:eastAsia="sl-SI"/>
              </w:rPr>
            </w:pPr>
            <w:r w:rsidRPr="009F518C">
              <w:rPr>
                <w:rFonts w:cs="Arial"/>
                <w:b/>
                <w:bCs/>
                <w:szCs w:val="20"/>
                <w:lang w:eastAsia="sl-SI"/>
              </w:rPr>
              <w:t>in/oz. PODIZVAJALEC        DA   -   NE</w:t>
            </w:r>
          </w:p>
          <w:p w14:paraId="4F10924C" w14:textId="22488953" w:rsidR="00C21DB5" w:rsidRPr="009F518C" w:rsidRDefault="00C21DB5" w:rsidP="009F518C">
            <w:pPr>
              <w:spacing w:line="276" w:lineRule="auto"/>
              <w:jc w:val="right"/>
              <w:rPr>
                <w:rFonts w:cs="Arial"/>
                <w:b/>
                <w:bCs/>
                <w:szCs w:val="20"/>
                <w:lang w:eastAsia="sl-SI"/>
              </w:rPr>
            </w:pPr>
            <w:r w:rsidRPr="009F518C">
              <w:rPr>
                <w:rFonts w:cs="Arial"/>
                <w:b/>
                <w:bCs/>
                <w:szCs w:val="20"/>
                <w:lang w:eastAsia="sl-SI"/>
              </w:rPr>
              <w:t xml:space="preserve">in/oz. PARTNER       DA   -   NE                         </w:t>
            </w:r>
          </w:p>
        </w:tc>
      </w:tr>
    </w:tbl>
    <w:p w14:paraId="60844F83" w14:textId="4EEB4595" w:rsidR="009F518C" w:rsidRDefault="009F518C"/>
    <w:p w14:paraId="32D93BAC" w14:textId="77777777" w:rsidR="009F518C" w:rsidRDefault="009F518C"/>
    <w:tbl>
      <w:tblPr>
        <w:tblW w:w="9356" w:type="dxa"/>
        <w:jc w:val="center"/>
        <w:tblLayout w:type="fixed"/>
        <w:tblCellMar>
          <w:left w:w="70" w:type="dxa"/>
          <w:right w:w="70" w:type="dxa"/>
        </w:tblCellMar>
        <w:tblLook w:val="04A0" w:firstRow="1" w:lastRow="0" w:firstColumn="1" w:lastColumn="0" w:noHBand="0" w:noVBand="1"/>
      </w:tblPr>
      <w:tblGrid>
        <w:gridCol w:w="9356"/>
      </w:tblGrid>
      <w:tr w:rsidR="00C21DB5" w:rsidRPr="009F518C" w14:paraId="68C93702" w14:textId="77777777" w:rsidTr="00C21DB5">
        <w:trPr>
          <w:trHeight w:val="585"/>
          <w:jc w:val="center"/>
        </w:trPr>
        <w:tc>
          <w:tcPr>
            <w:tcW w:w="9356" w:type="dxa"/>
            <w:shd w:val="clear" w:color="auto" w:fill="auto"/>
            <w:noWrap/>
            <w:vAlign w:val="center"/>
          </w:tcPr>
          <w:p w14:paraId="125F9F83" w14:textId="6694E7A7" w:rsidR="00C21DB5" w:rsidRPr="009F518C" w:rsidRDefault="00C21DB5" w:rsidP="00B61BDE">
            <w:pPr>
              <w:rPr>
                <w:rFonts w:cs="Arial"/>
                <w:b/>
                <w:bCs/>
                <w:szCs w:val="20"/>
                <w:lang w:eastAsia="sl-SI"/>
              </w:rPr>
            </w:pPr>
            <w:r w:rsidRPr="009F518C">
              <w:rPr>
                <w:rFonts w:cs="Arial"/>
                <w:b/>
                <w:bCs/>
                <w:szCs w:val="20"/>
                <w:lang w:eastAsia="sl-SI"/>
              </w:rPr>
              <w:t>ŠTEVILO DELAVCEV, KI BODO OPRAVLJALI STORITVE ČIŠČENJA:   ____________________</w:t>
            </w:r>
          </w:p>
        </w:tc>
      </w:tr>
    </w:tbl>
    <w:p w14:paraId="7109C3C0" w14:textId="77777777" w:rsidR="009F518C" w:rsidRDefault="009F518C" w:rsidP="00C21DB5">
      <w:pPr>
        <w:ind w:left="360"/>
        <w:rPr>
          <w:rFonts w:cs="Arial"/>
          <w:iCs/>
        </w:rPr>
      </w:pPr>
    </w:p>
    <w:p w14:paraId="661AC7E2" w14:textId="77777777" w:rsidR="004707B0" w:rsidRDefault="004707B0" w:rsidP="00C21DB5">
      <w:pPr>
        <w:ind w:left="360"/>
        <w:rPr>
          <w:rFonts w:cs="Arial"/>
          <w:iCs/>
        </w:rPr>
      </w:pPr>
    </w:p>
    <w:p w14:paraId="1E3E44C3" w14:textId="58A5A794" w:rsidR="007F5638" w:rsidRDefault="009F518C" w:rsidP="00C21DB5">
      <w:pPr>
        <w:ind w:left="360"/>
        <w:rPr>
          <w:rFonts w:cs="Arial"/>
          <w:iCs/>
        </w:rPr>
      </w:pPr>
      <w:r>
        <w:rPr>
          <w:rFonts w:cs="Arial"/>
          <w:iCs/>
        </w:rPr>
        <w:t>Ponudbeni pogoji:</w:t>
      </w:r>
    </w:p>
    <w:p w14:paraId="69A217A1" w14:textId="62096A42" w:rsidR="00EB3E21" w:rsidRPr="00EB3E21" w:rsidRDefault="00EB3E21" w:rsidP="002C6138">
      <w:pPr>
        <w:numPr>
          <w:ilvl w:val="0"/>
          <w:numId w:val="18"/>
        </w:numPr>
        <w:spacing w:before="120"/>
        <w:ind w:left="357" w:hanging="357"/>
        <w:rPr>
          <w:rFonts w:cs="Arial"/>
          <w:iCs/>
        </w:rPr>
      </w:pPr>
      <w:r w:rsidRPr="00EB3E21">
        <w:rPr>
          <w:rFonts w:cs="Arial"/>
          <w:iCs/>
        </w:rPr>
        <w:t>Rok plačila je 30 dni od dneva prejema pravilno izstavljenega računa.</w:t>
      </w:r>
    </w:p>
    <w:p w14:paraId="0A715854" w14:textId="77777777" w:rsidR="00184388" w:rsidRDefault="00184388" w:rsidP="002C6138">
      <w:pPr>
        <w:numPr>
          <w:ilvl w:val="0"/>
          <w:numId w:val="18"/>
        </w:numPr>
        <w:spacing w:before="120"/>
        <w:ind w:left="357" w:hanging="357"/>
        <w:rPr>
          <w:rFonts w:cs="Arial"/>
          <w:iCs/>
        </w:rPr>
      </w:pPr>
      <w:r>
        <w:rPr>
          <w:rFonts w:cs="Arial"/>
          <w:iCs/>
        </w:rPr>
        <w:t>Odzivni čas za intervencijsko čiščenje je največ 2 uri od poziva.</w:t>
      </w:r>
    </w:p>
    <w:p w14:paraId="39564404" w14:textId="77777777" w:rsidR="00184388" w:rsidRDefault="00184388" w:rsidP="002C6138">
      <w:pPr>
        <w:numPr>
          <w:ilvl w:val="0"/>
          <w:numId w:val="18"/>
        </w:numPr>
        <w:spacing w:before="120"/>
        <w:ind w:left="357" w:hanging="357"/>
        <w:rPr>
          <w:rFonts w:cs="Arial"/>
          <w:iCs/>
        </w:rPr>
      </w:pPr>
      <w:r>
        <w:rPr>
          <w:rFonts w:cs="Arial"/>
          <w:iCs/>
        </w:rPr>
        <w:t>Rok za rešitev reklamacije je ……………… (največ en delovni dan) od prejema pisnega obvestila o reklamaciji predstavniku ponudnika.</w:t>
      </w:r>
    </w:p>
    <w:p w14:paraId="3D7C1B74" w14:textId="7258EDBF" w:rsidR="00184388" w:rsidRPr="00CA6C71" w:rsidRDefault="00184388" w:rsidP="002C6138">
      <w:pPr>
        <w:numPr>
          <w:ilvl w:val="0"/>
          <w:numId w:val="18"/>
        </w:numPr>
        <w:spacing w:before="120"/>
        <w:ind w:left="357" w:hanging="357"/>
        <w:rPr>
          <w:rFonts w:cs="Arial"/>
        </w:rPr>
      </w:pPr>
      <w:r w:rsidRPr="00CA6C71">
        <w:rPr>
          <w:rFonts w:cs="Arial"/>
        </w:rPr>
        <w:t xml:space="preserve">Višina odobrenega popusta na veljavni cenik ponudnikovih storitev znaša </w:t>
      </w:r>
      <w:r w:rsidR="004707B0">
        <w:rPr>
          <w:rFonts w:cs="Arial"/>
        </w:rPr>
        <w:t>10</w:t>
      </w:r>
      <w:r w:rsidRPr="00CA6C71">
        <w:rPr>
          <w:rFonts w:cs="Arial"/>
        </w:rPr>
        <w:t xml:space="preserve">  % </w:t>
      </w:r>
      <w:r w:rsidR="004707B0">
        <w:rPr>
          <w:rFonts w:cs="Arial"/>
        </w:rPr>
        <w:t>(pogoj) oziroma …… %</w:t>
      </w:r>
      <w:r w:rsidRPr="00CA6C71">
        <w:rPr>
          <w:rFonts w:cs="Arial"/>
        </w:rPr>
        <w:t xml:space="preserve"> in je fiksen za celotno trajanje pogodbe.</w:t>
      </w:r>
    </w:p>
    <w:p w14:paraId="7DD16B08" w14:textId="77777777" w:rsidR="00421A59" w:rsidRPr="00184388" w:rsidRDefault="00421A59" w:rsidP="002C6138">
      <w:pPr>
        <w:numPr>
          <w:ilvl w:val="0"/>
          <w:numId w:val="18"/>
        </w:numPr>
        <w:spacing w:before="120"/>
        <w:ind w:left="357" w:hanging="357"/>
        <w:rPr>
          <w:rFonts w:cs="Arial"/>
        </w:rPr>
      </w:pPr>
      <w:r w:rsidRPr="00184388">
        <w:rPr>
          <w:rFonts w:cs="Arial"/>
        </w:rPr>
        <w:t>Število predloženih referenc k ponudbi: ……………………….</w:t>
      </w:r>
    </w:p>
    <w:p w14:paraId="66041807" w14:textId="1EA7947D" w:rsidR="00184388" w:rsidRDefault="00184388" w:rsidP="00C21DB5">
      <w:pPr>
        <w:pStyle w:val="BESEDILO"/>
        <w:keepLines w:val="0"/>
        <w:widowControl/>
        <w:tabs>
          <w:tab w:val="clear" w:pos="2155"/>
        </w:tabs>
      </w:pPr>
    </w:p>
    <w:p w14:paraId="1DF83D14" w14:textId="77777777" w:rsidR="009F518C" w:rsidRDefault="009F518C" w:rsidP="00C21DB5">
      <w:pPr>
        <w:pStyle w:val="BESEDILO"/>
        <w:keepLines w:val="0"/>
        <w:widowControl/>
        <w:tabs>
          <w:tab w:val="clear" w:pos="2155"/>
        </w:tabs>
      </w:pPr>
    </w:p>
    <w:p w14:paraId="461AA3C7" w14:textId="23B37572" w:rsidR="003469CC" w:rsidRDefault="003469CC" w:rsidP="003469CC">
      <w:pPr>
        <w:spacing w:line="480" w:lineRule="auto"/>
        <w:rPr>
          <w:rFonts w:cs="Arial"/>
          <w:iCs/>
        </w:rPr>
      </w:pPr>
      <w:r w:rsidRPr="00D72C1D">
        <w:rPr>
          <w:rFonts w:cs="Arial"/>
          <w:b/>
          <w:bCs/>
          <w:iCs/>
        </w:rPr>
        <w:t>Veljavnost ponudbe</w:t>
      </w:r>
      <w:r w:rsidRPr="00A373EA">
        <w:rPr>
          <w:rFonts w:cs="Arial"/>
          <w:iCs/>
        </w:rPr>
        <w:t xml:space="preserve">: ………………………….. </w:t>
      </w:r>
      <w:r w:rsidRPr="00D72C1D">
        <w:rPr>
          <w:rFonts w:cs="Arial"/>
          <w:i/>
          <w:sz w:val="18"/>
          <w:szCs w:val="22"/>
        </w:rPr>
        <w:t>(</w:t>
      </w:r>
      <w:r w:rsidR="00D72C1D" w:rsidRPr="00D72C1D">
        <w:rPr>
          <w:rFonts w:cs="Arial"/>
          <w:i/>
          <w:sz w:val="18"/>
          <w:szCs w:val="22"/>
        </w:rPr>
        <w:t>vsaj</w:t>
      </w:r>
      <w:r w:rsidRPr="00D72C1D">
        <w:rPr>
          <w:rFonts w:cs="Arial"/>
          <w:i/>
          <w:sz w:val="18"/>
          <w:szCs w:val="22"/>
        </w:rPr>
        <w:t xml:space="preserve"> </w:t>
      </w:r>
      <w:r w:rsidR="00D72C1D" w:rsidRPr="00D72C1D">
        <w:rPr>
          <w:rFonts w:cs="Arial"/>
          <w:i/>
          <w:sz w:val="18"/>
          <w:szCs w:val="22"/>
        </w:rPr>
        <w:t>90</w:t>
      </w:r>
      <w:r w:rsidRPr="00D72C1D">
        <w:rPr>
          <w:rFonts w:cs="Arial"/>
          <w:i/>
          <w:sz w:val="18"/>
          <w:szCs w:val="22"/>
        </w:rPr>
        <w:t>)</w:t>
      </w:r>
      <w:r w:rsidR="00D72C1D" w:rsidRPr="00D72C1D">
        <w:rPr>
          <w:rFonts w:cs="Arial"/>
          <w:iCs/>
          <w:sz w:val="18"/>
          <w:szCs w:val="22"/>
        </w:rPr>
        <w:t xml:space="preserve"> </w:t>
      </w:r>
      <w:r w:rsidR="00D72C1D" w:rsidRPr="00D72C1D">
        <w:rPr>
          <w:rFonts w:cs="Arial"/>
          <w:b/>
          <w:bCs/>
          <w:iCs/>
        </w:rPr>
        <w:t>dni po roku za oddajo ponudb</w:t>
      </w:r>
    </w:p>
    <w:p w14:paraId="170B593D" w14:textId="296B2D9D" w:rsidR="009F518C" w:rsidRDefault="009F518C" w:rsidP="003469CC">
      <w:pPr>
        <w:spacing w:line="480" w:lineRule="auto"/>
        <w:rPr>
          <w:rFonts w:cs="Arial"/>
          <w:iCs/>
        </w:rPr>
      </w:pPr>
    </w:p>
    <w:p w14:paraId="0FC19935" w14:textId="7075EA2A" w:rsidR="009F518C" w:rsidRDefault="009F518C" w:rsidP="003469CC">
      <w:pPr>
        <w:spacing w:line="480" w:lineRule="auto"/>
        <w:rPr>
          <w:rFonts w:cs="Arial"/>
          <w:iCs/>
        </w:rPr>
      </w:pPr>
    </w:p>
    <w:p w14:paraId="0709DDF7" w14:textId="204B962C" w:rsidR="003469CC" w:rsidRDefault="003469CC" w:rsidP="003469CC">
      <w:pPr>
        <w:spacing w:line="360" w:lineRule="auto"/>
      </w:pPr>
      <w:r>
        <w:t xml:space="preserve">Kraj in datum: </w:t>
      </w:r>
      <w:r>
        <w:tab/>
      </w:r>
      <w:r>
        <w:tab/>
      </w:r>
      <w:r>
        <w:tab/>
      </w:r>
      <w:r>
        <w:tab/>
      </w:r>
      <w:r w:rsidR="009F518C">
        <w:tab/>
      </w:r>
      <w:r>
        <w:t>Žig:</w:t>
      </w:r>
      <w:r>
        <w:tab/>
      </w:r>
      <w:r>
        <w:tab/>
      </w:r>
      <w:r>
        <w:tab/>
      </w:r>
      <w:r w:rsidR="009F518C">
        <w:tab/>
      </w:r>
      <w:r>
        <w:t>Podpis zastopnika</w:t>
      </w:r>
    </w:p>
    <w:p w14:paraId="209509F3" w14:textId="0ECCEBC8" w:rsidR="003469CC" w:rsidRDefault="003469CC" w:rsidP="003469CC">
      <w:pPr>
        <w:spacing w:line="360" w:lineRule="auto"/>
      </w:pPr>
      <w:r>
        <w:tab/>
      </w:r>
      <w:r>
        <w:tab/>
      </w:r>
      <w:r>
        <w:tab/>
      </w:r>
      <w:r>
        <w:tab/>
      </w:r>
      <w:r>
        <w:tab/>
      </w:r>
      <w:r>
        <w:tab/>
      </w:r>
      <w:r>
        <w:tab/>
      </w:r>
      <w:r w:rsidR="009F518C">
        <w:tab/>
      </w:r>
      <w:r>
        <w:tab/>
      </w:r>
      <w:r w:rsidR="009F518C">
        <w:tab/>
      </w:r>
      <w:r>
        <w:t>oz. prokurista:</w:t>
      </w:r>
    </w:p>
    <w:p w14:paraId="10AB721E" w14:textId="667E0A4E" w:rsidR="003469CC" w:rsidRDefault="003469CC" w:rsidP="00184388">
      <w:pPr>
        <w:spacing w:line="360" w:lineRule="auto"/>
      </w:pPr>
      <w:r>
        <w:t>........................................</w:t>
      </w:r>
      <w:r>
        <w:tab/>
      </w:r>
      <w:r>
        <w:tab/>
      </w:r>
      <w:r>
        <w:tab/>
      </w:r>
      <w:r>
        <w:tab/>
      </w:r>
      <w:r w:rsidR="009F518C">
        <w:tab/>
      </w:r>
      <w:r w:rsidR="009F518C">
        <w:tab/>
      </w:r>
      <w:r>
        <w:tab/>
        <w:t>.........................................</w:t>
      </w:r>
    </w:p>
    <w:p w14:paraId="2BC13693" w14:textId="3567322E" w:rsidR="00877B1E" w:rsidRDefault="003469CC" w:rsidP="00BF60CC">
      <w:pPr>
        <w:pStyle w:val="BESEDILO"/>
        <w:keepLines w:val="0"/>
        <w:widowControl/>
        <w:tabs>
          <w:tab w:val="clear" w:pos="2155"/>
        </w:tabs>
        <w:spacing w:line="360" w:lineRule="auto"/>
      </w:pPr>
      <w:r>
        <w:br w:type="page"/>
      </w:r>
    </w:p>
    <w:p w14:paraId="52FCDC69" w14:textId="56D344E3" w:rsidR="00BF60CC" w:rsidRDefault="00BF60CC" w:rsidP="00BF60CC">
      <w:pPr>
        <w:pStyle w:val="BESEDILO"/>
        <w:keepLines w:val="0"/>
        <w:widowControl/>
        <w:tabs>
          <w:tab w:val="clear" w:pos="2155"/>
        </w:tabs>
        <w:spacing w:line="360" w:lineRule="auto"/>
      </w:pPr>
    </w:p>
    <w:p w14:paraId="239C168A" w14:textId="77777777" w:rsidR="00523F85" w:rsidRPr="00B612C8" w:rsidRDefault="00523F85" w:rsidP="00523F85">
      <w:pPr>
        <w:spacing w:line="360" w:lineRule="auto"/>
        <w:rPr>
          <w:rFonts w:cs="Arial"/>
          <w:noProof/>
        </w:rPr>
      </w:pPr>
      <w:r w:rsidRPr="00B612C8">
        <w:rPr>
          <w:rFonts w:cs="Arial"/>
          <w:noProof/>
        </w:rPr>
        <w:t>Ponudnik ..................................................</w:t>
      </w:r>
    </w:p>
    <w:p w14:paraId="36198167" w14:textId="77777777" w:rsidR="00523F85" w:rsidRPr="00B612C8" w:rsidRDefault="00523F85" w:rsidP="00523F85">
      <w:pPr>
        <w:spacing w:line="360" w:lineRule="auto"/>
        <w:rPr>
          <w:rFonts w:cs="Arial"/>
          <w:noProof/>
        </w:rPr>
      </w:pPr>
      <w:r w:rsidRPr="00B612C8">
        <w:rPr>
          <w:rFonts w:cs="Arial"/>
          <w:noProof/>
        </w:rPr>
        <w:t>Naslov .......................................................</w:t>
      </w:r>
    </w:p>
    <w:p w14:paraId="0B861B05" w14:textId="77777777" w:rsidR="00523F85" w:rsidRPr="00B612C8" w:rsidRDefault="00523F85" w:rsidP="00523F85">
      <w:pPr>
        <w:spacing w:line="360" w:lineRule="auto"/>
        <w:rPr>
          <w:rFonts w:cs="Arial"/>
          <w:noProof/>
        </w:rPr>
      </w:pPr>
      <w:r w:rsidRPr="00B612C8">
        <w:rPr>
          <w:rFonts w:cs="Arial"/>
          <w:noProof/>
        </w:rPr>
        <w:t>....................................................................</w:t>
      </w:r>
    </w:p>
    <w:p w14:paraId="32C7570C" w14:textId="77777777" w:rsidR="00523F85" w:rsidRDefault="00523F85" w:rsidP="00523F85">
      <w:pPr>
        <w:tabs>
          <w:tab w:val="center" w:pos="1440"/>
          <w:tab w:val="center" w:pos="4320"/>
          <w:tab w:val="center" w:pos="7200"/>
        </w:tabs>
      </w:pPr>
    </w:p>
    <w:p w14:paraId="24634519" w14:textId="77777777" w:rsidR="00523F85" w:rsidRDefault="00523F85" w:rsidP="00523F85">
      <w:pPr>
        <w:tabs>
          <w:tab w:val="center" w:pos="1440"/>
          <w:tab w:val="center" w:pos="4320"/>
          <w:tab w:val="center" w:pos="7200"/>
        </w:tabs>
      </w:pPr>
    </w:p>
    <w:p w14:paraId="0F5E8C7A" w14:textId="084CBF96" w:rsidR="00523F85" w:rsidRPr="009635E4" w:rsidRDefault="009E1F87" w:rsidP="003013F5">
      <w:pPr>
        <w:pStyle w:val="Heading22"/>
      </w:pPr>
      <w:bookmarkStart w:id="149" w:name="_Toc166152245"/>
      <w:r w:rsidRPr="0042784E">
        <w:t>SPECIFIKACIJA</w:t>
      </w:r>
      <w:r w:rsidR="00523F85" w:rsidRPr="0042784E">
        <w:t xml:space="preserve"> </w:t>
      </w:r>
      <w:r w:rsidR="00F14317" w:rsidRPr="0042784E">
        <w:t>mesečne ponudbene cene</w:t>
      </w:r>
      <w:bookmarkEnd w:id="149"/>
    </w:p>
    <w:p w14:paraId="393FE73B" w14:textId="0D059165" w:rsidR="00523F85" w:rsidRPr="007C4485" w:rsidRDefault="00523F85" w:rsidP="00523F85">
      <w:pPr>
        <w:jc w:val="center"/>
        <w:rPr>
          <w:b/>
          <w:sz w:val="22"/>
        </w:rPr>
      </w:pPr>
      <w:r w:rsidRPr="007C4485">
        <w:rPr>
          <w:b/>
          <w:sz w:val="22"/>
        </w:rPr>
        <w:t xml:space="preserve">ZA JAVNO NAROČILO </w:t>
      </w:r>
      <w:r w:rsidR="0028685F">
        <w:rPr>
          <w:b/>
          <w:sz w:val="22"/>
        </w:rPr>
        <w:t>JN-S0690</w:t>
      </w:r>
    </w:p>
    <w:p w14:paraId="6396A423" w14:textId="77777777" w:rsidR="00523F85" w:rsidRDefault="00523F85" w:rsidP="00523F85">
      <w:pPr>
        <w:pStyle w:val="BodyText"/>
        <w:rPr>
          <w:b w:val="0"/>
          <w:sz w:val="20"/>
        </w:rPr>
      </w:pPr>
    </w:p>
    <w:p w14:paraId="2523CD86" w14:textId="77777777" w:rsidR="00523F85" w:rsidRDefault="00523F85" w:rsidP="00523F85">
      <w:pPr>
        <w:pStyle w:val="BodyText"/>
        <w:rPr>
          <w:b w:val="0"/>
          <w:sz w:val="20"/>
        </w:rPr>
      </w:pPr>
    </w:p>
    <w:p w14:paraId="7AC65FB4" w14:textId="77777777" w:rsidR="00523F85" w:rsidRPr="0038202F" w:rsidRDefault="00523F85" w:rsidP="00523F85">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27527F24"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stroški zaposlenih, </w:t>
      </w:r>
    </w:p>
    <w:p w14:paraId="22E46092"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ostali stroški (amortizacija strojev, delovna oprema, izobraževanja, ipd.), </w:t>
      </w:r>
    </w:p>
    <w:p w14:paraId="2E59885F"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stroški sanitarno higienskega materiala ter </w:t>
      </w:r>
    </w:p>
    <w:p w14:paraId="3BD17B5B" w14:textId="77777777" w:rsidR="00523F85" w:rsidRPr="0038202F" w:rsidRDefault="00523F85" w:rsidP="002C6138">
      <w:pPr>
        <w:pStyle w:val="ListParagraph"/>
        <w:numPr>
          <w:ilvl w:val="0"/>
          <w:numId w:val="33"/>
        </w:numPr>
        <w:rPr>
          <w:sz w:val="20"/>
          <w:szCs w:val="20"/>
          <w:lang w:val="sl-SI"/>
        </w:rPr>
      </w:pPr>
      <w:r w:rsidRPr="0038202F">
        <w:rPr>
          <w:sz w:val="20"/>
          <w:szCs w:val="20"/>
          <w:lang w:val="sl-SI"/>
        </w:rPr>
        <w:t xml:space="preserve">drugi stroški povezani s poslovanjem. </w:t>
      </w:r>
    </w:p>
    <w:p w14:paraId="6E76198A" w14:textId="77777777" w:rsidR="00523F85" w:rsidRPr="0038202F" w:rsidRDefault="00523F85" w:rsidP="00523F85">
      <w:pPr>
        <w:rPr>
          <w:szCs w:val="20"/>
        </w:rPr>
      </w:pPr>
    </w:p>
    <w:p w14:paraId="43BEA7E9" w14:textId="241A67F1" w:rsidR="00523F85" w:rsidRPr="00F72CAE" w:rsidRDefault="00523F85" w:rsidP="00523F85">
      <w:pPr>
        <w:rPr>
          <w:b/>
          <w:bCs/>
          <w:szCs w:val="20"/>
        </w:rPr>
      </w:pPr>
      <w:r w:rsidRPr="00F72CAE">
        <w:rPr>
          <w:b/>
          <w:bCs/>
          <w:szCs w:val="20"/>
        </w:rPr>
        <w:t>Končni znesek se mora ujemati z zneskom, ki ga je ponudnik navedel pod postavko I. SKUPAJ REDNA OPRAVILA (</w:t>
      </w:r>
      <w:r w:rsidR="008C4358" w:rsidRPr="00F72CAE">
        <w:rPr>
          <w:b/>
          <w:bCs/>
          <w:szCs w:val="20"/>
        </w:rPr>
        <w:t xml:space="preserve">cena na mesec </w:t>
      </w:r>
      <w:r w:rsidRPr="00F72CAE">
        <w:rPr>
          <w:b/>
          <w:bCs/>
          <w:szCs w:val="20"/>
        </w:rPr>
        <w:t xml:space="preserve">v EUR brez DDV). </w:t>
      </w:r>
    </w:p>
    <w:p w14:paraId="00B69B0A" w14:textId="786674B1" w:rsidR="00BF60CC" w:rsidRPr="0038202F" w:rsidRDefault="00BF60CC" w:rsidP="00BF60CC">
      <w:pPr>
        <w:pStyle w:val="BESEDILO"/>
        <w:keepLines w:val="0"/>
        <w:widowControl/>
        <w:tabs>
          <w:tab w:val="clear" w:pos="2155"/>
        </w:tabs>
        <w:spacing w:line="360" w:lineRule="auto"/>
      </w:pPr>
    </w:p>
    <w:p w14:paraId="0D97B4FF" w14:textId="7C41DB19" w:rsidR="00523F85" w:rsidRDefault="00523F85">
      <w:pPr>
        <w:jc w:val="left"/>
        <w:rPr>
          <w:rFonts w:eastAsia="Calibri" w:cs="Arial"/>
          <w:kern w:val="16"/>
          <w:szCs w:val="20"/>
        </w:rPr>
      </w:pPr>
      <w:r>
        <w:rPr>
          <w:rFonts w:eastAsia="Calibri" w:cs="Arial"/>
        </w:rPr>
        <w:br w:type="page"/>
      </w:r>
    </w:p>
    <w:p w14:paraId="057F4020" w14:textId="77777777" w:rsidR="00BF60CC" w:rsidRPr="00494A7F" w:rsidRDefault="00BF60CC" w:rsidP="00BF60CC">
      <w:pPr>
        <w:pStyle w:val="BESEDILO"/>
        <w:keepLines w:val="0"/>
        <w:widowControl/>
        <w:tabs>
          <w:tab w:val="clear" w:pos="2155"/>
        </w:tabs>
        <w:spacing w:line="360" w:lineRule="auto"/>
        <w:rPr>
          <w:rFonts w:eastAsia="Calibri" w:cs="Arial"/>
        </w:rPr>
      </w:pPr>
    </w:p>
    <w:p w14:paraId="6A3E2749" w14:textId="77777777"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6D760072" w14:textId="77777777" w:rsidR="00344A7F" w:rsidRPr="006A6B95" w:rsidRDefault="00344A7F" w:rsidP="00344A7F">
      <w:pPr>
        <w:rPr>
          <w:i/>
        </w:rPr>
      </w:pPr>
      <w:r w:rsidRPr="006A6B95">
        <w:t>Naziv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62FC08F4" w14:textId="77777777" w:rsidR="00344A7F" w:rsidRPr="006A6B95" w:rsidRDefault="00344A7F" w:rsidP="00344A7F">
      <w:pPr>
        <w:spacing w:line="360" w:lineRule="auto"/>
      </w:pPr>
      <w:r w:rsidRPr="006A6B95">
        <w:t>Naslov .......................................................</w:t>
      </w:r>
    </w:p>
    <w:p w14:paraId="79F05613" w14:textId="77777777" w:rsidR="00344A7F" w:rsidRPr="006A6B95" w:rsidRDefault="00344A7F" w:rsidP="00344A7F">
      <w:pPr>
        <w:spacing w:line="360" w:lineRule="auto"/>
      </w:pPr>
      <w:r w:rsidRPr="006A6B95">
        <w:t>....................................................................</w:t>
      </w:r>
    </w:p>
    <w:p w14:paraId="14230427" w14:textId="77777777" w:rsidR="00344A7F" w:rsidRPr="003334CD" w:rsidRDefault="00344A7F" w:rsidP="00344A7F">
      <w:pPr>
        <w:pStyle w:val="Footer"/>
        <w:rPr>
          <w:rFonts w:cs="Arial"/>
          <w:lang w:val="it-IT"/>
        </w:rPr>
      </w:pPr>
    </w:p>
    <w:p w14:paraId="1E62F95A" w14:textId="77777777" w:rsidR="00344A7F" w:rsidRPr="003334CD" w:rsidRDefault="00344A7F" w:rsidP="00344A7F">
      <w:pPr>
        <w:pStyle w:val="Footer"/>
        <w:rPr>
          <w:rFonts w:cs="Arial"/>
          <w:lang w:val="it-IT"/>
        </w:rPr>
      </w:pPr>
    </w:p>
    <w:p w14:paraId="5604B97A" w14:textId="77777777" w:rsidR="00344A7F" w:rsidRPr="003334CD" w:rsidRDefault="00344A7F" w:rsidP="00344A7F">
      <w:pPr>
        <w:pStyle w:val="Footer"/>
        <w:rPr>
          <w:rFonts w:cs="Arial"/>
          <w:lang w:val="it-IT"/>
        </w:rPr>
      </w:pPr>
    </w:p>
    <w:p w14:paraId="0E4C579D" w14:textId="77777777" w:rsidR="00344A7F" w:rsidRPr="003334CD" w:rsidRDefault="00344A7F" w:rsidP="00344A7F">
      <w:pPr>
        <w:pStyle w:val="Footer"/>
        <w:rPr>
          <w:rFonts w:cs="Arial"/>
          <w:lang w:val="it-IT"/>
        </w:rPr>
      </w:pPr>
    </w:p>
    <w:p w14:paraId="21C9D0CB" w14:textId="77777777" w:rsidR="00344A7F" w:rsidRPr="003334CD" w:rsidRDefault="00344A7F" w:rsidP="00344A7F">
      <w:pPr>
        <w:pStyle w:val="Footer"/>
        <w:rPr>
          <w:rFonts w:cs="Arial"/>
          <w:lang w:val="it-IT"/>
        </w:rPr>
      </w:pPr>
    </w:p>
    <w:p w14:paraId="565BBC68" w14:textId="77777777" w:rsidR="00344A7F" w:rsidRPr="003334CD" w:rsidRDefault="00344A7F" w:rsidP="003013F5">
      <w:pPr>
        <w:pStyle w:val="Heading22"/>
        <w:rPr>
          <w:lang w:val="it-IT"/>
        </w:rPr>
      </w:pPr>
      <w:bookmarkStart w:id="150" w:name="_Toc11644907"/>
      <w:bookmarkStart w:id="151" w:name="_Toc20291817"/>
      <w:bookmarkStart w:id="152" w:name="_Toc122403067"/>
      <w:bookmarkStart w:id="153" w:name="_Toc235244238"/>
      <w:bookmarkStart w:id="154" w:name="_Toc166152246"/>
      <w:r w:rsidRPr="003334CD">
        <w:rPr>
          <w:lang w:val="it-IT"/>
        </w:rPr>
        <w:t>I</w:t>
      </w:r>
      <w:bookmarkEnd w:id="150"/>
      <w:bookmarkEnd w:id="151"/>
      <w:r w:rsidRPr="003334CD">
        <w:rPr>
          <w:lang w:val="it-IT"/>
        </w:rPr>
        <w:t>zjava o zagotavljanju varovanja podatkov in prostorov</w:t>
      </w:r>
      <w:bookmarkEnd w:id="152"/>
      <w:bookmarkEnd w:id="153"/>
      <w:bookmarkEnd w:id="154"/>
    </w:p>
    <w:p w14:paraId="1857D89F" w14:textId="18886F81" w:rsidR="00344A7F" w:rsidRPr="00344A7F" w:rsidRDefault="00344A7F" w:rsidP="00344A7F">
      <w:pPr>
        <w:jc w:val="center"/>
        <w:rPr>
          <w:rFonts w:cs="Arial"/>
          <w:b/>
          <w:sz w:val="22"/>
        </w:rPr>
      </w:pPr>
      <w:r w:rsidRPr="00344A7F">
        <w:rPr>
          <w:rFonts w:cs="Arial"/>
          <w:b/>
          <w:sz w:val="22"/>
        </w:rPr>
        <w:t xml:space="preserve">ZA JAVNO NAROČILO </w:t>
      </w:r>
      <w:r w:rsidR="0028685F">
        <w:rPr>
          <w:rFonts w:cs="Arial"/>
          <w:b/>
          <w:sz w:val="22"/>
        </w:rPr>
        <w:t>JN-S0690</w:t>
      </w:r>
    </w:p>
    <w:p w14:paraId="7D1E0262" w14:textId="77777777" w:rsidR="00344A7F" w:rsidRPr="00F22DB6" w:rsidRDefault="00344A7F" w:rsidP="00344A7F">
      <w:pPr>
        <w:rPr>
          <w:b/>
        </w:rPr>
      </w:pPr>
    </w:p>
    <w:p w14:paraId="034E5368" w14:textId="77777777" w:rsidR="00344A7F" w:rsidRPr="006A6B95" w:rsidRDefault="00344A7F" w:rsidP="00344A7F"/>
    <w:p w14:paraId="6EE25C2C" w14:textId="77777777" w:rsidR="00344A7F" w:rsidRPr="006A6B95" w:rsidRDefault="00344A7F" w:rsidP="00344A7F"/>
    <w:p w14:paraId="7CF7084F" w14:textId="77777777" w:rsidR="00344A7F" w:rsidRPr="006A6B95" w:rsidRDefault="00344A7F" w:rsidP="00344A7F"/>
    <w:p w14:paraId="2C06A713" w14:textId="77777777" w:rsidR="00344A7F" w:rsidRPr="006A6B95" w:rsidRDefault="00344A7F" w:rsidP="00344A7F"/>
    <w:p w14:paraId="16445ECB" w14:textId="77777777" w:rsidR="00344A7F" w:rsidRPr="006A6B95" w:rsidRDefault="00344A7F" w:rsidP="00344A7F"/>
    <w:p w14:paraId="57F551E2"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79533785"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885E327"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3681022" w14:textId="2E025F9A"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62289E">
        <w:t>, da bomo:</w:t>
      </w:r>
    </w:p>
    <w:p w14:paraId="1A3FAE56"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2F1EED8" w14:textId="77777777" w:rsidR="0062289E" w:rsidRPr="00C1651D"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664D0B3" w14:textId="77777777" w:rsidR="0062289E" w:rsidRPr="000711D3" w:rsidRDefault="0062289E" w:rsidP="002C6138">
      <w:pPr>
        <w:widowControl w:val="0"/>
        <w:numPr>
          <w:ilvl w:val="0"/>
          <w:numId w:val="11"/>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24A7432A" w14:textId="77777777" w:rsidR="0062289E" w:rsidRPr="00C1651D" w:rsidRDefault="0062289E" w:rsidP="0062289E">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sl-SI"/>
        </w:rPr>
      </w:pPr>
    </w:p>
    <w:p w14:paraId="3FC85775" w14:textId="77777777" w:rsidR="0062289E" w:rsidRPr="00C1651D" w:rsidRDefault="0062289E" w:rsidP="002C6138">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03CFFC00" w14:textId="77777777" w:rsidR="0062289E" w:rsidRPr="00C1651D" w:rsidRDefault="0062289E" w:rsidP="0062289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5D032CF8" w14:textId="77777777" w:rsidR="0062289E" w:rsidRPr="00C1651D" w:rsidRDefault="0062289E" w:rsidP="002C6138">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21E194C5" w14:textId="77777777" w:rsidR="00344A7F" w:rsidRPr="006A6B95" w:rsidRDefault="00344A7F" w:rsidP="00344A7F">
      <w:pPr>
        <w:rPr>
          <w:rFonts w:cs="Arial"/>
        </w:rPr>
      </w:pPr>
    </w:p>
    <w:p w14:paraId="6615111F" w14:textId="77777777" w:rsidR="00344A7F" w:rsidRPr="006A6B95" w:rsidRDefault="00344A7F" w:rsidP="00344A7F">
      <w:pPr>
        <w:rPr>
          <w:rFonts w:cs="Arial"/>
        </w:rPr>
      </w:pPr>
    </w:p>
    <w:p w14:paraId="513EBE02" w14:textId="77777777" w:rsidR="00344A7F" w:rsidRPr="006A6B95" w:rsidRDefault="00344A7F" w:rsidP="00344A7F"/>
    <w:p w14:paraId="6F0C3435" w14:textId="77777777" w:rsidR="00344A7F" w:rsidRPr="006A6B95" w:rsidRDefault="00344A7F" w:rsidP="00344A7F"/>
    <w:p w14:paraId="423BBB28" w14:textId="77777777" w:rsidR="00344A7F" w:rsidRPr="006A6B95" w:rsidRDefault="00344A7F" w:rsidP="00344A7F"/>
    <w:p w14:paraId="0887C893" w14:textId="77777777" w:rsidR="00344A7F" w:rsidRPr="006A6B95" w:rsidRDefault="00344A7F" w:rsidP="00344A7F"/>
    <w:p w14:paraId="5C26571D" w14:textId="77777777" w:rsidR="00344A7F" w:rsidRPr="006A6B95" w:rsidRDefault="00344A7F" w:rsidP="00344A7F">
      <w:pPr>
        <w:pStyle w:val="BESEDILO"/>
        <w:keepLines w:val="0"/>
        <w:widowControl/>
        <w:tabs>
          <w:tab w:val="clear" w:pos="2155"/>
        </w:tabs>
        <w:rPr>
          <w:kern w:val="0"/>
          <w:szCs w:val="24"/>
        </w:rPr>
      </w:pPr>
    </w:p>
    <w:p w14:paraId="45E8D7B7" w14:textId="77777777" w:rsidR="00344A7F" w:rsidRPr="006A6B95" w:rsidRDefault="00344A7F" w:rsidP="00344A7F"/>
    <w:p w14:paraId="10A85BB4" w14:textId="77777777" w:rsidR="00344A7F" w:rsidRPr="006A6B95" w:rsidRDefault="00344A7F" w:rsidP="00344A7F"/>
    <w:p w14:paraId="25D2C22A" w14:textId="77777777" w:rsidR="00344A7F" w:rsidRPr="006A6B95" w:rsidRDefault="00344A7F" w:rsidP="00344A7F"/>
    <w:p w14:paraId="216F7A76"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CB9B2FE"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0B14A7F9" w14:textId="77777777" w:rsidR="00344A7F" w:rsidRPr="006A6B95" w:rsidRDefault="00344A7F" w:rsidP="00344A7F">
      <w:pPr>
        <w:spacing w:line="360" w:lineRule="auto"/>
      </w:pPr>
    </w:p>
    <w:p w14:paraId="327CABF0"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73DCDDAB" w14:textId="77777777" w:rsidR="00344A7F" w:rsidRPr="006A6B95" w:rsidRDefault="00344A7F" w:rsidP="00344A7F">
      <w:pPr>
        <w:jc w:val="left"/>
      </w:pPr>
    </w:p>
    <w:p w14:paraId="7B30CDE5"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EFE76D8" w14:textId="77777777" w:rsidR="00344A7F" w:rsidRPr="006A6B95" w:rsidRDefault="00344A7F" w:rsidP="00344A7F">
      <w:pPr>
        <w:pStyle w:val="BESEDILO"/>
        <w:keepLines w:val="0"/>
        <w:widowControl/>
        <w:tabs>
          <w:tab w:val="clear" w:pos="2155"/>
        </w:tabs>
        <w:rPr>
          <w:kern w:val="0"/>
        </w:rPr>
      </w:pPr>
    </w:p>
    <w:p w14:paraId="03222D04" w14:textId="77777777" w:rsidR="00344A7F" w:rsidRPr="006A6B95" w:rsidRDefault="00344A7F" w:rsidP="00344A7F">
      <w:pPr>
        <w:rPr>
          <w:i/>
        </w:rPr>
      </w:pPr>
      <w:r w:rsidRPr="006A6B95">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51259F56" w14:textId="77777777" w:rsidR="00344A7F" w:rsidRPr="006A6B95" w:rsidRDefault="00344A7F" w:rsidP="00344A7F">
      <w:pPr>
        <w:spacing w:line="360" w:lineRule="auto"/>
      </w:pPr>
      <w:r w:rsidRPr="006A6B95">
        <w:t>Naslov .......................................................</w:t>
      </w:r>
    </w:p>
    <w:p w14:paraId="2B5E7884" w14:textId="77777777" w:rsidR="00344A7F" w:rsidRPr="006A6B95" w:rsidRDefault="00344A7F" w:rsidP="00344A7F">
      <w:pPr>
        <w:spacing w:line="360" w:lineRule="auto"/>
      </w:pPr>
      <w:r w:rsidRPr="006A6B95">
        <w:t>....................................................................</w:t>
      </w:r>
    </w:p>
    <w:p w14:paraId="62423B5D" w14:textId="77777777" w:rsidR="00344A7F" w:rsidRPr="006A6B95" w:rsidRDefault="00344A7F" w:rsidP="00344A7F">
      <w:pPr>
        <w:pStyle w:val="Footer"/>
        <w:tabs>
          <w:tab w:val="clear" w:pos="4153"/>
          <w:tab w:val="clear" w:pos="8306"/>
        </w:tabs>
        <w:rPr>
          <w:rFonts w:ascii="Arial" w:hAnsi="Arial"/>
          <w:lang w:val="sl-SI"/>
        </w:rPr>
      </w:pPr>
    </w:p>
    <w:p w14:paraId="21EC4FB4" w14:textId="77777777" w:rsidR="00344A7F" w:rsidRPr="006A6B95" w:rsidRDefault="00344A7F" w:rsidP="00344A7F"/>
    <w:p w14:paraId="01BA7BF8" w14:textId="77777777" w:rsidR="00344A7F" w:rsidRPr="006A6B95" w:rsidRDefault="00344A7F" w:rsidP="00344A7F"/>
    <w:p w14:paraId="6A3288D2" w14:textId="77777777" w:rsidR="00344A7F" w:rsidRPr="006A6B95" w:rsidRDefault="00344A7F" w:rsidP="00344A7F"/>
    <w:p w14:paraId="2FB7D52E" w14:textId="77777777" w:rsidR="00344A7F" w:rsidRPr="006A6B95" w:rsidRDefault="00344A7F" w:rsidP="00344A7F"/>
    <w:p w14:paraId="3A7A1DFA" w14:textId="77777777" w:rsidR="00344A7F" w:rsidRPr="00F22DB6" w:rsidRDefault="00344A7F" w:rsidP="003013F5">
      <w:pPr>
        <w:pStyle w:val="Heading22"/>
      </w:pPr>
      <w:bookmarkStart w:id="155" w:name="_Toc11644905"/>
      <w:bookmarkStart w:id="156" w:name="_Toc20291815"/>
      <w:bookmarkStart w:id="157" w:name="_Toc122403065"/>
      <w:bookmarkStart w:id="158" w:name="_Toc235244241"/>
      <w:bookmarkStart w:id="159" w:name="_Toc166152247"/>
      <w:r w:rsidRPr="00F22DB6">
        <w:t>I</w:t>
      </w:r>
      <w:bookmarkEnd w:id="155"/>
      <w:bookmarkEnd w:id="156"/>
      <w:r w:rsidRPr="00F22DB6">
        <w:t>zjava o razpolaganju z ustreznimi tehničnimi in kadrovskimi kapacitetami</w:t>
      </w:r>
      <w:bookmarkEnd w:id="157"/>
      <w:bookmarkEnd w:id="158"/>
      <w:bookmarkEnd w:id="159"/>
    </w:p>
    <w:p w14:paraId="79DCD89B" w14:textId="087A0231" w:rsidR="00344A7F" w:rsidRPr="00070587" w:rsidRDefault="00344A7F" w:rsidP="00344A7F">
      <w:pPr>
        <w:jc w:val="center"/>
        <w:rPr>
          <w:rFonts w:cs="Arial"/>
          <w:b/>
          <w:sz w:val="22"/>
        </w:rPr>
      </w:pPr>
      <w:r w:rsidRPr="00070587">
        <w:rPr>
          <w:rFonts w:cs="Arial"/>
          <w:b/>
          <w:sz w:val="22"/>
        </w:rPr>
        <w:t xml:space="preserve">ZA JAVNO NAROČILO </w:t>
      </w:r>
      <w:r w:rsidR="0028685F">
        <w:rPr>
          <w:rFonts w:cs="Arial"/>
          <w:b/>
          <w:sz w:val="22"/>
        </w:rPr>
        <w:t>JN-S0690</w:t>
      </w:r>
    </w:p>
    <w:p w14:paraId="286EBBE1" w14:textId="77777777" w:rsidR="00344A7F" w:rsidRPr="006A6B95" w:rsidRDefault="00344A7F" w:rsidP="00344A7F"/>
    <w:p w14:paraId="3B2A6D19" w14:textId="77777777" w:rsidR="00344A7F" w:rsidRPr="006A6B95" w:rsidRDefault="00344A7F" w:rsidP="00344A7F"/>
    <w:p w14:paraId="65A8210F" w14:textId="77777777" w:rsidR="00344A7F" w:rsidRPr="006A6B95" w:rsidRDefault="00344A7F" w:rsidP="00344A7F"/>
    <w:p w14:paraId="7E093980" w14:textId="77777777" w:rsidR="00344A7F" w:rsidRPr="006A6B95" w:rsidRDefault="00344A7F" w:rsidP="00344A7F"/>
    <w:p w14:paraId="42EFE9C6" w14:textId="77777777" w:rsidR="00344A7F" w:rsidRPr="006A6B95" w:rsidRDefault="00344A7F" w:rsidP="00344A7F"/>
    <w:p w14:paraId="08E81797" w14:textId="77777777" w:rsidR="00344A7F" w:rsidRPr="006A6B95" w:rsidRDefault="00344A7F" w:rsidP="00344A7F"/>
    <w:p w14:paraId="4ADDBA58"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3742AE8A"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42EC58B"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15D1E11"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4C575156"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D81DF1" w14:textId="1D5BC30B" w:rsidR="003715AF" w:rsidRPr="00464FDB" w:rsidRDefault="006F0983" w:rsidP="002C6138">
      <w:pPr>
        <w:pStyle w:val="ListParagraph"/>
        <w:widowControl w:val="0"/>
        <w:numPr>
          <w:ilvl w:val="0"/>
          <w:numId w:val="2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64FDB">
        <w:rPr>
          <w:sz w:val="20"/>
          <w:szCs w:val="20"/>
          <w:lang w:val="sl-SI"/>
        </w:rPr>
        <w:t>d</w:t>
      </w:r>
      <w:r w:rsidR="003715AF" w:rsidRPr="00464FDB">
        <w:rPr>
          <w:sz w:val="20"/>
          <w:szCs w:val="20"/>
          <w:lang w:val="sl-SI"/>
        </w:rPr>
        <w:t>a razpolagamo z ustreznimi kadri, ki so izkušeni, strokovno usposobljeni</w:t>
      </w:r>
      <w:r w:rsidRPr="00464FDB">
        <w:rPr>
          <w:sz w:val="20"/>
          <w:szCs w:val="20"/>
          <w:lang w:val="sl-SI"/>
        </w:rPr>
        <w:t>,</w:t>
      </w:r>
      <w:r w:rsidR="003715AF" w:rsidRPr="00464FDB">
        <w:rPr>
          <w:sz w:val="20"/>
          <w:szCs w:val="20"/>
          <w:lang w:val="sl-SI"/>
        </w:rPr>
        <w:t xml:space="preserve"> imajo uspešno opravljen zdravniški pregled ter preizkus znanja iz varnosti in zdravja pri delu</w:t>
      </w:r>
      <w:r w:rsidR="006C1096" w:rsidRPr="00464FDB">
        <w:rPr>
          <w:sz w:val="20"/>
          <w:szCs w:val="20"/>
          <w:lang w:val="sl-SI"/>
        </w:rPr>
        <w:t xml:space="preserve"> (za kar imajo ustrezno potrdilo)</w:t>
      </w:r>
      <w:r w:rsidRPr="00464FDB">
        <w:rPr>
          <w:sz w:val="20"/>
          <w:szCs w:val="20"/>
          <w:lang w:val="sl-SI"/>
        </w:rPr>
        <w:t xml:space="preserve"> in so sposobni izvesti predmet javnega naročila;</w:t>
      </w:r>
    </w:p>
    <w:p w14:paraId="1A018E41" w14:textId="77777777" w:rsidR="006F0983" w:rsidRPr="00464FDB"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8BB1613" w14:textId="227B1B29" w:rsidR="00344A7F" w:rsidRPr="00464FDB" w:rsidRDefault="006F0983" w:rsidP="002C6138">
      <w:pPr>
        <w:pStyle w:val="ListParagraph"/>
        <w:widowControl w:val="0"/>
        <w:numPr>
          <w:ilvl w:val="0"/>
          <w:numId w:val="2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64FDB">
        <w:rPr>
          <w:sz w:val="20"/>
          <w:szCs w:val="20"/>
          <w:lang w:val="sl-SI"/>
        </w:rPr>
        <w:t>da razpolagamo z vsemi tehničnimi sredstvi in delovno opremo, ki bodo omogočale pravočasno in kakovostno izvedbo naročnikovih zahtev</w:t>
      </w:r>
      <w:r w:rsidR="00A27094" w:rsidRPr="00464FDB">
        <w:rPr>
          <w:sz w:val="20"/>
          <w:szCs w:val="20"/>
          <w:lang w:val="sl-SI"/>
        </w:rPr>
        <w:t xml:space="preserve">, </w:t>
      </w:r>
      <w:r w:rsidR="00344A7F" w:rsidRPr="00464FDB">
        <w:rPr>
          <w:sz w:val="20"/>
          <w:szCs w:val="20"/>
          <w:lang w:val="sl-SI"/>
        </w:rPr>
        <w:t xml:space="preserve">navedenih v dokumentaciji </w:t>
      </w:r>
      <w:r w:rsidR="004E5776" w:rsidRPr="00464FDB">
        <w:rPr>
          <w:sz w:val="20"/>
          <w:szCs w:val="20"/>
          <w:lang w:val="sl-SI"/>
        </w:rPr>
        <w:t xml:space="preserve">v zvezi z oddajo javnega naročila </w:t>
      </w:r>
      <w:r w:rsidR="0028685F" w:rsidRPr="00464FDB">
        <w:rPr>
          <w:sz w:val="20"/>
          <w:szCs w:val="20"/>
          <w:lang w:val="sl-SI"/>
        </w:rPr>
        <w:t>JN-S0690</w:t>
      </w:r>
      <w:r w:rsidR="00344A7F" w:rsidRPr="00464FDB">
        <w:rPr>
          <w:sz w:val="20"/>
          <w:szCs w:val="20"/>
          <w:lang w:val="sl-SI"/>
        </w:rPr>
        <w:t>.</w:t>
      </w:r>
    </w:p>
    <w:p w14:paraId="6914D310" w14:textId="77777777" w:rsidR="00344A7F" w:rsidRPr="00464FDB" w:rsidRDefault="00344A7F" w:rsidP="00344A7F"/>
    <w:p w14:paraId="5EF1FF9A" w14:textId="3189A48D" w:rsidR="00EB3E21" w:rsidRPr="00464FDB" w:rsidRDefault="006C1096" w:rsidP="001B14D2">
      <w:pPr>
        <w:pStyle w:val="ListParagraph"/>
        <w:widowControl w:val="0"/>
        <w:numPr>
          <w:ilvl w:val="0"/>
          <w:numId w:val="2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64FDB">
        <w:rPr>
          <w:sz w:val="20"/>
          <w:szCs w:val="20"/>
          <w:lang w:val="sl-SI"/>
        </w:rPr>
        <w:t xml:space="preserve">da zagotavljamo, da imamo strokovno usposobljeno osebo, ki bo izvajala redno kontrolo čiščenja in bo telefonsko dosegljiva vsak delovni dan (med 8:00 in 15:00 uro) ter bo v času veljavnosti pogodbe skrbela </w:t>
      </w:r>
      <w:r w:rsidR="00EB3E21" w:rsidRPr="00464FDB">
        <w:rPr>
          <w:sz w:val="20"/>
          <w:szCs w:val="20"/>
          <w:lang w:val="sl-SI"/>
        </w:rPr>
        <w:t xml:space="preserve">za vodenje evidence naročanja in izvajanja občasnih opravil ter usklajevala tehnična opravila in račune. </w:t>
      </w:r>
    </w:p>
    <w:p w14:paraId="04E79B47"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43CAE96"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64FDB">
        <w:rPr>
          <w:rFonts w:ascii="Arial" w:hAnsi="Arial" w:cs="Arial"/>
          <w:sz w:val="20"/>
          <w:szCs w:val="24"/>
          <w:lang w:val="sl-SI"/>
        </w:rPr>
        <w:t>Ime in priimek:               …………………………….</w:t>
      </w:r>
    </w:p>
    <w:p w14:paraId="67028862"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64FDB">
        <w:rPr>
          <w:rFonts w:ascii="Arial" w:hAnsi="Arial" w:cs="Arial"/>
          <w:sz w:val="20"/>
          <w:szCs w:val="24"/>
          <w:lang w:val="sl-SI"/>
        </w:rPr>
        <w:t>Telefon (+GSM):            …………………………….</w:t>
      </w:r>
    </w:p>
    <w:p w14:paraId="6736F3E9" w14:textId="77777777" w:rsidR="00EB3E21" w:rsidRPr="00464FDB"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64FDB">
        <w:rPr>
          <w:rFonts w:ascii="Arial" w:hAnsi="Arial" w:cs="Arial"/>
          <w:sz w:val="20"/>
          <w:szCs w:val="24"/>
          <w:lang w:val="sl-SI"/>
        </w:rPr>
        <w:t>E-mail naslov:                …………………………….</w:t>
      </w:r>
    </w:p>
    <w:p w14:paraId="42382974" w14:textId="77777777" w:rsidR="00344A7F" w:rsidRPr="00464FDB" w:rsidRDefault="00344A7F" w:rsidP="00344A7F"/>
    <w:p w14:paraId="7F9B31FC" w14:textId="77777777" w:rsidR="00344A7F" w:rsidRPr="00464FDB" w:rsidRDefault="00344A7F" w:rsidP="00344A7F"/>
    <w:p w14:paraId="3B1A92AB" w14:textId="77777777" w:rsidR="00270665" w:rsidRPr="00464FDB" w:rsidRDefault="00F906D0" w:rsidP="00F906D0">
      <w:pPr>
        <w:rPr>
          <w:u w:val="single"/>
        </w:rPr>
      </w:pPr>
      <w:r w:rsidRPr="00464FDB">
        <w:rPr>
          <w:u w:val="single"/>
        </w:rPr>
        <w:t>Prilog</w:t>
      </w:r>
      <w:r w:rsidR="00270665" w:rsidRPr="00464FDB">
        <w:rPr>
          <w:u w:val="single"/>
        </w:rPr>
        <w:t>e</w:t>
      </w:r>
      <w:r w:rsidRPr="00464FDB">
        <w:rPr>
          <w:u w:val="single"/>
        </w:rPr>
        <w:t>:</w:t>
      </w:r>
    </w:p>
    <w:p w14:paraId="7FD9917F" w14:textId="14EA0AEC" w:rsidR="00F906D0" w:rsidRPr="00464FDB" w:rsidRDefault="00270665" w:rsidP="00270665">
      <w:pPr>
        <w:pStyle w:val="ListParagraph"/>
        <w:numPr>
          <w:ilvl w:val="0"/>
          <w:numId w:val="33"/>
        </w:numPr>
        <w:rPr>
          <w:sz w:val="20"/>
          <w:szCs w:val="18"/>
          <w:lang w:val="sl-SI"/>
        </w:rPr>
      </w:pPr>
      <w:r w:rsidRPr="00464FDB">
        <w:rPr>
          <w:sz w:val="20"/>
          <w:szCs w:val="18"/>
          <w:lang w:val="sl-SI"/>
        </w:rPr>
        <w:t>s</w:t>
      </w:r>
      <w:r w:rsidR="00F906D0" w:rsidRPr="00464FDB">
        <w:rPr>
          <w:sz w:val="20"/>
          <w:szCs w:val="18"/>
          <w:lang w:val="sl-SI"/>
        </w:rPr>
        <w:t>eznam vseh delavcev, ki bodo neposredno izvajali storitve čiščenja</w:t>
      </w:r>
      <w:r w:rsidRPr="00464FDB">
        <w:rPr>
          <w:sz w:val="20"/>
          <w:szCs w:val="18"/>
          <w:lang w:val="sl-SI"/>
        </w:rPr>
        <w:t>,</w:t>
      </w:r>
    </w:p>
    <w:p w14:paraId="4B9C149D" w14:textId="7A9442FB" w:rsidR="00270665" w:rsidRPr="00464FDB" w:rsidRDefault="00270665" w:rsidP="00270665">
      <w:pPr>
        <w:pStyle w:val="ListParagraph"/>
        <w:numPr>
          <w:ilvl w:val="0"/>
          <w:numId w:val="33"/>
        </w:numPr>
        <w:rPr>
          <w:sz w:val="20"/>
          <w:szCs w:val="18"/>
          <w:lang w:val="sl-SI"/>
        </w:rPr>
      </w:pPr>
      <w:r w:rsidRPr="00464FDB">
        <w:rPr>
          <w:sz w:val="20"/>
          <w:szCs w:val="18"/>
          <w:lang w:val="sl-SI"/>
        </w:rPr>
        <w:t>dokazila za nadzorno osebo, skladno s točko 3.1.4 Dokumentacije</w:t>
      </w:r>
    </w:p>
    <w:p w14:paraId="58AFA634" w14:textId="77777777" w:rsidR="00344A7F" w:rsidRPr="00270665" w:rsidRDefault="00344A7F" w:rsidP="00344A7F">
      <w:pPr>
        <w:rPr>
          <w:szCs w:val="20"/>
        </w:rPr>
      </w:pPr>
    </w:p>
    <w:p w14:paraId="6587F679" w14:textId="77777777" w:rsidR="00344A7F" w:rsidRPr="00270665" w:rsidRDefault="00344A7F" w:rsidP="00344A7F">
      <w:pPr>
        <w:rPr>
          <w:szCs w:val="20"/>
        </w:rPr>
      </w:pPr>
    </w:p>
    <w:p w14:paraId="2C077B24" w14:textId="77777777" w:rsidR="00344A7F" w:rsidRPr="00270665" w:rsidRDefault="00344A7F" w:rsidP="00344A7F">
      <w:pPr>
        <w:rPr>
          <w:szCs w:val="20"/>
        </w:rPr>
      </w:pPr>
    </w:p>
    <w:p w14:paraId="360BDF3B" w14:textId="77777777" w:rsidR="00344A7F" w:rsidRPr="006A6B95" w:rsidRDefault="00344A7F" w:rsidP="00344A7F"/>
    <w:p w14:paraId="007FBB65" w14:textId="77777777" w:rsidR="00344A7F" w:rsidRPr="006A6B95" w:rsidRDefault="00344A7F" w:rsidP="00344A7F"/>
    <w:p w14:paraId="3F44C6D1"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C8C1173"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34863FB2" w14:textId="77777777" w:rsidR="00344A7F" w:rsidRPr="006A6B95" w:rsidRDefault="00344A7F" w:rsidP="00344A7F">
      <w:pPr>
        <w:spacing w:line="360" w:lineRule="auto"/>
      </w:pPr>
    </w:p>
    <w:p w14:paraId="1D465E1E"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2F955F32" w14:textId="77777777" w:rsidR="00344A7F" w:rsidRPr="006A6B95" w:rsidRDefault="00344A7F" w:rsidP="00344A7F"/>
    <w:p w14:paraId="1071C0C8" w14:textId="77777777" w:rsidR="007F66D9" w:rsidRPr="003334CD" w:rsidRDefault="00344A7F" w:rsidP="007F66D9">
      <w:pPr>
        <w:pStyle w:val="Style1"/>
        <w:jc w:val="both"/>
        <w:rPr>
          <w:lang w:val="sl-SI"/>
        </w:rPr>
      </w:pPr>
      <w:r w:rsidRPr="003334CD">
        <w:rPr>
          <w:lang w:val="sl-SI"/>
        </w:rPr>
        <w:br w:type="page"/>
      </w:r>
    </w:p>
    <w:p w14:paraId="38CA39D0" w14:textId="092EC8F2" w:rsidR="00344A7F" w:rsidRPr="008E6CDC" w:rsidRDefault="00344A7F" w:rsidP="00344A7F">
      <w:pPr>
        <w:rPr>
          <w:rFonts w:cs="Arial"/>
        </w:rPr>
      </w:pPr>
      <w:bookmarkStart w:id="160" w:name="_Toc6900059"/>
      <w:bookmarkStart w:id="161" w:name="_Toc8536262"/>
      <w:bookmarkStart w:id="162" w:name="_Toc14052264"/>
      <w:bookmarkStart w:id="163" w:name="_Toc14052441"/>
      <w:bookmarkStart w:id="164" w:name="_Toc14055385"/>
      <w:r w:rsidRPr="008E6CDC">
        <w:rPr>
          <w:rFonts w:cs="Arial"/>
        </w:rPr>
        <w:lastRenderedPageBreak/>
        <w:t>IZDAJATELJ REFERENCE:</w:t>
      </w:r>
    </w:p>
    <w:p w14:paraId="4118A87E" w14:textId="77777777" w:rsidR="00344A7F" w:rsidRPr="006A6B95" w:rsidRDefault="00344A7F" w:rsidP="00344A7F"/>
    <w:p w14:paraId="6A04D1FF" w14:textId="77777777" w:rsidR="00344A7F" w:rsidRPr="006A6B95" w:rsidRDefault="00344A7F" w:rsidP="00344A7F">
      <w:r w:rsidRPr="006A6B95">
        <w:t>............................................</w:t>
      </w:r>
    </w:p>
    <w:p w14:paraId="55F916E0" w14:textId="77777777" w:rsidR="00344A7F" w:rsidRPr="006A6B95" w:rsidRDefault="00344A7F" w:rsidP="00344A7F"/>
    <w:p w14:paraId="4FEF7726" w14:textId="77777777" w:rsidR="00344A7F" w:rsidRPr="006A6B95" w:rsidRDefault="00344A7F" w:rsidP="00344A7F">
      <w:r w:rsidRPr="006A6B95">
        <w:t>............................................</w:t>
      </w:r>
    </w:p>
    <w:p w14:paraId="30BADC99" w14:textId="77777777" w:rsidR="00344A7F" w:rsidRPr="006A6B95" w:rsidRDefault="00344A7F" w:rsidP="00344A7F"/>
    <w:p w14:paraId="0BADB3B9" w14:textId="77777777" w:rsidR="00344A7F" w:rsidRPr="006A6B95" w:rsidRDefault="00344A7F" w:rsidP="00344A7F">
      <w:r w:rsidRPr="006A6B95">
        <w:t>............................................</w:t>
      </w:r>
    </w:p>
    <w:p w14:paraId="21D48764" w14:textId="77777777" w:rsidR="00344A7F" w:rsidRPr="006A6B95" w:rsidRDefault="00344A7F" w:rsidP="00344A7F">
      <w:pPr>
        <w:rPr>
          <w:highlight w:val="yellow"/>
        </w:rPr>
      </w:pPr>
    </w:p>
    <w:p w14:paraId="43F35D85" w14:textId="77777777" w:rsidR="00344A7F" w:rsidRPr="006A6B95" w:rsidRDefault="00344A7F" w:rsidP="00344A7F">
      <w:pPr>
        <w:rPr>
          <w:highlight w:val="yellow"/>
        </w:rPr>
      </w:pPr>
    </w:p>
    <w:p w14:paraId="6A579B58" w14:textId="77777777" w:rsidR="00344A7F" w:rsidRPr="006A6B95" w:rsidRDefault="00344A7F" w:rsidP="00344A7F"/>
    <w:p w14:paraId="3DEF6B9D" w14:textId="77777777" w:rsidR="00344A7F" w:rsidRPr="00F22DB6" w:rsidRDefault="00344A7F" w:rsidP="003013F5">
      <w:pPr>
        <w:pStyle w:val="Heading22"/>
      </w:pPr>
      <w:bookmarkStart w:id="165" w:name="_Toc20291818"/>
      <w:bookmarkStart w:id="166" w:name="_Toc122403069"/>
      <w:bookmarkStart w:id="167" w:name="_Toc235244244"/>
      <w:bookmarkStart w:id="168" w:name="_Toc166152248"/>
      <w:bookmarkStart w:id="169" w:name="_Toc11644908"/>
      <w:r w:rsidRPr="00F22DB6">
        <w:t>R</w:t>
      </w:r>
      <w:bookmarkEnd w:id="165"/>
      <w:r w:rsidRPr="00F22DB6">
        <w:t>eferenčna izjava</w:t>
      </w:r>
      <w:bookmarkEnd w:id="166"/>
      <w:bookmarkEnd w:id="167"/>
      <w:bookmarkEnd w:id="168"/>
    </w:p>
    <w:bookmarkEnd w:id="169"/>
    <w:p w14:paraId="25004E6A" w14:textId="1814EAB5" w:rsidR="00344A7F" w:rsidRPr="00070587" w:rsidRDefault="00344A7F" w:rsidP="00344A7F">
      <w:pPr>
        <w:jc w:val="center"/>
        <w:rPr>
          <w:rFonts w:cs="Arial"/>
          <w:b/>
          <w:sz w:val="22"/>
        </w:rPr>
      </w:pPr>
      <w:r w:rsidRPr="00070587">
        <w:rPr>
          <w:rFonts w:cs="Arial"/>
          <w:b/>
          <w:sz w:val="22"/>
        </w:rPr>
        <w:t xml:space="preserve">ZA JAVNO NAROČILO </w:t>
      </w:r>
      <w:r w:rsidR="0028685F">
        <w:rPr>
          <w:rFonts w:cs="Arial"/>
          <w:b/>
          <w:sz w:val="22"/>
        </w:rPr>
        <w:t>JN-S0690</w:t>
      </w:r>
    </w:p>
    <w:p w14:paraId="17CCECF6" w14:textId="77777777" w:rsidR="00344A7F" w:rsidRPr="006A6B95" w:rsidRDefault="00344A7F" w:rsidP="00344A7F"/>
    <w:p w14:paraId="2BAB528A" w14:textId="77777777" w:rsidR="00344A7F" w:rsidRPr="006A6B95" w:rsidRDefault="00344A7F" w:rsidP="00344A7F"/>
    <w:p w14:paraId="668A424F" w14:textId="77777777" w:rsidR="00344A7F" w:rsidRPr="006A6B95" w:rsidRDefault="00344A7F" w:rsidP="00344A7F"/>
    <w:p w14:paraId="611ECA28" w14:textId="77777777" w:rsidR="00344A7F" w:rsidRPr="006A6B95" w:rsidRDefault="00344A7F" w:rsidP="00344A7F"/>
    <w:p w14:paraId="683C3833" w14:textId="77777777" w:rsidR="007E581A" w:rsidRPr="00464FDB" w:rsidRDefault="00344A7F" w:rsidP="007E581A">
      <w:pPr>
        <w:spacing w:line="480" w:lineRule="auto"/>
      </w:pPr>
      <w:r w:rsidRPr="00464FDB">
        <w:t>Potrjujemo, da je ponudnik ………………………………………………………………………………………</w:t>
      </w:r>
      <w:r w:rsidR="008E6CDC" w:rsidRPr="00464FDB">
        <w:t>……</w:t>
      </w:r>
      <w:r w:rsidR="007E581A" w:rsidRPr="00464FDB">
        <w:t xml:space="preserve">, </w:t>
      </w:r>
    </w:p>
    <w:p w14:paraId="25920F85" w14:textId="5511F75F" w:rsidR="007E581A" w:rsidRPr="00464FDB" w:rsidRDefault="007E581A" w:rsidP="007E581A">
      <w:pPr>
        <w:spacing w:line="480" w:lineRule="auto"/>
      </w:pPr>
      <w:r w:rsidRPr="00464FDB">
        <w:rPr>
          <w:b/>
          <w:bCs/>
        </w:rPr>
        <w:t>v času od ………………………. do ……………………..,</w:t>
      </w:r>
      <w:r w:rsidRPr="00464FDB">
        <w:t xml:space="preserve"> </w:t>
      </w:r>
      <w:r w:rsidR="00CE7C77" w:rsidRPr="00464FDB">
        <w:t>po pogodbi/-ah št. ………….. z dne …………….,</w:t>
      </w:r>
    </w:p>
    <w:p w14:paraId="54505A0C" w14:textId="77777777" w:rsidR="007E581A" w:rsidRPr="00464FDB" w:rsidRDefault="007E581A" w:rsidP="007E581A">
      <w:pPr>
        <w:spacing w:line="480" w:lineRule="auto"/>
      </w:pPr>
      <w:r w:rsidRPr="00464FDB">
        <w:t>za nas</w:t>
      </w:r>
      <w:r w:rsidR="00344A7F" w:rsidRPr="00464FDB">
        <w:t xml:space="preserve"> </w:t>
      </w:r>
      <w:r w:rsidRPr="00464FDB">
        <w:t>izvajal</w:t>
      </w:r>
      <w:r w:rsidR="00344A7F" w:rsidRPr="00464FDB">
        <w:t xml:space="preserve"> STORITVE ČIŠČENJA POSLOVNIH PROSTOROV</w:t>
      </w:r>
      <w:r w:rsidRPr="00464FDB">
        <w:t>:</w:t>
      </w:r>
      <w:r w:rsidR="00344A7F" w:rsidRPr="00464FDB">
        <w:t xml:space="preserve"> </w:t>
      </w:r>
    </w:p>
    <w:p w14:paraId="288C95F1" w14:textId="6F6A190F" w:rsidR="00344A7F" w:rsidRPr="00464FDB" w:rsidRDefault="007E581A" w:rsidP="007E581A">
      <w:pPr>
        <w:spacing w:line="276" w:lineRule="auto"/>
      </w:pPr>
      <w:r w:rsidRPr="00464FDB">
        <w:t>……………………………………………………………………………………………………………</w:t>
      </w:r>
    </w:p>
    <w:p w14:paraId="02E9CD96" w14:textId="084C52DB" w:rsidR="007E581A" w:rsidRPr="00464FDB" w:rsidRDefault="007E581A" w:rsidP="007E581A">
      <w:pPr>
        <w:spacing w:line="480" w:lineRule="auto"/>
        <w:jc w:val="center"/>
        <w:rPr>
          <w:i/>
          <w:iCs/>
          <w:sz w:val="18"/>
          <w:szCs w:val="22"/>
        </w:rPr>
      </w:pPr>
      <w:r w:rsidRPr="00464FDB">
        <w:rPr>
          <w:i/>
          <w:iCs/>
          <w:sz w:val="18"/>
          <w:szCs w:val="22"/>
        </w:rPr>
        <w:t>(navesti predmet pogodbe)</w:t>
      </w:r>
    </w:p>
    <w:p w14:paraId="06A4C30C" w14:textId="77777777" w:rsidR="00344A7F" w:rsidRPr="00464FDB" w:rsidRDefault="00344A7F" w:rsidP="008E6CDC">
      <w:pPr>
        <w:spacing w:line="360" w:lineRule="auto"/>
      </w:pPr>
    </w:p>
    <w:p w14:paraId="79DB4AFE" w14:textId="521C0BBF" w:rsidR="00344A7F" w:rsidRPr="00464FDB" w:rsidRDefault="00344A7F" w:rsidP="008E6CDC">
      <w:pPr>
        <w:spacing w:line="360" w:lineRule="auto"/>
      </w:pPr>
      <w:r w:rsidRPr="00464FDB">
        <w:rPr>
          <w:b/>
          <w:bCs/>
        </w:rPr>
        <w:t>Letna pogodbena vrednost</w:t>
      </w:r>
      <w:r w:rsidRPr="00464FDB">
        <w:t xml:space="preserve"> za predmetno storitev je znašala: ……………………………….………</w:t>
      </w:r>
      <w:r w:rsidR="00B818D1" w:rsidRPr="00464FDB">
        <w:t xml:space="preserve">… </w:t>
      </w:r>
      <w:r w:rsidRPr="00464FDB">
        <w:t>EUR.</w:t>
      </w:r>
    </w:p>
    <w:p w14:paraId="6CD8F5D8" w14:textId="18FB717C" w:rsidR="00344A7F" w:rsidRPr="00464FDB" w:rsidRDefault="00344A7F" w:rsidP="008E6CDC">
      <w:pPr>
        <w:spacing w:line="360" w:lineRule="auto"/>
      </w:pPr>
      <w:r w:rsidRPr="00464FDB">
        <w:rPr>
          <w:b/>
          <w:bCs/>
        </w:rPr>
        <w:t>Skupna površina prostorov</w:t>
      </w:r>
      <w:r w:rsidRPr="00464FDB">
        <w:t>, kjer je ponudnik opravljal pre</w:t>
      </w:r>
      <w:r w:rsidR="007F66D9" w:rsidRPr="00464FDB">
        <w:t>dmetno storitev znaša: ……………………</w:t>
      </w:r>
      <w:r w:rsidR="00B818D1" w:rsidRPr="00464FDB">
        <w:t xml:space="preserve"> </w:t>
      </w:r>
      <w:r w:rsidRPr="00464FDB">
        <w:t>m2.</w:t>
      </w:r>
    </w:p>
    <w:p w14:paraId="5A5C5E2C" w14:textId="77777777" w:rsidR="00344A7F" w:rsidRPr="00464FDB" w:rsidRDefault="00344A7F" w:rsidP="008E6CDC">
      <w:pPr>
        <w:spacing w:line="360" w:lineRule="auto"/>
      </w:pPr>
      <w:r w:rsidRPr="00464FDB">
        <w:rPr>
          <w:b/>
          <w:bCs/>
        </w:rPr>
        <w:t>Število delavcev,</w:t>
      </w:r>
      <w:r w:rsidRPr="00464FDB">
        <w:t xml:space="preserve"> s katerimi je ponudnik opravljal predmetno storitev: ……………………………………..</w:t>
      </w:r>
    </w:p>
    <w:p w14:paraId="24959DD2" w14:textId="77777777" w:rsidR="00344A7F" w:rsidRPr="00464FDB" w:rsidRDefault="00344A7F" w:rsidP="00BF5AEE"/>
    <w:p w14:paraId="50BC7A97" w14:textId="77777777" w:rsidR="00CE7C77" w:rsidRPr="00464FDB" w:rsidRDefault="00CE7C77" w:rsidP="00D1004D">
      <w:pPr>
        <w:spacing w:line="276" w:lineRule="auto"/>
      </w:pPr>
    </w:p>
    <w:p w14:paraId="4E350592" w14:textId="2D4BD1CD" w:rsidR="00D1004D" w:rsidRPr="00464FDB" w:rsidRDefault="00D1004D" w:rsidP="00D1004D">
      <w:pPr>
        <w:spacing w:line="276" w:lineRule="auto"/>
      </w:pPr>
      <w:r w:rsidRPr="00464FDB">
        <w:t xml:space="preserve">Pri uporabi čistil in/ali dobavi higienskih papirnatih proizvodov so bila upoštevana določila Uredbe o zelenem javnem naročanju (Uradni list RS, št. 51/17, 64/19 in 121/21): </w:t>
      </w:r>
      <w:r w:rsidRPr="00464FDB">
        <w:rPr>
          <w:i/>
          <w:iCs/>
          <w:sz w:val="16"/>
          <w:szCs w:val="20"/>
        </w:rPr>
        <w:t>(ustrezno obkrožite)</w:t>
      </w:r>
      <w:r w:rsidRPr="00464FDB">
        <w:tab/>
      </w:r>
      <w:r w:rsidRPr="00464FDB">
        <w:rPr>
          <w:b/>
          <w:bCs/>
        </w:rPr>
        <w:t>DA   -    NE</w:t>
      </w:r>
      <w:r w:rsidRPr="00464FDB">
        <w:tab/>
      </w:r>
    </w:p>
    <w:p w14:paraId="6323A0A2" w14:textId="77777777" w:rsidR="00D1004D" w:rsidRPr="00464FDB" w:rsidRDefault="00D1004D" w:rsidP="00D1004D">
      <w:pPr>
        <w:spacing w:line="276" w:lineRule="auto"/>
      </w:pPr>
    </w:p>
    <w:p w14:paraId="5BCD9FCB" w14:textId="77777777" w:rsidR="00344A7F" w:rsidRPr="00464FDB" w:rsidRDefault="00344A7F" w:rsidP="008E6CDC">
      <w:pPr>
        <w:spacing w:line="276" w:lineRule="auto"/>
      </w:pPr>
    </w:p>
    <w:p w14:paraId="532F96D9" w14:textId="1BC63E56" w:rsidR="00CE7C77" w:rsidRPr="00464FDB" w:rsidRDefault="00CE7C77" w:rsidP="008E6CDC">
      <w:pPr>
        <w:spacing w:line="276" w:lineRule="auto"/>
        <w:rPr>
          <w:b/>
          <w:bCs/>
          <w:sz w:val="22"/>
          <w:szCs w:val="28"/>
        </w:rPr>
      </w:pPr>
      <w:r w:rsidRPr="00464FDB">
        <w:rPr>
          <w:b/>
          <w:bCs/>
          <w:sz w:val="22"/>
          <w:szCs w:val="28"/>
        </w:rPr>
        <w:t>Potrjujemo, da so bile storitve opravljene pravočasno, strokovno, kvalitetno in v skladu z določili pogodbe.</w:t>
      </w:r>
    </w:p>
    <w:p w14:paraId="1BBF1267" w14:textId="77777777" w:rsidR="00344A7F" w:rsidRPr="00464FDB" w:rsidRDefault="00344A7F" w:rsidP="008E6CDC">
      <w:pPr>
        <w:spacing w:line="276" w:lineRule="auto"/>
      </w:pPr>
    </w:p>
    <w:p w14:paraId="04FD717F" w14:textId="2A354D28" w:rsidR="00295257" w:rsidRPr="00464FDB" w:rsidRDefault="00295257" w:rsidP="00295257">
      <w:pPr>
        <w:spacing w:line="480" w:lineRule="auto"/>
        <w:rPr>
          <w:rFonts w:cs="Arial"/>
        </w:rPr>
      </w:pPr>
      <w:r w:rsidRPr="00464FDB">
        <w:rPr>
          <w:rFonts w:cs="Arial"/>
        </w:rPr>
        <w:t>Kontaktna oseba: ………………………………………………………………………</w:t>
      </w:r>
    </w:p>
    <w:p w14:paraId="09F7C5D8" w14:textId="28C8A7F4" w:rsidR="00295257" w:rsidRPr="00140913" w:rsidRDefault="00295257" w:rsidP="00295257">
      <w:pPr>
        <w:rPr>
          <w:rFonts w:cs="Arial"/>
        </w:rPr>
      </w:pPr>
      <w:r w:rsidRPr="00464FDB">
        <w:rPr>
          <w:rFonts w:cs="Arial"/>
        </w:rPr>
        <w:t>Telefon: ………………………………………………</w:t>
      </w:r>
      <w:r w:rsidR="00CE7C77" w:rsidRPr="00464FDB">
        <w:rPr>
          <w:rFonts w:cs="Arial"/>
        </w:rPr>
        <w:t xml:space="preserve">, e-mail: </w:t>
      </w:r>
      <w:r w:rsidRPr="00464FDB">
        <w:rPr>
          <w:rFonts w:cs="Arial"/>
        </w:rPr>
        <w:t>…………………………………………………</w:t>
      </w:r>
    </w:p>
    <w:p w14:paraId="254098C6" w14:textId="77777777" w:rsidR="00295257" w:rsidRDefault="00295257" w:rsidP="008E6CDC">
      <w:pPr>
        <w:spacing w:line="276" w:lineRule="auto"/>
      </w:pPr>
    </w:p>
    <w:p w14:paraId="1B900232" w14:textId="77777777" w:rsidR="00295257" w:rsidRPr="00BF5AEE" w:rsidRDefault="00295257" w:rsidP="008E6CDC">
      <w:pPr>
        <w:spacing w:line="276" w:lineRule="auto"/>
      </w:pPr>
    </w:p>
    <w:p w14:paraId="0C31B1EB" w14:textId="532F3188" w:rsidR="00344A7F" w:rsidRPr="00BF5AEE" w:rsidRDefault="00344A7F" w:rsidP="008E6CDC">
      <w:pPr>
        <w:spacing w:line="276" w:lineRule="auto"/>
      </w:pPr>
      <w:r w:rsidRPr="00BF5AEE">
        <w:t xml:space="preserve">Potrdilo se izdaja za potrebe javnega razpisa naročnika RTV Slovenija št.: </w:t>
      </w:r>
      <w:r w:rsidR="0028685F">
        <w:t>JN-S0690</w:t>
      </w:r>
      <w:r w:rsidRPr="00BF5AEE">
        <w:t xml:space="preserve"> ter se v druge namene ne more uporabljati.</w:t>
      </w:r>
    </w:p>
    <w:p w14:paraId="69833632" w14:textId="77777777" w:rsidR="00344A7F" w:rsidRPr="00BF5AEE" w:rsidRDefault="00344A7F" w:rsidP="008E6CDC">
      <w:pPr>
        <w:spacing w:line="276" w:lineRule="auto"/>
      </w:pPr>
    </w:p>
    <w:p w14:paraId="7BF081A8" w14:textId="77777777" w:rsidR="00344A7F" w:rsidRPr="006A6B95" w:rsidRDefault="00344A7F" w:rsidP="008E6CDC">
      <w:pPr>
        <w:pStyle w:val="BESEDILO"/>
        <w:keepLines w:val="0"/>
        <w:widowControl/>
        <w:tabs>
          <w:tab w:val="clear" w:pos="2155"/>
        </w:tabs>
        <w:spacing w:line="276" w:lineRule="auto"/>
        <w:rPr>
          <w:kern w:val="0"/>
        </w:rPr>
      </w:pPr>
    </w:p>
    <w:p w14:paraId="54AAF660" w14:textId="77777777" w:rsidR="00344A7F" w:rsidRPr="006A6B95" w:rsidRDefault="00344A7F" w:rsidP="008E6CDC">
      <w:pPr>
        <w:pStyle w:val="BESEDILO"/>
        <w:keepLines w:val="0"/>
        <w:widowControl/>
        <w:tabs>
          <w:tab w:val="clear" w:pos="2155"/>
        </w:tabs>
        <w:spacing w:line="276" w:lineRule="auto"/>
        <w:rPr>
          <w:kern w:val="0"/>
        </w:rPr>
      </w:pPr>
    </w:p>
    <w:p w14:paraId="3DBAB3E4" w14:textId="77777777" w:rsidR="00344A7F" w:rsidRPr="006A6B95" w:rsidRDefault="00344A7F" w:rsidP="00344A7F">
      <w:pPr>
        <w:pStyle w:val="BESEDILO"/>
        <w:keepLines w:val="0"/>
        <w:widowControl/>
        <w:tabs>
          <w:tab w:val="clear" w:pos="2155"/>
        </w:tabs>
        <w:rPr>
          <w:kern w:val="0"/>
        </w:rPr>
      </w:pPr>
    </w:p>
    <w:p w14:paraId="3E9404B3" w14:textId="77777777" w:rsidR="00344A7F" w:rsidRPr="006A6B95" w:rsidRDefault="00344A7F" w:rsidP="00344A7F">
      <w:pPr>
        <w:pStyle w:val="BESEDILO"/>
        <w:keepLines w:val="0"/>
        <w:widowControl/>
        <w:tabs>
          <w:tab w:val="clear" w:pos="2155"/>
        </w:tabs>
        <w:rPr>
          <w:kern w:val="0"/>
        </w:rPr>
      </w:pPr>
    </w:p>
    <w:p w14:paraId="4F851CD2"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 oz. prokurista</w:t>
      </w:r>
    </w:p>
    <w:p w14:paraId="40AF7D4E" w14:textId="77777777" w:rsidR="00344A7F" w:rsidRPr="006A6B95" w:rsidRDefault="00344A7F" w:rsidP="00344A7F">
      <w:pPr>
        <w:spacing w:line="360" w:lineRule="auto"/>
        <w:ind w:left="5040" w:firstLine="720"/>
      </w:pPr>
      <w:r w:rsidRPr="006A6B95">
        <w:t>izdajatelja reference:</w:t>
      </w:r>
    </w:p>
    <w:p w14:paraId="2766EB16" w14:textId="77777777" w:rsidR="00344A7F" w:rsidRPr="006A6B95" w:rsidRDefault="00344A7F" w:rsidP="00344A7F">
      <w:pPr>
        <w:spacing w:line="360" w:lineRule="auto"/>
      </w:pPr>
    </w:p>
    <w:p w14:paraId="325564FD"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11100804"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F104D95" w14:textId="77777777" w:rsidR="00932368" w:rsidRPr="006A6B95" w:rsidRDefault="00932368" w:rsidP="00932368">
      <w:pPr>
        <w:spacing w:line="360" w:lineRule="auto"/>
      </w:pPr>
      <w:r w:rsidRPr="006A6B95">
        <w:t>Naslov .......................................................</w:t>
      </w:r>
    </w:p>
    <w:p w14:paraId="1F7D1596" w14:textId="77777777" w:rsidR="00932368" w:rsidRPr="006A6B95" w:rsidRDefault="00932368" w:rsidP="00932368">
      <w:pPr>
        <w:spacing w:line="360" w:lineRule="auto"/>
      </w:pPr>
      <w:r w:rsidRPr="006A6B95">
        <w:t>....................................................................</w:t>
      </w:r>
    </w:p>
    <w:p w14:paraId="1CB1E7C6" w14:textId="77777777" w:rsidR="00932368" w:rsidRPr="006A6B95" w:rsidRDefault="00932368" w:rsidP="00932368">
      <w:pPr>
        <w:pStyle w:val="Footer"/>
        <w:tabs>
          <w:tab w:val="clear" w:pos="4153"/>
          <w:tab w:val="clear" w:pos="8306"/>
        </w:tabs>
        <w:rPr>
          <w:rFonts w:ascii="Arial" w:hAnsi="Arial"/>
          <w:lang w:val="sl-SI"/>
        </w:rPr>
      </w:pPr>
    </w:p>
    <w:p w14:paraId="701546F5" w14:textId="77777777" w:rsidR="00932368" w:rsidRPr="006A6B95" w:rsidRDefault="00932368" w:rsidP="00932368"/>
    <w:p w14:paraId="7B500F66" w14:textId="77777777" w:rsidR="00932368" w:rsidRPr="006A6B95" w:rsidRDefault="00932368" w:rsidP="00932368"/>
    <w:p w14:paraId="496BB98F" w14:textId="4840FE21" w:rsidR="00932368" w:rsidRPr="00070587" w:rsidRDefault="00AE6CB5" w:rsidP="003013F5">
      <w:pPr>
        <w:pStyle w:val="Heading22"/>
      </w:pPr>
      <w:bookmarkStart w:id="170" w:name="_Toc166152249"/>
      <w:r>
        <w:t>seznam</w:t>
      </w:r>
      <w:r w:rsidR="00932368" w:rsidRPr="00E91251">
        <w:t xml:space="preserve"> </w:t>
      </w:r>
      <w:r w:rsidR="00E91251" w:rsidRPr="00E91251">
        <w:t>ČISTIL</w:t>
      </w:r>
      <w:r>
        <w:t xml:space="preserve"> in higienskih papirnatih proizvodov</w:t>
      </w:r>
      <w:r w:rsidR="00B939A5">
        <w:t>,</w:t>
      </w:r>
      <w:r w:rsidR="00E91251" w:rsidRPr="00E91251">
        <w:t xml:space="preserve"> </w:t>
      </w:r>
      <w:r w:rsidR="00932368" w:rsidRPr="00E91251">
        <w:t>dokazila</w:t>
      </w:r>
      <w:r w:rsidR="00B939A5">
        <w:t xml:space="preserve"> in izjava</w:t>
      </w:r>
      <w:r w:rsidR="00932368" w:rsidRPr="00E91251">
        <w:t xml:space="preserve"> o </w:t>
      </w:r>
      <w:r w:rsidR="00E91251" w:rsidRPr="00E91251">
        <w:t>IZPOLNJEVANJU OKOLJSKIH ZAHTEV</w:t>
      </w:r>
      <w:bookmarkEnd w:id="170"/>
    </w:p>
    <w:p w14:paraId="44BA8661" w14:textId="1E780448" w:rsidR="00932368" w:rsidRPr="00070587" w:rsidRDefault="00932368" w:rsidP="00932368">
      <w:pPr>
        <w:jc w:val="center"/>
        <w:rPr>
          <w:rFonts w:cs="Arial"/>
          <w:b/>
          <w:sz w:val="22"/>
        </w:rPr>
      </w:pPr>
      <w:r w:rsidRPr="00070587">
        <w:rPr>
          <w:rFonts w:cs="Arial"/>
          <w:b/>
          <w:sz w:val="22"/>
        </w:rPr>
        <w:t xml:space="preserve">ZA JAVNO NAROČILO </w:t>
      </w:r>
      <w:r w:rsidR="0028685F">
        <w:rPr>
          <w:rFonts w:cs="Arial"/>
          <w:b/>
          <w:sz w:val="22"/>
        </w:rPr>
        <w:t>JN-S0690</w:t>
      </w:r>
    </w:p>
    <w:p w14:paraId="42C21280" w14:textId="77777777" w:rsidR="00932368" w:rsidRPr="006A6B95" w:rsidRDefault="00932368" w:rsidP="00932368"/>
    <w:p w14:paraId="2A4C9B7B" w14:textId="77777777" w:rsidR="00932368" w:rsidRPr="006A6B95" w:rsidRDefault="00932368" w:rsidP="00932368"/>
    <w:p w14:paraId="57F59580" w14:textId="102648BE" w:rsidR="00932368" w:rsidRDefault="00AE6CB5" w:rsidP="00932368">
      <w:pPr>
        <w:rPr>
          <w:rFonts w:cs="Arial"/>
        </w:rPr>
      </w:pPr>
      <w:r w:rsidRPr="00464FDB">
        <w:rPr>
          <w:rFonts w:cs="Arial"/>
        </w:rPr>
        <w:t xml:space="preserve">Seznam </w:t>
      </w:r>
      <w:r w:rsidR="00E91251" w:rsidRPr="00464FDB">
        <w:rPr>
          <w:rFonts w:cs="Arial"/>
        </w:rPr>
        <w:t>čistil</w:t>
      </w:r>
      <w:r w:rsidRPr="00464FDB">
        <w:rPr>
          <w:rFonts w:cs="Arial"/>
        </w:rPr>
        <w:t xml:space="preserve"> in higienskih papirnih proizvodov</w:t>
      </w:r>
      <w:r w:rsidR="00932368" w:rsidRPr="00464FDB">
        <w:rPr>
          <w:rFonts w:cs="Arial"/>
        </w:rPr>
        <w:t xml:space="preserve">, ki jih bo ponudnik uporabljal </w:t>
      </w:r>
      <w:r w:rsidR="00C60190" w:rsidRPr="00464FDB">
        <w:rPr>
          <w:rFonts w:cs="Arial"/>
        </w:rPr>
        <w:t>za izvedbo storitev</w:t>
      </w:r>
      <w:r w:rsidR="00932368" w:rsidRPr="00464FDB">
        <w:rPr>
          <w:rFonts w:cs="Arial"/>
        </w:rPr>
        <w:t xml:space="preserve"> čiščenj</w:t>
      </w:r>
      <w:r w:rsidR="00C60190" w:rsidRPr="00464FDB">
        <w:rPr>
          <w:rFonts w:cs="Arial"/>
        </w:rPr>
        <w:t>a</w:t>
      </w:r>
      <w:r w:rsidR="00932368" w:rsidRPr="00464FDB">
        <w:rPr>
          <w:rFonts w:cs="Arial"/>
        </w:rPr>
        <w:t xml:space="preserve"> poslovnih prostorov</w:t>
      </w:r>
      <w:r w:rsidR="007774F9" w:rsidRPr="00464FDB">
        <w:rPr>
          <w:rFonts w:cs="Arial"/>
        </w:rPr>
        <w:t xml:space="preserve"> RC Maribor in </w:t>
      </w:r>
      <w:r w:rsidR="00B377E3" w:rsidRPr="00464FDB">
        <w:rPr>
          <w:rFonts w:cs="Arial"/>
        </w:rPr>
        <w:t xml:space="preserve">Studia madžarskih programov </w:t>
      </w:r>
      <w:r w:rsidR="007774F9" w:rsidRPr="00464FDB">
        <w:rPr>
          <w:rFonts w:cs="Arial"/>
        </w:rPr>
        <w:t>Lendava</w:t>
      </w:r>
      <w:r w:rsidR="009377AD" w:rsidRPr="00464FDB">
        <w:rPr>
          <w:rFonts w:cs="Arial"/>
        </w:rPr>
        <w:t>:</w:t>
      </w:r>
      <w:r w:rsidR="00932368" w:rsidRPr="00464FDB">
        <w:rPr>
          <w:rFonts w:cs="Arial"/>
        </w:rPr>
        <w:t xml:space="preserve"> </w:t>
      </w:r>
    </w:p>
    <w:p w14:paraId="79912A76" w14:textId="08DD65A4" w:rsidR="007E7A6B" w:rsidRPr="006C6792" w:rsidRDefault="007E7A6B" w:rsidP="00932368">
      <w:pPr>
        <w:rPr>
          <w:rFonts w:cs="Arial"/>
          <w:i/>
          <w:iCs/>
          <w:sz w:val="18"/>
          <w:szCs w:val="22"/>
        </w:rPr>
      </w:pPr>
      <w:r w:rsidRPr="006C6792">
        <w:rPr>
          <w:rFonts w:cs="Arial"/>
          <w:i/>
          <w:iCs/>
          <w:sz w:val="18"/>
          <w:szCs w:val="22"/>
        </w:rPr>
        <w:t>(</w:t>
      </w:r>
      <w:r w:rsidR="006C6792" w:rsidRPr="006C6792">
        <w:rPr>
          <w:rFonts w:cs="Arial"/>
          <w:i/>
          <w:iCs/>
          <w:sz w:val="18"/>
          <w:szCs w:val="22"/>
        </w:rPr>
        <w:t xml:space="preserve">Ponudnik mora ponuditi takšen </w:t>
      </w:r>
      <w:r w:rsidRPr="006C6792">
        <w:rPr>
          <w:rFonts w:cs="Arial"/>
          <w:i/>
          <w:iCs/>
          <w:sz w:val="18"/>
          <w:szCs w:val="22"/>
        </w:rPr>
        <w:t>sanitarn</w:t>
      </w:r>
      <w:r w:rsidR="006C6792" w:rsidRPr="006C6792">
        <w:rPr>
          <w:rFonts w:cs="Arial"/>
          <w:i/>
          <w:iCs/>
          <w:sz w:val="18"/>
          <w:szCs w:val="22"/>
        </w:rPr>
        <w:t>o</w:t>
      </w:r>
      <w:r w:rsidRPr="006C6792">
        <w:rPr>
          <w:rFonts w:cs="Arial"/>
          <w:i/>
          <w:iCs/>
          <w:sz w:val="18"/>
          <w:szCs w:val="22"/>
        </w:rPr>
        <w:t xml:space="preserve"> higienski material</w:t>
      </w:r>
      <w:r w:rsidR="006C6792" w:rsidRPr="006C6792">
        <w:rPr>
          <w:rFonts w:cs="Arial"/>
          <w:i/>
          <w:iCs/>
          <w:sz w:val="18"/>
          <w:szCs w:val="22"/>
        </w:rPr>
        <w:t xml:space="preserve">, ki ustreza </w:t>
      </w:r>
      <w:r w:rsidR="006C6792">
        <w:rPr>
          <w:rFonts w:cs="Arial"/>
          <w:i/>
          <w:iCs/>
          <w:sz w:val="18"/>
          <w:szCs w:val="22"/>
        </w:rPr>
        <w:t xml:space="preserve">napravam in </w:t>
      </w:r>
      <w:r w:rsidR="006C6792" w:rsidRPr="006C6792">
        <w:rPr>
          <w:rFonts w:cs="Arial"/>
          <w:i/>
          <w:iCs/>
          <w:sz w:val="18"/>
          <w:szCs w:val="22"/>
        </w:rPr>
        <w:t>potrebam naročnika</w:t>
      </w:r>
      <w:r w:rsidR="006C6792">
        <w:rPr>
          <w:rFonts w:cs="Arial"/>
          <w:i/>
          <w:iCs/>
          <w:sz w:val="18"/>
          <w:szCs w:val="22"/>
        </w:rPr>
        <w:t xml:space="preserve"> - </w:t>
      </w:r>
      <w:r w:rsidR="006C6792" w:rsidRPr="006C6792">
        <w:rPr>
          <w:rFonts w:cs="Arial"/>
          <w:i/>
          <w:iCs/>
          <w:sz w:val="18"/>
          <w:szCs w:val="22"/>
        </w:rPr>
        <w:t>točk</w:t>
      </w:r>
      <w:r w:rsidR="006C6792">
        <w:rPr>
          <w:rFonts w:cs="Arial"/>
          <w:i/>
          <w:iCs/>
          <w:sz w:val="18"/>
          <w:szCs w:val="22"/>
        </w:rPr>
        <w:t>a</w:t>
      </w:r>
      <w:r w:rsidR="006C6792" w:rsidRPr="006C6792">
        <w:rPr>
          <w:rFonts w:cs="Arial"/>
          <w:i/>
          <w:iCs/>
          <w:sz w:val="18"/>
          <w:szCs w:val="22"/>
        </w:rPr>
        <w:t xml:space="preserve"> 3.3 Dokumentacije.)</w:t>
      </w:r>
      <w:r w:rsidRPr="006C6792">
        <w:rPr>
          <w:rFonts w:cs="Arial"/>
          <w:i/>
          <w:iCs/>
          <w:sz w:val="18"/>
          <w:szCs w:val="22"/>
        </w:rPr>
        <w:t xml:space="preserve"> </w:t>
      </w:r>
    </w:p>
    <w:p w14:paraId="6867E95E" w14:textId="77777777" w:rsidR="006C6792" w:rsidRPr="00464FDB" w:rsidRDefault="006C6792" w:rsidP="00932368">
      <w:pPr>
        <w:rPr>
          <w:rFonts w:cs="Arial"/>
        </w:rPr>
      </w:pPr>
    </w:p>
    <w:p w14:paraId="037524D9" w14:textId="77777777" w:rsidR="00932368" w:rsidRPr="00464FDB" w:rsidRDefault="00932368" w:rsidP="00932368"/>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932368" w:rsidRPr="00126B50" w14:paraId="53597029" w14:textId="77777777" w:rsidTr="009377AD">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4013480A" w14:textId="77777777" w:rsidR="00932368" w:rsidRPr="00464FDB" w:rsidRDefault="00932368" w:rsidP="00932368">
            <w:pPr>
              <w:jc w:val="center"/>
              <w:rPr>
                <w:rFonts w:asciiTheme="majorHAnsi" w:hAnsiTheme="majorHAnsi"/>
                <w:b/>
                <w:bCs/>
              </w:rPr>
            </w:pPr>
            <w:proofErr w:type="spellStart"/>
            <w:r w:rsidRPr="00464FDB">
              <w:rPr>
                <w:rFonts w:asciiTheme="majorHAnsi" w:hAnsiTheme="majorHAnsi"/>
                <w:b/>
                <w:bCs/>
              </w:rPr>
              <w:t>Zap.št</w:t>
            </w:r>
            <w:proofErr w:type="spellEnd"/>
            <w:r w:rsidRPr="00464FDB">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EBF6BBE" w14:textId="1D5E47AB" w:rsidR="00932368" w:rsidRPr="00464FDB" w:rsidRDefault="00932368" w:rsidP="0051098C">
            <w:pPr>
              <w:jc w:val="center"/>
              <w:rPr>
                <w:rFonts w:asciiTheme="majorHAnsi" w:hAnsiTheme="majorHAnsi"/>
                <w:b/>
                <w:bCs/>
              </w:rPr>
            </w:pPr>
            <w:r w:rsidRPr="00464FDB">
              <w:rPr>
                <w:rFonts w:asciiTheme="majorHAnsi" w:hAnsiTheme="majorHAnsi"/>
                <w:b/>
                <w:bCs/>
              </w:rPr>
              <w:t>Ime čistila</w:t>
            </w:r>
            <w:r w:rsidR="00AE6CB5" w:rsidRPr="00464FDB">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50953622" w14:textId="77777777" w:rsidR="00932368" w:rsidRPr="00464FDB" w:rsidRDefault="00932368" w:rsidP="00932368">
            <w:pPr>
              <w:jc w:val="center"/>
              <w:rPr>
                <w:rFonts w:asciiTheme="majorHAnsi" w:hAnsiTheme="majorHAnsi"/>
                <w:b/>
                <w:bCs/>
              </w:rPr>
            </w:pPr>
            <w:r w:rsidRPr="00464FDB">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074A9597" w14:textId="77777777" w:rsidR="00932368" w:rsidRPr="00126B50" w:rsidRDefault="00932368" w:rsidP="00932368">
            <w:pPr>
              <w:jc w:val="center"/>
              <w:rPr>
                <w:rFonts w:asciiTheme="majorHAnsi" w:hAnsiTheme="majorHAnsi"/>
                <w:b/>
                <w:bCs/>
              </w:rPr>
            </w:pPr>
            <w:r w:rsidRPr="00464FDB">
              <w:rPr>
                <w:rFonts w:asciiTheme="majorHAnsi" w:hAnsiTheme="majorHAnsi"/>
                <w:b/>
                <w:bCs/>
              </w:rPr>
              <w:t>Vrsta dokazila</w:t>
            </w:r>
            <w:r w:rsidR="002660CB" w:rsidRPr="00464FDB">
              <w:rPr>
                <w:rFonts w:asciiTheme="majorHAnsi" w:hAnsiTheme="majorHAnsi"/>
                <w:b/>
                <w:bCs/>
              </w:rPr>
              <w:t xml:space="preserve"> (priloga)</w:t>
            </w:r>
          </w:p>
        </w:tc>
      </w:tr>
      <w:tr w:rsidR="00932368" w:rsidRPr="006A6B95" w14:paraId="0375C2E5" w14:textId="77777777" w:rsidTr="009377AD">
        <w:tc>
          <w:tcPr>
            <w:tcW w:w="828" w:type="dxa"/>
            <w:tcBorders>
              <w:top w:val="single" w:sz="6" w:space="0" w:color="auto"/>
            </w:tcBorders>
          </w:tcPr>
          <w:p w14:paraId="2930B87A" w14:textId="77777777" w:rsidR="00932368" w:rsidRPr="006A6B95" w:rsidRDefault="00932368" w:rsidP="00932368">
            <w:pPr>
              <w:jc w:val="center"/>
            </w:pPr>
          </w:p>
          <w:p w14:paraId="4D21E328" w14:textId="77777777" w:rsidR="00932368" w:rsidRPr="006A6B95" w:rsidRDefault="00932368" w:rsidP="00932368">
            <w:pPr>
              <w:jc w:val="center"/>
            </w:pPr>
          </w:p>
        </w:tc>
        <w:tc>
          <w:tcPr>
            <w:tcW w:w="2886" w:type="dxa"/>
            <w:tcBorders>
              <w:top w:val="single" w:sz="6" w:space="0" w:color="auto"/>
            </w:tcBorders>
          </w:tcPr>
          <w:p w14:paraId="28145045" w14:textId="77777777" w:rsidR="00932368" w:rsidRPr="006A6B95" w:rsidRDefault="00932368" w:rsidP="00932368"/>
        </w:tc>
        <w:tc>
          <w:tcPr>
            <w:tcW w:w="2334" w:type="dxa"/>
            <w:tcBorders>
              <w:top w:val="single" w:sz="6" w:space="0" w:color="auto"/>
            </w:tcBorders>
          </w:tcPr>
          <w:p w14:paraId="2E583FA2" w14:textId="77777777" w:rsidR="00932368" w:rsidRPr="006A6B95" w:rsidRDefault="00932368" w:rsidP="00932368"/>
        </w:tc>
        <w:tc>
          <w:tcPr>
            <w:tcW w:w="3240" w:type="dxa"/>
            <w:tcBorders>
              <w:top w:val="single" w:sz="6" w:space="0" w:color="auto"/>
            </w:tcBorders>
          </w:tcPr>
          <w:p w14:paraId="0A8DF828" w14:textId="77777777" w:rsidR="00932368" w:rsidRPr="006A6B95" w:rsidRDefault="00932368" w:rsidP="00932368"/>
        </w:tc>
      </w:tr>
      <w:tr w:rsidR="00932368" w:rsidRPr="006A6B95" w14:paraId="14CC13C5" w14:textId="77777777" w:rsidTr="00932368">
        <w:tc>
          <w:tcPr>
            <w:tcW w:w="828" w:type="dxa"/>
          </w:tcPr>
          <w:p w14:paraId="57C26CAF" w14:textId="77777777" w:rsidR="00932368" w:rsidRPr="006A6B95" w:rsidRDefault="00932368" w:rsidP="00932368">
            <w:pPr>
              <w:jc w:val="center"/>
              <w:rPr>
                <w:highlight w:val="yellow"/>
              </w:rPr>
            </w:pPr>
          </w:p>
          <w:p w14:paraId="58D056D4" w14:textId="77777777" w:rsidR="00932368" w:rsidRPr="006A6B95" w:rsidRDefault="00932368" w:rsidP="00932368">
            <w:pPr>
              <w:jc w:val="center"/>
              <w:rPr>
                <w:highlight w:val="yellow"/>
              </w:rPr>
            </w:pPr>
          </w:p>
        </w:tc>
        <w:tc>
          <w:tcPr>
            <w:tcW w:w="2886" w:type="dxa"/>
          </w:tcPr>
          <w:p w14:paraId="4B9FFA60" w14:textId="77777777" w:rsidR="00932368" w:rsidRPr="006A6B95" w:rsidRDefault="00932368" w:rsidP="00932368">
            <w:pPr>
              <w:rPr>
                <w:highlight w:val="yellow"/>
              </w:rPr>
            </w:pPr>
          </w:p>
        </w:tc>
        <w:tc>
          <w:tcPr>
            <w:tcW w:w="2334" w:type="dxa"/>
          </w:tcPr>
          <w:p w14:paraId="53551C46" w14:textId="77777777" w:rsidR="00932368" w:rsidRPr="006A6B95" w:rsidRDefault="00932368" w:rsidP="00932368">
            <w:pPr>
              <w:rPr>
                <w:highlight w:val="yellow"/>
              </w:rPr>
            </w:pPr>
          </w:p>
        </w:tc>
        <w:tc>
          <w:tcPr>
            <w:tcW w:w="3240" w:type="dxa"/>
          </w:tcPr>
          <w:p w14:paraId="032A9CC0" w14:textId="77777777" w:rsidR="00932368" w:rsidRPr="006A6B95" w:rsidRDefault="00932368" w:rsidP="00932368">
            <w:pPr>
              <w:rPr>
                <w:highlight w:val="yellow"/>
              </w:rPr>
            </w:pPr>
          </w:p>
        </w:tc>
      </w:tr>
      <w:tr w:rsidR="00932368" w:rsidRPr="006A6B95" w14:paraId="7FB5E74B" w14:textId="77777777" w:rsidTr="00932368">
        <w:tc>
          <w:tcPr>
            <w:tcW w:w="828" w:type="dxa"/>
          </w:tcPr>
          <w:p w14:paraId="741F31E0" w14:textId="77777777" w:rsidR="00932368" w:rsidRPr="006A6B95" w:rsidRDefault="00932368" w:rsidP="00932368">
            <w:pPr>
              <w:jc w:val="center"/>
              <w:rPr>
                <w:highlight w:val="yellow"/>
              </w:rPr>
            </w:pPr>
          </w:p>
          <w:p w14:paraId="6BC94FE4" w14:textId="77777777" w:rsidR="00932368" w:rsidRPr="006A6B95" w:rsidRDefault="00932368" w:rsidP="00932368">
            <w:pPr>
              <w:jc w:val="center"/>
              <w:rPr>
                <w:highlight w:val="yellow"/>
              </w:rPr>
            </w:pPr>
          </w:p>
        </w:tc>
        <w:tc>
          <w:tcPr>
            <w:tcW w:w="2886" w:type="dxa"/>
          </w:tcPr>
          <w:p w14:paraId="250ABEDD" w14:textId="77777777" w:rsidR="00932368" w:rsidRPr="006A6B95" w:rsidRDefault="00932368" w:rsidP="00932368">
            <w:pPr>
              <w:rPr>
                <w:highlight w:val="yellow"/>
              </w:rPr>
            </w:pPr>
          </w:p>
        </w:tc>
        <w:tc>
          <w:tcPr>
            <w:tcW w:w="2334" w:type="dxa"/>
          </w:tcPr>
          <w:p w14:paraId="2848E074" w14:textId="77777777" w:rsidR="00932368" w:rsidRPr="006A6B95" w:rsidRDefault="00932368" w:rsidP="00932368">
            <w:pPr>
              <w:rPr>
                <w:highlight w:val="yellow"/>
              </w:rPr>
            </w:pPr>
          </w:p>
        </w:tc>
        <w:tc>
          <w:tcPr>
            <w:tcW w:w="3240" w:type="dxa"/>
          </w:tcPr>
          <w:p w14:paraId="0ED79683" w14:textId="77777777" w:rsidR="00932368" w:rsidRPr="006A6B95" w:rsidRDefault="00932368" w:rsidP="00932368">
            <w:pPr>
              <w:rPr>
                <w:highlight w:val="yellow"/>
              </w:rPr>
            </w:pPr>
          </w:p>
        </w:tc>
      </w:tr>
      <w:tr w:rsidR="00932368" w:rsidRPr="006A6B95" w14:paraId="3A25D1C6" w14:textId="77777777" w:rsidTr="00932368">
        <w:tc>
          <w:tcPr>
            <w:tcW w:w="828" w:type="dxa"/>
          </w:tcPr>
          <w:p w14:paraId="007721EF" w14:textId="77777777" w:rsidR="00932368" w:rsidRPr="006A6B95" w:rsidRDefault="00932368" w:rsidP="00932368">
            <w:pPr>
              <w:jc w:val="center"/>
              <w:rPr>
                <w:highlight w:val="yellow"/>
              </w:rPr>
            </w:pPr>
          </w:p>
          <w:p w14:paraId="755D80B3" w14:textId="77777777" w:rsidR="00932368" w:rsidRPr="006A6B95" w:rsidRDefault="00932368" w:rsidP="00932368">
            <w:pPr>
              <w:jc w:val="center"/>
              <w:rPr>
                <w:highlight w:val="yellow"/>
              </w:rPr>
            </w:pPr>
          </w:p>
        </w:tc>
        <w:tc>
          <w:tcPr>
            <w:tcW w:w="2886" w:type="dxa"/>
          </w:tcPr>
          <w:p w14:paraId="1F1F39AF" w14:textId="77777777" w:rsidR="00932368" w:rsidRPr="006A6B95" w:rsidRDefault="00932368" w:rsidP="00932368">
            <w:pPr>
              <w:rPr>
                <w:highlight w:val="yellow"/>
              </w:rPr>
            </w:pPr>
          </w:p>
        </w:tc>
        <w:tc>
          <w:tcPr>
            <w:tcW w:w="2334" w:type="dxa"/>
          </w:tcPr>
          <w:p w14:paraId="0BF4A7BF" w14:textId="77777777" w:rsidR="00932368" w:rsidRPr="006A6B95" w:rsidRDefault="00932368" w:rsidP="00932368">
            <w:pPr>
              <w:rPr>
                <w:highlight w:val="yellow"/>
              </w:rPr>
            </w:pPr>
          </w:p>
        </w:tc>
        <w:tc>
          <w:tcPr>
            <w:tcW w:w="3240" w:type="dxa"/>
          </w:tcPr>
          <w:p w14:paraId="43D41491" w14:textId="77777777" w:rsidR="00932368" w:rsidRPr="006A6B95" w:rsidRDefault="00932368" w:rsidP="00932368">
            <w:pPr>
              <w:rPr>
                <w:highlight w:val="yellow"/>
              </w:rPr>
            </w:pPr>
          </w:p>
        </w:tc>
      </w:tr>
      <w:tr w:rsidR="00932368" w:rsidRPr="006A6B95" w14:paraId="00B8DF3D" w14:textId="77777777" w:rsidTr="00932368">
        <w:tc>
          <w:tcPr>
            <w:tcW w:w="828" w:type="dxa"/>
          </w:tcPr>
          <w:p w14:paraId="57ED5D43" w14:textId="77777777" w:rsidR="00932368" w:rsidRPr="006A6B95" w:rsidRDefault="00932368" w:rsidP="00932368">
            <w:pPr>
              <w:jc w:val="center"/>
              <w:rPr>
                <w:highlight w:val="yellow"/>
              </w:rPr>
            </w:pPr>
          </w:p>
          <w:p w14:paraId="481FC65B" w14:textId="77777777" w:rsidR="00932368" w:rsidRPr="006A6B95" w:rsidRDefault="00932368" w:rsidP="00932368">
            <w:pPr>
              <w:jc w:val="center"/>
              <w:rPr>
                <w:highlight w:val="yellow"/>
              </w:rPr>
            </w:pPr>
          </w:p>
        </w:tc>
        <w:tc>
          <w:tcPr>
            <w:tcW w:w="2886" w:type="dxa"/>
          </w:tcPr>
          <w:p w14:paraId="060963EF" w14:textId="77777777" w:rsidR="00932368" w:rsidRPr="006A6B95" w:rsidRDefault="00932368" w:rsidP="00932368">
            <w:pPr>
              <w:rPr>
                <w:highlight w:val="yellow"/>
              </w:rPr>
            </w:pPr>
          </w:p>
        </w:tc>
        <w:tc>
          <w:tcPr>
            <w:tcW w:w="2334" w:type="dxa"/>
          </w:tcPr>
          <w:p w14:paraId="314B7741" w14:textId="77777777" w:rsidR="00932368" w:rsidRPr="006A6B95" w:rsidRDefault="00932368" w:rsidP="00932368">
            <w:pPr>
              <w:rPr>
                <w:highlight w:val="yellow"/>
              </w:rPr>
            </w:pPr>
          </w:p>
        </w:tc>
        <w:tc>
          <w:tcPr>
            <w:tcW w:w="3240" w:type="dxa"/>
          </w:tcPr>
          <w:p w14:paraId="372AD1A1" w14:textId="77777777" w:rsidR="00932368" w:rsidRPr="006A6B95" w:rsidRDefault="00932368" w:rsidP="00932368">
            <w:pPr>
              <w:rPr>
                <w:highlight w:val="yellow"/>
              </w:rPr>
            </w:pPr>
          </w:p>
        </w:tc>
      </w:tr>
      <w:tr w:rsidR="00932368" w:rsidRPr="006A6B95" w14:paraId="2454BDCB" w14:textId="77777777" w:rsidTr="00932368">
        <w:tc>
          <w:tcPr>
            <w:tcW w:w="828" w:type="dxa"/>
          </w:tcPr>
          <w:p w14:paraId="4F58E127" w14:textId="77777777" w:rsidR="00932368" w:rsidRPr="006A6B95" w:rsidRDefault="00932368" w:rsidP="00932368">
            <w:pPr>
              <w:jc w:val="center"/>
              <w:rPr>
                <w:highlight w:val="yellow"/>
              </w:rPr>
            </w:pPr>
          </w:p>
          <w:p w14:paraId="1FC285A4" w14:textId="77777777" w:rsidR="00932368" w:rsidRPr="006A6B95" w:rsidRDefault="00932368" w:rsidP="00932368">
            <w:pPr>
              <w:jc w:val="center"/>
              <w:rPr>
                <w:highlight w:val="yellow"/>
              </w:rPr>
            </w:pPr>
          </w:p>
        </w:tc>
        <w:tc>
          <w:tcPr>
            <w:tcW w:w="2886" w:type="dxa"/>
          </w:tcPr>
          <w:p w14:paraId="048D95CF" w14:textId="77777777" w:rsidR="00932368" w:rsidRPr="006A6B95" w:rsidRDefault="00932368" w:rsidP="00932368">
            <w:pPr>
              <w:rPr>
                <w:highlight w:val="yellow"/>
              </w:rPr>
            </w:pPr>
          </w:p>
        </w:tc>
        <w:tc>
          <w:tcPr>
            <w:tcW w:w="2334" w:type="dxa"/>
          </w:tcPr>
          <w:p w14:paraId="46B8E6A3" w14:textId="77777777" w:rsidR="00932368" w:rsidRPr="006A6B95" w:rsidRDefault="00932368" w:rsidP="00932368">
            <w:pPr>
              <w:rPr>
                <w:highlight w:val="yellow"/>
              </w:rPr>
            </w:pPr>
          </w:p>
        </w:tc>
        <w:tc>
          <w:tcPr>
            <w:tcW w:w="3240" w:type="dxa"/>
          </w:tcPr>
          <w:p w14:paraId="3E74DD26" w14:textId="77777777" w:rsidR="00932368" w:rsidRPr="006A6B95" w:rsidRDefault="00932368" w:rsidP="00932368">
            <w:pPr>
              <w:rPr>
                <w:highlight w:val="yellow"/>
              </w:rPr>
            </w:pPr>
          </w:p>
        </w:tc>
      </w:tr>
      <w:tr w:rsidR="00932368" w:rsidRPr="006A6B95" w14:paraId="65285723" w14:textId="77777777" w:rsidTr="00932368">
        <w:tc>
          <w:tcPr>
            <w:tcW w:w="828" w:type="dxa"/>
          </w:tcPr>
          <w:p w14:paraId="6201D70E" w14:textId="77777777" w:rsidR="00932368" w:rsidRPr="006A6B95" w:rsidRDefault="00932368" w:rsidP="00932368">
            <w:pPr>
              <w:jc w:val="center"/>
              <w:rPr>
                <w:highlight w:val="yellow"/>
              </w:rPr>
            </w:pPr>
          </w:p>
          <w:p w14:paraId="7BA42AC5" w14:textId="77777777" w:rsidR="00932368" w:rsidRPr="006A6B95" w:rsidRDefault="00932368" w:rsidP="00932368">
            <w:pPr>
              <w:jc w:val="center"/>
              <w:rPr>
                <w:highlight w:val="yellow"/>
              </w:rPr>
            </w:pPr>
          </w:p>
        </w:tc>
        <w:tc>
          <w:tcPr>
            <w:tcW w:w="2886" w:type="dxa"/>
          </w:tcPr>
          <w:p w14:paraId="6409BCFA" w14:textId="77777777" w:rsidR="00932368" w:rsidRPr="006A6B95" w:rsidRDefault="00932368" w:rsidP="00932368">
            <w:pPr>
              <w:rPr>
                <w:highlight w:val="yellow"/>
              </w:rPr>
            </w:pPr>
          </w:p>
        </w:tc>
        <w:tc>
          <w:tcPr>
            <w:tcW w:w="2334" w:type="dxa"/>
          </w:tcPr>
          <w:p w14:paraId="64A3B4EF" w14:textId="77777777" w:rsidR="00932368" w:rsidRPr="006A6B95" w:rsidRDefault="00932368" w:rsidP="00932368">
            <w:pPr>
              <w:rPr>
                <w:highlight w:val="yellow"/>
              </w:rPr>
            </w:pPr>
          </w:p>
        </w:tc>
        <w:tc>
          <w:tcPr>
            <w:tcW w:w="3240" w:type="dxa"/>
          </w:tcPr>
          <w:p w14:paraId="77612729" w14:textId="77777777" w:rsidR="00932368" w:rsidRPr="006A6B95" w:rsidRDefault="00932368" w:rsidP="00932368">
            <w:pPr>
              <w:rPr>
                <w:highlight w:val="yellow"/>
              </w:rPr>
            </w:pPr>
          </w:p>
        </w:tc>
      </w:tr>
      <w:tr w:rsidR="00932368" w:rsidRPr="006A6B95" w14:paraId="50D8FC1D" w14:textId="77777777" w:rsidTr="00932368">
        <w:tc>
          <w:tcPr>
            <w:tcW w:w="828" w:type="dxa"/>
          </w:tcPr>
          <w:p w14:paraId="57A3D4AC" w14:textId="77777777" w:rsidR="00932368" w:rsidRPr="006A6B95" w:rsidRDefault="00932368" w:rsidP="00932368">
            <w:pPr>
              <w:jc w:val="center"/>
              <w:rPr>
                <w:highlight w:val="yellow"/>
              </w:rPr>
            </w:pPr>
          </w:p>
          <w:p w14:paraId="4322A719" w14:textId="77777777" w:rsidR="00932368" w:rsidRPr="006A6B95" w:rsidRDefault="00932368" w:rsidP="00932368">
            <w:pPr>
              <w:jc w:val="center"/>
              <w:rPr>
                <w:highlight w:val="yellow"/>
              </w:rPr>
            </w:pPr>
          </w:p>
        </w:tc>
        <w:tc>
          <w:tcPr>
            <w:tcW w:w="2886" w:type="dxa"/>
          </w:tcPr>
          <w:p w14:paraId="2371310B" w14:textId="77777777" w:rsidR="00932368" w:rsidRPr="006A6B95" w:rsidRDefault="00932368" w:rsidP="00932368">
            <w:pPr>
              <w:rPr>
                <w:highlight w:val="yellow"/>
              </w:rPr>
            </w:pPr>
          </w:p>
        </w:tc>
        <w:tc>
          <w:tcPr>
            <w:tcW w:w="2334" w:type="dxa"/>
          </w:tcPr>
          <w:p w14:paraId="487326FF" w14:textId="77777777" w:rsidR="00932368" w:rsidRPr="006A6B95" w:rsidRDefault="00932368" w:rsidP="00932368">
            <w:pPr>
              <w:rPr>
                <w:highlight w:val="yellow"/>
              </w:rPr>
            </w:pPr>
          </w:p>
        </w:tc>
        <w:tc>
          <w:tcPr>
            <w:tcW w:w="3240" w:type="dxa"/>
          </w:tcPr>
          <w:p w14:paraId="04ABE0BA" w14:textId="77777777" w:rsidR="00932368" w:rsidRPr="006A6B95" w:rsidRDefault="00932368" w:rsidP="00932368">
            <w:pPr>
              <w:rPr>
                <w:highlight w:val="yellow"/>
              </w:rPr>
            </w:pPr>
          </w:p>
        </w:tc>
      </w:tr>
      <w:tr w:rsidR="00932368" w:rsidRPr="006A6B95" w14:paraId="5887571B" w14:textId="77777777" w:rsidTr="00932368">
        <w:tc>
          <w:tcPr>
            <w:tcW w:w="828" w:type="dxa"/>
          </w:tcPr>
          <w:p w14:paraId="2F4CB562" w14:textId="77777777" w:rsidR="00932368" w:rsidRPr="006A6B95" w:rsidRDefault="00932368" w:rsidP="00932368">
            <w:pPr>
              <w:jc w:val="center"/>
              <w:rPr>
                <w:highlight w:val="yellow"/>
              </w:rPr>
            </w:pPr>
          </w:p>
          <w:p w14:paraId="2CD74A11" w14:textId="77777777" w:rsidR="00932368" w:rsidRPr="006A6B95" w:rsidRDefault="00932368" w:rsidP="00932368">
            <w:pPr>
              <w:jc w:val="center"/>
              <w:rPr>
                <w:highlight w:val="yellow"/>
              </w:rPr>
            </w:pPr>
          </w:p>
        </w:tc>
        <w:tc>
          <w:tcPr>
            <w:tcW w:w="2886" w:type="dxa"/>
          </w:tcPr>
          <w:p w14:paraId="5A41435E" w14:textId="77777777" w:rsidR="00932368" w:rsidRPr="006A6B95" w:rsidRDefault="00932368" w:rsidP="00932368">
            <w:pPr>
              <w:rPr>
                <w:highlight w:val="yellow"/>
              </w:rPr>
            </w:pPr>
          </w:p>
        </w:tc>
        <w:tc>
          <w:tcPr>
            <w:tcW w:w="2334" w:type="dxa"/>
          </w:tcPr>
          <w:p w14:paraId="14C25B25" w14:textId="77777777" w:rsidR="00932368" w:rsidRPr="006A6B95" w:rsidRDefault="00932368" w:rsidP="00932368">
            <w:pPr>
              <w:rPr>
                <w:highlight w:val="yellow"/>
              </w:rPr>
            </w:pPr>
          </w:p>
        </w:tc>
        <w:tc>
          <w:tcPr>
            <w:tcW w:w="3240" w:type="dxa"/>
          </w:tcPr>
          <w:p w14:paraId="7F2F66CA" w14:textId="77777777" w:rsidR="00932368" w:rsidRPr="006A6B95" w:rsidRDefault="00932368" w:rsidP="00932368">
            <w:pPr>
              <w:rPr>
                <w:highlight w:val="yellow"/>
              </w:rPr>
            </w:pPr>
          </w:p>
        </w:tc>
      </w:tr>
      <w:tr w:rsidR="00932368" w:rsidRPr="006A6B95" w14:paraId="637DDEF7" w14:textId="77777777" w:rsidTr="00932368">
        <w:tc>
          <w:tcPr>
            <w:tcW w:w="828" w:type="dxa"/>
          </w:tcPr>
          <w:p w14:paraId="5B258D3C" w14:textId="77777777" w:rsidR="00932368" w:rsidRPr="006A6B95" w:rsidRDefault="00932368" w:rsidP="00932368">
            <w:pPr>
              <w:jc w:val="center"/>
              <w:rPr>
                <w:highlight w:val="yellow"/>
              </w:rPr>
            </w:pPr>
          </w:p>
          <w:p w14:paraId="4AA81C40" w14:textId="77777777" w:rsidR="00932368" w:rsidRPr="006A6B95" w:rsidRDefault="00932368" w:rsidP="00932368">
            <w:pPr>
              <w:jc w:val="center"/>
              <w:rPr>
                <w:highlight w:val="yellow"/>
              </w:rPr>
            </w:pPr>
          </w:p>
        </w:tc>
        <w:tc>
          <w:tcPr>
            <w:tcW w:w="2886" w:type="dxa"/>
          </w:tcPr>
          <w:p w14:paraId="2E509AD8" w14:textId="77777777" w:rsidR="00932368" w:rsidRPr="006A6B95" w:rsidRDefault="00932368" w:rsidP="00932368">
            <w:pPr>
              <w:rPr>
                <w:highlight w:val="yellow"/>
              </w:rPr>
            </w:pPr>
          </w:p>
        </w:tc>
        <w:tc>
          <w:tcPr>
            <w:tcW w:w="2334" w:type="dxa"/>
          </w:tcPr>
          <w:p w14:paraId="655110E8" w14:textId="77777777" w:rsidR="00932368" w:rsidRPr="006A6B95" w:rsidRDefault="00932368" w:rsidP="00932368">
            <w:pPr>
              <w:rPr>
                <w:highlight w:val="yellow"/>
              </w:rPr>
            </w:pPr>
          </w:p>
        </w:tc>
        <w:tc>
          <w:tcPr>
            <w:tcW w:w="3240" w:type="dxa"/>
          </w:tcPr>
          <w:p w14:paraId="72027636" w14:textId="77777777" w:rsidR="00932368" w:rsidRPr="006A6B95" w:rsidRDefault="00932368" w:rsidP="00932368">
            <w:pPr>
              <w:rPr>
                <w:highlight w:val="yellow"/>
              </w:rPr>
            </w:pPr>
          </w:p>
        </w:tc>
      </w:tr>
    </w:tbl>
    <w:p w14:paraId="6EDF928D" w14:textId="77777777" w:rsidR="00932368" w:rsidRPr="00932368" w:rsidRDefault="00932368" w:rsidP="00932368">
      <w:r w:rsidRPr="00932368">
        <w:t>…</w:t>
      </w:r>
    </w:p>
    <w:p w14:paraId="12062FD9" w14:textId="77777777" w:rsidR="00932368" w:rsidRDefault="00932368" w:rsidP="00932368"/>
    <w:p w14:paraId="12665ECB" w14:textId="77777777" w:rsidR="00AB603F" w:rsidRPr="00B377E3" w:rsidRDefault="00AB603F" w:rsidP="00932368">
      <w:pPr>
        <w:rPr>
          <w:b/>
          <w:bCs/>
        </w:rPr>
      </w:pPr>
      <w:r w:rsidRPr="00B377E3">
        <w:rPr>
          <w:b/>
          <w:bCs/>
        </w:rPr>
        <w:t>Izjavljamo, da bo delež univerzalnih čistil</w:t>
      </w:r>
      <w:r w:rsidR="009700DC" w:rsidRPr="00B377E3">
        <w:rPr>
          <w:b/>
          <w:bCs/>
        </w:rPr>
        <w:t>,</w:t>
      </w:r>
      <w:r w:rsidRPr="00B377E3">
        <w:rPr>
          <w:b/>
          <w:bCs/>
        </w:rPr>
        <w:t xml:space="preserve"> </w:t>
      </w:r>
      <w:r w:rsidR="000A0376" w:rsidRPr="00B377E3">
        <w:rPr>
          <w:b/>
          <w:bCs/>
        </w:rPr>
        <w:t>ki ustrezajo kriterijem glede strupenosti za vodne organizme in zahtevam za pridobitev znaka za okolje EU za čistila za trdne površine glede izločenih ali prepovedanih sestavin</w:t>
      </w:r>
      <w:r w:rsidR="009700DC" w:rsidRPr="00B377E3">
        <w:rPr>
          <w:b/>
          <w:bCs/>
        </w:rPr>
        <w:t>, znašal glede na prostornino vseh artiklov univerzalnih čistil najmanj 30 %.</w:t>
      </w:r>
    </w:p>
    <w:p w14:paraId="7C4F45BE" w14:textId="77777777" w:rsidR="00AB603F" w:rsidRDefault="00AB603F" w:rsidP="00932368"/>
    <w:p w14:paraId="08338C7A" w14:textId="77777777" w:rsidR="00AB603F" w:rsidRPr="006A6B95" w:rsidRDefault="00AB603F" w:rsidP="00932368"/>
    <w:p w14:paraId="3CA0E0F0" w14:textId="77777777"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0075BB">
        <w:rPr>
          <w:u w:val="single"/>
        </w:rPr>
        <w:t>.</w:t>
      </w:r>
    </w:p>
    <w:p w14:paraId="02E22F02" w14:textId="77777777" w:rsidR="00932368" w:rsidRPr="006A6B95" w:rsidRDefault="00932368" w:rsidP="00932368"/>
    <w:p w14:paraId="3A320EB5" w14:textId="77777777" w:rsidR="00932368" w:rsidRPr="006A6B95" w:rsidRDefault="00932368" w:rsidP="00932368">
      <w:pPr>
        <w:pStyle w:val="BESEDILO"/>
        <w:keepLines w:val="0"/>
        <w:widowControl/>
        <w:tabs>
          <w:tab w:val="clear" w:pos="2155"/>
        </w:tabs>
        <w:rPr>
          <w:kern w:val="0"/>
          <w:szCs w:val="24"/>
        </w:rPr>
      </w:pPr>
    </w:p>
    <w:p w14:paraId="2D6B0B53" w14:textId="77777777" w:rsidR="00932368" w:rsidRPr="006A6B95" w:rsidRDefault="00932368" w:rsidP="00932368"/>
    <w:p w14:paraId="7E9E4A43" w14:textId="77777777" w:rsidR="00932368" w:rsidRPr="006A6B95" w:rsidRDefault="00932368" w:rsidP="00932368"/>
    <w:p w14:paraId="1993E7C0" w14:textId="77777777" w:rsidR="00932368" w:rsidRPr="006A6B95" w:rsidRDefault="00932368" w:rsidP="00932368">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5A2E6A85" w14:textId="77777777" w:rsidR="00932368" w:rsidRPr="006A6B95" w:rsidRDefault="00932368" w:rsidP="00932368">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41B94BE1" w14:textId="77777777" w:rsidR="00932368" w:rsidRPr="006A6B95" w:rsidRDefault="00932368" w:rsidP="00932368">
      <w:pPr>
        <w:spacing w:line="360" w:lineRule="auto"/>
      </w:pPr>
    </w:p>
    <w:p w14:paraId="7CA0CF3A" w14:textId="77777777" w:rsidR="00932368" w:rsidRPr="006A6B95" w:rsidRDefault="00932368" w:rsidP="00932368">
      <w:pPr>
        <w:spacing w:line="360" w:lineRule="auto"/>
      </w:pPr>
      <w:r w:rsidRPr="006A6B95">
        <w:t>........................................</w:t>
      </w:r>
      <w:r w:rsidRPr="006A6B95">
        <w:tab/>
      </w:r>
      <w:r w:rsidRPr="006A6B95">
        <w:tab/>
      </w:r>
      <w:r w:rsidRPr="006A6B95">
        <w:tab/>
      </w:r>
      <w:r w:rsidRPr="006A6B95">
        <w:tab/>
      </w:r>
      <w:r w:rsidRPr="006A6B95">
        <w:tab/>
        <w:t>.........................................</w:t>
      </w:r>
    </w:p>
    <w:p w14:paraId="58BAFEE2" w14:textId="77777777" w:rsidR="006F5074" w:rsidRPr="00661082" w:rsidRDefault="003739D9" w:rsidP="006F5074">
      <w:pPr>
        <w:pStyle w:val="Style1"/>
        <w:rPr>
          <w:lang w:val="sl-SI"/>
        </w:rPr>
      </w:pPr>
      <w:r w:rsidRPr="00661082">
        <w:rPr>
          <w:lang w:val="sl-SI"/>
        </w:rPr>
        <w:br w:type="page"/>
      </w:r>
    </w:p>
    <w:p w14:paraId="18D109B5" w14:textId="77777777" w:rsidR="006A1A48" w:rsidRDefault="006A1A48"/>
    <w:p w14:paraId="266E23EC" w14:textId="7A6E9577" w:rsidR="006A1A48" w:rsidRPr="00661082" w:rsidRDefault="006A1A48" w:rsidP="003013F5">
      <w:pPr>
        <w:pStyle w:val="Heading22"/>
      </w:pPr>
      <w:bookmarkStart w:id="171" w:name="_Toc166152250"/>
      <w:r w:rsidRPr="00661082">
        <w:t>V</w:t>
      </w:r>
      <w:bookmarkEnd w:id="160"/>
      <w:bookmarkEnd w:id="161"/>
      <w:bookmarkEnd w:id="162"/>
      <w:bookmarkEnd w:id="163"/>
      <w:bookmarkEnd w:id="164"/>
      <w:r w:rsidRPr="00661082">
        <w:t>zorec pogodbe</w:t>
      </w:r>
      <w:r w:rsidR="004F3858">
        <w:t xml:space="preserve"> S PRILOGO 1</w:t>
      </w:r>
      <w:bookmarkEnd w:id="171"/>
    </w:p>
    <w:p w14:paraId="6A64CCEE" w14:textId="77777777" w:rsidR="006A1A48" w:rsidRDefault="006A1A48"/>
    <w:p w14:paraId="3816A924" w14:textId="77777777" w:rsidR="006A1A48" w:rsidRDefault="006A1A48"/>
    <w:p w14:paraId="5863AC62" w14:textId="77777777" w:rsidR="006A1A48" w:rsidRDefault="006A1A48">
      <w:pPr>
        <w:tabs>
          <w:tab w:val="center" w:pos="1980"/>
          <w:tab w:val="center" w:pos="7020"/>
        </w:tabs>
      </w:pPr>
    </w:p>
    <w:p w14:paraId="02D9116F" w14:textId="0B1AA64A" w:rsidR="006A1A48" w:rsidRPr="00DF7C7A" w:rsidRDefault="006A1A48">
      <w:pPr>
        <w:jc w:val="center"/>
        <w:rPr>
          <w:b/>
          <w:sz w:val="24"/>
        </w:rPr>
      </w:pPr>
      <w:r w:rsidRPr="00DF7C7A">
        <w:rPr>
          <w:b/>
          <w:sz w:val="24"/>
        </w:rPr>
        <w:t xml:space="preserve">POGODBA ŠT. </w:t>
      </w:r>
      <w:r w:rsidR="0028685F">
        <w:rPr>
          <w:b/>
          <w:sz w:val="24"/>
        </w:rPr>
        <w:t>JN-S0690</w:t>
      </w:r>
    </w:p>
    <w:p w14:paraId="5C7E7D07" w14:textId="77777777" w:rsidR="006A1A48" w:rsidRDefault="006A1A48">
      <w:pPr>
        <w:jc w:val="center"/>
      </w:pPr>
    </w:p>
    <w:p w14:paraId="18C4B9C8" w14:textId="77777777" w:rsidR="00B377E3" w:rsidRDefault="004B00C3" w:rsidP="00B377E3">
      <w:pPr>
        <w:pStyle w:val="BodyText"/>
        <w:spacing w:line="360" w:lineRule="auto"/>
        <w:jc w:val="center"/>
        <w:rPr>
          <w:rFonts w:ascii="Arial" w:hAnsi="Arial" w:cs="Arial"/>
          <w:szCs w:val="24"/>
        </w:rPr>
      </w:pPr>
      <w:bookmarkStart w:id="172" w:name="_Hlk68869765"/>
      <w:r w:rsidRPr="004B00C3">
        <w:rPr>
          <w:rFonts w:ascii="Arial" w:hAnsi="Arial" w:cs="Arial"/>
          <w:szCs w:val="24"/>
        </w:rPr>
        <w:t>Okolju prijazne storitve čiščenja poslovnih prostorov</w:t>
      </w:r>
      <w:r w:rsidR="00B377E3">
        <w:rPr>
          <w:rFonts w:ascii="Arial" w:hAnsi="Arial" w:cs="Arial"/>
          <w:szCs w:val="24"/>
        </w:rPr>
        <w:t xml:space="preserve"> </w:t>
      </w:r>
      <w:r w:rsidRPr="004B00C3">
        <w:rPr>
          <w:rFonts w:ascii="Arial" w:hAnsi="Arial" w:cs="Arial"/>
          <w:szCs w:val="24"/>
        </w:rPr>
        <w:t xml:space="preserve">RC Maribor in </w:t>
      </w:r>
      <w:r w:rsidR="00B377E3">
        <w:rPr>
          <w:rFonts w:ascii="Arial" w:hAnsi="Arial" w:cs="Arial"/>
          <w:szCs w:val="24"/>
        </w:rPr>
        <w:t xml:space="preserve">Studia madžarskih programov </w:t>
      </w:r>
      <w:r w:rsidRPr="004B00C3">
        <w:rPr>
          <w:rFonts w:ascii="Arial" w:hAnsi="Arial" w:cs="Arial"/>
          <w:szCs w:val="24"/>
        </w:rPr>
        <w:t>Lendava</w:t>
      </w:r>
      <w:bookmarkEnd w:id="172"/>
      <w:r w:rsidR="00B377E3">
        <w:rPr>
          <w:rFonts w:ascii="Arial" w:hAnsi="Arial" w:cs="Arial"/>
          <w:szCs w:val="24"/>
        </w:rPr>
        <w:t xml:space="preserve"> za dobo enega leta</w:t>
      </w:r>
    </w:p>
    <w:p w14:paraId="1D60183F" w14:textId="4E17DBBD" w:rsidR="00B377E3" w:rsidRPr="00EF54F3" w:rsidRDefault="00B377E3" w:rsidP="00B377E3">
      <w:pPr>
        <w:pStyle w:val="BodyText"/>
        <w:spacing w:line="360" w:lineRule="auto"/>
        <w:jc w:val="center"/>
        <w:rPr>
          <w:rFonts w:ascii="Arial" w:hAnsi="Arial" w:cs="Arial"/>
          <w:szCs w:val="24"/>
        </w:rPr>
      </w:pPr>
      <w:r>
        <w:rPr>
          <w:rFonts w:ascii="Arial" w:hAnsi="Arial" w:cs="Arial"/>
          <w:szCs w:val="24"/>
        </w:rPr>
        <w:t>(z možnostjo podaljšanja do treh let)</w:t>
      </w:r>
    </w:p>
    <w:p w14:paraId="6B4B4A5C" w14:textId="77777777" w:rsidR="006A1A48" w:rsidRDefault="006A1A48">
      <w:pPr>
        <w:jc w:val="center"/>
        <w:rPr>
          <w:b/>
          <w:sz w:val="24"/>
        </w:rPr>
      </w:pPr>
    </w:p>
    <w:p w14:paraId="4270A7F4" w14:textId="77777777" w:rsidR="006A1A48" w:rsidRDefault="006A1A48">
      <w:pPr>
        <w:jc w:val="center"/>
        <w:rPr>
          <w:b/>
          <w:sz w:val="24"/>
        </w:rPr>
      </w:pPr>
    </w:p>
    <w:p w14:paraId="76E81148" w14:textId="77777777" w:rsidR="006A1A48" w:rsidRDefault="006A1A48">
      <w:pPr>
        <w:jc w:val="center"/>
        <w:rPr>
          <w:b/>
          <w:sz w:val="24"/>
        </w:rPr>
      </w:pPr>
    </w:p>
    <w:p w14:paraId="3FEBE899" w14:textId="77777777" w:rsidR="006A1A48" w:rsidRDefault="006A1A48">
      <w:pPr>
        <w:pStyle w:val="BodyText"/>
        <w:rPr>
          <w:rFonts w:ascii="Arial" w:hAnsi="Arial"/>
          <w:b w:val="0"/>
          <w:sz w:val="20"/>
        </w:rPr>
      </w:pPr>
    </w:p>
    <w:p w14:paraId="58470FB8" w14:textId="77777777" w:rsidR="006A1A48" w:rsidRDefault="006A1A48">
      <w:pPr>
        <w:pStyle w:val="BodyText"/>
        <w:rPr>
          <w:rFonts w:ascii="Arial" w:hAnsi="Arial"/>
          <w:b w:val="0"/>
          <w:sz w:val="20"/>
        </w:rPr>
      </w:pPr>
    </w:p>
    <w:p w14:paraId="3932F364" w14:textId="77777777" w:rsidR="006A1A48" w:rsidRDefault="006A1A48">
      <w:pPr>
        <w:pStyle w:val="BodyText"/>
        <w:rPr>
          <w:rFonts w:ascii="Arial" w:hAnsi="Arial"/>
          <w:b w:val="0"/>
          <w:sz w:val="20"/>
        </w:rPr>
      </w:pPr>
      <w:r>
        <w:rPr>
          <w:rFonts w:ascii="Arial" w:hAnsi="Arial"/>
          <w:b w:val="0"/>
          <w:sz w:val="20"/>
        </w:rPr>
        <w:t>sklenjena med:</w:t>
      </w:r>
    </w:p>
    <w:p w14:paraId="72B00C3B" w14:textId="77777777" w:rsidR="006A1A48" w:rsidRDefault="006A1A48">
      <w:pPr>
        <w:pStyle w:val="BodyText"/>
        <w:rPr>
          <w:rFonts w:ascii="Arial" w:hAnsi="Arial"/>
          <w:b w:val="0"/>
          <w:sz w:val="20"/>
        </w:rPr>
      </w:pPr>
    </w:p>
    <w:p w14:paraId="66D22985" w14:textId="77777777" w:rsidR="006A1A48" w:rsidRDefault="006A1A48">
      <w:pPr>
        <w:pStyle w:val="BodyText"/>
        <w:rPr>
          <w:rFonts w:ascii="Arial" w:hAnsi="Arial"/>
          <w:b w:val="0"/>
          <w:sz w:val="20"/>
        </w:rPr>
      </w:pPr>
    </w:p>
    <w:p w14:paraId="278FB759" w14:textId="77777777" w:rsidR="006A1A48" w:rsidRDefault="006A1A48">
      <w:pPr>
        <w:pStyle w:val="BodyText"/>
        <w:rPr>
          <w:rFonts w:ascii="Arial" w:hAnsi="Arial"/>
          <w:b w:val="0"/>
          <w:sz w:val="20"/>
        </w:rPr>
      </w:pPr>
    </w:p>
    <w:p w14:paraId="4F79979D" w14:textId="77777777" w:rsidR="006A1A48" w:rsidRDefault="006A1A48">
      <w:pPr>
        <w:pStyle w:val="BodyText"/>
        <w:rPr>
          <w:rFonts w:ascii="Arial" w:hAnsi="Arial"/>
          <w:b w:val="0"/>
          <w:sz w:val="20"/>
        </w:rPr>
      </w:pPr>
      <w:r>
        <w:rPr>
          <w:rFonts w:ascii="Arial" w:hAnsi="Arial"/>
          <w:b w:val="0"/>
          <w:sz w:val="20"/>
        </w:rPr>
        <w:t>Radiotelevizija Slovenija, Javni zavod</w:t>
      </w:r>
    </w:p>
    <w:p w14:paraId="06BA4A6A" w14:textId="77777777" w:rsidR="006A1A48" w:rsidRDefault="006A1A48">
      <w:pPr>
        <w:pStyle w:val="BodyText"/>
        <w:rPr>
          <w:rFonts w:ascii="Arial" w:hAnsi="Arial"/>
          <w:b w:val="0"/>
          <w:sz w:val="20"/>
        </w:rPr>
      </w:pPr>
      <w:r>
        <w:rPr>
          <w:rFonts w:ascii="Arial" w:hAnsi="Arial"/>
          <w:b w:val="0"/>
          <w:sz w:val="20"/>
        </w:rPr>
        <w:t>Kolodvorska 2</w:t>
      </w:r>
    </w:p>
    <w:p w14:paraId="33C578F5" w14:textId="77777777" w:rsidR="006A1A48" w:rsidRDefault="006A1A48">
      <w:pPr>
        <w:pStyle w:val="BodyText"/>
        <w:rPr>
          <w:rFonts w:ascii="Arial" w:hAnsi="Arial"/>
          <w:b w:val="0"/>
          <w:sz w:val="20"/>
        </w:rPr>
      </w:pPr>
      <w:r>
        <w:rPr>
          <w:rFonts w:ascii="Arial" w:hAnsi="Arial"/>
          <w:b w:val="0"/>
          <w:sz w:val="20"/>
        </w:rPr>
        <w:t>1550 Ljubljana</w:t>
      </w:r>
    </w:p>
    <w:p w14:paraId="39BE2E8A" w14:textId="77777777" w:rsidR="006A1A48" w:rsidRDefault="006A1A48">
      <w:pPr>
        <w:pStyle w:val="BodyText"/>
        <w:rPr>
          <w:rFonts w:ascii="Arial" w:hAnsi="Arial"/>
          <w:b w:val="0"/>
          <w:sz w:val="20"/>
        </w:rPr>
      </w:pPr>
    </w:p>
    <w:p w14:paraId="500C2E50" w14:textId="77777777" w:rsidR="006A1A48" w:rsidRDefault="006A1A48">
      <w:pPr>
        <w:pStyle w:val="BodyText"/>
        <w:rPr>
          <w:rFonts w:ascii="Arial" w:hAnsi="Arial"/>
          <w:b w:val="0"/>
          <w:sz w:val="20"/>
        </w:rPr>
      </w:pPr>
      <w:r>
        <w:rPr>
          <w:rFonts w:ascii="Arial" w:hAnsi="Arial"/>
          <w:b w:val="0"/>
          <w:sz w:val="20"/>
        </w:rPr>
        <w:t>Identifikacijska štev. za DDV: SI29865174</w:t>
      </w:r>
    </w:p>
    <w:p w14:paraId="7E598628" w14:textId="77777777" w:rsidR="006A1A48" w:rsidRDefault="006A1A48">
      <w:pPr>
        <w:pStyle w:val="BodyText"/>
        <w:rPr>
          <w:rFonts w:ascii="Arial" w:hAnsi="Arial"/>
          <w:b w:val="0"/>
          <w:sz w:val="20"/>
        </w:rPr>
      </w:pPr>
      <w:r>
        <w:rPr>
          <w:rFonts w:ascii="Arial" w:hAnsi="Arial"/>
          <w:b w:val="0"/>
          <w:sz w:val="20"/>
        </w:rPr>
        <w:t>Matična številka: 5056497</w:t>
      </w:r>
    </w:p>
    <w:p w14:paraId="4B7C973B" w14:textId="77777777" w:rsidR="006A1A48" w:rsidRDefault="006A1A48">
      <w:pPr>
        <w:pStyle w:val="BodyText"/>
        <w:rPr>
          <w:rFonts w:ascii="Arial" w:hAnsi="Arial"/>
          <w:b w:val="0"/>
          <w:sz w:val="20"/>
        </w:rPr>
      </w:pPr>
    </w:p>
    <w:p w14:paraId="369DE45F" w14:textId="77777777" w:rsidR="00082CBD" w:rsidRPr="00C1651D" w:rsidRDefault="00082CBD" w:rsidP="00082CBD">
      <w:pPr>
        <w:rPr>
          <w:rFonts w:cs="Arial"/>
          <w:color w:val="000000"/>
          <w:szCs w:val="22"/>
          <w:lang w:eastAsia="sl-SI"/>
        </w:rPr>
      </w:pPr>
      <w:bookmarkStart w:id="173"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3"/>
    <w:p w14:paraId="119241DE" w14:textId="77777777" w:rsidR="006A1A48" w:rsidRDefault="006A1A48">
      <w:pPr>
        <w:pStyle w:val="BodyText"/>
        <w:rPr>
          <w:rFonts w:ascii="Arial" w:hAnsi="Arial"/>
          <w:b w:val="0"/>
          <w:sz w:val="20"/>
        </w:rPr>
      </w:pPr>
    </w:p>
    <w:p w14:paraId="32F59114"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47C4ECE7" w14:textId="77777777" w:rsidR="006A1A48" w:rsidRDefault="006A1A48">
      <w:pPr>
        <w:pStyle w:val="BodyText"/>
        <w:rPr>
          <w:rFonts w:ascii="Arial" w:hAnsi="Arial"/>
          <w:b w:val="0"/>
          <w:sz w:val="20"/>
        </w:rPr>
      </w:pPr>
    </w:p>
    <w:p w14:paraId="68C13A46" w14:textId="77777777" w:rsidR="006A1A48" w:rsidRDefault="006A1A48">
      <w:pPr>
        <w:pStyle w:val="BodyText"/>
        <w:rPr>
          <w:rFonts w:ascii="Arial" w:hAnsi="Arial"/>
          <w:b w:val="0"/>
          <w:sz w:val="20"/>
        </w:rPr>
      </w:pPr>
    </w:p>
    <w:p w14:paraId="57E57FE5" w14:textId="77777777" w:rsidR="006A1A48" w:rsidRDefault="006A1A48">
      <w:pPr>
        <w:pStyle w:val="BodyText"/>
        <w:rPr>
          <w:rFonts w:ascii="Arial" w:hAnsi="Arial"/>
          <w:b w:val="0"/>
          <w:sz w:val="20"/>
        </w:rPr>
      </w:pPr>
    </w:p>
    <w:p w14:paraId="1A6866AF" w14:textId="77777777" w:rsidR="006A1A48" w:rsidRDefault="006A1A48">
      <w:r>
        <w:t>in</w:t>
      </w:r>
    </w:p>
    <w:p w14:paraId="32381008" w14:textId="77777777" w:rsidR="006A1A48" w:rsidRDefault="006A1A48"/>
    <w:p w14:paraId="2BCBCF2F" w14:textId="77777777" w:rsidR="006A1A48" w:rsidRDefault="006A1A48"/>
    <w:p w14:paraId="44D81477" w14:textId="77777777" w:rsidR="006A1A48" w:rsidRDefault="006A1A48"/>
    <w:p w14:paraId="309603A1" w14:textId="77777777" w:rsidR="006A1A48" w:rsidRDefault="006A1A48">
      <w:r>
        <w:t>..............................................</w:t>
      </w:r>
    </w:p>
    <w:p w14:paraId="06160EA2" w14:textId="77777777" w:rsidR="006A1A48" w:rsidRDefault="006A1A48">
      <w:r>
        <w:t>..............................................</w:t>
      </w:r>
    </w:p>
    <w:p w14:paraId="173C19D9" w14:textId="77777777" w:rsidR="006A1A48" w:rsidRDefault="006A1A48">
      <w:r>
        <w:t>..............................................</w:t>
      </w:r>
    </w:p>
    <w:p w14:paraId="77B847C3" w14:textId="77777777" w:rsidR="006A1A48" w:rsidRDefault="006A1A48">
      <w:r>
        <w:t>..............................................</w:t>
      </w:r>
    </w:p>
    <w:p w14:paraId="73A5EAF0" w14:textId="77777777" w:rsidR="006A1A48" w:rsidRDefault="006A1A48"/>
    <w:p w14:paraId="3F32F6FE" w14:textId="77777777" w:rsidR="006A1A48" w:rsidRDefault="006A1A48">
      <w:r>
        <w:t xml:space="preserve">Identifikacijska štev. za DDV: </w:t>
      </w:r>
    </w:p>
    <w:p w14:paraId="213A4737" w14:textId="77777777" w:rsidR="006A1A48" w:rsidRDefault="006A1A48">
      <w:r>
        <w:t xml:space="preserve">Matična številka: </w:t>
      </w:r>
    </w:p>
    <w:p w14:paraId="53CAD3C2" w14:textId="77777777" w:rsidR="006A1A48" w:rsidRDefault="006A1A48"/>
    <w:p w14:paraId="272A9DF5" w14:textId="77777777" w:rsidR="006A1A48" w:rsidRDefault="006A1A48"/>
    <w:p w14:paraId="28FA89BC" w14:textId="77777777" w:rsidR="006A1A48" w:rsidRDefault="006A1A48">
      <w:r>
        <w:t>ki ga zastopa ..............................................</w:t>
      </w:r>
    </w:p>
    <w:p w14:paraId="2E82C0F2" w14:textId="77777777" w:rsidR="006A1A48" w:rsidRDefault="006A1A48"/>
    <w:p w14:paraId="6930E0F9" w14:textId="77777777" w:rsidR="006A1A48" w:rsidRDefault="006A1A48">
      <w:pPr>
        <w:rPr>
          <w:u w:val="single"/>
        </w:rPr>
      </w:pPr>
      <w:r>
        <w:rPr>
          <w:u w:val="single"/>
        </w:rPr>
        <w:t xml:space="preserve">(v nadaljevanju teksta </w:t>
      </w:r>
      <w:r w:rsidR="00D15431">
        <w:rPr>
          <w:u w:val="single"/>
        </w:rPr>
        <w:t>PONUDNIK</w:t>
      </w:r>
      <w:r>
        <w:rPr>
          <w:u w:val="single"/>
        </w:rPr>
        <w:t>)</w:t>
      </w:r>
    </w:p>
    <w:p w14:paraId="1333A13A" w14:textId="77777777" w:rsidR="006A1A48" w:rsidRDefault="006A1A48"/>
    <w:p w14:paraId="3EBCEFB5" w14:textId="77777777" w:rsidR="006A1A48" w:rsidRDefault="006A1A48"/>
    <w:p w14:paraId="7144D116" w14:textId="77777777" w:rsidR="006A1A48" w:rsidRDefault="006A1A48"/>
    <w:p w14:paraId="78162D21" w14:textId="77777777" w:rsidR="006A1A48" w:rsidRDefault="006A1A48"/>
    <w:p w14:paraId="05CE39D0" w14:textId="77777777" w:rsidR="006A1A48" w:rsidRDefault="00DF7C7A">
      <w:pPr>
        <w:rPr>
          <w:b/>
        </w:rPr>
      </w:pPr>
      <w:r>
        <w:rPr>
          <w:b/>
        </w:rPr>
        <w:br w:type="page"/>
      </w:r>
      <w:r w:rsidR="006A1A48">
        <w:rPr>
          <w:b/>
        </w:rPr>
        <w:lastRenderedPageBreak/>
        <w:t>1. člen</w:t>
      </w:r>
    </w:p>
    <w:p w14:paraId="538C868D" w14:textId="77777777" w:rsidR="006A1A48" w:rsidRDefault="006A1A48"/>
    <w:p w14:paraId="113FD4E3" w14:textId="77777777" w:rsidR="00082CBD" w:rsidRDefault="00082CBD" w:rsidP="00082CBD">
      <w:pPr>
        <w:rPr>
          <w:rFonts w:cs="Arial"/>
          <w:bCs/>
          <w:szCs w:val="20"/>
        </w:rPr>
      </w:pPr>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 xml:space="preserve">(Ur. list RS št. 91/2015 z vsemi nadaljnjimi spremembami in dopolnitvami, v nadaljevanju ZJN-3) </w:t>
      </w:r>
      <w:r w:rsidRPr="008F1B74">
        <w:rPr>
          <w:rFonts w:cs="Arial"/>
          <w:bCs/>
          <w:szCs w:val="20"/>
        </w:rPr>
        <w:t>za</w:t>
      </w:r>
      <w:r>
        <w:rPr>
          <w:rFonts w:cs="Arial"/>
          <w:bCs/>
          <w:szCs w:val="20"/>
        </w:rPr>
        <w:t xml:space="preserve">: </w:t>
      </w:r>
    </w:p>
    <w:p w14:paraId="5473B668" w14:textId="77777777" w:rsidR="006A1A48" w:rsidRDefault="006A1A48">
      <w:pPr>
        <w:pStyle w:val="BodyText"/>
        <w:rPr>
          <w:rFonts w:ascii="Arial" w:hAnsi="Arial" w:cs="Arial"/>
          <w:sz w:val="20"/>
        </w:rPr>
      </w:pPr>
    </w:p>
    <w:p w14:paraId="5C11D449" w14:textId="2AAF626C" w:rsidR="00B377E3" w:rsidRPr="00DF7C7A" w:rsidRDefault="003A154E" w:rsidP="00EF54F3">
      <w:pPr>
        <w:pStyle w:val="BodyText"/>
        <w:rPr>
          <w:rFonts w:ascii="Arial" w:hAnsi="Arial" w:cs="Arial"/>
          <w:sz w:val="20"/>
        </w:rPr>
      </w:pPr>
      <w:r>
        <w:rPr>
          <w:rFonts w:ascii="Arial" w:hAnsi="Arial" w:cs="Arial"/>
          <w:sz w:val="20"/>
        </w:rPr>
        <w:t>o</w:t>
      </w:r>
      <w:r w:rsidRPr="003A154E">
        <w:rPr>
          <w:rFonts w:ascii="Arial" w:hAnsi="Arial" w:cs="Arial"/>
          <w:sz w:val="20"/>
        </w:rPr>
        <w:t>kolju prijazne storitve čiščenja poslovnih prostorov RC Maribor in</w:t>
      </w:r>
      <w:r w:rsidR="00B377E3">
        <w:rPr>
          <w:rFonts w:ascii="Arial" w:hAnsi="Arial" w:cs="Arial"/>
          <w:sz w:val="20"/>
        </w:rPr>
        <w:t xml:space="preserve"> Studia madžarskih programov </w:t>
      </w:r>
      <w:r w:rsidRPr="003A154E">
        <w:rPr>
          <w:rFonts w:ascii="Arial" w:hAnsi="Arial" w:cs="Arial"/>
          <w:sz w:val="20"/>
        </w:rPr>
        <w:t>Lendava</w:t>
      </w:r>
      <w:r w:rsidR="00B377E3">
        <w:rPr>
          <w:rFonts w:ascii="Arial" w:hAnsi="Arial" w:cs="Arial"/>
          <w:sz w:val="20"/>
        </w:rPr>
        <w:t xml:space="preserve"> za dobo enega leta (z možnostjo podaljšanja do treh let).</w:t>
      </w:r>
    </w:p>
    <w:p w14:paraId="32D1C272" w14:textId="77777777" w:rsidR="006A1A48" w:rsidRDefault="006A1A48">
      <w:pPr>
        <w:rPr>
          <w:rFonts w:cs="Arial"/>
          <w:b/>
          <w:bCs/>
        </w:rPr>
      </w:pPr>
    </w:p>
    <w:p w14:paraId="341D4F2E" w14:textId="2CB6A796" w:rsidR="006A1A48" w:rsidRDefault="00D15431">
      <w:pPr>
        <w:rPr>
          <w:rFonts w:cs="Arial"/>
        </w:rPr>
      </w:pPr>
      <w:r>
        <w:rPr>
          <w:rFonts w:cs="Arial"/>
        </w:rPr>
        <w:t>Ponudnik</w:t>
      </w:r>
      <w:r w:rsidR="006A1A48">
        <w:rPr>
          <w:rFonts w:cs="Arial"/>
        </w:rPr>
        <w:t xml:space="preserve"> je bil izbran kot najugodnejši ponudnik na osnovi javnega naročila, objavljenega na Portalu javnih naročil pod </w:t>
      </w:r>
      <w:r w:rsidR="00B377E3">
        <w:rPr>
          <w:rFonts w:cs="Arial"/>
        </w:rPr>
        <w:t>oznako</w:t>
      </w:r>
      <w:r w:rsidR="00D6380D">
        <w:rPr>
          <w:rFonts w:cs="Arial"/>
          <w:bCs/>
        </w:rPr>
        <w:t xml:space="preserve"> ……..…..</w:t>
      </w:r>
      <w:r w:rsidR="006A1A48">
        <w:rPr>
          <w:rFonts w:cs="Arial"/>
          <w:bCs/>
        </w:rPr>
        <w:t xml:space="preserve">  dne ………… </w:t>
      </w:r>
      <w:r w:rsidR="00207B7D">
        <w:rPr>
          <w:rFonts w:cs="Arial"/>
          <w:bCs/>
        </w:rPr>
        <w:t xml:space="preserve">in v Uradnem listu EU pod </w:t>
      </w:r>
      <w:r w:rsidR="00B377E3">
        <w:rPr>
          <w:rFonts w:cs="Arial"/>
          <w:bCs/>
        </w:rPr>
        <w:t>oznako</w:t>
      </w:r>
      <w:r w:rsidR="00207B7D">
        <w:rPr>
          <w:rFonts w:cs="Arial"/>
          <w:bCs/>
        </w:rPr>
        <w:t xml:space="preserve"> ………… dne …</w:t>
      </w:r>
      <w:r w:rsidR="00FB788D">
        <w:rPr>
          <w:rFonts w:cs="Arial"/>
          <w:bCs/>
        </w:rPr>
        <w:t>…</w:t>
      </w:r>
    </w:p>
    <w:p w14:paraId="6373614A" w14:textId="77777777" w:rsidR="00D8511E" w:rsidRPr="00D8511E" w:rsidRDefault="00D8511E"/>
    <w:p w14:paraId="5C683BF5" w14:textId="3C1811DC" w:rsidR="006A1A48" w:rsidRDefault="006A1A48" w:rsidP="001F1E27">
      <w:pPr>
        <w:pStyle w:val="BodyText3"/>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28685F">
        <w:rPr>
          <w:sz w:val="20"/>
          <w:lang w:val="sl-SI"/>
        </w:rPr>
        <w:t>JN-S0690</w:t>
      </w:r>
      <w:r w:rsidR="00B377E3">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25D10B4F" w14:textId="77777777" w:rsidR="006A1A48" w:rsidRDefault="006A1A48">
      <w:pPr>
        <w:rPr>
          <w:b/>
        </w:rPr>
      </w:pPr>
    </w:p>
    <w:p w14:paraId="5FAB9F5A" w14:textId="77777777" w:rsidR="00FF0C91" w:rsidRDefault="00FF0C91">
      <w:pPr>
        <w:rPr>
          <w:b/>
        </w:rPr>
      </w:pPr>
    </w:p>
    <w:p w14:paraId="560D2EBD" w14:textId="77777777" w:rsidR="006A1A48" w:rsidRDefault="006A1A48">
      <w:pPr>
        <w:rPr>
          <w:b/>
        </w:rPr>
      </w:pPr>
      <w:r>
        <w:rPr>
          <w:b/>
        </w:rPr>
        <w:t>2. člen</w:t>
      </w:r>
    </w:p>
    <w:p w14:paraId="52C6E9D7" w14:textId="77777777" w:rsidR="006A1A48" w:rsidRDefault="006A1A48">
      <w:pPr>
        <w:pStyle w:val="BodyText3"/>
        <w:rPr>
          <w:sz w:val="20"/>
          <w:lang w:val="sl-SI"/>
        </w:rPr>
      </w:pPr>
    </w:p>
    <w:p w14:paraId="60CCBA23" w14:textId="7FF33123" w:rsidR="002C4578" w:rsidRDefault="002F65B0" w:rsidP="002A61A7">
      <w:pPr>
        <w:rPr>
          <w:szCs w:val="20"/>
        </w:rPr>
      </w:pPr>
      <w:r>
        <w:rPr>
          <w:rFonts w:cs="Arial"/>
          <w:szCs w:val="20"/>
        </w:rPr>
        <w:t xml:space="preserve">Predmet pogodbe </w:t>
      </w:r>
      <w:r w:rsidR="000B7B62">
        <w:rPr>
          <w:rFonts w:cs="Arial"/>
          <w:szCs w:val="20"/>
        </w:rPr>
        <w:t xml:space="preserve">so </w:t>
      </w:r>
      <w:r w:rsidR="00642D29">
        <w:rPr>
          <w:szCs w:val="20"/>
        </w:rPr>
        <w:t>okolju prijazn</w:t>
      </w:r>
      <w:r w:rsidR="002C4578">
        <w:rPr>
          <w:szCs w:val="20"/>
        </w:rPr>
        <w:t>e</w:t>
      </w:r>
      <w:r w:rsidR="00642D29">
        <w:rPr>
          <w:szCs w:val="20"/>
        </w:rPr>
        <w:t xml:space="preserve"> </w:t>
      </w:r>
      <w:r>
        <w:rPr>
          <w:szCs w:val="20"/>
        </w:rPr>
        <w:t>stori</w:t>
      </w:r>
      <w:r w:rsidR="002C4578">
        <w:rPr>
          <w:szCs w:val="20"/>
        </w:rPr>
        <w:t xml:space="preserve">tve </w:t>
      </w:r>
      <w:r>
        <w:rPr>
          <w:szCs w:val="20"/>
        </w:rPr>
        <w:t>čiščenja</w:t>
      </w:r>
      <w:r w:rsidR="00D15431">
        <w:rPr>
          <w:szCs w:val="20"/>
        </w:rPr>
        <w:t xml:space="preserve"> poslovnih</w:t>
      </w:r>
      <w:r>
        <w:rPr>
          <w:szCs w:val="20"/>
        </w:rPr>
        <w:t xml:space="preserve"> prostorov</w:t>
      </w:r>
      <w:r w:rsidR="002C4578">
        <w:rPr>
          <w:szCs w:val="20"/>
        </w:rPr>
        <w:t xml:space="preserve"> in</w:t>
      </w:r>
      <w:r>
        <w:rPr>
          <w:szCs w:val="20"/>
        </w:rPr>
        <w:t xml:space="preserve"> vzdrževanje okolice naročnikovih objektov – RTV Slovenija, </w:t>
      </w:r>
      <w:r w:rsidR="003971EA">
        <w:rPr>
          <w:szCs w:val="20"/>
        </w:rPr>
        <w:t>regional</w:t>
      </w:r>
      <w:r w:rsidR="00C86D3F">
        <w:rPr>
          <w:szCs w:val="20"/>
        </w:rPr>
        <w:t xml:space="preserve">ni center RTV </w:t>
      </w:r>
      <w:r w:rsidR="003A154E">
        <w:rPr>
          <w:szCs w:val="20"/>
        </w:rPr>
        <w:t>Maribor</w:t>
      </w:r>
      <w:r w:rsidR="00C86D3F" w:rsidRPr="004F3788">
        <w:rPr>
          <w:szCs w:val="20"/>
        </w:rPr>
        <w:t xml:space="preserve"> (površina </w:t>
      </w:r>
      <w:r w:rsidR="00D347AF" w:rsidRPr="000075BB">
        <w:rPr>
          <w:szCs w:val="20"/>
        </w:rPr>
        <w:t>5.192,67</w:t>
      </w:r>
      <w:r w:rsidR="00C86D3F" w:rsidRPr="000075BB">
        <w:rPr>
          <w:szCs w:val="20"/>
        </w:rPr>
        <w:t xml:space="preserve"> m</w:t>
      </w:r>
      <w:r w:rsidR="00C86D3F" w:rsidRPr="000075BB">
        <w:rPr>
          <w:szCs w:val="20"/>
          <w:vertAlign w:val="superscript"/>
        </w:rPr>
        <w:t>2</w:t>
      </w:r>
      <w:r w:rsidR="00C86D3F" w:rsidRPr="000075BB">
        <w:rPr>
          <w:szCs w:val="20"/>
        </w:rPr>
        <w:t xml:space="preserve">) in </w:t>
      </w:r>
      <w:r w:rsidR="00B377E3">
        <w:rPr>
          <w:szCs w:val="20"/>
        </w:rPr>
        <w:t>S</w:t>
      </w:r>
      <w:r w:rsidR="003A154E" w:rsidRPr="000075BB">
        <w:rPr>
          <w:szCs w:val="20"/>
        </w:rPr>
        <w:t>tudia madžarskih programov, Kranjčeva 10, Lendava</w:t>
      </w:r>
      <w:r w:rsidR="00C86D3F" w:rsidRPr="000075BB">
        <w:rPr>
          <w:szCs w:val="20"/>
        </w:rPr>
        <w:t xml:space="preserve"> (površina </w:t>
      </w:r>
      <w:r w:rsidR="003A154E" w:rsidRPr="000075BB">
        <w:rPr>
          <w:szCs w:val="20"/>
        </w:rPr>
        <w:t>967,71</w:t>
      </w:r>
      <w:r w:rsidR="00C86D3F" w:rsidRPr="000075BB">
        <w:rPr>
          <w:szCs w:val="20"/>
        </w:rPr>
        <w:t xml:space="preserve"> m</w:t>
      </w:r>
      <w:r w:rsidR="00C86D3F" w:rsidRPr="000075BB">
        <w:rPr>
          <w:szCs w:val="20"/>
          <w:vertAlign w:val="superscript"/>
        </w:rPr>
        <w:t>2</w:t>
      </w:r>
      <w:r w:rsidR="00C86D3F" w:rsidRPr="000075BB">
        <w:rPr>
          <w:szCs w:val="20"/>
        </w:rPr>
        <w:t>).</w:t>
      </w:r>
    </w:p>
    <w:p w14:paraId="2251385E" w14:textId="77777777" w:rsidR="00A921C3" w:rsidRPr="00F229AD" w:rsidRDefault="00A921C3" w:rsidP="002C4578">
      <w:pPr>
        <w:rPr>
          <w:szCs w:val="20"/>
        </w:rPr>
      </w:pPr>
    </w:p>
    <w:p w14:paraId="407CA440" w14:textId="45E568AD" w:rsidR="002C4578" w:rsidRPr="00F229AD" w:rsidRDefault="002C4578" w:rsidP="002C4578">
      <w:pPr>
        <w:rPr>
          <w:szCs w:val="20"/>
        </w:rPr>
      </w:pPr>
      <w:r w:rsidRPr="00F229AD">
        <w:rPr>
          <w:szCs w:val="20"/>
        </w:rPr>
        <w:t>Storitve čiščenja poslovnih prostorov zajemajo redna čiščenja, ki se izvajajo dnevno/tedensko/mesečno in letno, izredna čiščenja</w:t>
      </w:r>
      <w:r w:rsidR="00A921C3" w:rsidRPr="00F229AD">
        <w:rPr>
          <w:szCs w:val="20"/>
        </w:rPr>
        <w:t xml:space="preserve"> (npr. po gradbenih posegih)</w:t>
      </w:r>
      <w:r w:rsidRPr="00F229AD">
        <w:rPr>
          <w:szCs w:val="20"/>
        </w:rPr>
        <w:t xml:space="preserve"> ter intervencijska čiščenja</w:t>
      </w:r>
      <w:r w:rsidR="00A921C3" w:rsidRPr="00F229AD">
        <w:rPr>
          <w:szCs w:val="20"/>
        </w:rPr>
        <w:t xml:space="preserve"> (v večjem obsegu nad 100 m</w:t>
      </w:r>
      <w:r w:rsidR="00A921C3" w:rsidRPr="00F229AD">
        <w:rPr>
          <w:szCs w:val="20"/>
          <w:vertAlign w:val="superscript"/>
        </w:rPr>
        <w:t>2</w:t>
      </w:r>
      <w:r w:rsidR="00A921C3" w:rsidRPr="00F229AD">
        <w:rPr>
          <w:szCs w:val="20"/>
        </w:rPr>
        <w:t>)</w:t>
      </w:r>
      <w:r w:rsidRPr="00F229AD">
        <w:rPr>
          <w:szCs w:val="20"/>
        </w:rPr>
        <w:t>. Natančna opredelitev</w:t>
      </w:r>
      <w:r w:rsidR="00A921C3" w:rsidRPr="00F229AD">
        <w:rPr>
          <w:szCs w:val="20"/>
        </w:rPr>
        <w:t xml:space="preserve"> predmeta pogodbe, lokacije izvedbe storitev, obseg in opis</w:t>
      </w:r>
      <w:r w:rsidRPr="00F229AD">
        <w:rPr>
          <w:szCs w:val="20"/>
        </w:rPr>
        <w:t xml:space="preserve"> storitev je razvidna</w:t>
      </w:r>
      <w:r w:rsidR="00247AB9" w:rsidRPr="00F229AD">
        <w:rPr>
          <w:szCs w:val="20"/>
        </w:rPr>
        <w:t xml:space="preserve"> iz tehničnih zahtev </w:t>
      </w:r>
      <w:r w:rsidR="00B377E3" w:rsidRPr="00F229AD">
        <w:rPr>
          <w:szCs w:val="20"/>
        </w:rPr>
        <w:t>Dokumentacije</w:t>
      </w:r>
      <w:r w:rsidR="00247AB9" w:rsidRPr="00F229AD">
        <w:rPr>
          <w:szCs w:val="20"/>
        </w:rPr>
        <w:t xml:space="preserve"> – obseg storitev po pogodbi, ki je kot</w:t>
      </w:r>
      <w:r w:rsidRPr="00F229AD">
        <w:rPr>
          <w:szCs w:val="20"/>
        </w:rPr>
        <w:t xml:space="preserve"> Prilog</w:t>
      </w:r>
      <w:r w:rsidR="00247AB9" w:rsidRPr="00F229AD">
        <w:rPr>
          <w:szCs w:val="20"/>
        </w:rPr>
        <w:t>a</w:t>
      </w:r>
      <w:r w:rsidRPr="00F229AD">
        <w:rPr>
          <w:szCs w:val="20"/>
        </w:rPr>
        <w:t xml:space="preserve"> 1</w:t>
      </w:r>
      <w:r w:rsidR="00247AB9" w:rsidRPr="00F229AD">
        <w:rPr>
          <w:szCs w:val="20"/>
        </w:rPr>
        <w:t xml:space="preserve"> sestavni del te pogodbe.</w:t>
      </w:r>
    </w:p>
    <w:p w14:paraId="457286A1" w14:textId="77777777" w:rsidR="00A921C3" w:rsidRPr="00F229AD" w:rsidRDefault="00A921C3" w:rsidP="002A61A7">
      <w:pPr>
        <w:rPr>
          <w:szCs w:val="20"/>
        </w:rPr>
      </w:pPr>
    </w:p>
    <w:p w14:paraId="47BA5BF9" w14:textId="0A3475F8" w:rsidR="002A61A7" w:rsidRPr="007E7A6B" w:rsidRDefault="002A61A7" w:rsidP="002A61A7">
      <w:pPr>
        <w:rPr>
          <w:szCs w:val="20"/>
        </w:rPr>
      </w:pPr>
      <w:r w:rsidRPr="006509A5">
        <w:rPr>
          <w:szCs w:val="20"/>
        </w:rPr>
        <w:t xml:space="preserve">Čiščenje poslovnih prostorov obsega poleg samega čiščenja s čistilnimi sredstvi tudi oskrbo s sanitarno </w:t>
      </w:r>
      <w:r w:rsidRPr="007E7A6B">
        <w:rPr>
          <w:szCs w:val="20"/>
        </w:rPr>
        <w:t>higienskim materialom.</w:t>
      </w:r>
      <w:r w:rsidR="007D12AB" w:rsidRPr="007E7A6B">
        <w:rPr>
          <w:szCs w:val="20"/>
        </w:rPr>
        <w:t xml:space="preserve"> Ponudnik bo skladno z Uredbo o zelenem javnem naročanju uporabljal čistila in higienske papirnate izdelke, ki so manj obremenjujoči za okolje.</w:t>
      </w:r>
    </w:p>
    <w:p w14:paraId="53672B5C" w14:textId="77777777" w:rsidR="002A61A7" w:rsidRPr="007E7A6B" w:rsidRDefault="002A61A7" w:rsidP="001F1E27">
      <w:pPr>
        <w:rPr>
          <w:rFonts w:cs="Arial"/>
          <w:b/>
          <w:szCs w:val="20"/>
        </w:rPr>
      </w:pPr>
    </w:p>
    <w:p w14:paraId="37F74256" w14:textId="77777777" w:rsidR="00FF0C91" w:rsidRPr="007E7A6B" w:rsidRDefault="00FF0C91">
      <w:pPr>
        <w:rPr>
          <w:b/>
        </w:rPr>
      </w:pPr>
    </w:p>
    <w:p w14:paraId="23B8B5E2" w14:textId="77777777" w:rsidR="006A1A48" w:rsidRPr="007E7A6B" w:rsidRDefault="006A1A48">
      <w:pPr>
        <w:rPr>
          <w:b/>
        </w:rPr>
      </w:pPr>
      <w:r w:rsidRPr="007E7A6B">
        <w:rPr>
          <w:b/>
        </w:rPr>
        <w:t>3. člen</w:t>
      </w:r>
    </w:p>
    <w:p w14:paraId="00267460" w14:textId="77777777" w:rsidR="00706289" w:rsidRPr="007E7A6B" w:rsidRDefault="00706289" w:rsidP="00706289"/>
    <w:p w14:paraId="5E4B2F1C" w14:textId="51A087E0" w:rsidR="00706289" w:rsidRPr="007E7A6B" w:rsidRDefault="00C60190" w:rsidP="00706289">
      <w:r w:rsidRPr="007E7A6B">
        <w:rPr>
          <w:b/>
          <w:u w:val="single"/>
        </w:rPr>
        <w:t>M</w:t>
      </w:r>
      <w:r w:rsidR="00706289" w:rsidRPr="007E7A6B">
        <w:rPr>
          <w:b/>
          <w:u w:val="single"/>
        </w:rPr>
        <w:t>esečna vrednost za izvajanje rednih opravil</w:t>
      </w:r>
      <w:r w:rsidR="003971EA" w:rsidRPr="007E7A6B">
        <w:t xml:space="preserve"> (ki zajemajo dnevna, tedenska, mesečna in letna opravila</w:t>
      </w:r>
      <w:r w:rsidR="007D12AB" w:rsidRPr="007E7A6B">
        <w:t>)</w:t>
      </w:r>
      <w:r w:rsidR="003971EA" w:rsidRPr="007E7A6B">
        <w:t xml:space="preserve">, </w:t>
      </w:r>
      <w:r w:rsidR="00356025" w:rsidRPr="007E7A6B">
        <w:rPr>
          <w:b/>
          <w:bCs/>
        </w:rPr>
        <w:t>čišče</w:t>
      </w:r>
      <w:r w:rsidR="00175F28" w:rsidRPr="007E7A6B">
        <w:rPr>
          <w:b/>
          <w:bCs/>
        </w:rPr>
        <w:t>nje stekla in žaluzij</w:t>
      </w:r>
      <w:r w:rsidR="00F137E4" w:rsidRPr="007E7A6B">
        <w:rPr>
          <w:b/>
          <w:bCs/>
        </w:rPr>
        <w:t xml:space="preserve">, </w:t>
      </w:r>
      <w:r w:rsidR="00175F28" w:rsidRPr="007E7A6B">
        <w:rPr>
          <w:b/>
          <w:bCs/>
        </w:rPr>
        <w:t>čiščenje</w:t>
      </w:r>
      <w:r w:rsidR="00F137E4" w:rsidRPr="007E7A6B">
        <w:rPr>
          <w:b/>
          <w:bCs/>
        </w:rPr>
        <w:t xml:space="preserve"> ter vzdrževanje dvorišč in okolice</w:t>
      </w:r>
      <w:r w:rsidR="00247AB9" w:rsidRPr="007E7A6B">
        <w:rPr>
          <w:b/>
          <w:bCs/>
        </w:rPr>
        <w:t>, vzdrževanje stopnišč in vhodov v objekte v zimskem času</w:t>
      </w:r>
      <w:r w:rsidR="006509A5" w:rsidRPr="007E7A6B">
        <w:rPr>
          <w:b/>
          <w:bCs/>
        </w:rPr>
        <w:t xml:space="preserve"> ter oskrbo s sanitarno higienskim materialom</w:t>
      </w:r>
      <w:r w:rsidR="003971EA" w:rsidRPr="007E7A6B">
        <w:t>),</w:t>
      </w:r>
      <w:r w:rsidR="00706289" w:rsidRPr="007E7A6B">
        <w:t xml:space="preserve"> po ponudbeni dokumentaciji znaša:</w:t>
      </w:r>
    </w:p>
    <w:p w14:paraId="055B33C5" w14:textId="77777777" w:rsidR="00671968" w:rsidRPr="007E7A6B" w:rsidRDefault="00671968" w:rsidP="00671968">
      <w:pPr>
        <w:ind w:left="720" w:firstLine="720"/>
        <w:rPr>
          <w:rFonts w:cs="Arial"/>
        </w:rPr>
      </w:pPr>
    </w:p>
    <w:p w14:paraId="16DDD254" w14:textId="3660934B" w:rsidR="00671968" w:rsidRPr="007E7A6B" w:rsidRDefault="00671968" w:rsidP="00391FDF">
      <w:pPr>
        <w:rPr>
          <w:rFonts w:cs="Arial"/>
        </w:rPr>
      </w:pPr>
      <w:r w:rsidRPr="007E7A6B">
        <w:rPr>
          <w:rFonts w:cs="Arial"/>
        </w:rPr>
        <w:t xml:space="preserve">EUR …………………..  </w:t>
      </w:r>
      <w:r w:rsidR="003E5811" w:rsidRPr="007E7A6B">
        <w:rPr>
          <w:rFonts w:cs="Arial"/>
        </w:rPr>
        <w:t>(mesečna vrednost brez DDV)</w:t>
      </w:r>
    </w:p>
    <w:p w14:paraId="56DA981D" w14:textId="77777777" w:rsidR="00671968" w:rsidRPr="007E7A6B" w:rsidRDefault="00671968" w:rsidP="00671968">
      <w:pPr>
        <w:rPr>
          <w:rFonts w:cs="Arial"/>
          <w:u w:val="single"/>
        </w:rPr>
      </w:pPr>
      <w:r w:rsidRPr="007E7A6B">
        <w:rPr>
          <w:rFonts w:cs="Arial"/>
          <w:u w:val="single"/>
        </w:rPr>
        <w:t>EUR …………………..</w:t>
      </w:r>
      <w:r w:rsidR="00391FDF" w:rsidRPr="007E7A6B">
        <w:rPr>
          <w:rFonts w:cs="Arial"/>
          <w:u w:val="single"/>
        </w:rPr>
        <w:tab/>
        <w:t>22 % DDV</w:t>
      </w:r>
      <w:r w:rsidR="00391FDF" w:rsidRPr="007E7A6B">
        <w:rPr>
          <w:rFonts w:cs="Arial"/>
          <w:u w:val="single"/>
        </w:rPr>
        <w:tab/>
      </w:r>
    </w:p>
    <w:p w14:paraId="1B0A61D6" w14:textId="77777777" w:rsidR="00671968" w:rsidRPr="007E7A6B" w:rsidRDefault="00671968" w:rsidP="00671968">
      <w:pPr>
        <w:rPr>
          <w:rFonts w:cs="Arial"/>
        </w:rPr>
      </w:pPr>
      <w:r w:rsidRPr="007E7A6B">
        <w:rPr>
          <w:rFonts w:cs="Arial"/>
        </w:rPr>
        <w:t xml:space="preserve">EUR …………………..  </w:t>
      </w:r>
      <w:r w:rsidR="00391FDF" w:rsidRPr="007E7A6B">
        <w:rPr>
          <w:rFonts w:cs="Arial"/>
        </w:rPr>
        <w:tab/>
        <w:t>MESEČNA VREDNOST Z DDV</w:t>
      </w:r>
    </w:p>
    <w:p w14:paraId="78580549" w14:textId="77777777" w:rsidR="00671968" w:rsidRPr="007E7A6B" w:rsidRDefault="00671968" w:rsidP="00671968">
      <w:pPr>
        <w:rPr>
          <w:rFonts w:cs="Arial"/>
        </w:rPr>
      </w:pPr>
    </w:p>
    <w:p w14:paraId="63CFCAB6" w14:textId="77777777" w:rsidR="00671968" w:rsidRPr="007E7A6B" w:rsidRDefault="00671968" w:rsidP="00671968">
      <w:pPr>
        <w:rPr>
          <w:rFonts w:cs="Arial"/>
        </w:rPr>
      </w:pPr>
      <w:r w:rsidRPr="007E7A6B">
        <w:rPr>
          <w:rFonts w:cs="Arial"/>
        </w:rPr>
        <w:t xml:space="preserve">Ponujena cena je </w:t>
      </w:r>
      <w:r w:rsidRPr="007E7A6B">
        <w:rPr>
          <w:rFonts w:cs="Arial"/>
          <w:u w:val="single"/>
        </w:rPr>
        <w:t>končna mesečna cena</w:t>
      </w:r>
      <w:r w:rsidRPr="007E7A6B">
        <w:rPr>
          <w:rFonts w:cs="Arial"/>
        </w:rPr>
        <w:t xml:space="preserve"> za izvedbo rednih opravil.</w:t>
      </w:r>
    </w:p>
    <w:p w14:paraId="35A09870" w14:textId="77777777" w:rsidR="00D8089A" w:rsidRPr="007E7A6B" w:rsidRDefault="00D8089A" w:rsidP="00671968">
      <w:pPr>
        <w:rPr>
          <w:rFonts w:cs="Arial"/>
        </w:rPr>
      </w:pPr>
    </w:p>
    <w:p w14:paraId="6D04BEE0" w14:textId="77777777" w:rsidR="00D8089A" w:rsidRPr="007E7A6B" w:rsidRDefault="00D8089A" w:rsidP="00671968">
      <w:pPr>
        <w:rPr>
          <w:rFonts w:cs="Arial"/>
        </w:rPr>
      </w:pPr>
    </w:p>
    <w:p w14:paraId="6A1B8E6F" w14:textId="77777777" w:rsidR="00D8089A" w:rsidRPr="007E7A6B" w:rsidRDefault="00D8089A" w:rsidP="00671968">
      <w:pPr>
        <w:rPr>
          <w:rFonts w:cs="Arial"/>
          <w:b/>
          <w:u w:val="single"/>
        </w:rPr>
      </w:pPr>
      <w:r w:rsidRPr="007E7A6B">
        <w:rPr>
          <w:rFonts w:cs="Arial"/>
          <w:b/>
          <w:u w:val="single"/>
        </w:rPr>
        <w:t>Letna vrednost</w:t>
      </w:r>
      <w:r w:rsidR="00391FDF" w:rsidRPr="007E7A6B">
        <w:rPr>
          <w:rFonts w:cs="Arial"/>
          <w:b/>
          <w:u w:val="single"/>
        </w:rPr>
        <w:t xml:space="preserve"> za izvajanje rednih opravil znaša:</w:t>
      </w:r>
    </w:p>
    <w:p w14:paraId="3E342A4A" w14:textId="77777777" w:rsidR="00391FDF" w:rsidRPr="007E7A6B" w:rsidRDefault="00391FDF" w:rsidP="00671968">
      <w:pPr>
        <w:rPr>
          <w:rFonts w:cs="Arial"/>
        </w:rPr>
      </w:pPr>
    </w:p>
    <w:p w14:paraId="72473D49" w14:textId="76B29016" w:rsidR="00391FDF" w:rsidRPr="00D8089A" w:rsidRDefault="00391FDF" w:rsidP="00391FDF">
      <w:pPr>
        <w:rPr>
          <w:rFonts w:cs="Arial"/>
        </w:rPr>
      </w:pPr>
      <w:r w:rsidRPr="007E7A6B">
        <w:rPr>
          <w:rFonts w:cs="Arial"/>
        </w:rPr>
        <w:t>EUR …………………..  (</w:t>
      </w:r>
      <w:r w:rsidR="003E5811" w:rsidRPr="007E7A6B">
        <w:rPr>
          <w:rFonts w:cs="Arial"/>
        </w:rPr>
        <w:t xml:space="preserve">letna </w:t>
      </w:r>
      <w:r w:rsidRPr="007E7A6B">
        <w:rPr>
          <w:rFonts w:cs="Arial"/>
        </w:rPr>
        <w:t>vrednost brez DDV)</w:t>
      </w:r>
    </w:p>
    <w:p w14:paraId="320702A5" w14:textId="77777777" w:rsidR="00391FDF" w:rsidRPr="00D8089A" w:rsidRDefault="00391FDF" w:rsidP="00391FDF">
      <w:pPr>
        <w:rPr>
          <w:rFonts w:cs="Arial"/>
          <w:u w:val="single"/>
        </w:rPr>
      </w:pPr>
      <w:r w:rsidRPr="00D8089A">
        <w:rPr>
          <w:rFonts w:cs="Arial"/>
          <w:u w:val="single"/>
        </w:rPr>
        <w:t>EUR …………………..</w:t>
      </w:r>
      <w:r>
        <w:rPr>
          <w:rFonts w:cs="Arial"/>
          <w:u w:val="single"/>
        </w:rPr>
        <w:tab/>
        <w:t>22 % DDV</w:t>
      </w:r>
    </w:p>
    <w:p w14:paraId="51FD47C9" w14:textId="77777777" w:rsidR="00391FDF" w:rsidRPr="00D8089A" w:rsidRDefault="00391FDF" w:rsidP="00391FDF">
      <w:pPr>
        <w:rPr>
          <w:rFonts w:cs="Arial"/>
        </w:rPr>
      </w:pPr>
      <w:r w:rsidRPr="00D8089A">
        <w:rPr>
          <w:rFonts w:cs="Arial"/>
        </w:rPr>
        <w:t xml:space="preserve">EUR …………………..  </w:t>
      </w:r>
      <w:r>
        <w:rPr>
          <w:rFonts w:cs="Arial"/>
        </w:rPr>
        <w:t>LETNA</w:t>
      </w:r>
      <w:r w:rsidRPr="00D8089A">
        <w:rPr>
          <w:rFonts w:cs="Arial"/>
        </w:rPr>
        <w:t xml:space="preserve"> VREDNOST Z DDV</w:t>
      </w:r>
    </w:p>
    <w:p w14:paraId="7CB7CDAC" w14:textId="77777777" w:rsidR="00391FDF" w:rsidRDefault="00391FDF" w:rsidP="00671968">
      <w:pPr>
        <w:rPr>
          <w:rFonts w:cs="Arial"/>
        </w:rPr>
      </w:pPr>
    </w:p>
    <w:p w14:paraId="325A2FA7" w14:textId="77777777" w:rsidR="00671968" w:rsidRDefault="00671968" w:rsidP="00671968">
      <w:pPr>
        <w:pStyle w:val="Footer"/>
        <w:rPr>
          <w:rFonts w:cs="Arial"/>
          <w:lang w:val="sl-SI"/>
        </w:rPr>
      </w:pPr>
    </w:p>
    <w:p w14:paraId="48E2F05C" w14:textId="77777777" w:rsidR="00671968" w:rsidRPr="007774F9" w:rsidRDefault="00671968" w:rsidP="00671968">
      <w:pPr>
        <w:pStyle w:val="Footer"/>
        <w:rPr>
          <w:rFonts w:ascii="Arial" w:hAnsi="Arial" w:cs="Arial"/>
          <w:b/>
          <w:lang w:val="sl-SI"/>
        </w:rPr>
      </w:pPr>
      <w:r w:rsidRPr="007774F9">
        <w:rPr>
          <w:rFonts w:ascii="Arial" w:hAnsi="Arial" w:cs="Arial"/>
          <w:b/>
          <w:lang w:val="sl-SI"/>
        </w:rPr>
        <w:t>Za občasna opravila veljajo</w:t>
      </w:r>
      <w:r w:rsidR="0011249B" w:rsidRPr="007774F9">
        <w:rPr>
          <w:rFonts w:ascii="Arial" w:hAnsi="Arial" w:cs="Arial"/>
          <w:b/>
          <w:lang w:val="sl-SI"/>
        </w:rPr>
        <w:t>, skladno s ponudbo,</w:t>
      </w:r>
      <w:r w:rsidRPr="007774F9">
        <w:rPr>
          <w:rFonts w:ascii="Arial" w:hAnsi="Arial" w:cs="Arial"/>
          <w:b/>
          <w:lang w:val="sl-SI"/>
        </w:rPr>
        <w:t xml:space="preserve"> naslednje cene:</w:t>
      </w:r>
    </w:p>
    <w:p w14:paraId="452BD955" w14:textId="77777777" w:rsidR="0011249B" w:rsidRDefault="0011249B" w:rsidP="0011249B">
      <w:pPr>
        <w:pStyle w:val="Footer"/>
        <w:rPr>
          <w:rFonts w:ascii="Arial" w:hAnsi="Arial" w:cs="Arial"/>
          <w:b/>
          <w:lang w:val="sl-SI"/>
        </w:rPr>
      </w:pPr>
    </w:p>
    <w:p w14:paraId="3E3D5889" w14:textId="42A5A7DF" w:rsidR="0011249B" w:rsidRPr="00464FDB" w:rsidRDefault="0011249B" w:rsidP="002C6138">
      <w:pPr>
        <w:pStyle w:val="Footer"/>
        <w:numPr>
          <w:ilvl w:val="0"/>
          <w:numId w:val="19"/>
        </w:numPr>
        <w:tabs>
          <w:tab w:val="clear" w:pos="4153"/>
          <w:tab w:val="clear" w:pos="8306"/>
        </w:tabs>
        <w:spacing w:line="360" w:lineRule="auto"/>
        <w:rPr>
          <w:rFonts w:ascii="Arial" w:hAnsi="Arial" w:cs="Arial"/>
          <w:lang w:val="sl-SI"/>
        </w:rPr>
      </w:pPr>
      <w:r w:rsidRPr="00464FDB">
        <w:rPr>
          <w:rFonts w:ascii="Arial" w:hAnsi="Arial" w:cs="Arial"/>
          <w:lang w:val="sl-SI"/>
        </w:rPr>
        <w:t>Izredno čiščenje</w:t>
      </w:r>
      <w:r w:rsidRPr="00464FDB">
        <w:rPr>
          <w:rFonts w:ascii="Arial" w:hAnsi="Arial" w:cs="Arial"/>
          <w:lang w:val="sl-SI"/>
        </w:rPr>
        <w:tab/>
        <w:t xml:space="preserve">……………… EUR na </w:t>
      </w:r>
      <w:r w:rsidR="00464FDB" w:rsidRPr="00464FDB">
        <w:rPr>
          <w:rFonts w:ascii="Arial" w:hAnsi="Arial" w:cs="Arial"/>
          <w:lang w:val="sl-SI"/>
        </w:rPr>
        <w:t>uro</w:t>
      </w:r>
      <w:r w:rsidRPr="00464FDB">
        <w:rPr>
          <w:rFonts w:ascii="Arial" w:hAnsi="Arial" w:cs="Arial"/>
          <w:lang w:val="sl-SI"/>
        </w:rPr>
        <w:t xml:space="preserve"> brez DDV</w:t>
      </w:r>
    </w:p>
    <w:p w14:paraId="527A649F" w14:textId="362B9433" w:rsidR="0011249B" w:rsidRPr="00464FDB" w:rsidRDefault="0011249B" w:rsidP="002C6138">
      <w:pPr>
        <w:pStyle w:val="Footer"/>
        <w:numPr>
          <w:ilvl w:val="0"/>
          <w:numId w:val="19"/>
        </w:numPr>
        <w:tabs>
          <w:tab w:val="clear" w:pos="4153"/>
          <w:tab w:val="clear" w:pos="8306"/>
        </w:tabs>
        <w:spacing w:line="360" w:lineRule="auto"/>
        <w:rPr>
          <w:rFonts w:ascii="Arial" w:hAnsi="Arial" w:cs="Arial"/>
          <w:lang w:val="sl-SI"/>
        </w:rPr>
      </w:pPr>
      <w:r w:rsidRPr="00464FDB">
        <w:rPr>
          <w:rFonts w:ascii="Arial" w:hAnsi="Arial" w:cs="Arial"/>
          <w:lang w:val="sl-SI"/>
        </w:rPr>
        <w:t>Intervencijsko čiščenje</w:t>
      </w:r>
      <w:r w:rsidRPr="00464FDB">
        <w:rPr>
          <w:rFonts w:ascii="Arial" w:hAnsi="Arial" w:cs="Arial"/>
          <w:lang w:val="sl-SI"/>
        </w:rPr>
        <w:tab/>
        <w:t xml:space="preserve">………………. EUR na </w:t>
      </w:r>
      <w:r w:rsidR="00464FDB" w:rsidRPr="00464FDB">
        <w:rPr>
          <w:rFonts w:ascii="Arial" w:hAnsi="Arial" w:cs="Arial"/>
          <w:lang w:val="sl-SI"/>
        </w:rPr>
        <w:t>uro</w:t>
      </w:r>
      <w:r w:rsidRPr="00464FDB">
        <w:rPr>
          <w:rFonts w:ascii="Arial" w:hAnsi="Arial" w:cs="Arial"/>
          <w:lang w:val="sl-SI"/>
        </w:rPr>
        <w:t xml:space="preserve"> brez DDV</w:t>
      </w:r>
    </w:p>
    <w:p w14:paraId="25DFE24A" w14:textId="77777777" w:rsidR="00671968" w:rsidRPr="0011249B" w:rsidRDefault="00671968" w:rsidP="0011249B">
      <w:pPr>
        <w:pStyle w:val="Footer"/>
        <w:rPr>
          <w:rFonts w:ascii="Arial" w:hAnsi="Arial" w:cs="Arial"/>
          <w:lang w:val="sl-SI"/>
        </w:rPr>
      </w:pPr>
    </w:p>
    <w:p w14:paraId="18F8E975" w14:textId="2D22FECE" w:rsidR="00C87319" w:rsidRDefault="00261FFE" w:rsidP="00C87319">
      <w:pPr>
        <w:rPr>
          <w:rFonts w:cs="Arial"/>
          <w:szCs w:val="20"/>
        </w:rPr>
      </w:pPr>
      <w:r w:rsidRPr="00C87319">
        <w:rPr>
          <w:rFonts w:cs="Arial"/>
        </w:rPr>
        <w:t>Vse navedene cene vsebujejo vse stroške dela izvajalcev, stroške</w:t>
      </w:r>
      <w:r w:rsidR="00126B50">
        <w:rPr>
          <w:rFonts w:cs="Arial"/>
        </w:rPr>
        <w:t xml:space="preserve"> okolju prijaznih čistil</w:t>
      </w:r>
      <w:r w:rsidRPr="00C87319">
        <w:rPr>
          <w:rFonts w:cs="Arial"/>
        </w:rPr>
        <w:t>, stroške sredstev sanitarn</w:t>
      </w:r>
      <w:r w:rsidR="008574BC">
        <w:rPr>
          <w:rFonts w:cs="Arial"/>
        </w:rPr>
        <w:t>o higienskega</w:t>
      </w:r>
      <w:r w:rsidRPr="00C87319">
        <w:rPr>
          <w:rFonts w:cs="Arial"/>
        </w:rPr>
        <w:t xml:space="preserve"> materiala</w:t>
      </w:r>
      <w:r w:rsidR="00F90D1A" w:rsidRPr="00C87319">
        <w:rPr>
          <w:rFonts w:cs="Arial"/>
        </w:rPr>
        <w:t xml:space="preserve"> </w:t>
      </w:r>
      <w:r w:rsidRPr="00C87319">
        <w:rPr>
          <w:rFonts w:cs="Arial"/>
        </w:rPr>
        <w:t>ter druge stroške</w:t>
      </w:r>
      <w:r w:rsidRPr="00C87319">
        <w:rPr>
          <w:rFonts w:cs="Arial"/>
          <w:lang w:eastAsia="sl-SI"/>
        </w:rPr>
        <w:t xml:space="preserve"> materiala in uporabe opreme, </w:t>
      </w:r>
      <w:r w:rsidRPr="00C87319">
        <w:rPr>
          <w:rFonts w:cs="Arial"/>
        </w:rPr>
        <w:t xml:space="preserve">ki je potrebna za izvajanje </w:t>
      </w:r>
      <w:r w:rsidRPr="00C87319">
        <w:rPr>
          <w:rFonts w:cs="Arial"/>
        </w:rPr>
        <w:lastRenderedPageBreak/>
        <w:t xml:space="preserve">opravljanja predmetnih storitev. Naročnik ne priznava nobenih dodatnih stroškov, razen v primeru, da se zaradi sprememb v organizaciji in poslovanju naročnika spremeni obseg predmetnih </w:t>
      </w:r>
      <w:r w:rsidRPr="0011249B">
        <w:rPr>
          <w:rFonts w:cs="Arial"/>
        </w:rPr>
        <w:t>storitev</w:t>
      </w:r>
      <w:r w:rsidR="008574BC">
        <w:rPr>
          <w:rFonts w:cs="Arial"/>
        </w:rPr>
        <w:t>.</w:t>
      </w:r>
      <w:r w:rsidR="00361C2A">
        <w:rPr>
          <w:rFonts w:cs="Arial"/>
        </w:rPr>
        <w:t xml:space="preserve"> Ta sprememba se opredeli v dodatku k pogodbi, ki ga podpišeta obe pogodbeni stranki.</w:t>
      </w:r>
    </w:p>
    <w:p w14:paraId="7653E777" w14:textId="77777777" w:rsidR="00E207C1" w:rsidRDefault="00E207C1" w:rsidP="00662E08">
      <w:pPr>
        <w:rPr>
          <w:rFonts w:cs="Arial"/>
          <w:szCs w:val="20"/>
        </w:rPr>
      </w:pPr>
    </w:p>
    <w:p w14:paraId="58995511" w14:textId="393661D4" w:rsidR="00662E08" w:rsidRPr="0038202F" w:rsidRDefault="008574BC" w:rsidP="00662E08">
      <w:pPr>
        <w:rPr>
          <w:rFonts w:cs="Arial"/>
          <w:szCs w:val="20"/>
        </w:rPr>
      </w:pPr>
      <w:r w:rsidRPr="0038202F">
        <w:rPr>
          <w:rFonts w:cs="Arial"/>
          <w:szCs w:val="20"/>
        </w:rPr>
        <w:t>Ne glede na prejšnji odstavek</w:t>
      </w:r>
      <w:r w:rsidR="00712B38" w:rsidRPr="0038202F">
        <w:rPr>
          <w:rFonts w:cs="Arial"/>
          <w:szCs w:val="20"/>
        </w:rPr>
        <w:t>, sta naročnik in ponudnik sporazumna, da</w:t>
      </w:r>
      <w:r w:rsidRPr="0038202F">
        <w:rPr>
          <w:rFonts w:cs="Arial"/>
          <w:szCs w:val="20"/>
        </w:rPr>
        <w:t xml:space="preserve"> se</w:t>
      </w:r>
      <w:r w:rsidR="00712B38" w:rsidRPr="0038202F">
        <w:rPr>
          <w:rFonts w:cs="Arial"/>
          <w:szCs w:val="20"/>
        </w:rPr>
        <w:t xml:space="preserve"> cene</w:t>
      </w:r>
      <w:r w:rsidRPr="0038202F">
        <w:rPr>
          <w:rFonts w:cs="Arial"/>
          <w:szCs w:val="20"/>
        </w:rPr>
        <w:t xml:space="preserve"> lahko</w:t>
      </w:r>
      <w:r w:rsidR="00361C2A" w:rsidRPr="0038202F">
        <w:rPr>
          <w:rFonts w:cs="Arial"/>
          <w:szCs w:val="20"/>
        </w:rPr>
        <w:t xml:space="preserve">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w:t>
      </w:r>
      <w:r w:rsidR="00662E08" w:rsidRPr="0038202F">
        <w:rPr>
          <w:rFonts w:cs="Arial"/>
          <w:szCs w:val="20"/>
        </w:rPr>
        <w:t xml:space="preserve"> Ta sprememba se opredeli v dodatku k pogodbi v katerem mora ponudnik natančno obrazložiti razlog za dvig cen.</w:t>
      </w:r>
    </w:p>
    <w:p w14:paraId="0E0255EE" w14:textId="0D614359" w:rsidR="00361C2A" w:rsidRDefault="00361C2A" w:rsidP="00C87319">
      <w:pPr>
        <w:rPr>
          <w:rFonts w:cs="Arial"/>
          <w:szCs w:val="20"/>
        </w:rPr>
      </w:pPr>
    </w:p>
    <w:p w14:paraId="292FE5AD" w14:textId="3FB9C01F"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662E08">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2D8ADF30" w14:textId="11372166" w:rsidR="00261FFE" w:rsidRDefault="00261FFE" w:rsidP="00261FFE">
      <w:pPr>
        <w:pStyle w:val="BESEDILO"/>
        <w:keepLines w:val="0"/>
        <w:widowControl/>
        <w:tabs>
          <w:tab w:val="clear" w:pos="2155"/>
        </w:tabs>
        <w:rPr>
          <w:rFonts w:cs="Arial"/>
          <w:kern w:val="0"/>
          <w:szCs w:val="24"/>
        </w:rPr>
      </w:pPr>
    </w:p>
    <w:p w14:paraId="0B0902C0" w14:textId="310EE433" w:rsidR="00A63733" w:rsidRPr="00A63733" w:rsidRDefault="00A63733" w:rsidP="00261FFE">
      <w:pPr>
        <w:pStyle w:val="BESEDILO"/>
        <w:keepLines w:val="0"/>
        <w:widowControl/>
        <w:tabs>
          <w:tab w:val="clear" w:pos="2155"/>
        </w:tabs>
        <w:rPr>
          <w:rFonts w:cs="Arial"/>
          <w:b/>
          <w:bCs/>
          <w:kern w:val="0"/>
          <w:szCs w:val="24"/>
        </w:rPr>
      </w:pPr>
      <w:r w:rsidRPr="00A63733">
        <w:rPr>
          <w:rFonts w:cs="Arial"/>
          <w:b/>
          <w:bCs/>
          <w:kern w:val="0"/>
          <w:szCs w:val="24"/>
        </w:rPr>
        <w:t>3.1</w:t>
      </w:r>
    </w:p>
    <w:p w14:paraId="43A0F6E6" w14:textId="060A0329"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Veljavni cenik storitev</w:t>
      </w:r>
      <w:r w:rsidR="00832040">
        <w:rPr>
          <w:rFonts w:cs="Arial"/>
          <w:kern w:val="0"/>
          <w:szCs w:val="24"/>
        </w:rPr>
        <w:t>, ki jih ponudnik opravlja</w:t>
      </w:r>
      <w:r w:rsidRPr="006A6B95">
        <w:rPr>
          <w:rFonts w:cs="Arial"/>
          <w:kern w:val="0"/>
          <w:szCs w:val="24"/>
        </w:rPr>
        <w:t xml:space="preserve"> predstavlja prilogo</w:t>
      </w:r>
      <w:r w:rsidR="002C10D5">
        <w:rPr>
          <w:rFonts w:cs="Arial"/>
          <w:kern w:val="0"/>
          <w:szCs w:val="24"/>
        </w:rPr>
        <w:t xml:space="preserve"> 3</w:t>
      </w:r>
      <w:r w:rsidRPr="006A6B95">
        <w:rPr>
          <w:rFonts w:cs="Arial"/>
          <w:kern w:val="0"/>
          <w:szCs w:val="24"/>
        </w:rPr>
        <w:t xml:space="preserve"> k tej pogodbi. V kolikor se v času trajanja pogodbe veljavni cenik storitev spremeni, ga mora ponudnik najkasneje v roku 5 dni od datuma spremembe posredovati naročniku.</w:t>
      </w:r>
    </w:p>
    <w:p w14:paraId="112CB3D1" w14:textId="77777777" w:rsidR="00261FFE" w:rsidRDefault="00261FFE" w:rsidP="00261FFE">
      <w:pPr>
        <w:rPr>
          <w:rFonts w:cs="Arial"/>
        </w:rPr>
      </w:pPr>
    </w:p>
    <w:p w14:paraId="7AFB1FBB" w14:textId="675E7B71" w:rsidR="00C60190" w:rsidRDefault="00C60190" w:rsidP="00C60190">
      <w:pPr>
        <w:rPr>
          <w:rFonts w:cs="Arial"/>
        </w:rPr>
      </w:pPr>
      <w:r w:rsidRPr="00CA6C71">
        <w:rPr>
          <w:rFonts w:cs="Arial"/>
        </w:rPr>
        <w:t xml:space="preserve">Višina odobrenega popusta na veljavni cenik ponudnikovih storitev znaša </w:t>
      </w:r>
      <w:r w:rsidR="00A63733">
        <w:rPr>
          <w:rFonts w:cs="Arial"/>
        </w:rPr>
        <w:t>10</w:t>
      </w:r>
      <w:r w:rsidRPr="00CA6C71">
        <w:rPr>
          <w:rFonts w:cs="Arial"/>
        </w:rPr>
        <w:t xml:space="preserve">  % (pogoj)</w:t>
      </w:r>
      <w:r w:rsidR="00A63733">
        <w:rPr>
          <w:rFonts w:cs="Arial"/>
        </w:rPr>
        <w:t xml:space="preserve"> oziroma …………. % </w:t>
      </w:r>
      <w:r w:rsidRPr="00CA6C71">
        <w:rPr>
          <w:rFonts w:cs="Arial"/>
        </w:rPr>
        <w:t xml:space="preserve"> in je fiksen za celotno trajanje pogodbe.</w:t>
      </w:r>
    </w:p>
    <w:p w14:paraId="0EFD3BBA" w14:textId="23553931" w:rsidR="00C60190" w:rsidRDefault="00C60190" w:rsidP="00261FFE">
      <w:pPr>
        <w:rPr>
          <w:rFonts w:cs="Arial"/>
        </w:rPr>
      </w:pPr>
    </w:p>
    <w:p w14:paraId="177FDD47" w14:textId="64C5B375" w:rsidR="00A63733" w:rsidRPr="00A63733" w:rsidRDefault="00A63733" w:rsidP="00261FFE">
      <w:pPr>
        <w:rPr>
          <w:rFonts w:cs="Arial"/>
          <w:b/>
          <w:bCs/>
        </w:rPr>
      </w:pPr>
      <w:r w:rsidRPr="00A63733">
        <w:rPr>
          <w:rFonts w:cs="Arial"/>
          <w:b/>
          <w:bCs/>
        </w:rPr>
        <w:t>3.2</w:t>
      </w:r>
    </w:p>
    <w:p w14:paraId="23E90C8A" w14:textId="4E30E0CE" w:rsidR="00261FFE" w:rsidRPr="0038202F" w:rsidRDefault="00261FFE" w:rsidP="00261FFE">
      <w:pPr>
        <w:pStyle w:val="BodyText3"/>
        <w:rPr>
          <w:rFonts w:cs="Arial"/>
          <w:sz w:val="20"/>
          <w:lang w:val="sl-SI"/>
        </w:rPr>
      </w:pPr>
      <w:r w:rsidRPr="0038202F">
        <w:rPr>
          <w:rFonts w:cs="Arial"/>
          <w:sz w:val="20"/>
          <w:lang w:val="sl-SI"/>
        </w:rPr>
        <w:t>Vsi dokumenti, ki jih izda ponudnik, morajo vsebovati tudi oznako naročilnice. Naročilnico</w:t>
      </w:r>
      <w:r w:rsidR="002C10D5" w:rsidRPr="0038202F">
        <w:rPr>
          <w:rFonts w:cs="Arial"/>
          <w:sz w:val="20"/>
          <w:lang w:val="sl-SI"/>
        </w:rPr>
        <w:t xml:space="preserve"> za izvajanje rednih opravil</w:t>
      </w:r>
      <w:r w:rsidRPr="0038202F">
        <w:rPr>
          <w:rFonts w:cs="Arial"/>
          <w:sz w:val="20"/>
          <w:lang w:val="sl-SI"/>
        </w:rPr>
        <w:t xml:space="preserve"> bo ponudnik prejel po pričetku veljavnosti pogodbe.</w:t>
      </w:r>
    </w:p>
    <w:p w14:paraId="3E92C5ED" w14:textId="5D0B5252" w:rsidR="00FF0C91" w:rsidRPr="0038202F" w:rsidRDefault="00AD7928" w:rsidP="00AD7928">
      <w:pPr>
        <w:pStyle w:val="BodyText3"/>
        <w:rPr>
          <w:b/>
          <w:lang w:val="sl-SI"/>
        </w:rPr>
      </w:pPr>
      <w:r w:rsidRPr="0038202F">
        <w:rPr>
          <w:rFonts w:cs="Arial"/>
          <w:sz w:val="20"/>
          <w:lang w:val="sl-SI"/>
        </w:rPr>
        <w:t xml:space="preserve">Občasna opravila (izredno čiščenje in intervencijsko čiščenje v večjem obsegu) se naročajo posebej. </w:t>
      </w:r>
    </w:p>
    <w:p w14:paraId="1FBFECFE" w14:textId="0CED8F5D" w:rsidR="00832040" w:rsidRDefault="00832040" w:rsidP="00261FFE">
      <w:pPr>
        <w:rPr>
          <w:b/>
        </w:rPr>
      </w:pPr>
    </w:p>
    <w:p w14:paraId="10A1A673" w14:textId="77777777" w:rsidR="00B377E3" w:rsidRDefault="00B377E3" w:rsidP="00261FFE">
      <w:pPr>
        <w:rPr>
          <w:b/>
        </w:rPr>
      </w:pPr>
    </w:p>
    <w:p w14:paraId="20F38239" w14:textId="77777777" w:rsidR="00261FFE" w:rsidRDefault="00261FFE" w:rsidP="00261FFE">
      <w:pPr>
        <w:rPr>
          <w:b/>
        </w:rPr>
      </w:pPr>
      <w:r>
        <w:rPr>
          <w:b/>
        </w:rPr>
        <w:t>4. člen</w:t>
      </w:r>
    </w:p>
    <w:p w14:paraId="38D79628" w14:textId="77777777" w:rsidR="00261FFE" w:rsidRDefault="00261FFE" w:rsidP="00261FFE">
      <w:pPr>
        <w:pStyle w:val="BESEDILO"/>
        <w:keepLines w:val="0"/>
        <w:widowControl/>
        <w:tabs>
          <w:tab w:val="clear" w:pos="2155"/>
        </w:tabs>
        <w:rPr>
          <w:rFonts w:cs="Arial"/>
          <w:color w:val="000000"/>
          <w:kern w:val="0"/>
          <w:szCs w:val="24"/>
        </w:rPr>
      </w:pPr>
    </w:p>
    <w:p w14:paraId="41A84104" w14:textId="77777777" w:rsidR="00261FFE" w:rsidRPr="006A6B95" w:rsidRDefault="00261FFE" w:rsidP="00261FFE">
      <w:pPr>
        <w:pStyle w:val="BESEDILO"/>
        <w:keepLines w:val="0"/>
        <w:widowControl/>
        <w:tabs>
          <w:tab w:val="clear" w:pos="2155"/>
        </w:tabs>
        <w:rPr>
          <w:rFonts w:cs="Arial"/>
          <w:color w:val="000000"/>
          <w:kern w:val="0"/>
          <w:szCs w:val="24"/>
        </w:rPr>
      </w:pPr>
      <w:r w:rsidRPr="006A6B95">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ED3110A" w14:textId="77777777" w:rsidR="00261FFE" w:rsidRPr="006A6B95" w:rsidRDefault="00261FFE" w:rsidP="00261FFE">
      <w:pPr>
        <w:pStyle w:val="BESEDILO"/>
        <w:keepLines w:val="0"/>
        <w:widowControl/>
        <w:tabs>
          <w:tab w:val="clear" w:pos="2155"/>
        </w:tabs>
        <w:rPr>
          <w:rFonts w:cs="Arial"/>
          <w:color w:val="000000"/>
          <w:kern w:val="0"/>
          <w:szCs w:val="24"/>
        </w:rPr>
      </w:pPr>
    </w:p>
    <w:p w14:paraId="32419DA0" w14:textId="77777777"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Ponudnik bo za redna opravila enkrat mesečno izdal račun, in sicer zadnji delovni dan v mesecu za predmetni mesec.</w:t>
      </w:r>
      <w:r w:rsidR="00D6380D">
        <w:rPr>
          <w:rFonts w:cs="Arial"/>
          <w:kern w:val="0"/>
          <w:szCs w:val="24"/>
        </w:rPr>
        <w:t xml:space="preserve"> </w:t>
      </w:r>
    </w:p>
    <w:p w14:paraId="1A48D9AB" w14:textId="77777777" w:rsidR="00261FFE" w:rsidRPr="006A6B95" w:rsidRDefault="00261FFE" w:rsidP="00261FFE">
      <w:pPr>
        <w:pStyle w:val="BESEDILO"/>
        <w:keepLines w:val="0"/>
        <w:widowControl/>
        <w:tabs>
          <w:tab w:val="clear" w:pos="2155"/>
        </w:tabs>
        <w:rPr>
          <w:rFonts w:cs="Arial"/>
          <w:color w:val="000000"/>
          <w:kern w:val="0"/>
          <w:szCs w:val="24"/>
        </w:rPr>
      </w:pPr>
    </w:p>
    <w:p w14:paraId="77D34717" w14:textId="285E73C2" w:rsidR="00261FFE" w:rsidRPr="006A6B95" w:rsidRDefault="00261FFE" w:rsidP="00261FFE">
      <w:pPr>
        <w:pStyle w:val="BESEDILO"/>
        <w:keepLines w:val="0"/>
        <w:widowControl/>
        <w:tabs>
          <w:tab w:val="clear" w:pos="2155"/>
        </w:tabs>
        <w:rPr>
          <w:rFonts w:cs="Arial"/>
          <w:kern w:val="0"/>
          <w:szCs w:val="24"/>
        </w:rPr>
      </w:pPr>
      <w:r w:rsidRPr="007774F9">
        <w:rPr>
          <w:rFonts w:cs="Arial"/>
          <w:kern w:val="0"/>
          <w:szCs w:val="24"/>
        </w:rPr>
        <w:t>Za izredno čiščenje in intervencijsko čiščenje</w:t>
      </w:r>
      <w:r w:rsidR="0011249B" w:rsidRPr="007774F9">
        <w:rPr>
          <w:rFonts w:cs="Arial"/>
          <w:kern w:val="0"/>
          <w:szCs w:val="24"/>
        </w:rPr>
        <w:t xml:space="preserve"> </w:t>
      </w:r>
      <w:r w:rsidRPr="007774F9">
        <w:rPr>
          <w:rFonts w:cs="Arial"/>
          <w:kern w:val="0"/>
          <w:szCs w:val="24"/>
        </w:rPr>
        <w:t xml:space="preserve">bo ponudnik </w:t>
      </w:r>
      <w:r w:rsidRPr="006A6B95">
        <w:rPr>
          <w:rFonts w:cs="Arial"/>
          <w:kern w:val="0"/>
          <w:szCs w:val="24"/>
        </w:rPr>
        <w:t>predložil račun in poročilo za vsak tak primer posebej.</w:t>
      </w:r>
    </w:p>
    <w:p w14:paraId="0AEBEB9B" w14:textId="77777777" w:rsidR="00B377E3" w:rsidRPr="006A6B95" w:rsidRDefault="00B377E3" w:rsidP="00B377E3">
      <w:pPr>
        <w:pStyle w:val="BESEDILO"/>
        <w:keepLines w:val="0"/>
        <w:widowControl/>
        <w:tabs>
          <w:tab w:val="clear" w:pos="2155"/>
        </w:tabs>
        <w:rPr>
          <w:rFonts w:cs="Arial"/>
          <w:kern w:val="0"/>
          <w:szCs w:val="24"/>
        </w:rPr>
      </w:pPr>
      <w:r w:rsidRPr="006A6B95">
        <w:rPr>
          <w:rFonts w:cs="Arial"/>
          <w:kern w:val="0"/>
          <w:szCs w:val="24"/>
        </w:rPr>
        <w:t xml:space="preserve">Rok plačila je </w:t>
      </w:r>
      <w:r>
        <w:rPr>
          <w:rFonts w:cs="Arial"/>
          <w:kern w:val="0"/>
          <w:szCs w:val="24"/>
        </w:rPr>
        <w:t>3</w:t>
      </w:r>
      <w:r w:rsidRPr="006A6B95">
        <w:rPr>
          <w:rFonts w:cs="Arial"/>
          <w:kern w:val="0"/>
          <w:szCs w:val="24"/>
        </w:rPr>
        <w:t>0 dni od dneva prejema pravilno izstavljenega računa za posamezno storitev.</w:t>
      </w:r>
    </w:p>
    <w:p w14:paraId="5ACDFFAA" w14:textId="77777777" w:rsidR="00261FFE" w:rsidRPr="006A6B95" w:rsidRDefault="00261FFE" w:rsidP="00261FFE">
      <w:pPr>
        <w:pStyle w:val="BESEDILO"/>
        <w:keepLines w:val="0"/>
        <w:widowControl/>
        <w:tabs>
          <w:tab w:val="clear" w:pos="2155"/>
        </w:tabs>
        <w:rPr>
          <w:rFonts w:cs="Arial"/>
          <w:kern w:val="0"/>
          <w:szCs w:val="24"/>
        </w:rPr>
      </w:pPr>
    </w:p>
    <w:p w14:paraId="2BD5F5A0" w14:textId="77777777"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Naročnik bo opravljene storitve plačal na račun ponudnika št.: .............................…....................... pri banki ………………………………………………….</w:t>
      </w:r>
    </w:p>
    <w:p w14:paraId="4D77A8E6" w14:textId="77777777" w:rsidR="00B377E3" w:rsidRDefault="00B377E3" w:rsidP="00B377E3">
      <w:pPr>
        <w:rPr>
          <w:rFonts w:cs="Arial"/>
        </w:rPr>
      </w:pPr>
    </w:p>
    <w:p w14:paraId="62C1C33D" w14:textId="3E6BED34" w:rsidR="00B377E3" w:rsidRDefault="00B377E3" w:rsidP="00B377E3">
      <w:pPr>
        <w:rPr>
          <w:rFonts w:cs="Arial"/>
        </w:rPr>
      </w:pPr>
      <w:r>
        <w:rPr>
          <w:rFonts w:cs="Arial"/>
        </w:rPr>
        <w:t>Skladno z Zakonom o opravljanju plačilnih storitev za proračunske uporabnike (ZOPSPU-A) naročnik, kot posredni proračunski uporabnik, prejema račune le v elektronski obliki (e-račun).</w:t>
      </w:r>
    </w:p>
    <w:p w14:paraId="4A3CBEEF" w14:textId="77777777" w:rsidR="00261FFE" w:rsidRDefault="00261FFE">
      <w:pPr>
        <w:rPr>
          <w:b/>
        </w:rPr>
      </w:pPr>
    </w:p>
    <w:p w14:paraId="1775BF6D" w14:textId="77777777" w:rsidR="00FF0C91" w:rsidRPr="006E0ED1" w:rsidRDefault="00FF0C91" w:rsidP="00B377E3">
      <w:pPr>
        <w:pStyle w:val="BodyText3"/>
        <w:rPr>
          <w:sz w:val="20"/>
          <w:lang w:val="sl-SI"/>
        </w:rPr>
      </w:pPr>
    </w:p>
    <w:p w14:paraId="1B3D81F4" w14:textId="77777777" w:rsidR="006A1A48" w:rsidRPr="006E0ED1" w:rsidRDefault="006A1A48" w:rsidP="00B377E3">
      <w:pPr>
        <w:spacing w:line="240" w:lineRule="atLeast"/>
        <w:rPr>
          <w:rFonts w:cs="Arial"/>
          <w:b/>
          <w:bCs/>
        </w:rPr>
      </w:pPr>
      <w:r w:rsidRPr="006E0ED1">
        <w:rPr>
          <w:rFonts w:cs="Arial"/>
          <w:b/>
          <w:bCs/>
        </w:rPr>
        <w:t>5. člen</w:t>
      </w:r>
    </w:p>
    <w:p w14:paraId="21AF40D0" w14:textId="77777777" w:rsidR="006A1A48" w:rsidRPr="006E0ED1" w:rsidRDefault="006A1A48" w:rsidP="00B377E3">
      <w:pPr>
        <w:pStyle w:val="BodyText3"/>
        <w:rPr>
          <w:b/>
          <w:sz w:val="20"/>
          <w:lang w:val="sl-SI"/>
        </w:rPr>
      </w:pPr>
    </w:p>
    <w:p w14:paraId="5B5636DD" w14:textId="69E8EDFA" w:rsidR="00261FFE" w:rsidRPr="006E0ED1" w:rsidRDefault="00261FFE" w:rsidP="00261FFE">
      <w:r w:rsidRPr="001A0188">
        <w:t xml:space="preserve">Redna opravila se izvajajo redno skozi vse leto po pogojih iz naročnikove </w:t>
      </w:r>
      <w:r w:rsidR="001A0188" w:rsidRPr="001A0188">
        <w:t>D</w:t>
      </w:r>
      <w:r w:rsidRPr="001A0188">
        <w:t>okumentacije.</w:t>
      </w:r>
    </w:p>
    <w:p w14:paraId="1583AB2F" w14:textId="77777777" w:rsidR="00261FFE" w:rsidRPr="006A6B95" w:rsidRDefault="00261FFE" w:rsidP="00261FFE"/>
    <w:p w14:paraId="774AD6F4" w14:textId="77777777" w:rsidR="00261FFE" w:rsidRDefault="00261FFE" w:rsidP="00261FFE">
      <w:r w:rsidRPr="006A6B95">
        <w:t>Roki izvedbe za občasna opravila se dogovorijo sproti in sporazumno, skladno z dejanskimi potrebami naročnika ter obsegom teh storitev. V primeru intervencijskega čiščenja je odzivni čas največ 2 uri od poziva.</w:t>
      </w:r>
    </w:p>
    <w:p w14:paraId="0D254747" w14:textId="77777777" w:rsidR="004E3847" w:rsidRDefault="004E3847" w:rsidP="00261FFE"/>
    <w:p w14:paraId="6A2C335A" w14:textId="77777777" w:rsidR="004E3847" w:rsidRPr="006A6B95" w:rsidRDefault="004E3847" w:rsidP="00261FFE"/>
    <w:p w14:paraId="3CBAE541" w14:textId="77777777" w:rsidR="004E3847" w:rsidRPr="00494A7F" w:rsidRDefault="004E3847" w:rsidP="004E3847">
      <w:pPr>
        <w:rPr>
          <w:b/>
          <w:szCs w:val="20"/>
        </w:rPr>
      </w:pPr>
      <w:r>
        <w:rPr>
          <w:b/>
          <w:szCs w:val="20"/>
        </w:rPr>
        <w:t>6</w:t>
      </w:r>
      <w:r w:rsidRPr="00494A7F">
        <w:rPr>
          <w:b/>
          <w:szCs w:val="20"/>
        </w:rPr>
        <w:t>. člen</w:t>
      </w:r>
      <w:r w:rsidR="0011249B">
        <w:rPr>
          <w:b/>
          <w:szCs w:val="20"/>
        </w:rPr>
        <w:t xml:space="preserve"> (podizvajalci)</w:t>
      </w:r>
    </w:p>
    <w:p w14:paraId="68F9B51E" w14:textId="77777777" w:rsidR="004E3847" w:rsidRPr="00494A7F" w:rsidRDefault="001A12F1" w:rsidP="004E3847">
      <w:pPr>
        <w:rPr>
          <w:b/>
        </w:rPr>
      </w:pPr>
      <w:r>
        <w:rPr>
          <w:b/>
        </w:rPr>
        <w:t>6.1</w:t>
      </w:r>
    </w:p>
    <w:p w14:paraId="4EA63D2E" w14:textId="77777777" w:rsidR="004E3847" w:rsidRPr="00494A7F" w:rsidRDefault="004E3847" w:rsidP="004E3847">
      <w:pPr>
        <w:rPr>
          <w:b/>
        </w:rPr>
      </w:pPr>
      <w:r w:rsidRPr="00494A7F">
        <w:rPr>
          <w:b/>
        </w:rPr>
        <w:t>(samo za primere, ko ponudnik izvaja naročilo s podizvajalcem, ki zahteva direktno plačilo)</w:t>
      </w:r>
    </w:p>
    <w:p w14:paraId="5A85DC29" w14:textId="77777777" w:rsidR="004E3847" w:rsidRPr="00494A7F" w:rsidRDefault="004E3847" w:rsidP="004E3847">
      <w:pPr>
        <w:rPr>
          <w:b/>
        </w:rPr>
      </w:pPr>
    </w:p>
    <w:p w14:paraId="5C5BF18D"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4E4E9433" w14:textId="77777777" w:rsidR="004E3847" w:rsidRPr="00494A7F" w:rsidRDefault="004E3847" w:rsidP="004E3847">
      <w:pPr>
        <w:rPr>
          <w:rFonts w:cs="Arial"/>
        </w:rPr>
      </w:pPr>
    </w:p>
    <w:p w14:paraId="639202A9" w14:textId="3F373B89" w:rsidR="004E3847" w:rsidRPr="00494A7F" w:rsidRDefault="004E3847" w:rsidP="004E3847">
      <w:pPr>
        <w:rPr>
          <w:kern w:val="16"/>
          <w:szCs w:val="20"/>
        </w:rPr>
      </w:pPr>
      <w:r w:rsidRPr="00494A7F">
        <w:rPr>
          <w:rFonts w:cs="Arial"/>
        </w:rPr>
        <w:t>Ponudnik pooblašča naročnika, da na podlagi potrjenih računov oz. situacij s strani glavnega izvajalca neposredno plačuje podizvajalcu. Podizvajalčevo soglasje, na podlagi katerega naročnik namesto glavnega ponudnika poravna podizvajalčevo terjatev do glavnega ponudnika, je priloga te pogodbe.</w:t>
      </w:r>
      <w:r w:rsidR="00B62C49">
        <w:rPr>
          <w:rFonts w:cs="Arial"/>
        </w:rPr>
        <w:t xml:space="preserve"> </w:t>
      </w:r>
      <w:r w:rsidRPr="00494A7F">
        <w:rPr>
          <w:rFonts w:cs="Arial"/>
        </w:rPr>
        <w:t>Ponudnik bo svojemu računu ali situaciji priložil tudi potrjen račun ali situacijo podizvajalca, ki ga je predhodno potrdil.</w:t>
      </w:r>
      <w:r w:rsidRPr="00494A7F">
        <w:rPr>
          <w:kern w:val="16"/>
          <w:szCs w:val="20"/>
        </w:rPr>
        <w:t xml:space="preserve"> </w:t>
      </w:r>
    </w:p>
    <w:p w14:paraId="737CEAD4" w14:textId="77777777" w:rsidR="004E3847" w:rsidRPr="00494A7F" w:rsidRDefault="004E3847" w:rsidP="004E3847">
      <w:pPr>
        <w:rPr>
          <w:rFonts w:cs="Arial"/>
          <w:b/>
        </w:rPr>
      </w:pPr>
    </w:p>
    <w:p w14:paraId="1A49B444" w14:textId="48F2AE00" w:rsidR="004E3847" w:rsidRPr="00494A7F" w:rsidRDefault="004E3847" w:rsidP="004E3847">
      <w:pPr>
        <w:rPr>
          <w:kern w:val="16"/>
          <w:szCs w:val="20"/>
        </w:rPr>
      </w:pPr>
      <w:r w:rsidRPr="00494A7F">
        <w:rPr>
          <w:kern w:val="16"/>
          <w:szCs w:val="20"/>
        </w:rPr>
        <w:t xml:space="preserve">Naročnik bo </w:t>
      </w:r>
      <w:r w:rsidR="00B62C49">
        <w:rPr>
          <w:kern w:val="16"/>
          <w:szCs w:val="20"/>
        </w:rPr>
        <w:t xml:space="preserve">plačila izvrševal </w:t>
      </w:r>
      <w:r w:rsidRPr="00494A7F">
        <w:rPr>
          <w:kern w:val="16"/>
          <w:szCs w:val="20"/>
        </w:rPr>
        <w:t>na naslednji način:</w:t>
      </w:r>
    </w:p>
    <w:p w14:paraId="189541E3" w14:textId="629DC9DA" w:rsidR="004E3847" w:rsidRPr="00494A7F" w:rsidRDefault="00B62C49" w:rsidP="002C6138">
      <w:pPr>
        <w:numPr>
          <w:ilvl w:val="0"/>
          <w:numId w:val="9"/>
        </w:numPr>
        <w:rPr>
          <w:rFonts w:cs="Arial"/>
        </w:rPr>
      </w:pPr>
      <w:r>
        <w:rPr>
          <w:kern w:val="16"/>
          <w:szCs w:val="20"/>
        </w:rPr>
        <w:t>o</w:t>
      </w:r>
      <w:r w:rsidR="004E3847" w:rsidRPr="00494A7F">
        <w:rPr>
          <w:kern w:val="16"/>
          <w:szCs w:val="20"/>
        </w:rPr>
        <w:t>pravljen</w:t>
      </w:r>
      <w:r>
        <w:rPr>
          <w:kern w:val="16"/>
          <w:szCs w:val="20"/>
        </w:rPr>
        <w:t>a</w:t>
      </w:r>
      <w:r w:rsidR="004E3847" w:rsidRPr="00494A7F">
        <w:rPr>
          <w:kern w:val="16"/>
          <w:szCs w:val="20"/>
        </w:rPr>
        <w:t xml:space="preserve"> del</w:t>
      </w:r>
      <w:r>
        <w:rPr>
          <w:kern w:val="16"/>
          <w:szCs w:val="20"/>
        </w:rPr>
        <w:t>a</w:t>
      </w:r>
      <w:r w:rsidR="004E3847" w:rsidRPr="00494A7F">
        <w:rPr>
          <w:kern w:val="16"/>
          <w:szCs w:val="20"/>
        </w:rPr>
        <w:t xml:space="preserve"> ponudnika</w:t>
      </w:r>
      <w:r>
        <w:rPr>
          <w:kern w:val="16"/>
          <w:szCs w:val="20"/>
        </w:rPr>
        <w:t xml:space="preserve"> bo naročnik plačal na sledeči poslovni račun ponudnika: TRR številka </w:t>
      </w:r>
      <w:r w:rsidR="004E3847" w:rsidRPr="00494A7F">
        <w:rPr>
          <w:kern w:val="16"/>
          <w:szCs w:val="20"/>
        </w:rPr>
        <w:t>........................</w:t>
      </w:r>
      <w:r>
        <w:rPr>
          <w:kern w:val="16"/>
          <w:szCs w:val="20"/>
        </w:rPr>
        <w:t xml:space="preserve">, odprt </w:t>
      </w:r>
      <w:r w:rsidR="004E3847" w:rsidRPr="00494A7F">
        <w:rPr>
          <w:kern w:val="16"/>
          <w:szCs w:val="20"/>
        </w:rPr>
        <w:t xml:space="preserve">pri banki ..................., 100 % v roku 30 dni </w:t>
      </w:r>
      <w:r w:rsidR="001A12F1">
        <w:rPr>
          <w:rFonts w:cs="Arial"/>
        </w:rPr>
        <w:t xml:space="preserve">od dneva prejema pravilno izstavljenega računa </w:t>
      </w:r>
      <w:r w:rsidR="00357620">
        <w:rPr>
          <w:rFonts w:cs="Arial"/>
        </w:rPr>
        <w:t>za vsako posamezno storitev.</w:t>
      </w:r>
    </w:p>
    <w:p w14:paraId="310D693F" w14:textId="0DBA305C" w:rsidR="004E3847" w:rsidRPr="00494A7F" w:rsidRDefault="00B62C49" w:rsidP="002C6138">
      <w:pPr>
        <w:numPr>
          <w:ilvl w:val="0"/>
          <w:numId w:val="9"/>
        </w:numPr>
        <w:rPr>
          <w:rFonts w:cs="Arial"/>
        </w:rPr>
      </w:pPr>
      <w:r>
        <w:rPr>
          <w:kern w:val="16"/>
          <w:szCs w:val="20"/>
        </w:rPr>
        <w:t>opravljena dela p</w:t>
      </w:r>
      <w:r w:rsidR="004E3847" w:rsidRPr="00494A7F">
        <w:rPr>
          <w:kern w:val="16"/>
          <w:szCs w:val="20"/>
        </w:rPr>
        <w:t xml:space="preserve">odizvajalca </w:t>
      </w:r>
      <w:r w:rsidR="004E3847" w:rsidRPr="00494A7F">
        <w:rPr>
          <w:rFonts w:cs="Arial"/>
          <w:kern w:val="16"/>
          <w:szCs w:val="20"/>
        </w:rPr>
        <w:t>.....................</w:t>
      </w:r>
      <w:r w:rsidR="004E3847" w:rsidRPr="00494A7F">
        <w:rPr>
          <w:kern w:val="16"/>
          <w:szCs w:val="20"/>
        </w:rPr>
        <w:t xml:space="preserve">(samo izvedena dela, ki so določena s </w:t>
      </w:r>
      <w:r w:rsidR="004E3847" w:rsidRPr="00494A7F">
        <w:rPr>
          <w:rFonts w:cs="Arial"/>
          <w:kern w:val="16"/>
          <w:szCs w:val="20"/>
        </w:rPr>
        <w:t xml:space="preserve">pogodbo o poslovnem sodelovanju </w:t>
      </w:r>
      <w:r>
        <w:rPr>
          <w:rFonts w:cs="Arial"/>
          <w:kern w:val="16"/>
          <w:szCs w:val="20"/>
        </w:rPr>
        <w:t>med ponudnikom in podizvajalcem</w:t>
      </w:r>
      <w:r w:rsidR="004E3847" w:rsidRPr="00494A7F">
        <w:rPr>
          <w:rFonts w:cs="Arial"/>
          <w:kern w:val="16"/>
          <w:szCs w:val="20"/>
        </w:rPr>
        <w:t xml:space="preserve">) </w:t>
      </w:r>
      <w:r w:rsidR="004E3847" w:rsidRPr="00494A7F">
        <w:rPr>
          <w:kern w:val="16"/>
          <w:szCs w:val="20"/>
        </w:rPr>
        <w:t>bo</w:t>
      </w:r>
      <w:r>
        <w:rPr>
          <w:kern w:val="16"/>
          <w:szCs w:val="20"/>
        </w:rPr>
        <w:t xml:space="preserve"> naročnik</w:t>
      </w:r>
      <w:r w:rsidR="004E3847" w:rsidRPr="00494A7F">
        <w:rPr>
          <w:kern w:val="16"/>
          <w:szCs w:val="20"/>
        </w:rPr>
        <w:t xml:space="preserve"> plačal na</w:t>
      </w:r>
      <w:r>
        <w:rPr>
          <w:kern w:val="16"/>
          <w:szCs w:val="20"/>
        </w:rPr>
        <w:t xml:space="preserve"> sledeči poslovni</w:t>
      </w:r>
      <w:r w:rsidR="004E3847" w:rsidRPr="00494A7F">
        <w:rPr>
          <w:kern w:val="16"/>
          <w:szCs w:val="20"/>
        </w:rPr>
        <w:t xml:space="preserve"> račun podizvajalca</w:t>
      </w:r>
      <w:r>
        <w:rPr>
          <w:kern w:val="16"/>
          <w:szCs w:val="20"/>
        </w:rPr>
        <w:t>: TRRR številka</w:t>
      </w:r>
      <w:r w:rsidR="004E3847" w:rsidRPr="00494A7F">
        <w:rPr>
          <w:kern w:val="16"/>
          <w:szCs w:val="20"/>
        </w:rPr>
        <w:t xml:space="preserve"> ......................</w:t>
      </w:r>
      <w:r>
        <w:rPr>
          <w:kern w:val="16"/>
          <w:szCs w:val="20"/>
        </w:rPr>
        <w:t>, odprt</w:t>
      </w:r>
      <w:r w:rsidR="004E3847" w:rsidRPr="00494A7F">
        <w:rPr>
          <w:kern w:val="16"/>
          <w:szCs w:val="20"/>
        </w:rPr>
        <w:t xml:space="preserve"> pri banki ....................... </w:t>
      </w:r>
      <w:r>
        <w:rPr>
          <w:kern w:val="16"/>
          <w:szCs w:val="20"/>
        </w:rPr>
        <w:t xml:space="preserve">, </w:t>
      </w:r>
      <w:r w:rsidR="004E3847" w:rsidRPr="00494A7F">
        <w:rPr>
          <w:kern w:val="16"/>
          <w:szCs w:val="20"/>
        </w:rPr>
        <w:t xml:space="preserve">100 % v roku 30 dni </w:t>
      </w:r>
      <w:r w:rsidR="00357620">
        <w:rPr>
          <w:rFonts w:cs="Arial"/>
        </w:rPr>
        <w:t>od dneva prejema pravilno izstavljenega računa za vsako posamezno storitev.</w:t>
      </w:r>
    </w:p>
    <w:p w14:paraId="6A8B702C" w14:textId="77777777" w:rsidR="004E3847" w:rsidRPr="00494A7F" w:rsidRDefault="004E3847" w:rsidP="004E3847">
      <w:pPr>
        <w:rPr>
          <w:rFonts w:cs="Arial"/>
          <w:b/>
        </w:rPr>
      </w:pPr>
    </w:p>
    <w:p w14:paraId="025B4378"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02381343" w14:textId="77777777" w:rsidR="004E3847" w:rsidRPr="00494A7F" w:rsidRDefault="004E3847" w:rsidP="004E3847">
      <w:pPr>
        <w:rPr>
          <w:rFonts w:cs="Arial"/>
        </w:rPr>
      </w:pPr>
    </w:p>
    <w:p w14:paraId="3C479B74"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22237EC4" w14:textId="77777777" w:rsidR="004E3847" w:rsidRPr="00494A7F" w:rsidRDefault="004E3847" w:rsidP="004E3847">
      <w:pPr>
        <w:rPr>
          <w:rFonts w:cs="Arial"/>
          <w:b/>
        </w:rPr>
      </w:pPr>
    </w:p>
    <w:p w14:paraId="46C2D7EE" w14:textId="77777777" w:rsidR="004E3847" w:rsidRPr="00494A7F" w:rsidRDefault="004E3847" w:rsidP="004E3847">
      <w:pPr>
        <w:rPr>
          <w:rFonts w:cs="Arial"/>
          <w:b/>
        </w:rPr>
      </w:pPr>
      <w:r>
        <w:rPr>
          <w:rFonts w:cs="Arial"/>
          <w:b/>
        </w:rPr>
        <w:t>6</w:t>
      </w:r>
      <w:r w:rsidRPr="00494A7F">
        <w:rPr>
          <w:rFonts w:cs="Arial"/>
          <w:b/>
        </w:rPr>
        <w:t>.1.1</w:t>
      </w:r>
    </w:p>
    <w:p w14:paraId="3BE29E2D"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7FDB0095" w14:textId="77777777" w:rsidR="004E3847" w:rsidRPr="00494A7F" w:rsidRDefault="004E3847" w:rsidP="004E3847">
      <w:pPr>
        <w:rPr>
          <w:rFonts w:cs="Arial"/>
        </w:rPr>
      </w:pPr>
    </w:p>
    <w:p w14:paraId="0FB244F9" w14:textId="77777777" w:rsidR="004E3847" w:rsidRPr="00494A7F" w:rsidRDefault="004E3847" w:rsidP="004E3847">
      <w:pPr>
        <w:rPr>
          <w:rFonts w:cs="Arial"/>
        </w:rPr>
      </w:pPr>
      <w:r w:rsidRPr="00494A7F">
        <w:rPr>
          <w:rFonts w:cs="Arial"/>
        </w:rPr>
        <w:t>Poleg tega bo ponudnik v primeru zamenjave podizvajalca moral predložiti tudi:</w:t>
      </w:r>
    </w:p>
    <w:p w14:paraId="450CCD36" w14:textId="77777777" w:rsidR="004E3847" w:rsidRPr="00494A7F" w:rsidRDefault="004E3847" w:rsidP="002C6138">
      <w:pPr>
        <w:numPr>
          <w:ilvl w:val="0"/>
          <w:numId w:val="9"/>
        </w:numPr>
        <w:rPr>
          <w:rFonts w:cs="Arial"/>
        </w:rPr>
      </w:pPr>
      <w:r w:rsidRPr="00494A7F">
        <w:rPr>
          <w:rFonts w:cs="Arial"/>
        </w:rPr>
        <w:t>dokumente za novega podizvajalca v zvezi z izpolnjevanjem pogojev za sodelovanjem v tem javnem naročilu;</w:t>
      </w:r>
    </w:p>
    <w:p w14:paraId="172978C5" w14:textId="77777777" w:rsidR="004E3847" w:rsidRPr="00494A7F" w:rsidRDefault="004E3847" w:rsidP="002C6138">
      <w:pPr>
        <w:numPr>
          <w:ilvl w:val="0"/>
          <w:numId w:val="19"/>
        </w:numPr>
        <w:rPr>
          <w:rFonts w:cs="Arial"/>
        </w:rPr>
      </w:pPr>
      <w:r w:rsidRPr="00494A7F">
        <w:rPr>
          <w:rFonts w:cs="Arial"/>
        </w:rPr>
        <w:t xml:space="preserve">pogodbo z novim podizvajalcem, iz katere bodo razvidni naslednji podatki: </w:t>
      </w:r>
    </w:p>
    <w:p w14:paraId="2D0AE37A" w14:textId="77777777" w:rsidR="004E3847" w:rsidRPr="00494A7F" w:rsidRDefault="004E3847" w:rsidP="002C6138">
      <w:pPr>
        <w:numPr>
          <w:ilvl w:val="1"/>
          <w:numId w:val="19"/>
        </w:numPr>
        <w:rPr>
          <w:rFonts w:cs="Arial"/>
        </w:rPr>
      </w:pPr>
      <w:r w:rsidRPr="00494A7F">
        <w:rPr>
          <w:rFonts w:cs="Arial"/>
        </w:rPr>
        <w:t>vrsta del, ki jih bo izvajal podizvajalec</w:t>
      </w:r>
    </w:p>
    <w:p w14:paraId="15C584DB" w14:textId="77777777" w:rsidR="004E3847" w:rsidRPr="00494A7F" w:rsidRDefault="004E3847" w:rsidP="002C6138">
      <w:pPr>
        <w:numPr>
          <w:ilvl w:val="1"/>
          <w:numId w:val="19"/>
        </w:numPr>
        <w:rPr>
          <w:rFonts w:cs="Arial"/>
        </w:rPr>
      </w:pPr>
      <w:r w:rsidRPr="00494A7F">
        <w:rPr>
          <w:rFonts w:cs="Arial"/>
        </w:rPr>
        <w:t xml:space="preserve">podatki o podizvajalcu (naziv, polni naslov, matična številka, davčna številka in transakcijski račun), </w:t>
      </w:r>
    </w:p>
    <w:p w14:paraId="55868E9D" w14:textId="77777777" w:rsidR="004E3847" w:rsidRPr="00494A7F" w:rsidRDefault="004E3847" w:rsidP="002C6138">
      <w:pPr>
        <w:numPr>
          <w:ilvl w:val="1"/>
          <w:numId w:val="19"/>
        </w:numPr>
        <w:rPr>
          <w:rFonts w:cs="Arial"/>
        </w:rPr>
      </w:pPr>
      <w:r w:rsidRPr="00494A7F">
        <w:rPr>
          <w:rFonts w:cs="Arial"/>
        </w:rPr>
        <w:t>predmet, količina, vrednost, kraj in rok izvedbe teh del;</w:t>
      </w:r>
    </w:p>
    <w:p w14:paraId="2619FAB3" w14:textId="77777777" w:rsidR="004E3847" w:rsidRPr="00494A7F" w:rsidRDefault="004E3847" w:rsidP="002C6138">
      <w:pPr>
        <w:numPr>
          <w:ilvl w:val="0"/>
          <w:numId w:val="19"/>
        </w:numPr>
        <w:rPr>
          <w:rFonts w:cs="Arial"/>
        </w:rPr>
      </w:pPr>
      <w:r w:rsidRPr="00494A7F">
        <w:rPr>
          <w:rFonts w:cs="Arial"/>
        </w:rPr>
        <w:t>podizvajalčevo soglasje za neposredno plačilo, na podlagi katerega naročnik namesto ponudnika poravna podizvajalčevo terjatev do ponudnika;</w:t>
      </w:r>
    </w:p>
    <w:p w14:paraId="4DB35A73" w14:textId="77777777" w:rsidR="004E3847" w:rsidRPr="00494A7F" w:rsidRDefault="004E3847" w:rsidP="002C6138">
      <w:pPr>
        <w:numPr>
          <w:ilvl w:val="0"/>
          <w:numId w:val="19"/>
        </w:numPr>
        <w:rPr>
          <w:rFonts w:cs="Arial"/>
        </w:rPr>
      </w:pPr>
      <w:r w:rsidRPr="00494A7F">
        <w:rPr>
          <w:rFonts w:cs="Arial"/>
        </w:rPr>
        <w:t xml:space="preserve">pooblastilo, s katerim pooblašča naročnika, da na podlagi potrjenih računov oz. situacij s strani glavnega izvajalca neposredno plačuje novemu podizvajalcu; </w:t>
      </w:r>
    </w:p>
    <w:p w14:paraId="74A1DB2B" w14:textId="77777777" w:rsidR="004E3847" w:rsidRPr="00AA7FA6" w:rsidRDefault="004E3847" w:rsidP="002C6138">
      <w:pPr>
        <w:numPr>
          <w:ilvl w:val="0"/>
          <w:numId w:val="19"/>
        </w:numPr>
        <w:rPr>
          <w:rFonts w:cs="Arial"/>
        </w:rPr>
      </w:pPr>
      <w:r w:rsidRPr="00494A7F">
        <w:rPr>
          <w:rFonts w:cs="Arial"/>
        </w:rPr>
        <w:t>svojo izjavo, da je poravnal vse morebitne nesporne obveznosti prvotnemu podizvajalcu</w:t>
      </w:r>
      <w:r>
        <w:rPr>
          <w:rFonts w:cs="Arial"/>
        </w:rPr>
        <w:t>.</w:t>
      </w:r>
    </w:p>
    <w:p w14:paraId="00620852" w14:textId="77777777" w:rsidR="004E3847" w:rsidRPr="00494A7F" w:rsidRDefault="004E3847" w:rsidP="004E3847">
      <w:pPr>
        <w:rPr>
          <w:b/>
          <w:bCs/>
        </w:rPr>
      </w:pPr>
    </w:p>
    <w:p w14:paraId="4BE5E377" w14:textId="77777777" w:rsidR="004E3847" w:rsidRPr="00494A7F" w:rsidRDefault="004E3847" w:rsidP="004E3847">
      <w:pPr>
        <w:rPr>
          <w:b/>
        </w:rPr>
      </w:pPr>
    </w:p>
    <w:p w14:paraId="4D54367B" w14:textId="77777777" w:rsidR="004E3847" w:rsidRPr="00494A7F" w:rsidRDefault="004E3847" w:rsidP="004E3847">
      <w:pPr>
        <w:rPr>
          <w:b/>
        </w:rPr>
      </w:pPr>
      <w:r>
        <w:rPr>
          <w:b/>
        </w:rPr>
        <w:t>6</w:t>
      </w:r>
      <w:r w:rsidRPr="00494A7F">
        <w:rPr>
          <w:b/>
        </w:rPr>
        <w:t xml:space="preserve">.2 </w:t>
      </w:r>
    </w:p>
    <w:p w14:paraId="32BAE447" w14:textId="77777777" w:rsidR="004E3847" w:rsidRPr="00494A7F" w:rsidRDefault="004E3847" w:rsidP="004E3847">
      <w:pPr>
        <w:rPr>
          <w:b/>
        </w:rPr>
      </w:pPr>
      <w:r w:rsidRPr="00494A7F">
        <w:rPr>
          <w:b/>
        </w:rPr>
        <w:t>(samo za primere, ko ponudnik izvaja naročilo s podizvajalcem, ki ne zahteva direktnega plačila)</w:t>
      </w:r>
    </w:p>
    <w:p w14:paraId="46D4383B" w14:textId="77777777" w:rsidR="004E3847" w:rsidRPr="00494A7F" w:rsidRDefault="004E3847" w:rsidP="004E3847">
      <w:pPr>
        <w:rPr>
          <w:rFonts w:cs="Arial"/>
        </w:rPr>
      </w:pPr>
    </w:p>
    <w:p w14:paraId="567E115D"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3D6D0623" w14:textId="77777777" w:rsidR="004E3847" w:rsidRPr="00494A7F" w:rsidRDefault="004E3847" w:rsidP="004E3847">
      <w:pPr>
        <w:rPr>
          <w:rFonts w:cs="Arial"/>
        </w:rPr>
      </w:pPr>
    </w:p>
    <w:p w14:paraId="1A912F07" w14:textId="77777777" w:rsidR="004E3847" w:rsidRPr="00494A7F" w:rsidRDefault="004E3847" w:rsidP="004E3847">
      <w:pPr>
        <w:rPr>
          <w:kern w:val="16"/>
          <w:szCs w:val="20"/>
        </w:rPr>
      </w:pPr>
      <w:r w:rsidRPr="00494A7F">
        <w:rPr>
          <w:kern w:val="16"/>
          <w:szCs w:val="20"/>
        </w:rPr>
        <w:t>Naročnik bo  plačeval izvedena dela na naslednji način:</w:t>
      </w:r>
    </w:p>
    <w:p w14:paraId="4EC5EFDE" w14:textId="77777777" w:rsidR="004E3847" w:rsidRPr="00494A7F" w:rsidRDefault="004E3847" w:rsidP="002C6138">
      <w:pPr>
        <w:numPr>
          <w:ilvl w:val="0"/>
          <w:numId w:val="9"/>
        </w:numPr>
        <w:rPr>
          <w:rFonts w:cs="Arial"/>
        </w:rPr>
      </w:pPr>
      <w:r w:rsidRPr="00494A7F">
        <w:rPr>
          <w:kern w:val="16"/>
          <w:szCs w:val="20"/>
        </w:rPr>
        <w:t xml:space="preserve">zneske opravljenih del ponudnika in podizvajalca .................... bo plačeval na račun izvajalca št.: ........................ pri banki ..................., 100 % v </w:t>
      </w:r>
      <w:r w:rsidR="00357620" w:rsidRPr="00494A7F">
        <w:rPr>
          <w:kern w:val="16"/>
          <w:szCs w:val="20"/>
        </w:rPr>
        <w:t xml:space="preserve">roku 30 dni </w:t>
      </w:r>
      <w:r w:rsidR="00357620">
        <w:rPr>
          <w:rFonts w:cs="Arial"/>
        </w:rPr>
        <w:t>od dneva prejema pravilno izstavljenega računa za vsako posamezno storitev.</w:t>
      </w:r>
    </w:p>
    <w:p w14:paraId="1A8FE6B3" w14:textId="77777777" w:rsidR="004E3847" w:rsidRPr="00494A7F" w:rsidRDefault="004E3847" w:rsidP="004E3847">
      <w:pPr>
        <w:rPr>
          <w:i/>
        </w:rPr>
      </w:pPr>
    </w:p>
    <w:p w14:paraId="1D922CB5"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0BC9E0C4" w14:textId="77777777" w:rsidR="004E3847" w:rsidRPr="00494A7F" w:rsidRDefault="004E3847" w:rsidP="004E3847">
      <w:pPr>
        <w:rPr>
          <w:rFonts w:cs="Arial"/>
        </w:rPr>
      </w:pPr>
    </w:p>
    <w:p w14:paraId="5AC07DD8"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25A89B9D" w14:textId="77777777" w:rsidR="004E3847" w:rsidRPr="00494A7F" w:rsidRDefault="004E3847" w:rsidP="004E3847">
      <w:pPr>
        <w:rPr>
          <w:rFonts w:cs="Arial"/>
          <w:b/>
        </w:rPr>
      </w:pPr>
    </w:p>
    <w:p w14:paraId="5066AF33" w14:textId="77777777" w:rsidR="004E3847" w:rsidRPr="00494A7F" w:rsidRDefault="004E3847" w:rsidP="004E3847">
      <w:pPr>
        <w:rPr>
          <w:rFonts w:cs="Arial"/>
          <w:b/>
        </w:rPr>
      </w:pPr>
      <w:r>
        <w:rPr>
          <w:rFonts w:cs="Arial"/>
          <w:b/>
        </w:rPr>
        <w:t>6</w:t>
      </w:r>
      <w:r w:rsidRPr="00494A7F">
        <w:rPr>
          <w:rFonts w:cs="Arial"/>
          <w:b/>
        </w:rPr>
        <w:t>.2.1</w:t>
      </w:r>
    </w:p>
    <w:p w14:paraId="0E5C1737"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7DF34ABB" w14:textId="77777777" w:rsidR="004E3847" w:rsidRPr="00494A7F" w:rsidRDefault="004E3847" w:rsidP="004E3847">
      <w:pPr>
        <w:rPr>
          <w:rFonts w:cs="Arial"/>
        </w:rPr>
      </w:pPr>
    </w:p>
    <w:p w14:paraId="7986D926" w14:textId="77777777" w:rsidR="004E3847" w:rsidRPr="00494A7F" w:rsidRDefault="004E3847" w:rsidP="004E3847">
      <w:pPr>
        <w:rPr>
          <w:rFonts w:cs="Arial"/>
        </w:rPr>
      </w:pPr>
      <w:r w:rsidRPr="00494A7F">
        <w:rPr>
          <w:rFonts w:cs="Arial"/>
        </w:rPr>
        <w:t>Poleg tega bo ponudnik v primeru zamenjave podizvajalca moral predložiti tudi:</w:t>
      </w:r>
    </w:p>
    <w:p w14:paraId="45457254" w14:textId="77777777" w:rsidR="004E3847" w:rsidRPr="00494A7F" w:rsidRDefault="004E3847" w:rsidP="002C6138">
      <w:pPr>
        <w:numPr>
          <w:ilvl w:val="0"/>
          <w:numId w:val="9"/>
        </w:numPr>
        <w:rPr>
          <w:rFonts w:cs="Arial"/>
        </w:rPr>
      </w:pPr>
      <w:r w:rsidRPr="00494A7F">
        <w:rPr>
          <w:rFonts w:cs="Arial"/>
        </w:rPr>
        <w:lastRenderedPageBreak/>
        <w:t>dokumente za novega podizvajalca v zvezi z izpolnjevanjem pogojev za sodelovanjem v tem javnem naročilu;</w:t>
      </w:r>
    </w:p>
    <w:p w14:paraId="143FCD2C" w14:textId="77777777" w:rsidR="004E3847" w:rsidRPr="00494A7F" w:rsidRDefault="004E3847" w:rsidP="002C6138">
      <w:pPr>
        <w:numPr>
          <w:ilvl w:val="0"/>
          <w:numId w:val="19"/>
        </w:numPr>
        <w:rPr>
          <w:rFonts w:cs="Arial"/>
        </w:rPr>
      </w:pPr>
      <w:r w:rsidRPr="00494A7F">
        <w:rPr>
          <w:rFonts w:cs="Arial"/>
        </w:rPr>
        <w:t xml:space="preserve">pogodbo z novim podizvajalcem, iz katere bodo razvidni naslednji podatki: </w:t>
      </w:r>
    </w:p>
    <w:p w14:paraId="6EAEBD7D" w14:textId="77777777" w:rsidR="004E3847" w:rsidRPr="00494A7F" w:rsidRDefault="004E3847" w:rsidP="002C6138">
      <w:pPr>
        <w:numPr>
          <w:ilvl w:val="1"/>
          <w:numId w:val="19"/>
        </w:numPr>
        <w:rPr>
          <w:rFonts w:cs="Arial"/>
        </w:rPr>
      </w:pPr>
      <w:r w:rsidRPr="00494A7F">
        <w:rPr>
          <w:rFonts w:cs="Arial"/>
        </w:rPr>
        <w:t>vrsta del, ki jih bo izvajal podizvajalec</w:t>
      </w:r>
    </w:p>
    <w:p w14:paraId="40A86091" w14:textId="77777777" w:rsidR="004E3847" w:rsidRPr="00494A7F" w:rsidRDefault="004E3847" w:rsidP="002C6138">
      <w:pPr>
        <w:numPr>
          <w:ilvl w:val="1"/>
          <w:numId w:val="19"/>
        </w:numPr>
        <w:rPr>
          <w:rFonts w:cs="Arial"/>
        </w:rPr>
      </w:pPr>
      <w:r w:rsidRPr="00494A7F">
        <w:rPr>
          <w:rFonts w:cs="Arial"/>
        </w:rPr>
        <w:t xml:space="preserve">podatki o podizvajalcu (naziv, polni naslov, matična številka, davčna številka in transakcijski račun), </w:t>
      </w:r>
    </w:p>
    <w:p w14:paraId="168D73C5" w14:textId="77777777" w:rsidR="004E3847" w:rsidRPr="00494A7F" w:rsidRDefault="004E3847" w:rsidP="002C6138">
      <w:pPr>
        <w:numPr>
          <w:ilvl w:val="1"/>
          <w:numId w:val="19"/>
        </w:numPr>
        <w:rPr>
          <w:rFonts w:cs="Arial"/>
        </w:rPr>
      </w:pPr>
      <w:r w:rsidRPr="00494A7F">
        <w:rPr>
          <w:rFonts w:cs="Arial"/>
        </w:rPr>
        <w:t>predmet, količina, vrednost, kraj in rok izvedbe teh del;</w:t>
      </w:r>
    </w:p>
    <w:p w14:paraId="4B9EFEEB" w14:textId="77777777" w:rsidR="004E3847" w:rsidRPr="00494A7F" w:rsidRDefault="004E3847" w:rsidP="002C6138">
      <w:pPr>
        <w:numPr>
          <w:ilvl w:val="0"/>
          <w:numId w:val="19"/>
        </w:numPr>
        <w:rPr>
          <w:rFonts w:cs="Arial"/>
        </w:rPr>
      </w:pPr>
      <w:r w:rsidRPr="00494A7F">
        <w:rPr>
          <w:rFonts w:cs="Arial"/>
        </w:rPr>
        <w:t>svojo izjavo, da je poravnal vse morebitne nesporne obveznosti prvotnemu podizvajalcu</w:t>
      </w:r>
      <w:r>
        <w:rPr>
          <w:rFonts w:cs="Arial"/>
        </w:rPr>
        <w:t>.</w:t>
      </w:r>
      <w:r w:rsidRPr="00494A7F">
        <w:rPr>
          <w:rFonts w:cs="Arial"/>
        </w:rPr>
        <w:t xml:space="preserve"> </w:t>
      </w:r>
    </w:p>
    <w:p w14:paraId="2DA6599C" w14:textId="77777777" w:rsidR="004E3847" w:rsidRPr="00494A7F" w:rsidRDefault="004E3847" w:rsidP="004E3847">
      <w:pPr>
        <w:rPr>
          <w:b/>
          <w:bCs/>
        </w:rPr>
      </w:pPr>
    </w:p>
    <w:p w14:paraId="61C88026" w14:textId="77777777" w:rsidR="004E3847" w:rsidRPr="00494A7F" w:rsidRDefault="004E3847" w:rsidP="004E3847">
      <w:pPr>
        <w:rPr>
          <w:b/>
          <w:bCs/>
        </w:rPr>
      </w:pPr>
    </w:p>
    <w:p w14:paraId="63E920C6" w14:textId="77777777" w:rsidR="004E3847" w:rsidRPr="00494A7F" w:rsidRDefault="004E3847" w:rsidP="004E3847">
      <w:pPr>
        <w:rPr>
          <w:b/>
          <w:bCs/>
        </w:rPr>
      </w:pPr>
      <w:r>
        <w:rPr>
          <w:b/>
          <w:bCs/>
        </w:rPr>
        <w:t>6</w:t>
      </w:r>
      <w:r w:rsidRPr="00494A7F">
        <w:rPr>
          <w:b/>
          <w:bCs/>
        </w:rPr>
        <w:t>.2.2</w:t>
      </w:r>
    </w:p>
    <w:p w14:paraId="019B2626" w14:textId="77777777" w:rsidR="004E3847" w:rsidRPr="00494A7F" w:rsidRDefault="004E3847" w:rsidP="004E3847">
      <w:r w:rsidRPr="00494A7F">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94A7F">
        <w:t xml:space="preserve"> </w:t>
      </w:r>
    </w:p>
    <w:p w14:paraId="38132798" w14:textId="77777777" w:rsidR="004E3847" w:rsidRPr="004E3847" w:rsidRDefault="004E3847" w:rsidP="004E3847"/>
    <w:p w14:paraId="51E2B701" w14:textId="77777777" w:rsidR="0070104C" w:rsidRDefault="0070104C" w:rsidP="002810FD">
      <w:pPr>
        <w:spacing w:line="240" w:lineRule="atLeast"/>
        <w:rPr>
          <w:rFonts w:cs="Arial"/>
          <w:b/>
          <w:bCs/>
          <w:color w:val="000000"/>
        </w:rPr>
      </w:pPr>
    </w:p>
    <w:p w14:paraId="01937CEE" w14:textId="77777777" w:rsidR="006A1A48" w:rsidRDefault="0070104C" w:rsidP="002810FD">
      <w:pPr>
        <w:spacing w:line="240" w:lineRule="atLeast"/>
        <w:rPr>
          <w:rFonts w:cs="Arial"/>
          <w:b/>
          <w:bCs/>
          <w:color w:val="000000"/>
        </w:rPr>
      </w:pPr>
      <w:r>
        <w:rPr>
          <w:rFonts w:cs="Arial"/>
          <w:b/>
          <w:bCs/>
          <w:color w:val="000000"/>
        </w:rPr>
        <w:t>7</w:t>
      </w:r>
      <w:r w:rsidR="006A1A48">
        <w:rPr>
          <w:rFonts w:cs="Arial"/>
          <w:b/>
          <w:bCs/>
          <w:color w:val="000000"/>
        </w:rPr>
        <w:t>. člen</w:t>
      </w:r>
    </w:p>
    <w:p w14:paraId="122C6897" w14:textId="77777777" w:rsidR="006A1A48" w:rsidRDefault="006A1A48" w:rsidP="002810FD">
      <w:pPr>
        <w:spacing w:line="240" w:lineRule="atLeast"/>
        <w:rPr>
          <w:rFonts w:cs="Arial"/>
          <w:b/>
          <w:bCs/>
          <w:color w:val="000000"/>
        </w:rPr>
      </w:pPr>
    </w:p>
    <w:p w14:paraId="4CB53030" w14:textId="03F29601" w:rsidR="00261FFE" w:rsidRPr="006A6B95" w:rsidRDefault="00261FFE" w:rsidP="00261FFE">
      <w:pPr>
        <w:pStyle w:val="BodyText"/>
        <w:rPr>
          <w:rFonts w:ascii="Arial" w:hAnsi="Arial" w:cs="Arial"/>
          <w:b w:val="0"/>
          <w:bCs/>
          <w:sz w:val="20"/>
        </w:rPr>
      </w:pPr>
      <w:r w:rsidRPr="006A6B95">
        <w:rPr>
          <w:rFonts w:ascii="Arial" w:hAnsi="Arial" w:cs="Arial"/>
          <w:b w:val="0"/>
          <w:bCs/>
          <w:sz w:val="20"/>
        </w:rPr>
        <w:t xml:space="preserve">Ponudnik bo svoje naloge opravljal na način, na lokacijah in v rokih, ki so </w:t>
      </w:r>
      <w:r w:rsidR="003E237C">
        <w:rPr>
          <w:rFonts w:ascii="Arial" w:hAnsi="Arial" w:cs="Arial"/>
          <w:b w:val="0"/>
          <w:bCs/>
          <w:sz w:val="20"/>
        </w:rPr>
        <w:t>navedeni v prilogi 1 - obseg storitev po pogodbi</w:t>
      </w:r>
      <w:r w:rsidR="00257362">
        <w:rPr>
          <w:rFonts w:ascii="Arial" w:hAnsi="Arial" w:cs="Arial"/>
          <w:b w:val="0"/>
          <w:bCs/>
          <w:sz w:val="20"/>
        </w:rPr>
        <w:t xml:space="preserve"> in v</w:t>
      </w:r>
      <w:r w:rsidR="003E237C">
        <w:rPr>
          <w:rFonts w:ascii="Arial" w:hAnsi="Arial" w:cs="Arial"/>
          <w:b w:val="0"/>
          <w:bCs/>
          <w:sz w:val="20"/>
        </w:rPr>
        <w:t xml:space="preserve"> </w:t>
      </w:r>
      <w:r w:rsidRPr="006A6B95">
        <w:rPr>
          <w:rFonts w:ascii="Arial" w:hAnsi="Arial" w:cs="Arial"/>
          <w:b w:val="0"/>
          <w:bCs/>
          <w:sz w:val="20"/>
        </w:rPr>
        <w:t xml:space="preserve">ponudbeni dokumentaciji, ki predstavlja prilogo </w:t>
      </w:r>
      <w:r w:rsidR="00ED2809">
        <w:rPr>
          <w:rFonts w:ascii="Arial" w:hAnsi="Arial" w:cs="Arial"/>
          <w:b w:val="0"/>
          <w:bCs/>
          <w:sz w:val="20"/>
        </w:rPr>
        <w:t>2</w:t>
      </w:r>
      <w:r w:rsidRPr="006A6B95">
        <w:rPr>
          <w:rFonts w:ascii="Arial" w:hAnsi="Arial" w:cs="Arial"/>
          <w:b w:val="0"/>
          <w:bCs/>
          <w:sz w:val="20"/>
        </w:rPr>
        <w:t xml:space="preserve"> k tej pogodbi. </w:t>
      </w:r>
    </w:p>
    <w:p w14:paraId="5E0683C8" w14:textId="77777777" w:rsidR="00261FFE" w:rsidRPr="006A6B95" w:rsidRDefault="00261FFE" w:rsidP="00261FFE">
      <w:pPr>
        <w:pStyle w:val="BodyText3"/>
        <w:rPr>
          <w:rFonts w:cs="Arial"/>
          <w:bCs/>
          <w:sz w:val="20"/>
          <w:lang w:val="sl-SI"/>
        </w:rPr>
      </w:pPr>
    </w:p>
    <w:p w14:paraId="3AFA65D3" w14:textId="59EA3A94" w:rsidR="00261FFE" w:rsidRPr="006A6B95" w:rsidRDefault="00261FFE" w:rsidP="00261FFE">
      <w:pPr>
        <w:pStyle w:val="BodyText"/>
        <w:rPr>
          <w:rFonts w:ascii="Arial" w:hAnsi="Arial" w:cs="Arial"/>
          <w:b w:val="0"/>
          <w:bCs/>
          <w:sz w:val="20"/>
        </w:rPr>
      </w:pPr>
      <w:r w:rsidRPr="006A6B95">
        <w:rPr>
          <w:rFonts w:ascii="Arial" w:hAnsi="Arial" w:cs="Arial"/>
          <w:b w:val="0"/>
          <w:bCs/>
          <w:sz w:val="20"/>
        </w:rPr>
        <w:t xml:space="preserve">Ponudnik se obvezuje, da bo storitve opravil brezhibno, strokovno in kvalitetno ter v skladu z dobrimi poslovnimi običaji, veljavnimi predpisi in standardi, ki veljajo na področju, na katerem se sklepa pogodba. Prav tako se obvezuje, da bo storitve opravil skladno s pogoji ponudbene dokumentacije, ki je sestavni del te pogodbe v obliki priloge </w:t>
      </w:r>
      <w:r w:rsidR="003E237C">
        <w:rPr>
          <w:rFonts w:ascii="Arial" w:hAnsi="Arial" w:cs="Arial"/>
          <w:b w:val="0"/>
          <w:bCs/>
          <w:sz w:val="20"/>
        </w:rPr>
        <w:t>2</w:t>
      </w:r>
      <w:r w:rsidRPr="006A6B95">
        <w:rPr>
          <w:rFonts w:ascii="Arial" w:hAnsi="Arial" w:cs="Arial"/>
          <w:b w:val="0"/>
          <w:bCs/>
          <w:sz w:val="20"/>
        </w:rPr>
        <w:t>, sicer bo naročnik unovčil garancijo za dobro izvedbo pogodbenih obveznosti.</w:t>
      </w:r>
    </w:p>
    <w:p w14:paraId="33212526" w14:textId="77777777" w:rsidR="00261FFE" w:rsidRPr="006A6B95" w:rsidRDefault="00261FFE" w:rsidP="00261FFE"/>
    <w:p w14:paraId="199ADFF3" w14:textId="625C32CD" w:rsidR="00261FFE" w:rsidRPr="004722F9" w:rsidRDefault="00261FFE" w:rsidP="00261FFE">
      <w:r w:rsidRPr="004722F9">
        <w:t xml:space="preserve">Ponudnik se obvezuje, da bo </w:t>
      </w:r>
      <w:r w:rsidR="004722F9">
        <w:t>redno oz. po potrebi nadomeščal</w:t>
      </w:r>
      <w:r w:rsidR="00146A3D">
        <w:t xml:space="preserve"> </w:t>
      </w:r>
      <w:r w:rsidR="004722F9">
        <w:t>sanitarno</w:t>
      </w:r>
      <w:r w:rsidR="007C299D">
        <w:t xml:space="preserve"> </w:t>
      </w:r>
      <w:r w:rsidR="004722F9">
        <w:t>higienski materia</w:t>
      </w:r>
      <w:r w:rsidR="00146A3D">
        <w:t>l</w:t>
      </w:r>
      <w:r w:rsidR="0010796D">
        <w:t xml:space="preserve"> na vseh lokacijah naročnika.</w:t>
      </w:r>
    </w:p>
    <w:p w14:paraId="658E2925" w14:textId="77777777" w:rsidR="00261FFE" w:rsidRPr="006A6B95" w:rsidRDefault="00261FFE" w:rsidP="00261FFE">
      <w:pPr>
        <w:rPr>
          <w:rFonts w:ascii="Times New Roman" w:hAnsi="Times New Roman"/>
          <w:szCs w:val="20"/>
        </w:rPr>
      </w:pPr>
    </w:p>
    <w:p w14:paraId="19CD4F4E" w14:textId="77777777" w:rsidR="00200D3F" w:rsidRPr="0011249B" w:rsidRDefault="00261FFE"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033ED5">
        <w:rPr>
          <w:sz w:val="20"/>
          <w:lang w:val="sl-SI"/>
        </w:rPr>
        <w:t>Ponudnik se obvezuje, da bo ves čas izvajanja storitev po tej pogodbi</w:t>
      </w:r>
      <w:r w:rsidR="00C259AC" w:rsidRPr="00033ED5">
        <w:rPr>
          <w:sz w:val="20"/>
          <w:lang w:val="sl-SI"/>
        </w:rPr>
        <w:t xml:space="preserve"> na posameznem objektu</w:t>
      </w:r>
      <w:r w:rsidR="00E9664F" w:rsidRPr="00033ED5">
        <w:rPr>
          <w:sz w:val="20"/>
          <w:lang w:val="sl-SI"/>
        </w:rPr>
        <w:t xml:space="preserve"> zagotavljal</w:t>
      </w:r>
      <w:r w:rsidR="00251CC5" w:rsidRPr="00033ED5">
        <w:rPr>
          <w:sz w:val="20"/>
          <w:lang w:val="sl-SI"/>
        </w:rPr>
        <w:t xml:space="preserve"> </w:t>
      </w:r>
      <w:r w:rsidR="001C6250" w:rsidRPr="00033ED5">
        <w:rPr>
          <w:sz w:val="20"/>
          <w:lang w:val="sl-SI"/>
        </w:rPr>
        <w:t>prisotnost</w:t>
      </w:r>
      <w:r w:rsidR="0070104C" w:rsidRPr="00033ED5">
        <w:rPr>
          <w:sz w:val="20"/>
          <w:lang w:val="sl-SI"/>
        </w:rPr>
        <w:t xml:space="preserve"> </w:t>
      </w:r>
      <w:r w:rsidR="00005FB7" w:rsidRPr="00033ED5">
        <w:rPr>
          <w:sz w:val="20"/>
          <w:lang w:val="sl-SI"/>
        </w:rPr>
        <w:t>…… (</w:t>
      </w:r>
      <w:r w:rsidR="00E36CCE" w:rsidRPr="00033ED5">
        <w:rPr>
          <w:sz w:val="20"/>
          <w:lang w:val="sl-SI"/>
        </w:rPr>
        <w:t xml:space="preserve">vsaj </w:t>
      </w:r>
      <w:r w:rsidR="00066845" w:rsidRPr="00033ED5">
        <w:rPr>
          <w:sz w:val="20"/>
          <w:lang w:val="sl-SI"/>
        </w:rPr>
        <w:t>treh</w:t>
      </w:r>
      <w:r w:rsidR="00005FB7" w:rsidRPr="00033ED5">
        <w:rPr>
          <w:sz w:val="20"/>
          <w:lang w:val="sl-SI"/>
        </w:rPr>
        <w:t>)</w:t>
      </w:r>
      <w:r w:rsidR="0070104C" w:rsidRPr="00033ED5">
        <w:rPr>
          <w:sz w:val="20"/>
          <w:lang w:val="sl-SI"/>
        </w:rPr>
        <w:t xml:space="preserve"> delavcev</w:t>
      </w:r>
      <w:r w:rsidR="00997E96" w:rsidRPr="00033ED5">
        <w:rPr>
          <w:sz w:val="20"/>
          <w:lang w:val="sl-SI"/>
        </w:rPr>
        <w:t xml:space="preserve"> </w:t>
      </w:r>
      <w:r w:rsidR="00B7052F" w:rsidRPr="00033ED5">
        <w:rPr>
          <w:sz w:val="20"/>
          <w:lang w:val="sl-SI"/>
        </w:rPr>
        <w:t>s polnim delovnim časom</w:t>
      </w:r>
      <w:r w:rsidR="0070104C" w:rsidRPr="00033ED5">
        <w:rPr>
          <w:sz w:val="20"/>
          <w:lang w:val="sl-SI"/>
        </w:rPr>
        <w:t xml:space="preserve"> </w:t>
      </w:r>
      <w:r w:rsidR="00066845" w:rsidRPr="00033ED5">
        <w:rPr>
          <w:sz w:val="20"/>
          <w:lang w:val="sl-SI"/>
        </w:rPr>
        <w:t xml:space="preserve">na lokaciji Ilichova 33 v Mariboru ter </w:t>
      </w:r>
      <w:r w:rsidR="0070104C" w:rsidRPr="00033ED5">
        <w:rPr>
          <w:sz w:val="20"/>
          <w:lang w:val="sl-SI"/>
        </w:rPr>
        <w:t xml:space="preserve"> </w:t>
      </w:r>
      <w:r w:rsidR="00005FB7" w:rsidRPr="00033ED5">
        <w:rPr>
          <w:sz w:val="20"/>
          <w:lang w:val="sl-SI"/>
        </w:rPr>
        <w:t xml:space="preserve">…….. </w:t>
      </w:r>
      <w:r w:rsidR="00005FB7" w:rsidRPr="0011249B">
        <w:rPr>
          <w:sz w:val="20"/>
          <w:lang w:val="sl-SI"/>
        </w:rPr>
        <w:t>(</w:t>
      </w:r>
      <w:r w:rsidR="0070104C" w:rsidRPr="0011249B">
        <w:rPr>
          <w:sz w:val="20"/>
          <w:lang w:val="sl-SI"/>
        </w:rPr>
        <w:t>enega</w:t>
      </w:r>
      <w:r w:rsidR="00005FB7" w:rsidRPr="0011249B">
        <w:rPr>
          <w:sz w:val="20"/>
          <w:lang w:val="sl-SI"/>
        </w:rPr>
        <w:t>)</w:t>
      </w:r>
      <w:r w:rsidR="0070104C" w:rsidRPr="0011249B">
        <w:rPr>
          <w:sz w:val="20"/>
          <w:lang w:val="sl-SI"/>
        </w:rPr>
        <w:t xml:space="preserve"> delavca z </w:t>
      </w:r>
      <w:r w:rsidR="00005FB7" w:rsidRPr="0011249B">
        <w:rPr>
          <w:sz w:val="20"/>
          <w:lang w:val="sl-SI"/>
        </w:rPr>
        <w:t>…… (</w:t>
      </w:r>
      <w:r w:rsidR="0070104C" w:rsidRPr="0011249B">
        <w:rPr>
          <w:sz w:val="20"/>
          <w:lang w:val="sl-SI"/>
        </w:rPr>
        <w:t>vsaj polovičnim</w:t>
      </w:r>
      <w:r w:rsidR="00005FB7" w:rsidRPr="0011249B">
        <w:rPr>
          <w:sz w:val="20"/>
          <w:lang w:val="sl-SI"/>
        </w:rPr>
        <w:t>)</w:t>
      </w:r>
      <w:r w:rsidR="0070104C" w:rsidRPr="0011249B">
        <w:rPr>
          <w:sz w:val="20"/>
          <w:lang w:val="sl-SI"/>
        </w:rPr>
        <w:t xml:space="preserve"> delovnim časom za čiščenje </w:t>
      </w:r>
      <w:r w:rsidR="008E6530" w:rsidRPr="0011249B">
        <w:rPr>
          <w:sz w:val="20"/>
          <w:lang w:val="sl-SI"/>
        </w:rPr>
        <w:t>na lokaciji Kranjčeva 10,</w:t>
      </w:r>
      <w:r w:rsidR="00C87319" w:rsidRPr="0011249B">
        <w:rPr>
          <w:sz w:val="20"/>
          <w:lang w:val="sl-SI"/>
        </w:rPr>
        <w:t xml:space="preserve"> Lendav</w:t>
      </w:r>
      <w:r w:rsidR="008E6530" w:rsidRPr="0011249B">
        <w:rPr>
          <w:sz w:val="20"/>
          <w:lang w:val="sl-SI"/>
        </w:rPr>
        <w:t>a</w:t>
      </w:r>
      <w:r w:rsidR="006509A5" w:rsidRPr="0011249B">
        <w:rPr>
          <w:sz w:val="20"/>
          <w:lang w:val="sl-SI"/>
        </w:rPr>
        <w:t>.</w:t>
      </w:r>
    </w:p>
    <w:p w14:paraId="74681529" w14:textId="77777777" w:rsidR="00200D3F" w:rsidRDefault="00200D3F"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5800BE14" w14:textId="77777777" w:rsidR="00A651F6" w:rsidRPr="00415AFE" w:rsidRDefault="00200D3F"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color w:val="FF0000"/>
          <w:sz w:val="20"/>
          <w:lang w:val="sl-SI"/>
        </w:rPr>
      </w:pPr>
      <w:r>
        <w:rPr>
          <w:sz w:val="20"/>
          <w:lang w:val="sl-SI"/>
        </w:rPr>
        <w:t xml:space="preserve">Vsi delavci, ki bodo opravljali delo morajo imeti </w:t>
      </w:r>
      <w:r w:rsidR="006509A5">
        <w:rPr>
          <w:sz w:val="20"/>
          <w:lang w:val="sl-SI"/>
        </w:rPr>
        <w:t xml:space="preserve">uspešno opravljen zdravniški pregled </w:t>
      </w:r>
      <w:r>
        <w:rPr>
          <w:sz w:val="20"/>
          <w:lang w:val="sl-SI"/>
        </w:rPr>
        <w:t>ter</w:t>
      </w:r>
      <w:r w:rsidR="00415AFE" w:rsidRPr="004F3788">
        <w:rPr>
          <w:sz w:val="20"/>
          <w:lang w:val="sl-SI"/>
        </w:rPr>
        <w:t xml:space="preserve"> </w:t>
      </w:r>
      <w:r w:rsidR="00A651F6" w:rsidRPr="004F3788">
        <w:rPr>
          <w:sz w:val="20"/>
          <w:lang w:val="sl-SI"/>
        </w:rPr>
        <w:t>opravljen preizkus</w:t>
      </w:r>
      <w:r>
        <w:rPr>
          <w:sz w:val="20"/>
          <w:lang w:val="sl-SI"/>
        </w:rPr>
        <w:t xml:space="preserve"> znanja</w:t>
      </w:r>
      <w:r w:rsidR="00A651F6" w:rsidRPr="004F3788">
        <w:rPr>
          <w:sz w:val="20"/>
          <w:lang w:val="sl-SI"/>
        </w:rPr>
        <w:t xml:space="preserve"> iz varstva pri delu.</w:t>
      </w:r>
      <w:r w:rsidR="00415AFE">
        <w:rPr>
          <w:sz w:val="20"/>
          <w:lang w:val="sl-SI"/>
        </w:rPr>
        <w:t xml:space="preserve"> </w:t>
      </w:r>
      <w:r>
        <w:rPr>
          <w:sz w:val="20"/>
          <w:lang w:val="sl-SI"/>
        </w:rPr>
        <w:t>Naročnik ima pravico, da med izvajanjem pogodbe občasno preverja oba pogoja. V primeru neizpolnjevanja, je to razlog za odpoved pogodbe in unovčitev garancije za dobro izvedbo pogodbenih obveznosti.</w:t>
      </w:r>
    </w:p>
    <w:p w14:paraId="2F88EC98" w14:textId="77777777" w:rsidR="00242671" w:rsidRPr="0011249B" w:rsidRDefault="0024267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32E94934" w14:textId="77777777" w:rsidR="00D334FC" w:rsidRPr="0011249B" w:rsidRDefault="00D334FC"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11249B">
        <w:rPr>
          <w:sz w:val="20"/>
          <w:lang w:val="sl-SI"/>
        </w:rPr>
        <w:t>Ponudnik bo zagotavljal stalnost</w:t>
      </w:r>
      <w:r w:rsidR="00A873F1" w:rsidRPr="0011249B">
        <w:rPr>
          <w:sz w:val="20"/>
          <w:lang w:val="sl-SI"/>
        </w:rPr>
        <w:t xml:space="preserve"> delavcev</w:t>
      </w:r>
      <w:r w:rsidR="00033ED5" w:rsidRPr="0011249B">
        <w:rPr>
          <w:sz w:val="20"/>
          <w:lang w:val="sl-SI"/>
        </w:rPr>
        <w:t xml:space="preserve"> za redno čiščenja v posameznem objektu</w:t>
      </w:r>
      <w:r w:rsidR="00A873F1" w:rsidRPr="0011249B">
        <w:rPr>
          <w:sz w:val="20"/>
          <w:lang w:val="sl-SI"/>
        </w:rPr>
        <w:t xml:space="preserve">. Zamenjava delavcev na </w:t>
      </w:r>
      <w:r w:rsidR="00033ED5" w:rsidRPr="0011249B">
        <w:rPr>
          <w:sz w:val="20"/>
          <w:lang w:val="sl-SI"/>
        </w:rPr>
        <w:t>objektu</w:t>
      </w:r>
      <w:r w:rsidR="00A873F1" w:rsidRPr="0011249B">
        <w:rPr>
          <w:sz w:val="20"/>
          <w:lang w:val="sl-SI"/>
        </w:rPr>
        <w:t xml:space="preserve"> je mogoča </w:t>
      </w:r>
      <w:r w:rsidR="00033ED5" w:rsidRPr="0011249B">
        <w:rPr>
          <w:sz w:val="20"/>
          <w:lang w:val="sl-SI"/>
        </w:rPr>
        <w:t xml:space="preserve">le </w:t>
      </w:r>
      <w:r w:rsidR="00A873F1" w:rsidRPr="0011249B">
        <w:rPr>
          <w:sz w:val="20"/>
          <w:lang w:val="sl-SI"/>
        </w:rPr>
        <w:t>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3AAA1C65" w14:textId="77777777" w:rsidR="00D334FC" w:rsidRPr="0011249B" w:rsidRDefault="00D334FC"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2B1013A1" w14:textId="77777777" w:rsidR="00242671" w:rsidRPr="005662E0" w:rsidRDefault="0024267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Pr>
          <w:sz w:val="20"/>
          <w:lang w:val="sl-SI"/>
        </w:rPr>
        <w:t>Ponudnik se obvezuje, da bo pri izvajanju čiščenja uporabljal lastno opremo oz. oprem</w:t>
      </w:r>
      <w:r w:rsidR="0010796D">
        <w:rPr>
          <w:sz w:val="20"/>
          <w:lang w:val="sl-SI"/>
        </w:rPr>
        <w:t>o skupnega partnerja ali podizvajalca</w:t>
      </w:r>
      <w:r>
        <w:rPr>
          <w:sz w:val="20"/>
          <w:lang w:val="sl-SI"/>
        </w:rPr>
        <w:t>.</w:t>
      </w:r>
    </w:p>
    <w:p w14:paraId="22CDBF2A" w14:textId="77777777" w:rsidR="00261FFE" w:rsidRDefault="00261FFE"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248965C8" w14:textId="77777777" w:rsidR="005662E0" w:rsidRDefault="005662E0" w:rsidP="002810FD">
      <w:pPr>
        <w:spacing w:line="240" w:lineRule="atLeast"/>
        <w:rPr>
          <w:rFonts w:cs="Arial"/>
          <w:b/>
          <w:bCs/>
          <w:color w:val="000000"/>
        </w:rPr>
      </w:pPr>
    </w:p>
    <w:p w14:paraId="46127004" w14:textId="77777777" w:rsidR="006A1A48" w:rsidRDefault="00415AFE" w:rsidP="002810FD">
      <w:pPr>
        <w:spacing w:line="240" w:lineRule="atLeast"/>
        <w:rPr>
          <w:rFonts w:cs="Arial"/>
          <w:b/>
          <w:bCs/>
          <w:color w:val="000000"/>
        </w:rPr>
      </w:pPr>
      <w:r>
        <w:rPr>
          <w:rFonts w:cs="Arial"/>
          <w:b/>
          <w:bCs/>
          <w:color w:val="000000"/>
        </w:rPr>
        <w:t>8</w:t>
      </w:r>
      <w:r w:rsidR="006A1A48">
        <w:rPr>
          <w:rFonts w:cs="Arial"/>
          <w:b/>
          <w:bCs/>
          <w:color w:val="000000"/>
        </w:rPr>
        <w:t>. člen</w:t>
      </w:r>
    </w:p>
    <w:p w14:paraId="4C60126F" w14:textId="77777777" w:rsidR="006A1A48" w:rsidRDefault="006A1A48" w:rsidP="002810FD">
      <w:pPr>
        <w:spacing w:line="240" w:lineRule="atLeast"/>
        <w:rPr>
          <w:rFonts w:cs="Arial"/>
          <w:color w:val="000000"/>
        </w:rPr>
      </w:pPr>
    </w:p>
    <w:p w14:paraId="1CB00305" w14:textId="602B15BC" w:rsidR="00261FFE" w:rsidRDefault="00261FFE" w:rsidP="00261FFE">
      <w:pPr>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6FEDAC74" w14:textId="0BFDD235" w:rsidR="00257FB9" w:rsidRDefault="00257FB9" w:rsidP="00261FFE">
      <w:pPr>
        <w:rPr>
          <w:bCs/>
        </w:rPr>
      </w:pPr>
    </w:p>
    <w:p w14:paraId="2375FCAB" w14:textId="0DDD6B00" w:rsidR="00257FB9" w:rsidRDefault="00257FB9" w:rsidP="00261FFE">
      <w:pPr>
        <w:rPr>
          <w:bCs/>
        </w:rPr>
      </w:pPr>
      <w:r>
        <w:rPr>
          <w:bCs/>
        </w:rPr>
        <w:t>Kontaktna oseba na strani naročnika je …………………….. (ime in priimek, telefon, e-mail).</w:t>
      </w:r>
    </w:p>
    <w:p w14:paraId="025E9806" w14:textId="01FADA6D" w:rsidR="00257FB9" w:rsidRDefault="00257FB9" w:rsidP="00261FFE">
      <w:pPr>
        <w:rPr>
          <w:bCs/>
        </w:rPr>
      </w:pPr>
    </w:p>
    <w:p w14:paraId="0F9A3C94" w14:textId="5FBD73A9" w:rsidR="00257FB9" w:rsidRDefault="00257FB9" w:rsidP="00261FFE">
      <w:pPr>
        <w:rPr>
          <w:bCs/>
        </w:rPr>
      </w:pPr>
      <w:r>
        <w:rPr>
          <w:bCs/>
        </w:rPr>
        <w:t>Kontaktna oseba na strani ponudnika je ………………………… (ime in priimek, telefon, e-mail).</w:t>
      </w:r>
    </w:p>
    <w:p w14:paraId="2770905D" w14:textId="77777777" w:rsidR="004E3847" w:rsidRPr="006A6B95" w:rsidRDefault="004E3847" w:rsidP="00261FFE">
      <w:pPr>
        <w:rPr>
          <w:bCs/>
        </w:rPr>
      </w:pPr>
    </w:p>
    <w:p w14:paraId="187D2E74" w14:textId="77777777" w:rsidR="00FF0C91" w:rsidRDefault="00FF0C91" w:rsidP="002810FD">
      <w:pPr>
        <w:spacing w:line="240" w:lineRule="atLeast"/>
        <w:rPr>
          <w:rFonts w:cs="Arial"/>
          <w:color w:val="000000"/>
        </w:rPr>
      </w:pPr>
    </w:p>
    <w:p w14:paraId="156BE039" w14:textId="77777777" w:rsidR="006A1A48" w:rsidRPr="00BE33FC" w:rsidRDefault="00415AFE" w:rsidP="002810FD">
      <w:pPr>
        <w:spacing w:line="240" w:lineRule="atLeast"/>
        <w:rPr>
          <w:rFonts w:cs="Arial"/>
          <w:b/>
          <w:color w:val="000000"/>
        </w:rPr>
      </w:pPr>
      <w:r>
        <w:rPr>
          <w:rFonts w:cs="Arial"/>
          <w:b/>
          <w:color w:val="000000"/>
        </w:rPr>
        <w:t>9</w:t>
      </w:r>
      <w:r w:rsidR="006A1A48" w:rsidRPr="00BE33FC">
        <w:rPr>
          <w:rFonts w:cs="Arial"/>
          <w:b/>
          <w:color w:val="000000"/>
        </w:rPr>
        <w:t>. člen</w:t>
      </w:r>
    </w:p>
    <w:p w14:paraId="6685BA81" w14:textId="77777777" w:rsidR="006A1A48" w:rsidRDefault="006A1A48" w:rsidP="002810FD">
      <w:pPr>
        <w:spacing w:line="240" w:lineRule="atLeast"/>
        <w:rPr>
          <w:rFonts w:cs="Arial"/>
          <w:color w:val="000000"/>
        </w:rPr>
      </w:pPr>
    </w:p>
    <w:p w14:paraId="3350D1DD" w14:textId="35E5C3AD" w:rsidR="0050042D" w:rsidRDefault="000E0126" w:rsidP="000E0126">
      <w:r w:rsidRPr="004F3788">
        <w:t xml:space="preserve">Ponudnik bo naročniku omogočal stalni nadzor nad kakovostjo opravljenih storitev. Kakovost in obseg izvajanja pogodbenih obveznosti je dolžan nadzirati tudi ponudnik. Pri tem je dolžan opozoriti naročnika na </w:t>
      </w:r>
      <w:r w:rsidRPr="004F3788">
        <w:lastRenderedPageBreak/>
        <w:t>vse okoliščine in pojave, ki ogrožajo ali onemogočajo kakovostno opravljanje pogodbenih obveznosti ali bi lahko povzročili okvaro poslovnih prostorov ali opreme.</w:t>
      </w:r>
    </w:p>
    <w:p w14:paraId="224C0E2E" w14:textId="77777777" w:rsidR="00E207C1" w:rsidRDefault="00E207C1" w:rsidP="0050042D">
      <w:pPr>
        <w:jc w:val="left"/>
        <w:rPr>
          <w:rFonts w:cs="Arial"/>
          <w:b/>
          <w:color w:val="000000"/>
        </w:rPr>
      </w:pPr>
    </w:p>
    <w:p w14:paraId="05A38D88" w14:textId="77777777" w:rsidR="00E207C1" w:rsidRDefault="00E207C1" w:rsidP="0050042D">
      <w:pPr>
        <w:jc w:val="left"/>
        <w:rPr>
          <w:rFonts w:cs="Arial"/>
          <w:b/>
          <w:color w:val="000000"/>
        </w:rPr>
      </w:pPr>
    </w:p>
    <w:p w14:paraId="24ED5D8D" w14:textId="0DA4C844" w:rsidR="000E0126" w:rsidRPr="0050042D" w:rsidRDefault="000E0126" w:rsidP="0050042D">
      <w:pPr>
        <w:jc w:val="left"/>
      </w:pPr>
      <w:r w:rsidRPr="000E0126">
        <w:rPr>
          <w:rFonts w:cs="Arial"/>
          <w:b/>
          <w:color w:val="000000"/>
        </w:rPr>
        <w:t>10. člen</w:t>
      </w:r>
    </w:p>
    <w:p w14:paraId="412AB527" w14:textId="77777777" w:rsidR="000E0126" w:rsidRDefault="000E0126" w:rsidP="002810FD">
      <w:pPr>
        <w:spacing w:line="240" w:lineRule="atLeast"/>
        <w:rPr>
          <w:rFonts w:cs="Arial"/>
          <w:color w:val="000000"/>
        </w:rPr>
      </w:pPr>
    </w:p>
    <w:p w14:paraId="1E746539" w14:textId="77777777" w:rsidR="00310C90" w:rsidRPr="006A6B95" w:rsidRDefault="00310C90" w:rsidP="00310C90">
      <w:pPr>
        <w:rPr>
          <w:rFonts w:cs="Arial"/>
        </w:rPr>
      </w:pPr>
      <w:r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Pr="004F3788">
        <w:t xml:space="preserve"> ponudniku sporočil takoj, najkasneje pa v dveh (2) delovnih dneh od opravljene storitve. Rok za rešitev reklamacije je </w:t>
      </w:r>
      <w:r w:rsidRPr="006A6B95">
        <w:t xml:space="preserve">…………….. </w:t>
      </w:r>
      <w:r w:rsidR="00957F47">
        <w:t xml:space="preserve">(največ en delovni dan) </w:t>
      </w:r>
      <w:r w:rsidRPr="006A6B95">
        <w:t xml:space="preserve">od </w:t>
      </w:r>
      <w:r w:rsidRPr="006A6B95">
        <w:rPr>
          <w:rFonts w:cs="Arial"/>
        </w:rPr>
        <w:t xml:space="preserve">prejema pisnega obvestila o reklamaciji predstavniku </w:t>
      </w:r>
      <w:r w:rsidR="00712D51">
        <w:rPr>
          <w:rFonts w:cs="Arial"/>
        </w:rPr>
        <w:t>ponudnika</w:t>
      </w:r>
      <w:r w:rsidRPr="006A6B95">
        <w:rPr>
          <w:rFonts w:cs="Arial"/>
        </w:rPr>
        <w:t>.</w:t>
      </w:r>
    </w:p>
    <w:p w14:paraId="725BFD31" w14:textId="77777777" w:rsidR="00310C90" w:rsidRPr="006A6B95" w:rsidRDefault="00310C90" w:rsidP="00310C90">
      <w:pPr>
        <w:rPr>
          <w:rFonts w:cs="Arial"/>
        </w:rPr>
      </w:pPr>
    </w:p>
    <w:p w14:paraId="4E0D3790" w14:textId="77777777" w:rsidR="00310C90" w:rsidRPr="006A6B95" w:rsidRDefault="00310C90" w:rsidP="00310C90">
      <w:pPr>
        <w:rPr>
          <w:rFonts w:cs="Arial"/>
        </w:rPr>
      </w:pPr>
      <w:r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E9664F">
        <w:rPr>
          <w:rFonts w:cs="Arial"/>
        </w:rPr>
        <w:t>8</w:t>
      </w:r>
      <w:r w:rsidRPr="006A6B95">
        <w:rPr>
          <w:rFonts w:cs="Arial"/>
        </w:rPr>
        <w:t xml:space="preserve">. členu te pogodbe. </w:t>
      </w:r>
    </w:p>
    <w:p w14:paraId="6C196567" w14:textId="77777777" w:rsidR="002E2957" w:rsidRDefault="002E2957" w:rsidP="002E2957"/>
    <w:p w14:paraId="2554154F" w14:textId="77777777" w:rsidR="002E2957" w:rsidRPr="006A6B95" w:rsidRDefault="002E2957" w:rsidP="002E2957">
      <w:r w:rsidRPr="006A6B95">
        <w:t>Vsi stroški iz naslova upravičenih reklamacij za storitve iz te pogodbe gredo v breme ponudnika.</w:t>
      </w:r>
    </w:p>
    <w:p w14:paraId="25C238F7" w14:textId="77777777" w:rsidR="00310C90" w:rsidRPr="006A6B95" w:rsidRDefault="00310C90" w:rsidP="00310C90">
      <w:pPr>
        <w:rPr>
          <w:rFonts w:cs="Arial"/>
        </w:rPr>
      </w:pPr>
    </w:p>
    <w:p w14:paraId="2710173A" w14:textId="77777777" w:rsidR="002E2957" w:rsidRPr="004F3788" w:rsidRDefault="002E2957" w:rsidP="002E2957">
      <w:pPr>
        <w:rPr>
          <w:rFonts w:cs="Arial"/>
        </w:rPr>
      </w:pPr>
      <w:r w:rsidRPr="004F3788">
        <w:rPr>
          <w:rFonts w:cs="Arial"/>
        </w:rPr>
        <w:t xml:space="preserve">V primeru, da ponudnik ne odpravi ugotovljenih pomanjkljivosti v zahtevanem roku, ima naročnik pravico odkloniti plačilo storitev, ki so predmet reklamacije. </w:t>
      </w:r>
    </w:p>
    <w:p w14:paraId="2F57C817" w14:textId="77777777" w:rsidR="002E2957" w:rsidRPr="004F3788" w:rsidRDefault="002E2957" w:rsidP="002E2957"/>
    <w:p w14:paraId="55A3E0C9" w14:textId="77777777" w:rsidR="00712D51" w:rsidRPr="004F3788" w:rsidRDefault="00712D51" w:rsidP="00712D51">
      <w:r w:rsidRPr="004F3788">
        <w:t xml:space="preserve">V kolikor pride do petih reklamacij </w:t>
      </w:r>
      <w:r w:rsidR="00C111CD" w:rsidRPr="004F3788">
        <w:t xml:space="preserve">zaradi neizpolnjevanja pogodbeno določenih opravil </w:t>
      </w:r>
      <w:r w:rsidRPr="004F3788">
        <w:t>ima naročnik pravico unovčiti garancijo za dobro</w:t>
      </w:r>
      <w:r w:rsidR="00970E69" w:rsidRPr="004F3788">
        <w:t xml:space="preserve"> izvedbo pogodbenih obveznosti. </w:t>
      </w:r>
      <w:r w:rsidRPr="004F3788">
        <w:t>V kolikor bo prišlo do odstopanja od pogodbenih obveznosti še v prvem naslednjem primeru (torej skupaj 6-krat), ima naročnik pravico enostransko prekiniti pogodbo.</w:t>
      </w:r>
    </w:p>
    <w:p w14:paraId="0AF37556" w14:textId="77777777" w:rsidR="002E2957" w:rsidRDefault="002E2957" w:rsidP="002810FD">
      <w:pPr>
        <w:spacing w:line="240" w:lineRule="atLeast"/>
        <w:rPr>
          <w:rFonts w:cs="Arial"/>
          <w:b/>
          <w:bCs/>
          <w:color w:val="000000"/>
        </w:rPr>
      </w:pPr>
    </w:p>
    <w:p w14:paraId="38E91073" w14:textId="77777777" w:rsidR="00FF0C91" w:rsidRDefault="00FF0C91" w:rsidP="002810FD">
      <w:pPr>
        <w:spacing w:line="240" w:lineRule="atLeast"/>
        <w:rPr>
          <w:rFonts w:cs="Arial"/>
          <w:b/>
          <w:bCs/>
          <w:color w:val="000000"/>
        </w:rPr>
      </w:pPr>
    </w:p>
    <w:p w14:paraId="6028EC0F" w14:textId="77777777" w:rsidR="009B3E14" w:rsidRDefault="009B3E14" w:rsidP="002810FD">
      <w:pPr>
        <w:spacing w:line="240" w:lineRule="atLeast"/>
        <w:rPr>
          <w:rFonts w:cs="Arial"/>
          <w:b/>
          <w:bCs/>
          <w:color w:val="000000"/>
        </w:rPr>
      </w:pPr>
      <w:r>
        <w:rPr>
          <w:rFonts w:cs="Arial"/>
          <w:b/>
          <w:bCs/>
          <w:color w:val="000000"/>
        </w:rPr>
        <w:t>1</w:t>
      </w:r>
      <w:r w:rsidR="00C111CD">
        <w:rPr>
          <w:rFonts w:cs="Arial"/>
          <w:b/>
          <w:bCs/>
          <w:color w:val="000000"/>
        </w:rPr>
        <w:t>1</w:t>
      </w:r>
      <w:r>
        <w:rPr>
          <w:rFonts w:cs="Arial"/>
          <w:b/>
          <w:bCs/>
          <w:color w:val="000000"/>
        </w:rPr>
        <w:t>. člen</w:t>
      </w:r>
    </w:p>
    <w:p w14:paraId="1CF4E4F3" w14:textId="77777777" w:rsidR="009B3E14" w:rsidRDefault="009B3E14" w:rsidP="002810FD">
      <w:pPr>
        <w:spacing w:line="240" w:lineRule="atLeast"/>
        <w:rPr>
          <w:rFonts w:cs="Arial"/>
          <w:b/>
          <w:bCs/>
          <w:color w:val="000000"/>
        </w:rPr>
      </w:pPr>
    </w:p>
    <w:p w14:paraId="7A000E86" w14:textId="77777777" w:rsidR="00D84DDC" w:rsidRPr="006A6B95" w:rsidRDefault="00D84DDC" w:rsidP="00D84DDC">
      <w:pPr>
        <w:rPr>
          <w:rFonts w:cs="Arial"/>
        </w:rPr>
      </w:pPr>
      <w:r w:rsidRPr="006A6B95">
        <w:rPr>
          <w:rFonts w:cs="Arial"/>
        </w:rPr>
        <w:t>Ponudnik se obvezuje, da bo ves čas trajanja pogodbe zagotavljal ustrezno tehnično opremo za izvajanje pogodbenih obveznosti in da bo storitve opravl</w:t>
      </w:r>
      <w:r>
        <w:rPr>
          <w:rFonts w:cs="Arial"/>
        </w:rPr>
        <w:t>jal z okolju prijaznimi čistili</w:t>
      </w:r>
      <w:r w:rsidR="0010796D">
        <w:rPr>
          <w:rFonts w:cs="Arial"/>
        </w:rPr>
        <w:t xml:space="preserve"> in dobavljal higiensko papirnate izdelke</w:t>
      </w:r>
      <w:r>
        <w:rPr>
          <w:rFonts w:cs="Arial"/>
        </w:rPr>
        <w:t xml:space="preserve"> skladno z Uredbo o zelenem javnem naročanju.</w:t>
      </w:r>
      <w:r w:rsidRPr="006A6B95">
        <w:rPr>
          <w:rFonts w:cs="Arial"/>
        </w:rPr>
        <w:t xml:space="preserve"> </w:t>
      </w:r>
    </w:p>
    <w:p w14:paraId="6F3A191F" w14:textId="77777777" w:rsidR="00D84DDC" w:rsidRDefault="00D84DDC" w:rsidP="002810FD">
      <w:pPr>
        <w:spacing w:line="240" w:lineRule="atLeast"/>
        <w:rPr>
          <w:rFonts w:cs="Arial"/>
          <w:b/>
          <w:bCs/>
          <w:color w:val="000000"/>
        </w:rPr>
      </w:pPr>
    </w:p>
    <w:p w14:paraId="22E2B093" w14:textId="77777777" w:rsidR="009B3E14" w:rsidRDefault="009B3E14" w:rsidP="009B3E14">
      <w:pPr>
        <w:pStyle w:val="font1"/>
        <w:overflowPunct w:val="0"/>
        <w:autoSpaceDE w:val="0"/>
        <w:autoSpaceDN w:val="0"/>
        <w:adjustRightInd w:val="0"/>
        <w:spacing w:before="0" w:beforeAutospacing="0" w:after="0" w:afterAutospacing="0"/>
        <w:jc w:val="both"/>
        <w:textAlignment w:val="baseline"/>
        <w:rPr>
          <w:sz w:val="20"/>
          <w:szCs w:val="20"/>
          <w:lang w:val="sl-SI"/>
        </w:rPr>
      </w:pPr>
      <w:r w:rsidRPr="00835D1A">
        <w:rPr>
          <w:sz w:val="20"/>
          <w:szCs w:val="20"/>
          <w:lang w:val="sl-SI"/>
        </w:rPr>
        <w:t>Izvajalec mora po prvih šestih mesecih in ob koncu vsakega leta izvajanja te pogodbe naročniku predložiti seznam, iz katerega je razvidno ime in količina čistilnih sredstev, ki jih je porabil pri izvajanju storitve.</w:t>
      </w:r>
    </w:p>
    <w:p w14:paraId="6D9CCA0C" w14:textId="77777777" w:rsidR="009B3E14" w:rsidRPr="00835D1A" w:rsidRDefault="009B3E14" w:rsidP="009B3E14">
      <w:pPr>
        <w:pStyle w:val="font1"/>
        <w:overflowPunct w:val="0"/>
        <w:autoSpaceDE w:val="0"/>
        <w:autoSpaceDN w:val="0"/>
        <w:adjustRightInd w:val="0"/>
        <w:spacing w:before="0" w:beforeAutospacing="0" w:after="0" w:afterAutospacing="0"/>
        <w:jc w:val="both"/>
        <w:textAlignment w:val="baseline"/>
        <w:rPr>
          <w:sz w:val="20"/>
          <w:szCs w:val="20"/>
          <w:lang w:val="sl-SI"/>
        </w:rPr>
      </w:pPr>
    </w:p>
    <w:p w14:paraId="3300159D" w14:textId="77777777" w:rsidR="009B3E14" w:rsidRPr="009B3E14" w:rsidRDefault="009B3E14" w:rsidP="009B3E14">
      <w:pPr>
        <w:pStyle w:val="BodyText"/>
        <w:rPr>
          <w:rFonts w:ascii="Arial" w:hAnsi="Arial" w:cs="Arial"/>
          <w:b w:val="0"/>
          <w:sz w:val="20"/>
        </w:rPr>
      </w:pPr>
      <w:r w:rsidRPr="009B3E14">
        <w:rPr>
          <w:rFonts w:ascii="Arial" w:hAnsi="Arial" w:cs="Arial"/>
          <w:b w:val="0"/>
          <w:sz w:val="20"/>
        </w:rPr>
        <w:t>Izvajalec mora v času veljavnosti te pogodbe na naročnikovo zahtevo dokazati, da površinsko aktivne snovi v dobavljenem blagu izpolnjujejo zahteve glede biološke razgradljivosti iz Uredbe (ES) št. 648/2004</w:t>
      </w:r>
      <w:r w:rsidRPr="009B3E14">
        <w:rPr>
          <w:rStyle w:val="FootnoteReference"/>
          <w:rFonts w:cs="Arial"/>
          <w:b w:val="0"/>
          <w:sz w:val="20"/>
        </w:rPr>
        <w:footnoteReference w:id="7"/>
      </w:r>
      <w:r w:rsidRPr="009B3E14">
        <w:rPr>
          <w:rFonts w:ascii="Arial" w:hAnsi="Arial" w:cs="Arial"/>
          <w:b w:val="0"/>
          <w:sz w:val="20"/>
        </w:rPr>
        <w:t>.</w:t>
      </w:r>
    </w:p>
    <w:p w14:paraId="2549E734" w14:textId="77777777" w:rsidR="00BD7F15" w:rsidRDefault="00BD7F15" w:rsidP="002810FD">
      <w:pPr>
        <w:pStyle w:val="BodyText3"/>
        <w:rPr>
          <w:sz w:val="20"/>
          <w:lang w:val="sl-SI"/>
        </w:rPr>
      </w:pPr>
    </w:p>
    <w:p w14:paraId="1F376E17" w14:textId="77777777" w:rsidR="000519E4" w:rsidRDefault="000519E4" w:rsidP="002810FD">
      <w:pPr>
        <w:pStyle w:val="BodyText3"/>
        <w:rPr>
          <w:sz w:val="20"/>
          <w:lang w:val="sl-SI"/>
        </w:rPr>
      </w:pPr>
      <w:r>
        <w:rPr>
          <w:sz w:val="20"/>
          <w:lang w:val="sl-SI"/>
        </w:rPr>
        <w:t>V primeru slabe kakovosti higiensko papirnatih izdelkov oziroma neizpolnjevanja zahtev kakovosti bo naročnik zahteval laboratorijsko preverjanje na stroške ponudnika.</w:t>
      </w:r>
    </w:p>
    <w:p w14:paraId="2C8724AD" w14:textId="77777777" w:rsidR="000519E4" w:rsidRDefault="000519E4" w:rsidP="002810FD">
      <w:pPr>
        <w:pStyle w:val="BodyText3"/>
        <w:rPr>
          <w:sz w:val="20"/>
          <w:lang w:val="sl-SI"/>
        </w:rPr>
      </w:pPr>
    </w:p>
    <w:p w14:paraId="5796BCCA" w14:textId="77777777" w:rsidR="000519E4" w:rsidRPr="00BD7F15" w:rsidRDefault="000519E4" w:rsidP="000519E4">
      <w:pPr>
        <w:pStyle w:val="font1"/>
        <w:overflowPunct w:val="0"/>
        <w:autoSpaceDE w:val="0"/>
        <w:autoSpaceDN w:val="0"/>
        <w:adjustRightInd w:val="0"/>
        <w:spacing w:before="0" w:beforeAutospacing="0" w:after="0" w:afterAutospacing="0"/>
        <w:jc w:val="both"/>
        <w:textAlignment w:val="baseline"/>
        <w:rPr>
          <w:sz w:val="20"/>
          <w:szCs w:val="20"/>
          <w:lang w:val="sl-SI"/>
        </w:rPr>
      </w:pPr>
      <w:r w:rsidRPr="00BD7F15">
        <w:rPr>
          <w:sz w:val="20"/>
          <w:szCs w:val="20"/>
          <w:lang w:val="sl-SI"/>
        </w:rPr>
        <w:t xml:space="preserve">V primeru, da izvajalec ne izpolnjuje pogodbenih obveznosti na način, predviden v </w:t>
      </w:r>
      <w:r>
        <w:rPr>
          <w:sz w:val="20"/>
          <w:szCs w:val="20"/>
          <w:lang w:val="sl-SI"/>
        </w:rPr>
        <w:t>2</w:t>
      </w:r>
      <w:r w:rsidRPr="00BD7F15">
        <w:rPr>
          <w:sz w:val="20"/>
          <w:szCs w:val="20"/>
          <w:lang w:val="sl-SI"/>
        </w:rPr>
        <w:t>.</w:t>
      </w:r>
      <w:r>
        <w:rPr>
          <w:sz w:val="20"/>
          <w:szCs w:val="20"/>
          <w:lang w:val="sl-SI"/>
        </w:rPr>
        <w:t>,</w:t>
      </w:r>
      <w:r w:rsidRPr="00BD7F15">
        <w:rPr>
          <w:sz w:val="20"/>
          <w:szCs w:val="20"/>
          <w:lang w:val="sl-SI"/>
        </w:rPr>
        <w:t xml:space="preserve"> </w:t>
      </w:r>
      <w:r>
        <w:rPr>
          <w:sz w:val="20"/>
          <w:szCs w:val="20"/>
          <w:lang w:val="sl-SI"/>
        </w:rPr>
        <w:t>3</w:t>
      </w:r>
      <w:r w:rsidRPr="00BD7F15">
        <w:rPr>
          <w:sz w:val="20"/>
          <w:szCs w:val="20"/>
          <w:lang w:val="sl-SI"/>
        </w:rPr>
        <w:t>.</w:t>
      </w:r>
      <w:r>
        <w:rPr>
          <w:sz w:val="20"/>
          <w:szCs w:val="20"/>
          <w:lang w:val="sl-SI"/>
        </w:rPr>
        <w:t xml:space="preserve"> in 4.</w:t>
      </w:r>
      <w:r w:rsidRPr="00BD7F15">
        <w:rPr>
          <w:sz w:val="20"/>
          <w:szCs w:val="20"/>
          <w:lang w:val="sl-SI"/>
        </w:rPr>
        <w:t xml:space="preserve"> odstavku tega člena, začne naročnik ustrezne postopke za prekinitev te pogodbe.</w:t>
      </w:r>
    </w:p>
    <w:p w14:paraId="4CD57736" w14:textId="77777777" w:rsidR="000519E4" w:rsidRPr="003334CD" w:rsidRDefault="000519E4" w:rsidP="002810FD">
      <w:pPr>
        <w:pStyle w:val="BodyText3"/>
        <w:rPr>
          <w:sz w:val="20"/>
          <w:lang w:val="sl-SI"/>
        </w:rPr>
      </w:pPr>
    </w:p>
    <w:p w14:paraId="344B26B0" w14:textId="77777777" w:rsidR="009B3E14" w:rsidRPr="003334CD" w:rsidRDefault="009B3E14" w:rsidP="002810FD">
      <w:pPr>
        <w:pStyle w:val="BodyText3"/>
        <w:rPr>
          <w:sz w:val="20"/>
          <w:lang w:val="sl-SI"/>
        </w:rPr>
      </w:pPr>
    </w:p>
    <w:p w14:paraId="42180022" w14:textId="77777777" w:rsidR="006A1A48" w:rsidRPr="00231064" w:rsidRDefault="006A1A48" w:rsidP="002810FD">
      <w:pPr>
        <w:pStyle w:val="BodyText3"/>
        <w:rPr>
          <w:b/>
          <w:bCs/>
          <w:sz w:val="20"/>
          <w:lang w:val="sl-SI"/>
        </w:rPr>
      </w:pPr>
      <w:r w:rsidRPr="00231064">
        <w:rPr>
          <w:b/>
          <w:bCs/>
          <w:sz w:val="20"/>
          <w:lang w:val="sl-SI"/>
        </w:rPr>
        <w:t>1</w:t>
      </w:r>
      <w:r w:rsidR="00C111CD">
        <w:rPr>
          <w:b/>
          <w:bCs/>
          <w:sz w:val="20"/>
          <w:lang w:val="sl-SI"/>
        </w:rPr>
        <w:t>2</w:t>
      </w:r>
      <w:r w:rsidRPr="00231064">
        <w:rPr>
          <w:b/>
          <w:bCs/>
          <w:sz w:val="20"/>
          <w:lang w:val="sl-SI"/>
        </w:rPr>
        <w:t>. člen</w:t>
      </w:r>
    </w:p>
    <w:p w14:paraId="2DC9FC28" w14:textId="77777777" w:rsidR="003334CD" w:rsidRDefault="003334CD" w:rsidP="003334CD">
      <w:pPr>
        <w:rPr>
          <w:rFonts w:cs="Arial"/>
        </w:rPr>
      </w:pPr>
    </w:p>
    <w:p w14:paraId="38DB6246" w14:textId="77777777" w:rsidR="003334CD" w:rsidRDefault="003334CD" w:rsidP="003334CD">
      <w:pPr>
        <w:rPr>
          <w:rFonts w:cs="Arial"/>
          <w:szCs w:val="20"/>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5355E5CE" w14:textId="77777777" w:rsidR="006A1A48" w:rsidRDefault="006A1A48" w:rsidP="002810FD">
      <w:pPr>
        <w:pStyle w:val="BodyText3"/>
        <w:rPr>
          <w:b/>
          <w:sz w:val="20"/>
          <w:lang w:val="sl-SI"/>
        </w:rPr>
      </w:pPr>
    </w:p>
    <w:p w14:paraId="215DE987" w14:textId="77777777" w:rsidR="005B2802" w:rsidRPr="00231064" w:rsidRDefault="005B2802" w:rsidP="002810FD">
      <w:pPr>
        <w:pStyle w:val="BodyText3"/>
        <w:rPr>
          <w:b/>
          <w:sz w:val="20"/>
          <w:lang w:val="sl-SI"/>
        </w:rPr>
      </w:pPr>
    </w:p>
    <w:p w14:paraId="2AD4A3C8" w14:textId="77777777" w:rsidR="00FF0C91" w:rsidRDefault="00FF0C91">
      <w:pPr>
        <w:pStyle w:val="BodyText3"/>
        <w:rPr>
          <w:b/>
          <w:sz w:val="20"/>
          <w:lang w:val="sl-SI"/>
        </w:rPr>
      </w:pPr>
      <w:r>
        <w:rPr>
          <w:b/>
          <w:sz w:val="20"/>
          <w:lang w:val="sl-SI"/>
        </w:rPr>
        <w:t>1</w:t>
      </w:r>
      <w:r w:rsidR="00C111CD">
        <w:rPr>
          <w:b/>
          <w:sz w:val="20"/>
          <w:lang w:val="sl-SI"/>
        </w:rPr>
        <w:t>3</w:t>
      </w:r>
      <w:r>
        <w:rPr>
          <w:b/>
          <w:sz w:val="20"/>
          <w:lang w:val="sl-SI"/>
        </w:rPr>
        <w:t>. člen</w:t>
      </w:r>
    </w:p>
    <w:p w14:paraId="3A9BEAED" w14:textId="77777777" w:rsidR="00FF0C91" w:rsidRDefault="00FF0C91">
      <w:pPr>
        <w:pStyle w:val="BodyText3"/>
        <w:rPr>
          <w:b/>
          <w:sz w:val="20"/>
          <w:lang w:val="sl-SI"/>
        </w:rPr>
      </w:pPr>
    </w:p>
    <w:p w14:paraId="0A905394" w14:textId="77777777" w:rsidR="00310C90" w:rsidRPr="00770D33" w:rsidRDefault="009B3E14" w:rsidP="00310C90">
      <w:pPr>
        <w:rPr>
          <w:rFonts w:cs="Arial"/>
          <w:b/>
        </w:rPr>
      </w:pPr>
      <w:r>
        <w:rPr>
          <w:rFonts w:cs="Arial"/>
          <w:b/>
        </w:rPr>
        <w:t>1</w:t>
      </w:r>
      <w:r w:rsidR="00C111CD">
        <w:rPr>
          <w:rFonts w:cs="Arial"/>
          <w:b/>
        </w:rPr>
        <w:t>3</w:t>
      </w:r>
      <w:r w:rsidR="00310C90" w:rsidRPr="00770D33">
        <w:rPr>
          <w:rFonts w:cs="Arial"/>
          <w:b/>
        </w:rPr>
        <w:t>.1.</w:t>
      </w:r>
    </w:p>
    <w:p w14:paraId="5DE30132" w14:textId="77777777" w:rsidR="00310C90" w:rsidRPr="006A6B95" w:rsidRDefault="00310C90" w:rsidP="00310C90">
      <w:pPr>
        <w:rPr>
          <w:rFonts w:cs="Arial"/>
        </w:rPr>
      </w:pPr>
      <w:r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68B1D05A" w14:textId="77777777" w:rsidR="00310C90" w:rsidRPr="006A6B95" w:rsidRDefault="00310C90" w:rsidP="00310C90">
      <w:pPr>
        <w:spacing w:line="240" w:lineRule="atLeast"/>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6B485D73" w14:textId="77777777" w:rsidR="00464FDB" w:rsidRDefault="00464FDB" w:rsidP="00310C90">
      <w:pPr>
        <w:rPr>
          <w:b/>
        </w:rPr>
      </w:pPr>
    </w:p>
    <w:p w14:paraId="072161C1" w14:textId="63CDDA9B" w:rsidR="00310C90" w:rsidRPr="00770D33" w:rsidRDefault="009B3E14" w:rsidP="00310C90">
      <w:pPr>
        <w:rPr>
          <w:b/>
        </w:rPr>
      </w:pPr>
      <w:r>
        <w:rPr>
          <w:b/>
        </w:rPr>
        <w:lastRenderedPageBreak/>
        <w:t>1</w:t>
      </w:r>
      <w:r w:rsidR="00C111CD">
        <w:rPr>
          <w:b/>
        </w:rPr>
        <w:t>3</w:t>
      </w:r>
      <w:r w:rsidR="00310C90" w:rsidRPr="00770D33">
        <w:rPr>
          <w:b/>
        </w:rPr>
        <w:t>.2.</w:t>
      </w:r>
    </w:p>
    <w:p w14:paraId="452F8D33" w14:textId="0615D4AB" w:rsidR="00310C90" w:rsidRPr="006A6B95" w:rsidRDefault="00310C90" w:rsidP="007C299D">
      <w:pPr>
        <w:spacing w:line="240" w:lineRule="atLeast"/>
        <w:rPr>
          <w:rFonts w:cs="Arial"/>
        </w:rPr>
      </w:pPr>
      <w:r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4C48A7C8" w14:textId="77777777" w:rsidR="00310C90" w:rsidRPr="006A6B95" w:rsidRDefault="00310C90" w:rsidP="00310C90">
      <w:pPr>
        <w:rPr>
          <w:rFonts w:cs="Arial"/>
        </w:rPr>
      </w:pPr>
    </w:p>
    <w:p w14:paraId="1A597DB9" w14:textId="77777777" w:rsidR="00310C90" w:rsidRPr="006A6B95" w:rsidRDefault="00310C90" w:rsidP="00310C90">
      <w:pPr>
        <w:rPr>
          <w:rFonts w:cs="Arial"/>
        </w:rPr>
      </w:pPr>
      <w:r w:rsidRPr="006A6B95">
        <w:rPr>
          <w:rFonts w:cs="Arial"/>
        </w:rPr>
        <w:t>Naročnik ima pravico zahtevati delovno poročilo o posameznem posegu, ki ga je ponudnik opravil.</w:t>
      </w:r>
    </w:p>
    <w:p w14:paraId="7638E26B" w14:textId="77777777" w:rsidR="00310C90" w:rsidRPr="006A6B95" w:rsidRDefault="00310C90" w:rsidP="00310C90">
      <w:pPr>
        <w:rPr>
          <w:rFonts w:cs="Arial"/>
        </w:rPr>
      </w:pPr>
    </w:p>
    <w:p w14:paraId="7F531642" w14:textId="77777777" w:rsidR="00310C90" w:rsidRPr="006A6B95" w:rsidRDefault="00310C90" w:rsidP="00310C90">
      <w:pPr>
        <w:rPr>
          <w:rFonts w:cs="Arial"/>
        </w:rPr>
      </w:pPr>
      <w:r w:rsidRPr="006A6B95">
        <w:rPr>
          <w:rFonts w:cs="Arial"/>
        </w:rPr>
        <w:t>Za ponudnika, ki opravlja za naročnika pogodbene obveznosti, velja glede teh obveznosti enako strog način varovanja podatkov, kot jih ima naročnik sam.</w:t>
      </w:r>
    </w:p>
    <w:p w14:paraId="3189D7B1" w14:textId="77777777" w:rsidR="00C111CD" w:rsidRDefault="00C111CD">
      <w:pPr>
        <w:jc w:val="left"/>
        <w:rPr>
          <w:b/>
        </w:rPr>
      </w:pPr>
    </w:p>
    <w:p w14:paraId="10246291" w14:textId="77777777" w:rsidR="00310C90" w:rsidRPr="00770D33" w:rsidRDefault="00310C90" w:rsidP="00310C90">
      <w:pPr>
        <w:rPr>
          <w:b/>
        </w:rPr>
      </w:pPr>
      <w:r w:rsidRPr="00770D33">
        <w:rPr>
          <w:b/>
        </w:rPr>
        <w:t>1</w:t>
      </w:r>
      <w:r w:rsidR="00C111CD">
        <w:rPr>
          <w:b/>
        </w:rPr>
        <w:t>3</w:t>
      </w:r>
      <w:r w:rsidRPr="00770D33">
        <w:rPr>
          <w:b/>
        </w:rPr>
        <w:t>.3.</w:t>
      </w:r>
    </w:p>
    <w:p w14:paraId="5EE6102B" w14:textId="77777777" w:rsidR="00310C90" w:rsidRPr="006A6B95" w:rsidRDefault="00310C90" w:rsidP="00310C90">
      <w:pPr>
        <w:rPr>
          <w:rFonts w:cs="Arial"/>
        </w:rPr>
      </w:pPr>
      <w:r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B072401" w14:textId="77777777" w:rsidR="00310C90" w:rsidRDefault="00310C90">
      <w:pPr>
        <w:pStyle w:val="BodyText3"/>
        <w:rPr>
          <w:b/>
          <w:sz w:val="20"/>
          <w:lang w:val="sl-SI"/>
        </w:rPr>
      </w:pPr>
    </w:p>
    <w:p w14:paraId="1BFD00CC" w14:textId="77777777" w:rsidR="00310C90" w:rsidRDefault="00310C90">
      <w:pPr>
        <w:pStyle w:val="BodyText3"/>
        <w:rPr>
          <w:b/>
          <w:sz w:val="20"/>
          <w:lang w:val="sl-SI"/>
        </w:rPr>
      </w:pPr>
    </w:p>
    <w:p w14:paraId="5414620F" w14:textId="77777777" w:rsidR="00310C90" w:rsidRDefault="00A16D6A">
      <w:pPr>
        <w:pStyle w:val="BodyText3"/>
        <w:rPr>
          <w:b/>
          <w:sz w:val="20"/>
          <w:lang w:val="sl-SI"/>
        </w:rPr>
      </w:pPr>
      <w:r>
        <w:rPr>
          <w:b/>
          <w:sz w:val="20"/>
          <w:lang w:val="sl-SI"/>
        </w:rPr>
        <w:t>1</w:t>
      </w:r>
      <w:r w:rsidR="00C111CD">
        <w:rPr>
          <w:b/>
          <w:sz w:val="20"/>
          <w:lang w:val="sl-SI"/>
        </w:rPr>
        <w:t>4</w:t>
      </w:r>
      <w:r w:rsidR="00310C90">
        <w:rPr>
          <w:b/>
          <w:sz w:val="20"/>
          <w:lang w:val="sl-SI"/>
        </w:rPr>
        <w:t>. člen</w:t>
      </w:r>
    </w:p>
    <w:p w14:paraId="2D02AC06" w14:textId="77777777" w:rsidR="00310C90" w:rsidRDefault="00310C90">
      <w:pPr>
        <w:pStyle w:val="BodyText3"/>
        <w:rPr>
          <w:b/>
          <w:sz w:val="20"/>
          <w:lang w:val="sl-SI"/>
        </w:rPr>
      </w:pPr>
    </w:p>
    <w:p w14:paraId="5A8E1C19" w14:textId="77777777" w:rsidR="00310C90" w:rsidRPr="006A6B95" w:rsidRDefault="00310C90" w:rsidP="00310C90">
      <w:pPr>
        <w:rPr>
          <w:rFonts w:cs="Arial"/>
        </w:rPr>
      </w:pPr>
      <w:r w:rsidRPr="006A6B95">
        <w:rPr>
          <w:rFonts w:cs="Arial"/>
        </w:rPr>
        <w:t xml:space="preserve">Za varstvo delavcev, ki izvajajo dela po tej pogodbi, odgovarja ponudnik v skladu z veljavnimi splošnimi in posebnimi določili zakona o varnosti in zdravju pri delu, ter pravilnika o varnosti in zdravju pri uporabi delovne opreme. </w:t>
      </w:r>
    </w:p>
    <w:p w14:paraId="18D8D495" w14:textId="77777777" w:rsidR="00310C90" w:rsidRPr="006A6B95" w:rsidRDefault="00310C90" w:rsidP="00310C90">
      <w:pPr>
        <w:rPr>
          <w:rFonts w:cs="Arial"/>
        </w:rPr>
      </w:pPr>
    </w:p>
    <w:p w14:paraId="51602860" w14:textId="77777777" w:rsidR="00310C90" w:rsidRPr="006A6B95" w:rsidRDefault="00310C90" w:rsidP="00310C90">
      <w:pPr>
        <w:rPr>
          <w:rFonts w:cs="Arial"/>
        </w:rPr>
      </w:pPr>
      <w:r w:rsidRPr="006A6B95">
        <w:rPr>
          <w:rFonts w:cs="Arial"/>
        </w:rPr>
        <w:t>Ponudnik skrbi za požarno varnost v zvezi s svojimi deli. Prav tako ponudnik skrbi za varstvo pri delu pred nevarnostjo električnega toka za svoja dela. Ponudnik bo pri svojem delu upošteval zakon o varstvu pred požarom (</w:t>
      </w:r>
      <w:proofErr w:type="spellStart"/>
      <w:r w:rsidRPr="006A6B95">
        <w:rPr>
          <w:rFonts w:cs="Arial"/>
        </w:rPr>
        <w:t>Ur.l</w:t>
      </w:r>
      <w:proofErr w:type="spellEnd"/>
      <w:r w:rsidRPr="006A6B95">
        <w:rPr>
          <w:rFonts w:cs="Arial"/>
        </w:rPr>
        <w:t>. 71/93 in 87/2001 ter JUS J.1.060).</w:t>
      </w:r>
    </w:p>
    <w:p w14:paraId="70F9D951" w14:textId="77777777" w:rsidR="00310C90" w:rsidRPr="006A6B95" w:rsidRDefault="00310C90" w:rsidP="00310C90">
      <w:pPr>
        <w:rPr>
          <w:rFonts w:cs="Arial"/>
        </w:rPr>
      </w:pPr>
    </w:p>
    <w:p w14:paraId="3C12EE97" w14:textId="4A8B9A4A" w:rsidR="00310C90" w:rsidRPr="006A6B95" w:rsidRDefault="00310C90" w:rsidP="00310C90">
      <w:pPr>
        <w:rPr>
          <w:rFonts w:cs="Arial"/>
        </w:rPr>
      </w:pPr>
      <w:r w:rsidRPr="006A6B95">
        <w:rPr>
          <w:rFonts w:cs="Arial"/>
        </w:rPr>
        <w:t>Ponudnik jamči za varno delo z nevarnimi biološkimi tekočinami. Ponudnik skrbi za zdravstvene preglede svojih delavcev (higienski minimum). Prav tako ponudnik skrbi, da delavci pri svojem delu ne spravljajo v življenjsko ogroženost drugih ljudi.</w:t>
      </w:r>
    </w:p>
    <w:p w14:paraId="3D57DB91" w14:textId="77777777" w:rsidR="007E0085" w:rsidRDefault="007E0085">
      <w:pPr>
        <w:pStyle w:val="BodyText3"/>
        <w:rPr>
          <w:b/>
          <w:sz w:val="20"/>
          <w:lang w:val="sl-SI"/>
        </w:rPr>
      </w:pPr>
    </w:p>
    <w:p w14:paraId="6E8F12CE" w14:textId="77777777" w:rsidR="007E0085" w:rsidRDefault="007E0085">
      <w:pPr>
        <w:pStyle w:val="BodyText3"/>
        <w:rPr>
          <w:b/>
          <w:sz w:val="20"/>
          <w:lang w:val="sl-SI"/>
        </w:rPr>
      </w:pPr>
    </w:p>
    <w:p w14:paraId="01D14D78" w14:textId="77777777" w:rsidR="00310C90" w:rsidRDefault="00EA4207">
      <w:pPr>
        <w:pStyle w:val="BodyText3"/>
        <w:rPr>
          <w:b/>
          <w:sz w:val="20"/>
          <w:lang w:val="sl-SI"/>
        </w:rPr>
      </w:pPr>
      <w:r>
        <w:rPr>
          <w:b/>
          <w:sz w:val="20"/>
          <w:lang w:val="sl-SI"/>
        </w:rPr>
        <w:t>1</w:t>
      </w:r>
      <w:r w:rsidR="00C111CD">
        <w:rPr>
          <w:b/>
          <w:sz w:val="20"/>
          <w:lang w:val="sl-SI"/>
        </w:rPr>
        <w:t>5</w:t>
      </w:r>
      <w:r w:rsidR="00310C90">
        <w:rPr>
          <w:b/>
          <w:sz w:val="20"/>
          <w:lang w:val="sl-SI"/>
        </w:rPr>
        <w:t>. člen</w:t>
      </w:r>
    </w:p>
    <w:p w14:paraId="5595A5F8" w14:textId="77777777" w:rsidR="00310C90" w:rsidRDefault="00310C90">
      <w:pPr>
        <w:pStyle w:val="BodyText3"/>
        <w:rPr>
          <w:b/>
          <w:sz w:val="20"/>
          <w:lang w:val="sl-SI"/>
        </w:rPr>
      </w:pPr>
    </w:p>
    <w:p w14:paraId="690D0FD5" w14:textId="146CC7FD" w:rsidR="005B2802" w:rsidRPr="006A6B95" w:rsidRDefault="005B2802" w:rsidP="005B2802">
      <w:pPr>
        <w:pStyle w:val="BESEDILO"/>
        <w:keepLines w:val="0"/>
        <w:widowControl/>
        <w:tabs>
          <w:tab w:val="clear" w:pos="2155"/>
        </w:tabs>
        <w:rPr>
          <w:rFonts w:cs="Arial"/>
          <w:kern w:val="0"/>
          <w:szCs w:val="24"/>
        </w:rPr>
      </w:pPr>
      <w:r w:rsidRPr="00D11DA5">
        <w:rPr>
          <w:rFonts w:cs="Arial"/>
          <w:kern w:val="0"/>
          <w:szCs w:val="24"/>
        </w:rPr>
        <w:t>Ponudnik ima zavarovano odgovornost za dejavnost, ki je predmet naročila, oziroma zavarovano odgovornost za škodo, ki bi utegnila nastati naročniku in tretjim osebam v zvezi z opravljanjem njegove dejavnosti</w:t>
      </w:r>
      <w:r w:rsidR="00E207C1">
        <w:rPr>
          <w:rFonts w:cs="Arial"/>
          <w:kern w:val="0"/>
          <w:szCs w:val="24"/>
        </w:rPr>
        <w:t xml:space="preserve"> v višini najmanj 50.000,00 EUR za čas izvajanja storitev.</w:t>
      </w:r>
      <w:r w:rsidRPr="00D11DA5">
        <w:rPr>
          <w:rFonts w:cs="Arial"/>
          <w:kern w:val="0"/>
          <w:szCs w:val="24"/>
        </w:rPr>
        <w:t xml:space="preserve"> (priloga 4).</w:t>
      </w:r>
    </w:p>
    <w:p w14:paraId="35254F12" w14:textId="77777777" w:rsidR="00310C90" w:rsidRDefault="00310C90">
      <w:pPr>
        <w:pStyle w:val="BodyText3"/>
        <w:rPr>
          <w:b/>
          <w:sz w:val="20"/>
          <w:lang w:val="sl-SI"/>
        </w:rPr>
      </w:pPr>
    </w:p>
    <w:p w14:paraId="73574692" w14:textId="77777777" w:rsidR="00310C90" w:rsidRDefault="00310C90">
      <w:pPr>
        <w:pStyle w:val="BodyText3"/>
        <w:rPr>
          <w:b/>
          <w:sz w:val="20"/>
          <w:lang w:val="sl-SI"/>
        </w:rPr>
      </w:pPr>
    </w:p>
    <w:p w14:paraId="763B317E" w14:textId="77777777" w:rsidR="00310C90" w:rsidRDefault="00310C90">
      <w:pPr>
        <w:pStyle w:val="BodyText3"/>
        <w:rPr>
          <w:b/>
          <w:sz w:val="20"/>
          <w:lang w:val="sl-SI"/>
        </w:rPr>
      </w:pPr>
      <w:r>
        <w:rPr>
          <w:b/>
          <w:sz w:val="20"/>
          <w:lang w:val="sl-SI"/>
        </w:rPr>
        <w:t>1</w:t>
      </w:r>
      <w:r w:rsidR="00C111CD">
        <w:rPr>
          <w:b/>
          <w:sz w:val="20"/>
          <w:lang w:val="sl-SI"/>
        </w:rPr>
        <w:t>6</w:t>
      </w:r>
      <w:r>
        <w:rPr>
          <w:b/>
          <w:sz w:val="20"/>
          <w:lang w:val="sl-SI"/>
        </w:rPr>
        <w:t>. člen</w:t>
      </w:r>
    </w:p>
    <w:p w14:paraId="57E6A2B0" w14:textId="77777777" w:rsidR="00310C90" w:rsidRDefault="00310C90">
      <w:pPr>
        <w:pStyle w:val="BodyText3"/>
        <w:rPr>
          <w:b/>
          <w:sz w:val="20"/>
          <w:lang w:val="sl-SI"/>
        </w:rPr>
      </w:pPr>
    </w:p>
    <w:p w14:paraId="45FC13C7" w14:textId="77777777" w:rsidR="00310C90" w:rsidRPr="006A6B95" w:rsidRDefault="00310C90" w:rsidP="00310C90">
      <w:pPr>
        <w:rPr>
          <w:rFonts w:cs="Arial"/>
        </w:rPr>
      </w:pPr>
      <w:r w:rsidRPr="006A6B95">
        <w:rPr>
          <w:rFonts w:cs="Arial"/>
        </w:rPr>
        <w:t>Ponudnik jamči, da ima z vsemi svojimi delavci oziroma podizvajalci sklenjene pogodbe o delovnem razmerju, po katerih izpolnjuje delavcem zakonsko določene normative (pogoji dela, varstvo delavcev, plače).</w:t>
      </w:r>
    </w:p>
    <w:p w14:paraId="728F8AF6" w14:textId="77777777" w:rsidR="00310C90" w:rsidRPr="006A6B95" w:rsidRDefault="00310C90" w:rsidP="00310C90">
      <w:pPr>
        <w:rPr>
          <w:rFonts w:cs="Arial"/>
        </w:rPr>
      </w:pPr>
      <w:r w:rsidRPr="006A6B95">
        <w:rPr>
          <w:rFonts w:cs="Arial"/>
        </w:rPr>
        <w:t>Ponudnik prav tako jamči, da vsi zaposleni izpolnjujejo splošna zakonska določila o zaposlovanju.</w:t>
      </w:r>
    </w:p>
    <w:p w14:paraId="07D2FF20" w14:textId="77777777" w:rsidR="00310C90" w:rsidRDefault="00310C90" w:rsidP="00FF0C91">
      <w:pPr>
        <w:pStyle w:val="default"/>
        <w:jc w:val="both"/>
        <w:rPr>
          <w:bCs/>
          <w:iCs/>
          <w:color w:val="auto"/>
          <w:sz w:val="20"/>
          <w:szCs w:val="20"/>
          <w:highlight w:val="yellow"/>
        </w:rPr>
      </w:pPr>
    </w:p>
    <w:p w14:paraId="44921690" w14:textId="77777777" w:rsidR="00C87319" w:rsidRPr="0011249B" w:rsidRDefault="00C87319" w:rsidP="00C87319">
      <w:pPr>
        <w:pStyle w:val="default"/>
        <w:jc w:val="both"/>
        <w:rPr>
          <w:b/>
          <w:bCs/>
          <w:iCs/>
          <w:color w:val="auto"/>
          <w:sz w:val="20"/>
          <w:szCs w:val="20"/>
        </w:rPr>
      </w:pPr>
      <w:r w:rsidRPr="0011249B">
        <w:rPr>
          <w:b/>
          <w:bCs/>
          <w:iCs/>
          <w:color w:val="auto"/>
          <w:sz w:val="20"/>
          <w:szCs w:val="20"/>
        </w:rPr>
        <w:t>16.1</w:t>
      </w:r>
    </w:p>
    <w:p w14:paraId="6115722B" w14:textId="2DA797A3" w:rsidR="00ED2809" w:rsidRPr="00C34EE0" w:rsidRDefault="00ED2809" w:rsidP="00ED2809">
      <w:pPr>
        <w:rPr>
          <w:lang w:eastAsia="sl-SI"/>
        </w:rPr>
      </w:pPr>
      <w:r w:rsidRPr="00C34EE0">
        <w:rPr>
          <w:lang w:eastAsia="sl-SI"/>
        </w:rPr>
        <w:t>Ponudnik se obvezuje na zahtevo naročnika predložiti ustrezna dokazila o zagotavljanj</w:t>
      </w:r>
      <w:r w:rsidR="0022109A" w:rsidRPr="00C34EE0">
        <w:rPr>
          <w:lang w:eastAsia="sl-SI"/>
        </w:rPr>
        <w:t>u</w:t>
      </w:r>
      <w:r w:rsidRPr="00C34EE0">
        <w:rPr>
          <w:lang w:eastAsia="sl-SI"/>
        </w:rPr>
        <w:t xml:space="preserve">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w:t>
      </w:r>
      <w:r w:rsidR="0022109A" w:rsidRPr="00C34EE0">
        <w:rPr>
          <w:lang w:eastAsia="sl-SI"/>
        </w:rPr>
        <w:t>i</w:t>
      </w:r>
      <w:r w:rsidRPr="00C34EE0">
        <w:rPr>
          <w:lang w:eastAsia="sl-SI"/>
        </w:rPr>
        <w:t xml:space="preserve"> </w:t>
      </w:r>
      <w:r w:rsidR="00C34EE0" w:rsidRPr="00C34EE0">
        <w:rPr>
          <w:lang w:eastAsia="sl-SI"/>
        </w:rPr>
        <w:t>prejemki</w:t>
      </w:r>
      <w:r w:rsidRPr="00C34EE0">
        <w:rPr>
          <w:lang w:eastAsia="sl-SI"/>
        </w:rPr>
        <w:t>. Ponudnik mora k dokazilu priložiti tudi pisna soglasja čistilnega osebja za predložitev takih dokazil.</w:t>
      </w:r>
    </w:p>
    <w:p w14:paraId="2CC8D221" w14:textId="6CF26E23" w:rsidR="00C87319" w:rsidRPr="00C34EE0" w:rsidRDefault="00C87319" w:rsidP="00FF0C91">
      <w:pPr>
        <w:pStyle w:val="default"/>
        <w:jc w:val="both"/>
        <w:rPr>
          <w:bCs/>
          <w:iCs/>
          <w:color w:val="auto"/>
          <w:sz w:val="20"/>
          <w:szCs w:val="20"/>
          <w:highlight w:val="yellow"/>
        </w:rPr>
      </w:pPr>
    </w:p>
    <w:p w14:paraId="4CBDD122" w14:textId="77777777" w:rsidR="007246BF" w:rsidRPr="00C34EE0" w:rsidRDefault="007246BF" w:rsidP="007246BF">
      <w:pPr>
        <w:rPr>
          <w:lang w:eastAsia="sl-SI"/>
        </w:rPr>
      </w:pPr>
      <w:r w:rsidRPr="00C34EE0">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2F31F6E2" w14:textId="458A5061" w:rsidR="00A16D6A" w:rsidRDefault="00A16D6A" w:rsidP="00FF0C91">
      <w:pPr>
        <w:pStyle w:val="default"/>
        <w:jc w:val="both"/>
        <w:rPr>
          <w:bCs/>
          <w:iCs/>
          <w:color w:val="auto"/>
          <w:sz w:val="20"/>
          <w:szCs w:val="20"/>
          <w:highlight w:val="yellow"/>
        </w:rPr>
      </w:pPr>
    </w:p>
    <w:p w14:paraId="663A8116" w14:textId="77777777" w:rsidR="00C34EE0" w:rsidRPr="00C34EE0" w:rsidRDefault="00C34EE0" w:rsidP="00FF0C91">
      <w:pPr>
        <w:pStyle w:val="default"/>
        <w:jc w:val="both"/>
        <w:rPr>
          <w:bCs/>
          <w:iCs/>
          <w:color w:val="auto"/>
          <w:sz w:val="20"/>
          <w:szCs w:val="20"/>
          <w:highlight w:val="yellow"/>
        </w:rPr>
      </w:pPr>
    </w:p>
    <w:p w14:paraId="2AD90D1A" w14:textId="77777777" w:rsidR="00310C90" w:rsidRPr="00310C90" w:rsidRDefault="00310C90" w:rsidP="00310C90">
      <w:pPr>
        <w:jc w:val="left"/>
        <w:rPr>
          <w:b/>
        </w:rPr>
      </w:pPr>
      <w:r w:rsidRPr="00310C90">
        <w:rPr>
          <w:b/>
        </w:rPr>
        <w:t>1</w:t>
      </w:r>
      <w:r w:rsidR="00C111CD">
        <w:rPr>
          <w:b/>
        </w:rPr>
        <w:t>7</w:t>
      </w:r>
      <w:r w:rsidRPr="00310C90">
        <w:rPr>
          <w:b/>
        </w:rPr>
        <w:t>. člen</w:t>
      </w:r>
    </w:p>
    <w:p w14:paraId="63D85F7B" w14:textId="77777777" w:rsidR="00310C90" w:rsidRPr="006A6B95" w:rsidRDefault="00310C90" w:rsidP="00310C90">
      <w:pPr>
        <w:rPr>
          <w:rFonts w:cs="Arial"/>
        </w:rPr>
      </w:pPr>
    </w:p>
    <w:p w14:paraId="7ED3E4FF" w14:textId="77777777" w:rsidR="00310C90" w:rsidRPr="006A6B95" w:rsidRDefault="00310C90" w:rsidP="00310C90">
      <w:pPr>
        <w:rPr>
          <w:rFonts w:cs="Arial"/>
        </w:rPr>
      </w:pPr>
      <w:r w:rsidRPr="006A6B95">
        <w:rPr>
          <w:rFonts w:cs="Arial"/>
        </w:rPr>
        <w:t>Naročnik se obvezuje, da bo za izvajalce storitev, ki bodo izvajali storitve čiščenja po tej pogodbi, zagotovil ustrezne garderobne prostore.</w:t>
      </w:r>
    </w:p>
    <w:p w14:paraId="302329E7" w14:textId="77777777" w:rsidR="00310C90" w:rsidRPr="00310C90" w:rsidRDefault="007D5395" w:rsidP="00310C90">
      <w:pPr>
        <w:pStyle w:val="BodyText3"/>
        <w:jc w:val="left"/>
        <w:rPr>
          <w:b/>
          <w:sz w:val="20"/>
          <w:lang w:val="sl-SI"/>
        </w:rPr>
      </w:pPr>
      <w:r>
        <w:rPr>
          <w:b/>
          <w:sz w:val="20"/>
          <w:lang w:val="sl-SI"/>
        </w:rPr>
        <w:lastRenderedPageBreak/>
        <w:t>1</w:t>
      </w:r>
      <w:r w:rsidR="00C111CD">
        <w:rPr>
          <w:b/>
          <w:sz w:val="20"/>
          <w:lang w:val="sl-SI"/>
        </w:rPr>
        <w:t>8</w:t>
      </w:r>
      <w:r w:rsidR="00310C90" w:rsidRPr="00310C90">
        <w:rPr>
          <w:b/>
          <w:sz w:val="20"/>
          <w:lang w:val="sl-SI"/>
        </w:rPr>
        <w:t>. člen</w:t>
      </w:r>
    </w:p>
    <w:p w14:paraId="500B3E56" w14:textId="77777777" w:rsidR="00310C90" w:rsidRPr="006A6B95" w:rsidRDefault="00310C90" w:rsidP="00310C90">
      <w:pPr>
        <w:rPr>
          <w:rFonts w:cs="Arial"/>
        </w:rPr>
      </w:pPr>
    </w:p>
    <w:p w14:paraId="5A6344A7" w14:textId="77777777" w:rsidR="00310C90" w:rsidRPr="006A6B95" w:rsidRDefault="00310C90" w:rsidP="00310C90">
      <w:pPr>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p>
    <w:p w14:paraId="2D4DAB96" w14:textId="77777777" w:rsidR="00310C90" w:rsidRPr="006A6B95" w:rsidRDefault="00310C90" w:rsidP="00310C90">
      <w:pPr>
        <w:rPr>
          <w:rFonts w:cs="Arial"/>
        </w:rPr>
      </w:pPr>
    </w:p>
    <w:p w14:paraId="17BC6912" w14:textId="6E79500D" w:rsidR="00310C90" w:rsidRPr="006A6B95" w:rsidRDefault="00310C90" w:rsidP="00310C90">
      <w:pPr>
        <w:rPr>
          <w:rFonts w:cs="Arial"/>
        </w:rPr>
      </w:pPr>
      <w:r w:rsidRPr="006A6B95">
        <w:rPr>
          <w:rFonts w:cs="Arial"/>
        </w:rPr>
        <w:t>Če razrešitev po mirni poti ne bo mogoča, sta pogodbeni stranki sporazumni, da je za reševanje vseh morebitnih sporov iz te pogodbe pristojno sodišče v Ljubljani po slovenskem pravu.</w:t>
      </w:r>
    </w:p>
    <w:p w14:paraId="32178745" w14:textId="77777777" w:rsidR="00310C90" w:rsidRPr="006A6B95" w:rsidRDefault="00310C90" w:rsidP="00310C90">
      <w:pPr>
        <w:pStyle w:val="BodyText3"/>
        <w:rPr>
          <w:sz w:val="20"/>
          <w:lang w:val="sl-SI"/>
        </w:rPr>
      </w:pPr>
    </w:p>
    <w:p w14:paraId="4BAD3097" w14:textId="77777777" w:rsidR="00A16D6A" w:rsidRDefault="00A16D6A" w:rsidP="00310C90">
      <w:pPr>
        <w:pStyle w:val="BodyText3"/>
        <w:jc w:val="left"/>
        <w:rPr>
          <w:b/>
          <w:sz w:val="20"/>
          <w:lang w:val="sl-SI"/>
        </w:rPr>
      </w:pPr>
    </w:p>
    <w:p w14:paraId="4E2DF87B" w14:textId="77777777" w:rsidR="00310C90" w:rsidRPr="00310C90" w:rsidRDefault="00C111CD" w:rsidP="00310C90">
      <w:pPr>
        <w:pStyle w:val="BodyText3"/>
        <w:jc w:val="left"/>
        <w:rPr>
          <w:b/>
          <w:sz w:val="20"/>
          <w:lang w:val="sl-SI"/>
        </w:rPr>
      </w:pPr>
      <w:r>
        <w:rPr>
          <w:b/>
          <w:sz w:val="20"/>
          <w:lang w:val="sl-SI"/>
        </w:rPr>
        <w:t>19</w:t>
      </w:r>
      <w:r w:rsidR="00310C90" w:rsidRPr="00310C90">
        <w:rPr>
          <w:b/>
          <w:sz w:val="20"/>
          <w:lang w:val="sl-SI"/>
        </w:rPr>
        <w:t>. člen</w:t>
      </w:r>
    </w:p>
    <w:p w14:paraId="54A2688A" w14:textId="77777777" w:rsidR="00310C90" w:rsidRPr="006A6B95" w:rsidRDefault="00310C90" w:rsidP="00310C90"/>
    <w:p w14:paraId="75915883" w14:textId="564E49FA"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63FD8662" w14:textId="77777777" w:rsidR="00310C90" w:rsidRPr="006A6B95" w:rsidRDefault="00310C90" w:rsidP="00310C90">
      <w:pPr>
        <w:pStyle w:val="BodyText3"/>
        <w:jc w:val="left"/>
        <w:rPr>
          <w:sz w:val="20"/>
          <w:u w:val="single"/>
          <w:lang w:val="sl-SI"/>
        </w:rPr>
      </w:pPr>
    </w:p>
    <w:p w14:paraId="101953EB" w14:textId="77777777" w:rsidR="006E0ED1" w:rsidRDefault="006E0ED1" w:rsidP="00310C90">
      <w:pPr>
        <w:pStyle w:val="BodyText3"/>
        <w:jc w:val="left"/>
        <w:rPr>
          <w:b/>
          <w:sz w:val="20"/>
          <w:lang w:val="sl-SI"/>
        </w:rPr>
      </w:pPr>
    </w:p>
    <w:p w14:paraId="36B50A94" w14:textId="77777777" w:rsidR="00310C90" w:rsidRPr="00310C90" w:rsidRDefault="00310C90" w:rsidP="00310C90">
      <w:pPr>
        <w:pStyle w:val="BodyText3"/>
        <w:jc w:val="left"/>
        <w:rPr>
          <w:b/>
          <w:sz w:val="20"/>
          <w:lang w:val="sl-SI"/>
        </w:rPr>
      </w:pPr>
      <w:r w:rsidRPr="00310C90">
        <w:rPr>
          <w:b/>
          <w:sz w:val="20"/>
          <w:lang w:val="sl-SI"/>
        </w:rPr>
        <w:t>2</w:t>
      </w:r>
      <w:r w:rsidR="00C111CD">
        <w:rPr>
          <w:b/>
          <w:sz w:val="20"/>
          <w:lang w:val="sl-SI"/>
        </w:rPr>
        <w:t>0</w:t>
      </w:r>
      <w:r w:rsidRPr="00310C90">
        <w:rPr>
          <w:b/>
          <w:sz w:val="20"/>
          <w:lang w:val="sl-SI"/>
        </w:rPr>
        <w:t>. člen</w:t>
      </w:r>
    </w:p>
    <w:p w14:paraId="5A63B00C" w14:textId="77777777" w:rsidR="00310C90" w:rsidRPr="006A6B95" w:rsidRDefault="00310C90" w:rsidP="00310C90">
      <w:pPr>
        <w:pStyle w:val="BESEDILO"/>
        <w:keepLines w:val="0"/>
        <w:widowControl/>
        <w:tabs>
          <w:tab w:val="clear" w:pos="2155"/>
        </w:tabs>
        <w:rPr>
          <w:rFonts w:cs="Arial"/>
          <w:kern w:val="0"/>
          <w:szCs w:val="24"/>
        </w:rPr>
      </w:pPr>
    </w:p>
    <w:p w14:paraId="3D65A5DC" w14:textId="77777777" w:rsidR="00233F33" w:rsidRPr="006A6B95" w:rsidRDefault="00233F33" w:rsidP="00233F33">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7F98B92B" w14:textId="77777777" w:rsidR="00310C90" w:rsidRPr="006A6B95" w:rsidRDefault="00310C90" w:rsidP="00310C90"/>
    <w:p w14:paraId="21049511" w14:textId="77777777" w:rsidR="00310C90" w:rsidRPr="006A6B95" w:rsidRDefault="00310C90" w:rsidP="00310C90"/>
    <w:p w14:paraId="47D77D20" w14:textId="77777777" w:rsidR="00310C90" w:rsidRPr="00310C90" w:rsidRDefault="00C111CD" w:rsidP="00310C90">
      <w:pPr>
        <w:pStyle w:val="BodyText3"/>
        <w:jc w:val="left"/>
        <w:rPr>
          <w:b/>
          <w:sz w:val="20"/>
          <w:lang w:val="sl-SI"/>
        </w:rPr>
      </w:pPr>
      <w:r>
        <w:rPr>
          <w:b/>
          <w:sz w:val="20"/>
          <w:lang w:val="sl-SI"/>
        </w:rPr>
        <w:t>21</w:t>
      </w:r>
      <w:r w:rsidR="00310C90" w:rsidRPr="00310C90">
        <w:rPr>
          <w:b/>
          <w:sz w:val="20"/>
          <w:lang w:val="sl-SI"/>
        </w:rPr>
        <w:t>. člen</w:t>
      </w:r>
    </w:p>
    <w:p w14:paraId="30E80732" w14:textId="77777777" w:rsidR="00310C90" w:rsidRPr="006A6B95" w:rsidRDefault="00310C90" w:rsidP="00310C90"/>
    <w:p w14:paraId="5068E972" w14:textId="4611550E" w:rsidR="00233F33" w:rsidRDefault="00233F33" w:rsidP="00233F33">
      <w:pPr>
        <w:pStyle w:val="BESEDILO"/>
        <w:keepLines w:val="0"/>
        <w:widowControl/>
        <w:tabs>
          <w:tab w:val="clear" w:pos="2155"/>
        </w:tabs>
        <w:rPr>
          <w:rFonts w:cs="Arial"/>
          <w:kern w:val="0"/>
          <w:szCs w:val="24"/>
        </w:rPr>
      </w:pPr>
      <w:r w:rsidRPr="006A6B95">
        <w:rPr>
          <w:rFonts w:cs="Arial"/>
          <w:kern w:val="0"/>
          <w:szCs w:val="24"/>
        </w:rPr>
        <w:t xml:space="preserve">Pogodba je sklenjena </w:t>
      </w:r>
      <w:r w:rsidR="00D11DA5">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21F8C1A5" w14:textId="77777777" w:rsidR="00EB21DB" w:rsidRDefault="00EB21DB" w:rsidP="00233F33">
      <w:pPr>
        <w:pStyle w:val="BESEDILO"/>
        <w:keepLines w:val="0"/>
        <w:widowControl/>
        <w:tabs>
          <w:tab w:val="clear" w:pos="2155"/>
        </w:tabs>
        <w:rPr>
          <w:rFonts w:cs="Arial"/>
          <w:kern w:val="0"/>
          <w:szCs w:val="24"/>
        </w:rPr>
      </w:pPr>
    </w:p>
    <w:p w14:paraId="63D0A3E9" w14:textId="5A5EFDA2" w:rsidR="00233F33" w:rsidRDefault="00233F33" w:rsidP="00E207C1">
      <w:pPr>
        <w:numPr>
          <w:ilvl w:val="0"/>
          <w:numId w:val="14"/>
        </w:numPr>
        <w:tabs>
          <w:tab w:val="clear" w:pos="720"/>
          <w:tab w:val="num" w:pos="360"/>
        </w:tabs>
        <w:ind w:left="360"/>
        <w:rPr>
          <w:rFonts w:cs="Arial"/>
        </w:rPr>
      </w:pPr>
      <w:r>
        <w:rPr>
          <w:rFonts w:cs="Arial"/>
        </w:rPr>
        <w:t>z</w:t>
      </w:r>
      <w:r w:rsidRPr="00795B34">
        <w:rPr>
          <w:rFonts w:cs="Arial"/>
        </w:rPr>
        <w:t xml:space="preserve"> dnem obojestranskega podpisa s strani pooblaščenih podpisnikov naročnika in ponudnika ter veljavnim žigom obeh pogodbenih strank, ter</w:t>
      </w:r>
    </w:p>
    <w:p w14:paraId="093515C2" w14:textId="77777777" w:rsidR="00EB21DB" w:rsidRDefault="00EB21DB" w:rsidP="00E207C1">
      <w:pPr>
        <w:ind w:left="360"/>
        <w:rPr>
          <w:rFonts w:cs="Arial"/>
        </w:rPr>
      </w:pPr>
    </w:p>
    <w:p w14:paraId="5350EEF0" w14:textId="77777777" w:rsidR="00E207C1" w:rsidRDefault="00233F33" w:rsidP="004E336F">
      <w:pPr>
        <w:numPr>
          <w:ilvl w:val="0"/>
          <w:numId w:val="14"/>
        </w:numPr>
        <w:tabs>
          <w:tab w:val="clear" w:pos="720"/>
          <w:tab w:val="num" w:pos="360"/>
        </w:tabs>
        <w:ind w:left="360"/>
        <w:rPr>
          <w:rFonts w:cs="Arial"/>
        </w:rPr>
      </w:pPr>
      <w:r w:rsidRPr="00E207C1">
        <w:rPr>
          <w:rFonts w:cs="Arial"/>
        </w:rPr>
        <w:t>s</w:t>
      </w:r>
      <w:r w:rsidRPr="00E207C1">
        <w:rPr>
          <w:rFonts w:cs="Arial"/>
          <w:color w:val="000000"/>
        </w:rPr>
        <w:t xml:space="preserve"> predložitvijo garancije za dobro izvedbo pogodbenih obveznosti, brezpogojno, nepreklicno in plačljivo na prvi poziv, v višini 10% pogodbene vrednosti</w:t>
      </w:r>
      <w:r w:rsidR="0038202F" w:rsidRPr="00E207C1">
        <w:rPr>
          <w:rFonts w:cs="Arial"/>
          <w:color w:val="000000"/>
        </w:rPr>
        <w:t xml:space="preserve"> (z DDV)</w:t>
      </w:r>
      <w:r w:rsidRPr="00E207C1">
        <w:rPr>
          <w:rFonts w:cs="Arial"/>
          <w:color w:val="000000"/>
        </w:rPr>
        <w:t xml:space="preserve">, z veljavnostjo </w:t>
      </w:r>
      <w:r w:rsidRPr="00E207C1">
        <w:rPr>
          <w:rFonts w:cs="Arial"/>
        </w:rPr>
        <w:t xml:space="preserve">13 mesecev od pričetka veljavnosti pogodbe. </w:t>
      </w:r>
    </w:p>
    <w:p w14:paraId="562D1841" w14:textId="51FF89A9" w:rsidR="00233F33" w:rsidRPr="00E207C1" w:rsidRDefault="00E207C1" w:rsidP="00E207C1">
      <w:pPr>
        <w:ind w:left="360"/>
        <w:rPr>
          <w:rFonts w:cs="Arial"/>
        </w:rPr>
      </w:pPr>
      <w:r>
        <w:rPr>
          <w:rFonts w:cs="Arial"/>
        </w:rPr>
        <w:t>P</w:t>
      </w:r>
      <w:r w:rsidR="00233F33" w:rsidRPr="00E207C1">
        <w:rPr>
          <w:rFonts w:cs="Arial"/>
          <w:color w:val="000000"/>
        </w:rPr>
        <w:t xml:space="preserve">onudnik je dolžan predložiti garancijo za dobro izvedbo pogodbenih obveznosti </w:t>
      </w:r>
      <w:r w:rsidR="00233F33" w:rsidRPr="00E207C1">
        <w:rPr>
          <w:rFonts w:cs="Arial"/>
        </w:rPr>
        <w:t>najkasneje</w:t>
      </w:r>
      <w:r w:rsidR="007246BF" w:rsidRPr="00E207C1">
        <w:rPr>
          <w:rFonts w:cs="Arial"/>
        </w:rPr>
        <w:t xml:space="preserve"> </w:t>
      </w:r>
      <w:r w:rsidR="00233F33" w:rsidRPr="00E207C1">
        <w:rPr>
          <w:rFonts w:cs="Arial"/>
        </w:rPr>
        <w:t>10 dni po</w:t>
      </w:r>
      <w:r w:rsidR="007246BF" w:rsidRPr="00E207C1">
        <w:rPr>
          <w:rFonts w:cs="Arial"/>
        </w:rPr>
        <w:t xml:space="preserve"> prejemu</w:t>
      </w:r>
      <w:r w:rsidR="00233F33" w:rsidRPr="00E207C1">
        <w:rPr>
          <w:rFonts w:cs="Arial"/>
        </w:rPr>
        <w:t xml:space="preserve"> podpis</w:t>
      </w:r>
      <w:r w:rsidR="007246BF" w:rsidRPr="00E207C1">
        <w:rPr>
          <w:rFonts w:cs="Arial"/>
        </w:rPr>
        <w:t>ane</w:t>
      </w:r>
      <w:r w:rsidR="00233F33" w:rsidRPr="00E207C1">
        <w:rPr>
          <w:rFonts w:cs="Arial"/>
        </w:rPr>
        <w:t xml:space="preserve"> pogodbe</w:t>
      </w:r>
      <w:r w:rsidR="007246BF" w:rsidRPr="00E207C1">
        <w:rPr>
          <w:rFonts w:cs="Arial"/>
        </w:rPr>
        <w:t xml:space="preserve"> s strani naročnika</w:t>
      </w:r>
      <w:r w:rsidR="00233F33" w:rsidRPr="00E207C1">
        <w:rPr>
          <w:rFonts w:cs="Arial"/>
        </w:rPr>
        <w:t>.</w:t>
      </w:r>
    </w:p>
    <w:p w14:paraId="3BF81B07" w14:textId="77777777" w:rsidR="00E207C1" w:rsidRDefault="00E207C1" w:rsidP="00E207C1">
      <w:pPr>
        <w:rPr>
          <w:rFonts w:cs="Arial"/>
        </w:rPr>
      </w:pPr>
    </w:p>
    <w:p w14:paraId="642B17BD" w14:textId="1A570DDA" w:rsidR="00E207C1" w:rsidRPr="00795B34" w:rsidRDefault="00E207C1" w:rsidP="00E207C1">
      <w:pPr>
        <w:numPr>
          <w:ilvl w:val="0"/>
          <w:numId w:val="14"/>
        </w:numPr>
        <w:tabs>
          <w:tab w:val="clear" w:pos="720"/>
          <w:tab w:val="num" w:pos="360"/>
        </w:tabs>
        <w:ind w:left="360"/>
        <w:rPr>
          <w:rFonts w:cs="Arial"/>
        </w:rPr>
      </w:pPr>
      <w:r>
        <w:rPr>
          <w:rFonts w:cs="Arial"/>
        </w:rPr>
        <w:t>s predložitvijo fotokopije veljavne police o zavarovanju splošne odgovornosti (minimalni znesek 50.000,00 EUR).</w:t>
      </w:r>
    </w:p>
    <w:p w14:paraId="1B08640F" w14:textId="77777777" w:rsidR="00233F33" w:rsidRPr="006A6B95" w:rsidRDefault="00233F33" w:rsidP="00233F33">
      <w:pPr>
        <w:rPr>
          <w:rFonts w:cs="Arial"/>
        </w:rPr>
      </w:pPr>
    </w:p>
    <w:p w14:paraId="2BF36340" w14:textId="77777777" w:rsidR="00233F33" w:rsidRPr="006A6B95" w:rsidRDefault="00233F33" w:rsidP="00233F33">
      <w:pPr>
        <w:pStyle w:val="BodyText"/>
        <w:rPr>
          <w:rFonts w:ascii="Arial" w:hAnsi="Arial" w:cs="Arial"/>
          <w:b w:val="0"/>
          <w:sz w:val="20"/>
        </w:rPr>
      </w:pPr>
      <w:r w:rsidRPr="006A6B95">
        <w:rPr>
          <w:rFonts w:ascii="Arial" w:hAnsi="Arial" w:cs="Arial"/>
          <w:b w:val="0"/>
          <w:sz w:val="20"/>
        </w:rPr>
        <w:t xml:space="preserve">Pogodbena partnerja sta sporazumna, da pogodbo lahko vsaka pogodbena stranka odpove predčasno. Odpovedni rok je </w:t>
      </w:r>
      <w:r w:rsidR="00770482">
        <w:rPr>
          <w:rFonts w:ascii="Arial" w:hAnsi="Arial" w:cs="Arial"/>
          <w:b w:val="0"/>
          <w:sz w:val="20"/>
        </w:rPr>
        <w:t>3</w:t>
      </w:r>
      <w:r w:rsidRPr="006A6B95">
        <w:rPr>
          <w:rFonts w:ascii="Arial" w:hAnsi="Arial" w:cs="Arial"/>
          <w:b w:val="0"/>
          <w:sz w:val="20"/>
        </w:rPr>
        <w:t xml:space="preserve"> mesece in začne teči z dnem vročitve pisne odpovedi drugi stranki.</w:t>
      </w:r>
    </w:p>
    <w:p w14:paraId="333352E3" w14:textId="77777777" w:rsidR="00310C90" w:rsidRDefault="00310C90" w:rsidP="00310C90">
      <w:pPr>
        <w:pStyle w:val="BodyText3"/>
        <w:jc w:val="left"/>
        <w:rPr>
          <w:sz w:val="20"/>
          <w:u w:val="single"/>
          <w:lang w:val="sl-SI"/>
        </w:rPr>
      </w:pPr>
    </w:p>
    <w:p w14:paraId="52FF90A0" w14:textId="77777777" w:rsidR="007E0085" w:rsidRPr="006A6B95" w:rsidRDefault="007E0085" w:rsidP="00310C90">
      <w:pPr>
        <w:pStyle w:val="BodyText3"/>
        <w:jc w:val="left"/>
        <w:rPr>
          <w:sz w:val="20"/>
          <w:u w:val="single"/>
          <w:lang w:val="sl-SI"/>
        </w:rPr>
      </w:pPr>
    </w:p>
    <w:p w14:paraId="315C32E0" w14:textId="77777777" w:rsidR="00233F33" w:rsidRPr="00233F33" w:rsidRDefault="00233F33" w:rsidP="00233F33">
      <w:pPr>
        <w:pStyle w:val="BESEDILO"/>
        <w:keepLines w:val="0"/>
        <w:widowControl/>
        <w:tabs>
          <w:tab w:val="clear" w:pos="2155"/>
        </w:tabs>
        <w:rPr>
          <w:rFonts w:cs="Arial"/>
          <w:b/>
          <w:kern w:val="0"/>
          <w:szCs w:val="24"/>
        </w:rPr>
      </w:pPr>
      <w:r w:rsidRPr="00233F33">
        <w:rPr>
          <w:rFonts w:cs="Arial"/>
          <w:b/>
          <w:kern w:val="0"/>
          <w:szCs w:val="24"/>
        </w:rPr>
        <w:t>2</w:t>
      </w:r>
      <w:r w:rsidR="00C111CD">
        <w:rPr>
          <w:rFonts w:cs="Arial"/>
          <w:b/>
          <w:kern w:val="0"/>
          <w:szCs w:val="24"/>
        </w:rPr>
        <w:t>2</w:t>
      </w:r>
      <w:r w:rsidRPr="00233F33">
        <w:rPr>
          <w:rFonts w:cs="Arial"/>
          <w:b/>
          <w:kern w:val="0"/>
          <w:szCs w:val="24"/>
        </w:rPr>
        <w:t>. člen</w:t>
      </w:r>
    </w:p>
    <w:p w14:paraId="391892AB" w14:textId="77777777" w:rsidR="00233F33" w:rsidRDefault="00233F33" w:rsidP="00233F33">
      <w:pPr>
        <w:pStyle w:val="BESEDILO"/>
        <w:keepLines w:val="0"/>
        <w:widowControl/>
        <w:tabs>
          <w:tab w:val="clear" w:pos="2155"/>
        </w:tabs>
        <w:rPr>
          <w:rFonts w:cs="Arial"/>
          <w:kern w:val="0"/>
          <w:szCs w:val="24"/>
        </w:rPr>
      </w:pPr>
    </w:p>
    <w:p w14:paraId="7EBF750C" w14:textId="21219644"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sidR="008C3B62">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11FA3FC7" w14:textId="77777777" w:rsidR="00310C90" w:rsidRDefault="00310C90" w:rsidP="00310C90">
      <w:pPr>
        <w:pStyle w:val="BodyText3"/>
        <w:jc w:val="left"/>
        <w:rPr>
          <w:sz w:val="20"/>
          <w:u w:val="single"/>
          <w:lang w:val="sl-SI"/>
        </w:rPr>
      </w:pPr>
    </w:p>
    <w:p w14:paraId="486D76DB" w14:textId="77777777" w:rsidR="00233F33" w:rsidRPr="006A6B95" w:rsidRDefault="00233F33" w:rsidP="00310C90">
      <w:pPr>
        <w:pStyle w:val="BodyText3"/>
        <w:jc w:val="left"/>
        <w:rPr>
          <w:sz w:val="20"/>
          <w:u w:val="single"/>
          <w:lang w:val="sl-SI"/>
        </w:rPr>
      </w:pPr>
    </w:p>
    <w:p w14:paraId="2A7586ED"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3</w:t>
      </w:r>
      <w:r w:rsidRPr="00310C90">
        <w:rPr>
          <w:b/>
          <w:sz w:val="20"/>
          <w:lang w:val="sl-SI"/>
        </w:rPr>
        <w:t>. člen</w:t>
      </w:r>
    </w:p>
    <w:p w14:paraId="79C603FE" w14:textId="77777777" w:rsidR="00310C90" w:rsidRPr="006A6B95" w:rsidRDefault="00310C90" w:rsidP="00310C90"/>
    <w:p w14:paraId="3C941592" w14:textId="77777777" w:rsidR="00310C90" w:rsidRPr="006A6B95" w:rsidRDefault="00310C90" w:rsidP="00310C90">
      <w:pPr>
        <w:pStyle w:val="BESEDILO"/>
        <w:keepLines w:val="0"/>
        <w:widowControl/>
        <w:tabs>
          <w:tab w:val="clear" w:pos="2155"/>
        </w:tabs>
        <w:rPr>
          <w:rFonts w:cs="Arial"/>
          <w:kern w:val="0"/>
          <w:szCs w:val="24"/>
        </w:rPr>
      </w:pPr>
      <w:r w:rsidRPr="006A6B95">
        <w:rPr>
          <w:rFonts w:cs="Arial"/>
          <w:kern w:val="0"/>
          <w:szCs w:val="24"/>
        </w:rPr>
        <w:t>Pogodbeni stranki izjavljata, da je to pogodbo možno odpovedati pred njeno izpolnitvijo v primeru, da nastopi ena od  naslednjih spodaj navedenih okoliščin.</w:t>
      </w:r>
    </w:p>
    <w:p w14:paraId="180C43E7" w14:textId="77777777" w:rsidR="00310C90" w:rsidRPr="006A6B95" w:rsidRDefault="00310C90" w:rsidP="00310C90">
      <w:pPr>
        <w:rPr>
          <w:rFonts w:cs="Arial"/>
          <w:szCs w:val="20"/>
        </w:rPr>
      </w:pPr>
    </w:p>
    <w:p w14:paraId="2995C1CC" w14:textId="77777777" w:rsidR="00310C90" w:rsidRPr="006A6B95" w:rsidRDefault="00310C90" w:rsidP="00310C90">
      <w:pPr>
        <w:rPr>
          <w:rFonts w:cs="Arial"/>
        </w:rPr>
      </w:pPr>
      <w:r w:rsidRPr="006A6B95">
        <w:rPr>
          <w:rFonts w:cs="Arial"/>
          <w:szCs w:val="20"/>
        </w:rPr>
        <w:t>N</w:t>
      </w:r>
      <w:r w:rsidRPr="006A6B95">
        <w:rPr>
          <w:rFonts w:cs="Arial"/>
        </w:rPr>
        <w:t>aročnik  lahko odpove pogodbo pred njeno izpolnitvijo:</w:t>
      </w:r>
    </w:p>
    <w:p w14:paraId="71387085" w14:textId="77777777" w:rsidR="00310C90" w:rsidRPr="006A6B95" w:rsidRDefault="00310C90" w:rsidP="002C6138">
      <w:pPr>
        <w:numPr>
          <w:ilvl w:val="0"/>
          <w:numId w:val="15"/>
        </w:numPr>
        <w:rPr>
          <w:rFonts w:cs="Arial"/>
        </w:rPr>
      </w:pPr>
      <w:r w:rsidRPr="006A6B95">
        <w:rPr>
          <w:rFonts w:cs="Arial"/>
        </w:rPr>
        <w:t>če je proti  ponudniku uveden stečaj ali prisilna poravnava,</w:t>
      </w:r>
    </w:p>
    <w:p w14:paraId="1D418E1D" w14:textId="77777777" w:rsidR="00310C90" w:rsidRDefault="00310C90" w:rsidP="002C6138">
      <w:pPr>
        <w:numPr>
          <w:ilvl w:val="0"/>
          <w:numId w:val="15"/>
        </w:numPr>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p w14:paraId="76F5A24F" w14:textId="77777777" w:rsidR="00A24223" w:rsidRPr="0011249B" w:rsidRDefault="00F53A62" w:rsidP="002C6138">
      <w:pPr>
        <w:numPr>
          <w:ilvl w:val="0"/>
          <w:numId w:val="15"/>
        </w:numPr>
        <w:rPr>
          <w:rFonts w:cs="Arial"/>
        </w:rPr>
      </w:pPr>
      <w:r w:rsidRPr="0011249B">
        <w:rPr>
          <w:rFonts w:cs="Arial"/>
        </w:rPr>
        <w:t xml:space="preserve">če pride do </w:t>
      </w:r>
      <w:r w:rsidR="00C87319" w:rsidRPr="0011249B">
        <w:rPr>
          <w:rFonts w:cs="Arial"/>
        </w:rPr>
        <w:t xml:space="preserve">neizpolnjevanja pogoja </w:t>
      </w:r>
      <w:r w:rsidRPr="0011249B">
        <w:rPr>
          <w:rFonts w:cs="Arial"/>
        </w:rPr>
        <w:t xml:space="preserve">iz </w:t>
      </w:r>
      <w:r w:rsidR="00DD60DE" w:rsidRPr="0011249B">
        <w:rPr>
          <w:rFonts w:cs="Arial"/>
        </w:rPr>
        <w:t>četrtega</w:t>
      </w:r>
      <w:r w:rsidRPr="0011249B">
        <w:rPr>
          <w:rFonts w:cs="Arial"/>
        </w:rPr>
        <w:t xml:space="preserve"> odstavka </w:t>
      </w:r>
      <w:r w:rsidR="00490714" w:rsidRPr="0011249B">
        <w:rPr>
          <w:rFonts w:cs="Arial"/>
        </w:rPr>
        <w:t xml:space="preserve">7. člena in </w:t>
      </w:r>
      <w:r w:rsidR="00A24223" w:rsidRPr="0011249B">
        <w:rPr>
          <w:rFonts w:cs="Arial"/>
        </w:rPr>
        <w:t>16.1 člena,</w:t>
      </w:r>
    </w:p>
    <w:p w14:paraId="48609E3F" w14:textId="77777777" w:rsidR="00CC7A94" w:rsidRPr="0011249B" w:rsidRDefault="00A24223" w:rsidP="002C6138">
      <w:pPr>
        <w:numPr>
          <w:ilvl w:val="0"/>
          <w:numId w:val="15"/>
        </w:numPr>
        <w:rPr>
          <w:rFonts w:cs="Arial"/>
        </w:rPr>
      </w:pPr>
      <w:r w:rsidRPr="0011249B">
        <w:rPr>
          <w:rFonts w:cs="Arial"/>
        </w:rPr>
        <w:lastRenderedPageBreak/>
        <w:t>če pride do primera iz petega odstavka 11. člena</w:t>
      </w:r>
      <w:r w:rsidR="00490714" w:rsidRPr="0011249B">
        <w:rPr>
          <w:rFonts w:cs="Arial"/>
        </w:rPr>
        <w:t>.</w:t>
      </w:r>
    </w:p>
    <w:p w14:paraId="3DA39FF1" w14:textId="77777777" w:rsidR="00310C90" w:rsidRPr="006A6B95" w:rsidRDefault="00310C90" w:rsidP="00310C90">
      <w:pPr>
        <w:pStyle w:val="BodyText3"/>
        <w:rPr>
          <w:rFonts w:cs="Arial"/>
          <w:color w:val="000000"/>
          <w:sz w:val="20"/>
          <w:lang w:val="sl-SI"/>
        </w:rPr>
      </w:pPr>
    </w:p>
    <w:p w14:paraId="794252C7" w14:textId="77777777" w:rsidR="00464FDB" w:rsidRDefault="00464FDB" w:rsidP="00310C90">
      <w:pPr>
        <w:rPr>
          <w:rFonts w:cs="Arial"/>
        </w:rPr>
      </w:pPr>
    </w:p>
    <w:p w14:paraId="493BBE36" w14:textId="5235E941" w:rsidR="00310C90" w:rsidRPr="006A6B95" w:rsidRDefault="00310C90" w:rsidP="00310C90">
      <w:pPr>
        <w:rPr>
          <w:rFonts w:cs="Arial"/>
        </w:rPr>
      </w:pPr>
      <w:r w:rsidRPr="006A6B95">
        <w:rPr>
          <w:rFonts w:cs="Arial"/>
        </w:rPr>
        <w:t>Ponudnik lahko odpove pogodbo:</w:t>
      </w:r>
    </w:p>
    <w:p w14:paraId="13FCF968" w14:textId="208E6E2B" w:rsidR="00310C90" w:rsidRPr="006A6B95" w:rsidRDefault="00310C90" w:rsidP="002C6138">
      <w:pPr>
        <w:numPr>
          <w:ilvl w:val="0"/>
          <w:numId w:val="16"/>
        </w:numPr>
        <w:rPr>
          <w:rFonts w:cs="Arial"/>
        </w:rPr>
      </w:pPr>
      <w:r w:rsidRPr="006A6B95">
        <w:rPr>
          <w:rFonts w:cs="Arial"/>
        </w:rPr>
        <w:t>če naročnik ne plača pogodbene cene.</w:t>
      </w:r>
    </w:p>
    <w:p w14:paraId="6AF8D1D0" w14:textId="77777777" w:rsidR="00310C90" w:rsidRPr="006A6B95" w:rsidRDefault="00310C90" w:rsidP="00310C90">
      <w:pPr>
        <w:rPr>
          <w:rFonts w:cs="Arial"/>
        </w:rPr>
      </w:pPr>
    </w:p>
    <w:p w14:paraId="6695F9E4" w14:textId="77777777" w:rsidR="00310C90" w:rsidRDefault="00310C90" w:rsidP="00310C90">
      <w:pPr>
        <w:rPr>
          <w:rFonts w:cs="Arial"/>
        </w:rPr>
      </w:pPr>
      <w:r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2A09E3C" w14:textId="77777777" w:rsidR="00291856" w:rsidRDefault="00291856" w:rsidP="00310C90">
      <w:pPr>
        <w:rPr>
          <w:rFonts w:cs="Arial"/>
        </w:rPr>
      </w:pPr>
    </w:p>
    <w:p w14:paraId="06E327B0" w14:textId="77777777" w:rsidR="00FE662A" w:rsidRPr="006A6B95" w:rsidRDefault="00FE662A" w:rsidP="00310C90">
      <w:pPr>
        <w:rPr>
          <w:rFonts w:cs="Arial"/>
        </w:rPr>
      </w:pPr>
      <w:r w:rsidRPr="004F3788">
        <w:rPr>
          <w:rFonts w:cs="Arial"/>
        </w:rPr>
        <w:t xml:space="preserve">Poleg tega ima naročnik pravico do enostranske prekinitve pogodbe, kot </w:t>
      </w:r>
      <w:r w:rsidR="00FF31AD" w:rsidRPr="004F3788">
        <w:rPr>
          <w:rFonts w:cs="Arial"/>
        </w:rPr>
        <w:t xml:space="preserve">je </w:t>
      </w:r>
      <w:r w:rsidRPr="004F3788">
        <w:rPr>
          <w:rFonts w:cs="Arial"/>
        </w:rPr>
        <w:t xml:space="preserve">navedeno v </w:t>
      </w:r>
      <w:r w:rsidR="00C111CD" w:rsidRPr="004F3788">
        <w:rPr>
          <w:rFonts w:cs="Arial"/>
        </w:rPr>
        <w:t>petem odstavku 10. člena in drugem odstavku 13.1 člena.</w:t>
      </w:r>
    </w:p>
    <w:p w14:paraId="53762DC7" w14:textId="77777777" w:rsidR="000A799A" w:rsidRDefault="000A799A" w:rsidP="00310C90">
      <w:pPr>
        <w:rPr>
          <w:b/>
        </w:rPr>
      </w:pPr>
    </w:p>
    <w:p w14:paraId="77C716E3" w14:textId="77777777" w:rsidR="00B87E45" w:rsidRDefault="00B87E45">
      <w:pPr>
        <w:jc w:val="left"/>
        <w:rPr>
          <w:b/>
        </w:rPr>
      </w:pPr>
    </w:p>
    <w:p w14:paraId="2BC5FC60" w14:textId="77777777" w:rsidR="00310C90" w:rsidRPr="00310C90" w:rsidRDefault="00310C90" w:rsidP="00310C90">
      <w:pPr>
        <w:rPr>
          <w:b/>
        </w:rPr>
      </w:pPr>
      <w:r w:rsidRPr="00310C90">
        <w:rPr>
          <w:b/>
        </w:rPr>
        <w:t>2</w:t>
      </w:r>
      <w:r w:rsidR="00C05C11">
        <w:rPr>
          <w:b/>
        </w:rPr>
        <w:t>4</w:t>
      </w:r>
      <w:r w:rsidRPr="00310C90">
        <w:rPr>
          <w:b/>
        </w:rPr>
        <w:t>. člen</w:t>
      </w:r>
    </w:p>
    <w:p w14:paraId="656FB6BB" w14:textId="77777777" w:rsidR="00C23C86" w:rsidRPr="00C23C86" w:rsidRDefault="00C23C86" w:rsidP="00310C90">
      <w:pPr>
        <w:pStyle w:val="default"/>
        <w:jc w:val="both"/>
        <w:rPr>
          <w:bCs/>
          <w:iCs/>
          <w:color w:val="auto"/>
          <w:sz w:val="20"/>
          <w:szCs w:val="20"/>
        </w:rPr>
      </w:pPr>
    </w:p>
    <w:p w14:paraId="6284777C" w14:textId="2CB3814F" w:rsidR="00CD7D26" w:rsidRDefault="00CD7D26" w:rsidP="00CD7D26">
      <w:pPr>
        <w:spacing w:line="240" w:lineRule="atLeast"/>
        <w:rPr>
          <w:rFonts w:cs="Arial"/>
          <w:color w:val="000000"/>
        </w:rPr>
      </w:pPr>
      <w:r>
        <w:rPr>
          <w:rFonts w:cs="Arial"/>
          <w:color w:val="000000"/>
        </w:rPr>
        <w:t xml:space="preserve">Pogodba je sklenjena z dnem podpisa s strani obeh pogodbenih strank, uporablja pa se od </w:t>
      </w:r>
      <w:r w:rsidR="00464FDB">
        <w:rPr>
          <w:rFonts w:cs="Arial"/>
          <w:color w:val="000000"/>
        </w:rPr>
        <w:t>……..</w:t>
      </w:r>
      <w:r>
        <w:rPr>
          <w:rFonts w:cs="Arial"/>
          <w:color w:val="000000"/>
        </w:rPr>
        <w:t xml:space="preserve"> dalje. Pogodba je sklenjena za obdobje enega leta (</w:t>
      </w:r>
      <w:r>
        <w:rPr>
          <w:rFonts w:cs="Arial"/>
        </w:rPr>
        <w:t xml:space="preserve">do </w:t>
      </w:r>
      <w:r w:rsidR="00464FDB">
        <w:rPr>
          <w:rFonts w:cs="Arial"/>
        </w:rPr>
        <w:t>……………</w:t>
      </w:r>
      <w:r>
        <w:rPr>
          <w:rFonts w:cs="Arial"/>
        </w:rPr>
        <w:t xml:space="preserve">) </w:t>
      </w:r>
      <w:r>
        <w:rPr>
          <w:rFonts w:cs="Arial"/>
          <w:color w:val="000000"/>
        </w:rPr>
        <w:t>z možnostjo podaljšanja do treh let.</w:t>
      </w:r>
    </w:p>
    <w:p w14:paraId="734DF9CC" w14:textId="77777777" w:rsidR="00233F33" w:rsidRPr="006A6B95" w:rsidRDefault="00233F33" w:rsidP="00233F33">
      <w:pPr>
        <w:spacing w:line="240" w:lineRule="atLeast"/>
        <w:rPr>
          <w:rFonts w:cs="Arial"/>
          <w:color w:val="000000"/>
        </w:rPr>
      </w:pPr>
    </w:p>
    <w:p w14:paraId="1174EE83" w14:textId="77777777" w:rsidR="00233F33" w:rsidRPr="006A6B95" w:rsidRDefault="00233F33" w:rsidP="00233F33">
      <w:pPr>
        <w:rPr>
          <w:rFonts w:cs="Arial"/>
        </w:rPr>
      </w:pPr>
      <w:r w:rsidRPr="006A6B95">
        <w:rPr>
          <w:rFonts w:cs="Arial"/>
        </w:rPr>
        <w:t xml:space="preserve">Pogodba se podaljša s sklenitvijo pisnega </w:t>
      </w:r>
      <w:r w:rsidR="00841BE3">
        <w:rPr>
          <w:rFonts w:cs="Arial"/>
        </w:rPr>
        <w:t>d</w:t>
      </w:r>
      <w:r w:rsidRPr="006A6B95">
        <w:rPr>
          <w:rFonts w:cs="Arial"/>
        </w:rPr>
        <w:t xml:space="preserve">odatka k pogodbi, ki ga pogodbeni stranki skleneta vsaj mesec dni pred predvidenim zaključkom enoletnega obdobja. </w:t>
      </w:r>
    </w:p>
    <w:p w14:paraId="4DEEE48A" w14:textId="77777777" w:rsidR="00233F33" w:rsidRDefault="00233F33" w:rsidP="00233F33">
      <w:pPr>
        <w:rPr>
          <w:rFonts w:cs="Arial"/>
        </w:rPr>
      </w:pPr>
    </w:p>
    <w:p w14:paraId="70A93F42" w14:textId="77777777" w:rsidR="00445994" w:rsidRPr="00687F50" w:rsidRDefault="00445994" w:rsidP="00445994">
      <w:pPr>
        <w:rPr>
          <w:rFonts w:cs="Arial"/>
        </w:rPr>
      </w:pPr>
      <w:bookmarkStart w:id="174" w:name="_Hlk872358"/>
      <w:r w:rsidRPr="00687F50">
        <w:rPr>
          <w:rFonts w:cs="Arial"/>
        </w:rPr>
        <w:t>Ponudnik bo moral naročniku pred sklenitvijo dodatka ponovno predložiti veljaven certifikat/potrdilo s področja družbene odgovornosti iz katerega je razvidno, da velja za celo obdobje te pogodbe.</w:t>
      </w:r>
    </w:p>
    <w:bookmarkEnd w:id="174"/>
    <w:p w14:paraId="1E712D0D" w14:textId="77777777" w:rsidR="005E0AA2" w:rsidRPr="006A6B95" w:rsidRDefault="005E0AA2" w:rsidP="00233F33">
      <w:pPr>
        <w:rPr>
          <w:rFonts w:cs="Arial"/>
        </w:rPr>
      </w:pPr>
    </w:p>
    <w:p w14:paraId="76D9FFDF" w14:textId="01F9881B" w:rsidR="00233F33" w:rsidRPr="006A6B95" w:rsidRDefault="00233F33" w:rsidP="00233F33">
      <w:pPr>
        <w:rPr>
          <w:rFonts w:cs="Arial"/>
        </w:rPr>
      </w:pPr>
      <w:r w:rsidRPr="006A6B95">
        <w:rPr>
          <w:rFonts w:cs="Arial"/>
        </w:rPr>
        <w:t>V primeru podaljšanja pogodbe je ponudnik dolžan predložiti novo garancijo za dobro izvedbo pogodbenih obveznosti v višini 10</w:t>
      </w:r>
      <w:r w:rsidR="007D483C">
        <w:rPr>
          <w:rFonts w:cs="Arial"/>
        </w:rPr>
        <w:t xml:space="preserve"> </w:t>
      </w:r>
      <w:r w:rsidRPr="006A6B95">
        <w:rPr>
          <w:rFonts w:cs="Arial"/>
        </w:rPr>
        <w:t xml:space="preserve">% </w:t>
      </w:r>
      <w:r w:rsidR="00445994">
        <w:rPr>
          <w:rFonts w:cs="Arial"/>
        </w:rPr>
        <w:t xml:space="preserve">predvidene </w:t>
      </w:r>
      <w:r w:rsidR="005021C8">
        <w:rPr>
          <w:rFonts w:cs="Arial"/>
        </w:rPr>
        <w:t xml:space="preserve">enoletne </w:t>
      </w:r>
      <w:r w:rsidRPr="006A6B95">
        <w:rPr>
          <w:rFonts w:cs="Arial"/>
        </w:rPr>
        <w:t>pogodbene vrednosti</w:t>
      </w:r>
      <w:r w:rsidR="008C3B62">
        <w:rPr>
          <w:rFonts w:cs="Arial"/>
        </w:rPr>
        <w:t xml:space="preserve"> (z DDV)</w:t>
      </w:r>
      <w:r w:rsidRPr="006A6B95">
        <w:rPr>
          <w:rFonts w:cs="Arial"/>
        </w:rPr>
        <w:t xml:space="preserve">, brezpogojno, nepreklicno in plačljivo na prvi poziv naročnika, </w:t>
      </w:r>
      <w:r w:rsidRPr="006A6B95">
        <w:rPr>
          <w:rFonts w:cs="Arial"/>
          <w:color w:val="000000"/>
        </w:rPr>
        <w:t xml:space="preserve">z veljavnostjo </w:t>
      </w:r>
      <w:r w:rsidRPr="006A6B95">
        <w:rPr>
          <w:rFonts w:cs="Arial"/>
        </w:rPr>
        <w:t>13 mesecev od pričetka veljavnosti dodatka k pogodbi.</w:t>
      </w:r>
    </w:p>
    <w:p w14:paraId="2439F80A" w14:textId="77777777" w:rsidR="00310C90" w:rsidRDefault="00310C90" w:rsidP="00310C90"/>
    <w:p w14:paraId="23CF0C09" w14:textId="77777777" w:rsidR="00445994" w:rsidRPr="006A6B95" w:rsidRDefault="00445994" w:rsidP="00445994">
      <w:pPr>
        <w:rPr>
          <w:rFonts w:cs="Arial"/>
        </w:rPr>
      </w:pPr>
      <w:r>
        <w:rPr>
          <w:rFonts w:cs="Arial"/>
        </w:rPr>
        <w:t>V primeru podaljšanja pogodbe bo moral ponudnik predložiti tudi novo oz. veljavno polico o zavarovanju splošne odgovornosti (minimalni znesek 50.000 EUR).</w:t>
      </w:r>
    </w:p>
    <w:p w14:paraId="617397F2" w14:textId="77777777" w:rsidR="00445994" w:rsidRDefault="00445994" w:rsidP="00310C90"/>
    <w:p w14:paraId="5EED4C02" w14:textId="77777777" w:rsidR="00A16D6A" w:rsidRPr="006A6B95" w:rsidRDefault="00A16D6A" w:rsidP="00310C90"/>
    <w:p w14:paraId="5089C14B"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5</w:t>
      </w:r>
      <w:r w:rsidRPr="00310C90">
        <w:rPr>
          <w:b/>
          <w:sz w:val="20"/>
          <w:lang w:val="sl-SI"/>
        </w:rPr>
        <w:t>. člen</w:t>
      </w:r>
    </w:p>
    <w:p w14:paraId="4FC9288C" w14:textId="77777777" w:rsidR="00310C90" w:rsidRDefault="00310C90" w:rsidP="00310C90"/>
    <w:p w14:paraId="73255594" w14:textId="435C9E5E" w:rsidR="00233F33" w:rsidRPr="00C23C86" w:rsidRDefault="00233F33" w:rsidP="00233F33">
      <w:pPr>
        <w:pStyle w:val="default"/>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7A50FCFB"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pridobitev posla, </w:t>
      </w:r>
    </w:p>
    <w:p w14:paraId="100630E2"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sklenitev posla pod ugodnejšimi pogoji, </w:t>
      </w:r>
    </w:p>
    <w:p w14:paraId="588DFFC7"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opustitev dolžnega nadzora nad izvajanjem pogodbenih obveznosti ali </w:t>
      </w:r>
    </w:p>
    <w:p w14:paraId="5A9A5F8A" w14:textId="77777777" w:rsidR="00233F33" w:rsidRPr="00C23C86" w:rsidRDefault="00233F33" w:rsidP="00233F33">
      <w:pPr>
        <w:pStyle w:val="default"/>
        <w:numPr>
          <w:ilvl w:val="0"/>
          <w:numId w:val="3"/>
        </w:numPr>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5020B3" w14:textId="77777777" w:rsidR="00233F33" w:rsidRPr="005B1E28" w:rsidRDefault="00233F33" w:rsidP="00233F33">
      <w:pPr>
        <w:pStyle w:val="default"/>
        <w:jc w:val="both"/>
        <w:rPr>
          <w:sz w:val="20"/>
          <w:szCs w:val="20"/>
        </w:rPr>
      </w:pPr>
      <w:r w:rsidRPr="00C23C86">
        <w:rPr>
          <w:bCs/>
          <w:iCs/>
          <w:color w:val="auto"/>
          <w:sz w:val="20"/>
          <w:szCs w:val="20"/>
        </w:rPr>
        <w:t> je pogodba nična.</w:t>
      </w:r>
    </w:p>
    <w:p w14:paraId="70035E9F" w14:textId="77777777" w:rsidR="00310C90" w:rsidRDefault="00310C90" w:rsidP="00310C90">
      <w:pPr>
        <w:pStyle w:val="BodyText3"/>
        <w:jc w:val="left"/>
        <w:rPr>
          <w:sz w:val="20"/>
          <w:u w:val="single"/>
          <w:lang w:val="sl-SI"/>
        </w:rPr>
      </w:pPr>
    </w:p>
    <w:p w14:paraId="4C51F3AB" w14:textId="77777777" w:rsidR="00A16D6A" w:rsidRPr="006A6B95" w:rsidRDefault="00A16D6A" w:rsidP="00310C90">
      <w:pPr>
        <w:pStyle w:val="BodyText3"/>
        <w:jc w:val="left"/>
        <w:rPr>
          <w:sz w:val="20"/>
          <w:u w:val="single"/>
          <w:lang w:val="sl-SI"/>
        </w:rPr>
      </w:pPr>
    </w:p>
    <w:p w14:paraId="7EFDD556"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6</w:t>
      </w:r>
      <w:r w:rsidRPr="00310C90">
        <w:rPr>
          <w:b/>
          <w:sz w:val="20"/>
          <w:lang w:val="sl-SI"/>
        </w:rPr>
        <w:t>. člen</w:t>
      </w:r>
    </w:p>
    <w:p w14:paraId="6AEE4BDC" w14:textId="77777777" w:rsidR="00310C90" w:rsidRPr="006A6B95" w:rsidRDefault="00310C90" w:rsidP="00310C90"/>
    <w:p w14:paraId="52E12E6F" w14:textId="77777777" w:rsidR="00241A88" w:rsidRPr="00F35BAB" w:rsidRDefault="00241A88" w:rsidP="00241A88">
      <w:pPr>
        <w:rPr>
          <w:rFonts w:eastAsia="Calibri" w:cs="Arial"/>
          <w:szCs w:val="20"/>
        </w:rPr>
      </w:pPr>
      <w:r w:rsidRPr="00F35BAB">
        <w:rPr>
          <w:rFonts w:eastAsia="Calibri" w:cs="Arial"/>
          <w:szCs w:val="20"/>
        </w:rPr>
        <w:t>Ta pogodba je sklenjena pod razveznim pogojem, ki se uresniči v primeru izpolnitve ene od naslednjih okoliščin:</w:t>
      </w:r>
    </w:p>
    <w:p w14:paraId="23BF2760"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 xml:space="preserve">če bo naročnik seznanjen, da je sodišče s pravnomočno odločitvijo ugotovilo kršitev obveznosti delovne, okoljske ali socialne zakonodaje s strani ponudnika/dobavitelja ali podizvajalca ali </w:t>
      </w:r>
    </w:p>
    <w:p w14:paraId="7756598D"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če bo naročnik seznanjen, da je pristojni državni organ pri ponudniku/dobavitelju ali podizvajalcu v času izvajanja pogodbe ugotovil najmanj dve kršitvi v zvezi s:</w:t>
      </w:r>
    </w:p>
    <w:p w14:paraId="46B66198"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plačilom za delo, </w:t>
      </w:r>
    </w:p>
    <w:p w14:paraId="5DCAE94C"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delovnim časom, </w:t>
      </w:r>
    </w:p>
    <w:p w14:paraId="4C64E3B9"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počitki, </w:t>
      </w:r>
    </w:p>
    <w:p w14:paraId="55810540" w14:textId="77777777" w:rsidR="00241A88" w:rsidRPr="00F35BAB" w:rsidRDefault="00241A88" w:rsidP="002C6138">
      <w:pPr>
        <w:numPr>
          <w:ilvl w:val="1"/>
          <w:numId w:val="31"/>
        </w:numPr>
        <w:contextualSpacing/>
        <w:jc w:val="left"/>
        <w:rPr>
          <w:rFonts w:eastAsia="Calibri" w:cs="Arial"/>
          <w:szCs w:val="20"/>
        </w:rPr>
      </w:pPr>
      <w:r w:rsidRPr="00F35BAB">
        <w:rPr>
          <w:rFonts w:eastAsia="Calibri" w:cs="Arial"/>
          <w:szCs w:val="20"/>
        </w:rPr>
        <w:t xml:space="preserve">opravljanjem dela na podlagi pogodb civilnega prava kljub obstoju elementov delovnega razmerja ali v zvezi z zaposlovanjem na črno </w:t>
      </w:r>
    </w:p>
    <w:p w14:paraId="51B3484F" w14:textId="77777777" w:rsidR="00241A88" w:rsidRPr="00F35BAB" w:rsidRDefault="00241A88" w:rsidP="00241A88">
      <w:pPr>
        <w:ind w:left="708"/>
        <w:rPr>
          <w:rFonts w:eastAsia="Calibri" w:cs="Arial"/>
          <w:szCs w:val="20"/>
        </w:rPr>
      </w:pPr>
      <w:r w:rsidRPr="00F35BAB">
        <w:rPr>
          <w:rFonts w:eastAsia="Calibri" w:cs="Arial"/>
          <w:szCs w:val="20"/>
        </w:rPr>
        <w:lastRenderedPageBreak/>
        <w:t>in za kateri mu je bila s pravnomočno odločitvijo ali več pravnomočnimi odločitvami izrečena globa za prekršek,</w:t>
      </w:r>
    </w:p>
    <w:p w14:paraId="65E9D34B" w14:textId="77777777" w:rsidR="00241A88" w:rsidRPr="00F35BAB" w:rsidRDefault="00241A88" w:rsidP="00241A88">
      <w:pPr>
        <w:rPr>
          <w:rFonts w:eastAsia="Calibri" w:cs="Arial"/>
          <w:szCs w:val="20"/>
        </w:rPr>
      </w:pPr>
      <w:r w:rsidRPr="00F35BAB">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F35BAB">
        <w:rPr>
          <w:rFonts w:eastAsia="Calibri" w:cs="Arial"/>
          <w:iCs/>
          <w:szCs w:val="20"/>
        </w:rPr>
        <w:t>skladu s 94. členom ZJN-3</w:t>
      </w:r>
      <w:r w:rsidRPr="00F35BAB">
        <w:rPr>
          <w:rFonts w:eastAsia="Calibri" w:cs="Arial"/>
          <w:szCs w:val="20"/>
        </w:rPr>
        <w:t xml:space="preserve"> in določili te pogodbe v roku 30 dni od seznanitve s kršitvijo. </w:t>
      </w:r>
    </w:p>
    <w:p w14:paraId="565BC0DB" w14:textId="77777777" w:rsidR="00241A88" w:rsidRPr="00F35BAB" w:rsidRDefault="00241A88" w:rsidP="00241A88">
      <w:pPr>
        <w:rPr>
          <w:rFonts w:eastAsia="Calibri" w:cs="Arial"/>
          <w:szCs w:val="20"/>
        </w:rPr>
      </w:pPr>
    </w:p>
    <w:p w14:paraId="19027EE2" w14:textId="77777777" w:rsidR="00241A88" w:rsidRPr="00F35BAB" w:rsidRDefault="00241A88" w:rsidP="00241A88">
      <w:pPr>
        <w:rPr>
          <w:rFonts w:eastAsia="Calibri" w:cs="Arial"/>
          <w:szCs w:val="20"/>
        </w:rPr>
      </w:pPr>
      <w:r w:rsidRPr="00F35BAB">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FCA581B" w14:textId="77777777" w:rsidR="00241A88" w:rsidRPr="00F35BAB" w:rsidRDefault="00241A88" w:rsidP="00241A88">
      <w:pPr>
        <w:rPr>
          <w:rFonts w:eastAsia="Calibri" w:cs="Arial"/>
          <w:szCs w:val="20"/>
        </w:rPr>
      </w:pPr>
    </w:p>
    <w:p w14:paraId="60A2B988" w14:textId="77777777" w:rsidR="00241A88" w:rsidRPr="00F35BAB" w:rsidRDefault="00241A88" w:rsidP="00241A88">
      <w:pPr>
        <w:rPr>
          <w:rFonts w:eastAsia="Calibri" w:cs="Arial"/>
          <w:szCs w:val="20"/>
        </w:rPr>
      </w:pPr>
      <w:r w:rsidRPr="00F35BAB">
        <w:rPr>
          <w:rFonts w:eastAsia="Calibri" w:cs="Arial"/>
          <w:szCs w:val="20"/>
        </w:rPr>
        <w:t>Če naročnik v roku 30 dni od seznanitve s kršitvijo ne začne novega postopka javnega naročila, se šteje, da je pogodba razvezana trideseti dan od seznanitve s kršitvijo.</w:t>
      </w:r>
    </w:p>
    <w:p w14:paraId="5DB4794F" w14:textId="77777777" w:rsidR="00310C90" w:rsidRDefault="00310C90" w:rsidP="00310C90">
      <w:pPr>
        <w:pStyle w:val="BodyText3"/>
        <w:jc w:val="left"/>
        <w:rPr>
          <w:sz w:val="20"/>
          <w:u w:val="single"/>
          <w:lang w:val="sl-SI"/>
        </w:rPr>
      </w:pPr>
    </w:p>
    <w:p w14:paraId="6F9EC2E8" w14:textId="77777777" w:rsidR="00241A88" w:rsidRDefault="00241A88" w:rsidP="00310C90">
      <w:pPr>
        <w:pStyle w:val="BodyText3"/>
        <w:jc w:val="left"/>
        <w:rPr>
          <w:sz w:val="20"/>
          <w:u w:val="single"/>
          <w:lang w:val="sl-SI"/>
        </w:rPr>
      </w:pPr>
    </w:p>
    <w:p w14:paraId="38A83E1C" w14:textId="77777777" w:rsidR="00241A88" w:rsidRPr="00F35BAB" w:rsidRDefault="00241A88" w:rsidP="00241A88">
      <w:pPr>
        <w:jc w:val="left"/>
        <w:rPr>
          <w:rFonts w:eastAsia="Calibri" w:cs="Arial"/>
          <w:b/>
          <w:iCs/>
          <w:szCs w:val="20"/>
        </w:rPr>
      </w:pPr>
      <w:r w:rsidRPr="00F35BAB">
        <w:rPr>
          <w:rFonts w:eastAsia="Calibri" w:cs="Arial"/>
          <w:b/>
          <w:iCs/>
          <w:szCs w:val="20"/>
        </w:rPr>
        <w:t>2</w:t>
      </w:r>
      <w:r>
        <w:rPr>
          <w:rFonts w:eastAsia="Calibri" w:cs="Arial"/>
          <w:b/>
          <w:iCs/>
          <w:szCs w:val="20"/>
        </w:rPr>
        <w:t>7</w:t>
      </w:r>
      <w:r w:rsidRPr="00F35BAB">
        <w:rPr>
          <w:rFonts w:eastAsia="Calibri" w:cs="Arial"/>
          <w:b/>
          <w:iCs/>
          <w:szCs w:val="20"/>
        </w:rPr>
        <w:t>. člen</w:t>
      </w:r>
    </w:p>
    <w:p w14:paraId="29638D84" w14:textId="77777777" w:rsidR="00241A88" w:rsidRPr="00F35BAB" w:rsidRDefault="00241A88" w:rsidP="00241A88">
      <w:pPr>
        <w:rPr>
          <w:rFonts w:eastAsia="Calibri" w:cs="Arial"/>
          <w:iCs/>
          <w:szCs w:val="20"/>
        </w:rPr>
      </w:pPr>
    </w:p>
    <w:p w14:paraId="6B38D685" w14:textId="77777777" w:rsidR="00241A88" w:rsidRPr="00F35BAB" w:rsidRDefault="00241A88" w:rsidP="00241A88">
      <w:pPr>
        <w:rPr>
          <w:rFonts w:eastAsia="Calibri" w:cs="Arial"/>
          <w:iCs/>
          <w:szCs w:val="20"/>
        </w:rPr>
      </w:pPr>
      <w:r w:rsidRPr="00F35BAB">
        <w:rPr>
          <w:rFonts w:eastAsia="Calibri" w:cs="Arial"/>
          <w:iCs/>
          <w:szCs w:val="20"/>
        </w:rPr>
        <w:t>(1) Naročnik bo po izteku vsakih šest mesecev od sklenitve te pogodbe preveril ali je na dan tega preverjanja pri ponudniku ali podizvajalcu izpolnjena ena ali več naslednjih okoliščin:</w:t>
      </w:r>
    </w:p>
    <w:p w14:paraId="7E8A96C9" w14:textId="77777777" w:rsidR="00241A88" w:rsidRPr="00F35BAB" w:rsidRDefault="00241A88" w:rsidP="00241A88">
      <w:pPr>
        <w:rPr>
          <w:rFonts w:eastAsia="Calibri" w:cs="Arial"/>
          <w:iCs/>
          <w:szCs w:val="20"/>
        </w:rPr>
      </w:pPr>
    </w:p>
    <w:p w14:paraId="25C7A192" w14:textId="77777777" w:rsidR="00241A88" w:rsidRPr="00F35BAB" w:rsidRDefault="00241A88" w:rsidP="00241A88">
      <w:pPr>
        <w:rPr>
          <w:rFonts w:eastAsia="Calibri" w:cs="Arial"/>
          <w:iCs/>
          <w:szCs w:val="20"/>
        </w:rPr>
      </w:pPr>
      <w:r w:rsidRPr="00F35BAB">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768E1DF3" w14:textId="77777777" w:rsidR="00241A88" w:rsidRPr="00F35BAB" w:rsidRDefault="00241A88" w:rsidP="00241A88">
      <w:pPr>
        <w:rPr>
          <w:rFonts w:eastAsia="Calibri" w:cs="Arial"/>
          <w:iCs/>
          <w:szCs w:val="20"/>
        </w:rPr>
      </w:pPr>
    </w:p>
    <w:p w14:paraId="451FF128" w14:textId="77777777" w:rsidR="00241A88" w:rsidRPr="00F35BAB" w:rsidRDefault="00241A88" w:rsidP="00241A88">
      <w:pPr>
        <w:rPr>
          <w:rFonts w:eastAsia="Calibri" w:cs="Arial"/>
          <w:iCs/>
          <w:szCs w:val="20"/>
        </w:rPr>
      </w:pPr>
      <w:r w:rsidRPr="00F35BAB">
        <w:rPr>
          <w:rFonts w:eastAsia="Calibri" w:cs="Arial"/>
          <w:iCs/>
          <w:szCs w:val="20"/>
        </w:rPr>
        <w:t>2. da je ponudnik ali njegov podizvajalec izločen iz postopkov oddaje javnih naročil zaradi uvrstitve v evidenco gospodarskih subjektov z negativnimi referencami;</w:t>
      </w:r>
    </w:p>
    <w:p w14:paraId="75736B5D" w14:textId="77777777" w:rsidR="00241A88" w:rsidRPr="00F35BAB" w:rsidRDefault="00241A88" w:rsidP="00241A88">
      <w:pPr>
        <w:rPr>
          <w:rFonts w:eastAsia="Calibri" w:cs="Arial"/>
          <w:iCs/>
          <w:szCs w:val="20"/>
        </w:rPr>
      </w:pPr>
    </w:p>
    <w:p w14:paraId="67EAB4D6" w14:textId="77777777" w:rsidR="00241A88" w:rsidRPr="00F35BAB" w:rsidRDefault="00241A88" w:rsidP="00241A88">
      <w:pPr>
        <w:rPr>
          <w:rFonts w:eastAsia="Calibri" w:cs="Arial"/>
          <w:szCs w:val="20"/>
        </w:rPr>
      </w:pPr>
      <w:r w:rsidRPr="00F35BAB">
        <w:rPr>
          <w:rFonts w:eastAsia="Calibri" w:cs="Arial"/>
          <w:iCs/>
          <w:szCs w:val="20"/>
        </w:rPr>
        <w:t xml:space="preserve">3.  </w:t>
      </w:r>
      <w:r w:rsidRPr="00F35BAB">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32285EDE"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 xml:space="preserve">plačilom za delo, </w:t>
      </w:r>
    </w:p>
    <w:p w14:paraId="51CC3E6B" w14:textId="77777777" w:rsidR="00241A88" w:rsidRPr="00F35BAB" w:rsidRDefault="00241A88" w:rsidP="002C6138">
      <w:pPr>
        <w:numPr>
          <w:ilvl w:val="0"/>
          <w:numId w:val="31"/>
        </w:numPr>
        <w:contextualSpacing/>
        <w:jc w:val="left"/>
        <w:rPr>
          <w:rFonts w:eastAsia="Calibri" w:cs="Arial"/>
          <w:szCs w:val="20"/>
        </w:rPr>
      </w:pPr>
      <w:r w:rsidRPr="00F35BAB">
        <w:rPr>
          <w:rFonts w:eastAsia="Calibri" w:cs="Arial"/>
          <w:szCs w:val="20"/>
        </w:rPr>
        <w:t xml:space="preserve">delovnim časom, </w:t>
      </w:r>
    </w:p>
    <w:p w14:paraId="23836B8F" w14:textId="77777777" w:rsidR="00241A88" w:rsidRPr="00F35BAB" w:rsidRDefault="00241A88" w:rsidP="002C6138">
      <w:pPr>
        <w:numPr>
          <w:ilvl w:val="0"/>
          <w:numId w:val="31"/>
        </w:numPr>
        <w:contextualSpacing/>
        <w:jc w:val="left"/>
        <w:rPr>
          <w:rFonts w:eastAsia="Calibri" w:cs="Arial"/>
          <w:iCs/>
          <w:szCs w:val="20"/>
        </w:rPr>
      </w:pPr>
      <w:r w:rsidRPr="00F35BAB">
        <w:rPr>
          <w:rFonts w:eastAsia="Calibri" w:cs="Arial"/>
          <w:szCs w:val="20"/>
        </w:rPr>
        <w:t xml:space="preserve">počitki, </w:t>
      </w:r>
    </w:p>
    <w:p w14:paraId="03C21AE1" w14:textId="77777777" w:rsidR="00241A88" w:rsidRPr="00F35BAB" w:rsidRDefault="00241A88" w:rsidP="002C6138">
      <w:pPr>
        <w:numPr>
          <w:ilvl w:val="0"/>
          <w:numId w:val="31"/>
        </w:numPr>
        <w:contextualSpacing/>
        <w:jc w:val="left"/>
        <w:rPr>
          <w:rFonts w:eastAsia="Calibri" w:cs="Arial"/>
          <w:iCs/>
          <w:szCs w:val="20"/>
        </w:rPr>
      </w:pPr>
      <w:r w:rsidRPr="00F35BAB">
        <w:rPr>
          <w:rFonts w:eastAsia="Calibri" w:cs="Arial"/>
          <w:szCs w:val="20"/>
        </w:rPr>
        <w:t xml:space="preserve">opravljanjem dela na podlagi pogodb civilnega prava kljub obstoju elementov delovnega razmerja ali </w:t>
      </w:r>
    </w:p>
    <w:p w14:paraId="488DD99E" w14:textId="77777777" w:rsidR="00241A88" w:rsidRPr="00F35BAB" w:rsidRDefault="00241A88" w:rsidP="002C6138">
      <w:pPr>
        <w:numPr>
          <w:ilvl w:val="0"/>
          <w:numId w:val="31"/>
        </w:numPr>
        <w:contextualSpacing/>
        <w:jc w:val="left"/>
        <w:rPr>
          <w:rFonts w:eastAsia="Calibri" w:cs="Arial"/>
          <w:iCs/>
          <w:szCs w:val="20"/>
        </w:rPr>
      </w:pPr>
      <w:r w:rsidRPr="00F35BAB">
        <w:rPr>
          <w:rFonts w:eastAsia="Calibri" w:cs="Arial"/>
          <w:szCs w:val="20"/>
        </w:rPr>
        <w:t xml:space="preserve">v zvezi z zaposlovanjem na črno, </w:t>
      </w:r>
    </w:p>
    <w:p w14:paraId="04E25EDD" w14:textId="77777777" w:rsidR="00241A88" w:rsidRPr="00F35BAB" w:rsidRDefault="00241A88" w:rsidP="00241A88">
      <w:pPr>
        <w:rPr>
          <w:rFonts w:eastAsia="Calibri" w:cs="Arial"/>
          <w:szCs w:val="20"/>
        </w:rPr>
      </w:pPr>
      <w:r w:rsidRPr="00F35BAB">
        <w:rPr>
          <w:rFonts w:eastAsia="Calibri" w:cs="Arial"/>
          <w:szCs w:val="20"/>
        </w:rPr>
        <w:t>za kateri mu je bila s pravnomočno odločitvijo ali več pravnomočnimi odločitvami izrečena globa za prekršek.</w:t>
      </w:r>
    </w:p>
    <w:p w14:paraId="7B5DFD4D" w14:textId="77777777" w:rsidR="00241A88" w:rsidRPr="00F35BAB" w:rsidRDefault="00241A88" w:rsidP="00241A88">
      <w:pPr>
        <w:rPr>
          <w:rFonts w:eastAsia="Calibri" w:cs="Arial"/>
          <w:szCs w:val="20"/>
        </w:rPr>
      </w:pPr>
    </w:p>
    <w:p w14:paraId="5FCB7BF1" w14:textId="77777777" w:rsidR="00241A88" w:rsidRPr="00F35BAB" w:rsidRDefault="00241A88" w:rsidP="00241A88">
      <w:pPr>
        <w:rPr>
          <w:rFonts w:eastAsia="Calibri" w:cs="Arial"/>
          <w:iCs/>
          <w:szCs w:val="20"/>
        </w:rPr>
      </w:pPr>
      <w:r w:rsidRPr="00F35BAB">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1C5EA7E4" w14:textId="77777777" w:rsidR="00241A88" w:rsidRPr="00F35BAB" w:rsidRDefault="00241A88" w:rsidP="00241A88">
      <w:pPr>
        <w:rPr>
          <w:rFonts w:eastAsia="Calibri" w:cs="Arial"/>
          <w:iCs/>
          <w:szCs w:val="20"/>
          <w:highlight w:val="yellow"/>
        </w:rPr>
      </w:pPr>
    </w:p>
    <w:p w14:paraId="765B9969" w14:textId="77777777" w:rsidR="00241A88" w:rsidRDefault="00241A88" w:rsidP="00241A88">
      <w:pPr>
        <w:pStyle w:val="BodyText3"/>
        <w:jc w:val="left"/>
        <w:rPr>
          <w:sz w:val="20"/>
          <w:u w:val="single"/>
          <w:lang w:val="sl-SI"/>
        </w:rPr>
      </w:pPr>
    </w:p>
    <w:p w14:paraId="33194B34" w14:textId="77777777" w:rsidR="00241A88" w:rsidRDefault="00241A88" w:rsidP="00241A88">
      <w:pPr>
        <w:pStyle w:val="BodyText3"/>
        <w:jc w:val="left"/>
        <w:rPr>
          <w:b/>
          <w:sz w:val="20"/>
          <w:lang w:val="sl-SI"/>
        </w:rPr>
      </w:pPr>
      <w:r>
        <w:rPr>
          <w:b/>
          <w:sz w:val="20"/>
          <w:lang w:val="sl-SI"/>
        </w:rPr>
        <w:t>28. člen</w:t>
      </w:r>
    </w:p>
    <w:p w14:paraId="6C66DFAE" w14:textId="77777777" w:rsidR="00241A88" w:rsidRDefault="00241A88" w:rsidP="00241A88">
      <w:pPr>
        <w:pStyle w:val="BodyText3"/>
        <w:jc w:val="left"/>
        <w:rPr>
          <w:b/>
          <w:sz w:val="20"/>
          <w:lang w:val="sl-SI"/>
        </w:rPr>
      </w:pPr>
    </w:p>
    <w:p w14:paraId="41A01597" w14:textId="77777777" w:rsidR="00241A88" w:rsidRDefault="00241A88" w:rsidP="00241A88">
      <w:pPr>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3569139A" w14:textId="77777777" w:rsidR="00241A88" w:rsidRPr="00E2716A" w:rsidRDefault="00241A88" w:rsidP="00241A88">
      <w:pPr>
        <w:rPr>
          <w:iCs/>
        </w:rPr>
      </w:pPr>
    </w:p>
    <w:p w14:paraId="1B21DB4E" w14:textId="77777777" w:rsidR="00241A88" w:rsidRPr="00E2716A" w:rsidRDefault="00241A88" w:rsidP="00241A88">
      <w:pPr>
        <w:rPr>
          <w:iCs/>
        </w:rPr>
      </w:pPr>
      <w:r w:rsidRPr="00E2716A">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CE70970" w14:textId="77777777" w:rsidR="00241A88" w:rsidRDefault="00241A88" w:rsidP="00241A88">
      <w:pPr>
        <w:pStyle w:val="BodyText3"/>
        <w:jc w:val="left"/>
        <w:rPr>
          <w:b/>
          <w:sz w:val="20"/>
          <w:lang w:val="sl-SI"/>
        </w:rPr>
      </w:pPr>
    </w:p>
    <w:p w14:paraId="4662002E" w14:textId="77777777" w:rsidR="00241A88" w:rsidRDefault="00241A88" w:rsidP="00241A88">
      <w:pPr>
        <w:pStyle w:val="BodyText3"/>
        <w:jc w:val="left"/>
        <w:rPr>
          <w:b/>
          <w:sz w:val="20"/>
          <w:lang w:val="sl-SI"/>
        </w:rPr>
      </w:pPr>
    </w:p>
    <w:p w14:paraId="1BEC0E26" w14:textId="77777777" w:rsidR="00445994" w:rsidRDefault="00445994" w:rsidP="00241A88">
      <w:pPr>
        <w:pStyle w:val="BodyText3"/>
        <w:jc w:val="left"/>
        <w:rPr>
          <w:b/>
          <w:sz w:val="20"/>
          <w:lang w:val="sl-SI"/>
        </w:rPr>
      </w:pPr>
    </w:p>
    <w:p w14:paraId="38ADAD2B" w14:textId="0753262C" w:rsidR="00241A88" w:rsidRDefault="00241A88" w:rsidP="00241A88">
      <w:pPr>
        <w:pStyle w:val="BodyText3"/>
        <w:jc w:val="left"/>
        <w:rPr>
          <w:b/>
          <w:sz w:val="20"/>
          <w:lang w:val="sl-SI"/>
        </w:rPr>
      </w:pPr>
      <w:r>
        <w:rPr>
          <w:b/>
          <w:sz w:val="20"/>
          <w:lang w:val="sl-SI"/>
        </w:rPr>
        <w:lastRenderedPageBreak/>
        <w:t>29. člen</w:t>
      </w:r>
    </w:p>
    <w:p w14:paraId="79D916E5" w14:textId="77777777" w:rsidR="00241A88" w:rsidRDefault="00241A88" w:rsidP="00241A88">
      <w:pPr>
        <w:pStyle w:val="BodyText3"/>
        <w:jc w:val="left"/>
        <w:rPr>
          <w:b/>
          <w:sz w:val="20"/>
          <w:lang w:val="sl-SI"/>
        </w:rPr>
      </w:pPr>
    </w:p>
    <w:p w14:paraId="18504BF3" w14:textId="77777777" w:rsidR="00241A88" w:rsidRDefault="00241A88" w:rsidP="00241A88">
      <w:r w:rsidRPr="00A97C55">
        <w:rPr>
          <w:iCs/>
        </w:rPr>
        <w:t>Ta pogodba je sklenjena pod razveznim pogojem, ki se, v primeru izpolnitve okoliščin iz prvega odstavka 27. člena ter ob upoštevanju prejšnjega člena, uresniči z dnem sklenitve nove pogodbe o izvedbi javnega naročila</w:t>
      </w:r>
      <w:r w:rsidRPr="00E2716A">
        <w:rPr>
          <w:iCs/>
        </w:rPr>
        <w:t xml:space="preserve"> za predmetno naročilo.</w:t>
      </w:r>
      <w:r w:rsidRPr="00E2716A">
        <w:t xml:space="preserve"> O datumu sklenitve nove pogodbe bo naročnik obvestil izvajalca.</w:t>
      </w:r>
    </w:p>
    <w:p w14:paraId="26CC3BB5" w14:textId="77777777" w:rsidR="0050042D" w:rsidRDefault="0050042D" w:rsidP="00310C90">
      <w:pPr>
        <w:pStyle w:val="BodyText3"/>
        <w:jc w:val="left"/>
        <w:rPr>
          <w:b/>
          <w:sz w:val="20"/>
          <w:lang w:val="sl-SI"/>
        </w:rPr>
      </w:pPr>
    </w:p>
    <w:p w14:paraId="52823308" w14:textId="77777777" w:rsidR="00445994" w:rsidRDefault="00445994" w:rsidP="00310C90">
      <w:pPr>
        <w:pStyle w:val="BodyText3"/>
        <w:jc w:val="left"/>
        <w:rPr>
          <w:b/>
          <w:sz w:val="20"/>
          <w:lang w:val="sl-SI"/>
        </w:rPr>
      </w:pPr>
    </w:p>
    <w:p w14:paraId="1094B124" w14:textId="1169E6E9" w:rsidR="00AF03F2" w:rsidRDefault="00241A88" w:rsidP="00310C90">
      <w:pPr>
        <w:pStyle w:val="BodyText3"/>
        <w:jc w:val="left"/>
        <w:rPr>
          <w:b/>
          <w:sz w:val="20"/>
          <w:lang w:val="sl-SI"/>
        </w:rPr>
      </w:pPr>
      <w:r>
        <w:rPr>
          <w:b/>
          <w:sz w:val="20"/>
          <w:lang w:val="sl-SI"/>
        </w:rPr>
        <w:t>30</w:t>
      </w:r>
      <w:r w:rsidR="00913F3A">
        <w:rPr>
          <w:b/>
          <w:sz w:val="20"/>
          <w:lang w:val="sl-SI"/>
        </w:rPr>
        <w:t>. člen</w:t>
      </w:r>
    </w:p>
    <w:p w14:paraId="335C6063" w14:textId="77777777" w:rsidR="00913F3A" w:rsidRDefault="00913F3A" w:rsidP="00310C90">
      <w:pPr>
        <w:pStyle w:val="BodyText3"/>
        <w:jc w:val="left"/>
        <w:rPr>
          <w:b/>
          <w:sz w:val="20"/>
          <w:lang w:val="sl-SI"/>
        </w:rPr>
      </w:pPr>
    </w:p>
    <w:p w14:paraId="79EA732E" w14:textId="77777777" w:rsidR="00233F33" w:rsidRPr="006A6B95" w:rsidRDefault="00233F33" w:rsidP="00233F33">
      <w:pPr>
        <w:rPr>
          <w:rFonts w:cs="Arial"/>
        </w:rPr>
      </w:pPr>
      <w:r w:rsidRPr="006A6B95">
        <w:rPr>
          <w:rFonts w:cs="Arial"/>
        </w:rPr>
        <w:t>V primeru, da pride pri ponudniku do organizacijskih sprememb, preidejo vse obveznosti in pravice iz te pogodbe na ponudnikovega pravnega naslednika.</w:t>
      </w:r>
    </w:p>
    <w:p w14:paraId="325194E9" w14:textId="77777777" w:rsidR="00913F3A" w:rsidRDefault="00913F3A" w:rsidP="00310C90">
      <w:pPr>
        <w:pStyle w:val="BodyText3"/>
        <w:jc w:val="left"/>
        <w:rPr>
          <w:b/>
          <w:sz w:val="20"/>
          <w:lang w:val="sl-SI"/>
        </w:rPr>
      </w:pPr>
    </w:p>
    <w:p w14:paraId="7ECA8961" w14:textId="77777777" w:rsidR="00913F3A" w:rsidRDefault="00913F3A" w:rsidP="00310C90">
      <w:pPr>
        <w:pStyle w:val="BodyText3"/>
        <w:jc w:val="left"/>
        <w:rPr>
          <w:b/>
          <w:sz w:val="20"/>
          <w:lang w:val="sl-SI"/>
        </w:rPr>
      </w:pPr>
    </w:p>
    <w:p w14:paraId="556E3912" w14:textId="0C982FB8" w:rsidR="00310C90" w:rsidRPr="00310C90" w:rsidRDefault="00241A88" w:rsidP="00B05E1F">
      <w:pPr>
        <w:jc w:val="left"/>
        <w:rPr>
          <w:b/>
        </w:rPr>
      </w:pPr>
      <w:r>
        <w:rPr>
          <w:b/>
        </w:rPr>
        <w:t>31</w:t>
      </w:r>
      <w:r w:rsidR="00310C90" w:rsidRPr="00310C90">
        <w:rPr>
          <w:b/>
        </w:rPr>
        <w:t>. člen</w:t>
      </w:r>
    </w:p>
    <w:p w14:paraId="00904833" w14:textId="77777777" w:rsidR="00310C90" w:rsidRPr="006A6B95" w:rsidRDefault="00310C90" w:rsidP="00310C90"/>
    <w:p w14:paraId="3A2E8C24" w14:textId="77777777" w:rsidR="00310C90" w:rsidRPr="006A6B95" w:rsidRDefault="00310C90" w:rsidP="00310C90">
      <w:pPr>
        <w:rPr>
          <w:rFonts w:cs="Arial"/>
        </w:rPr>
      </w:pPr>
      <w:r w:rsidRPr="006A6B95">
        <w:rPr>
          <w:rFonts w:cs="Arial"/>
        </w:rPr>
        <w:t>Pogodba je sestavljena iz naslednjih delov, ki predstavljajo enovito celoto:</w:t>
      </w:r>
    </w:p>
    <w:p w14:paraId="26C32316" w14:textId="304B0E9F" w:rsidR="00310C90" w:rsidRPr="006A6B95" w:rsidRDefault="00310C90" w:rsidP="002C6138">
      <w:pPr>
        <w:numPr>
          <w:ilvl w:val="0"/>
          <w:numId w:val="16"/>
        </w:numPr>
        <w:rPr>
          <w:rFonts w:cs="Arial"/>
        </w:rPr>
      </w:pPr>
      <w:r w:rsidRPr="006A6B95">
        <w:rPr>
          <w:rFonts w:cs="Arial"/>
        </w:rPr>
        <w:t>Osnovna pogodba s komercialnimi pogoji</w:t>
      </w:r>
    </w:p>
    <w:p w14:paraId="2BAC338E" w14:textId="42C5DE44" w:rsidR="00794D2B" w:rsidRDefault="00794D2B" w:rsidP="002C6138">
      <w:pPr>
        <w:numPr>
          <w:ilvl w:val="0"/>
          <w:numId w:val="16"/>
        </w:numPr>
        <w:tabs>
          <w:tab w:val="left" w:pos="1260"/>
        </w:tabs>
        <w:rPr>
          <w:rFonts w:cs="Arial"/>
        </w:rPr>
      </w:pPr>
      <w:r>
        <w:rPr>
          <w:rFonts w:cs="Arial"/>
        </w:rPr>
        <w:t>Priloga 1: Obseg</w:t>
      </w:r>
      <w:r w:rsidR="00EC344E">
        <w:rPr>
          <w:rFonts w:cs="Arial"/>
        </w:rPr>
        <w:t xml:space="preserve"> pogodbenih</w:t>
      </w:r>
      <w:r>
        <w:rPr>
          <w:rFonts w:cs="Arial"/>
        </w:rPr>
        <w:t xml:space="preserve"> storitev</w:t>
      </w:r>
      <w:r w:rsidR="00EC344E">
        <w:rPr>
          <w:rFonts w:cs="Arial"/>
        </w:rPr>
        <w:t xml:space="preserve"> (točka 3.2 </w:t>
      </w:r>
      <w:r w:rsidR="0050042D">
        <w:rPr>
          <w:rFonts w:cs="Arial"/>
        </w:rPr>
        <w:t>d</w:t>
      </w:r>
      <w:r w:rsidR="00EC344E">
        <w:rPr>
          <w:rFonts w:cs="Arial"/>
        </w:rPr>
        <w:t>okumentacije</w:t>
      </w:r>
      <w:r w:rsidR="0050042D">
        <w:rPr>
          <w:rFonts w:cs="Arial"/>
        </w:rPr>
        <w:t xml:space="preserve"> v zvezi z oddajo JN</w:t>
      </w:r>
      <w:r w:rsidR="00EC344E">
        <w:rPr>
          <w:rFonts w:cs="Arial"/>
        </w:rPr>
        <w:t>)</w:t>
      </w:r>
    </w:p>
    <w:p w14:paraId="2725D86A" w14:textId="36D7B3DD" w:rsidR="00310C90" w:rsidRDefault="00310C90" w:rsidP="002C6138">
      <w:pPr>
        <w:numPr>
          <w:ilvl w:val="0"/>
          <w:numId w:val="16"/>
        </w:numPr>
        <w:tabs>
          <w:tab w:val="left" w:pos="1260"/>
        </w:tabs>
        <w:rPr>
          <w:rFonts w:cs="Arial"/>
        </w:rPr>
      </w:pPr>
      <w:r w:rsidRPr="006A6B95">
        <w:rPr>
          <w:rFonts w:cs="Arial"/>
        </w:rPr>
        <w:t xml:space="preserve">Priloga </w:t>
      </w:r>
      <w:r w:rsidR="002C10D5">
        <w:rPr>
          <w:rFonts w:cs="Arial"/>
        </w:rPr>
        <w:t>2</w:t>
      </w:r>
      <w:r w:rsidRPr="006A6B95">
        <w:rPr>
          <w:rFonts w:cs="Arial"/>
        </w:rPr>
        <w:t>: Ponudbena dokumentacija štev. ............................................................</w:t>
      </w:r>
    </w:p>
    <w:p w14:paraId="71EC10AE" w14:textId="2992DABD" w:rsidR="00FD5ADA" w:rsidRPr="006A6B95" w:rsidRDefault="00FD5ADA" w:rsidP="002C6138">
      <w:pPr>
        <w:numPr>
          <w:ilvl w:val="0"/>
          <w:numId w:val="16"/>
        </w:numPr>
        <w:tabs>
          <w:tab w:val="left" w:pos="1260"/>
        </w:tabs>
        <w:rPr>
          <w:rFonts w:cs="Arial"/>
        </w:rPr>
      </w:pPr>
      <w:r w:rsidRPr="006A6B95">
        <w:rPr>
          <w:rFonts w:cs="Arial"/>
        </w:rPr>
        <w:t xml:space="preserve">Priloga </w:t>
      </w:r>
      <w:r w:rsidR="002C10D5">
        <w:rPr>
          <w:rFonts w:cs="Arial"/>
        </w:rPr>
        <w:t>3</w:t>
      </w:r>
      <w:r w:rsidRPr="006A6B95">
        <w:rPr>
          <w:rFonts w:cs="Arial"/>
        </w:rPr>
        <w:t>: Veljavni cenik storitev ponudnika</w:t>
      </w:r>
    </w:p>
    <w:p w14:paraId="0848C991" w14:textId="473BAFF2" w:rsidR="00FD5ADA" w:rsidRDefault="00FD5ADA" w:rsidP="002C6138">
      <w:pPr>
        <w:numPr>
          <w:ilvl w:val="0"/>
          <w:numId w:val="16"/>
        </w:numPr>
        <w:tabs>
          <w:tab w:val="left" w:pos="1260"/>
        </w:tabs>
        <w:rPr>
          <w:rFonts w:cs="Arial"/>
        </w:rPr>
      </w:pPr>
      <w:r w:rsidRPr="006A6B95">
        <w:rPr>
          <w:rFonts w:cs="Arial"/>
        </w:rPr>
        <w:t xml:space="preserve">Priloga </w:t>
      </w:r>
      <w:r w:rsidR="002C10D5">
        <w:rPr>
          <w:rFonts w:cs="Arial"/>
        </w:rPr>
        <w:t>4</w:t>
      </w:r>
      <w:r w:rsidRPr="006A6B95">
        <w:rPr>
          <w:rFonts w:cs="Arial"/>
        </w:rPr>
        <w:t xml:space="preserve">: Fotokopija veljavne </w:t>
      </w:r>
      <w:r w:rsidR="006E0ED1">
        <w:rPr>
          <w:rFonts w:cs="Arial"/>
        </w:rPr>
        <w:t>police</w:t>
      </w:r>
      <w:r w:rsidRPr="006A6B95">
        <w:rPr>
          <w:rFonts w:cs="Arial"/>
        </w:rPr>
        <w:t xml:space="preserve"> o zavarovanju </w:t>
      </w:r>
      <w:r w:rsidR="006E0ED1">
        <w:rPr>
          <w:rFonts w:cs="Arial"/>
        </w:rPr>
        <w:t>splošne</w:t>
      </w:r>
      <w:r w:rsidRPr="006A6B95">
        <w:rPr>
          <w:rFonts w:cs="Arial"/>
        </w:rPr>
        <w:t xml:space="preserve"> odgovornosti</w:t>
      </w:r>
    </w:p>
    <w:p w14:paraId="482B6890" w14:textId="538FF99C" w:rsidR="00310C90" w:rsidRDefault="00FD5ADA" w:rsidP="002C6138">
      <w:pPr>
        <w:numPr>
          <w:ilvl w:val="0"/>
          <w:numId w:val="16"/>
        </w:numPr>
        <w:tabs>
          <w:tab w:val="left" w:pos="1260"/>
        </w:tabs>
      </w:pPr>
      <w:r w:rsidRPr="002C10D5">
        <w:rPr>
          <w:rFonts w:cs="Arial"/>
        </w:rPr>
        <w:t xml:space="preserve">Priloga </w:t>
      </w:r>
      <w:r w:rsidR="002C10D5">
        <w:rPr>
          <w:rFonts w:cs="Arial"/>
        </w:rPr>
        <w:t>5</w:t>
      </w:r>
      <w:r w:rsidR="00310C90" w:rsidRPr="002C10D5">
        <w:rPr>
          <w:rFonts w:cs="Arial"/>
        </w:rPr>
        <w:t>: Garancija za dobro izvedbo pogodbenih obveznosti</w:t>
      </w:r>
    </w:p>
    <w:p w14:paraId="44573AA6" w14:textId="77777777" w:rsidR="00241A88" w:rsidRPr="006A6B95" w:rsidRDefault="00241A88" w:rsidP="00310C90"/>
    <w:p w14:paraId="6171C014" w14:textId="77777777" w:rsidR="00310C90" w:rsidRPr="006A6B95" w:rsidRDefault="00310C90" w:rsidP="00310C90">
      <w:pPr>
        <w:pStyle w:val="BodyText3"/>
        <w:rPr>
          <w:sz w:val="20"/>
          <w:lang w:val="sl-SI"/>
        </w:rPr>
      </w:pPr>
      <w:r w:rsidRPr="006A6B95">
        <w:rPr>
          <w:sz w:val="20"/>
          <w:lang w:val="sl-SI"/>
        </w:rPr>
        <w:t>Pogodba je sestavljena v petih izvodih, od katerih prejme naročnik tri izvode, ponudnik pa dva izvoda.</w:t>
      </w:r>
    </w:p>
    <w:p w14:paraId="63E2ADEF" w14:textId="77777777" w:rsidR="006A1A48" w:rsidRDefault="006A1A48"/>
    <w:p w14:paraId="0A378E88" w14:textId="4A4D7858" w:rsidR="006A1A48" w:rsidRPr="00F3662C" w:rsidRDefault="006A1A48">
      <w:pPr>
        <w:rPr>
          <w:sz w:val="18"/>
        </w:rPr>
      </w:pPr>
      <w:r w:rsidRPr="00F3662C">
        <w:rPr>
          <w:sz w:val="18"/>
        </w:rPr>
        <w:t xml:space="preserve">PODPIS IN ŽIG POOBLAŠČENIH PREDSTAVNIKOV NAROČNIKA IN </w:t>
      </w:r>
      <w:r w:rsidR="00A15AEC">
        <w:rPr>
          <w:sz w:val="18"/>
        </w:rPr>
        <w:t>PONUDNIKA</w:t>
      </w:r>
      <w:r w:rsidRPr="00F3662C">
        <w:rPr>
          <w:sz w:val="18"/>
        </w:rPr>
        <w:t xml:space="preserve"> – POGODBA ŠT. </w:t>
      </w:r>
      <w:r w:rsidR="0028685F">
        <w:rPr>
          <w:sz w:val="18"/>
        </w:rPr>
        <w:t>JN-S0690</w:t>
      </w:r>
      <w:r w:rsidR="00C05C11">
        <w:rPr>
          <w:sz w:val="18"/>
        </w:rPr>
        <w:t>.</w:t>
      </w:r>
    </w:p>
    <w:p w14:paraId="1063AFAE" w14:textId="77777777" w:rsidR="006A1A48" w:rsidRDefault="006A1A48">
      <w:pPr>
        <w:rPr>
          <w:b/>
        </w:rPr>
      </w:pPr>
    </w:p>
    <w:p w14:paraId="5B57697F" w14:textId="77777777" w:rsidR="00241A88" w:rsidRDefault="00241A88">
      <w:pPr>
        <w:rPr>
          <w:b/>
        </w:rPr>
      </w:pPr>
    </w:p>
    <w:p w14:paraId="43770B52" w14:textId="77777777" w:rsidR="00241A88" w:rsidRDefault="00241A88">
      <w:pPr>
        <w:rPr>
          <w:b/>
        </w:rPr>
      </w:pPr>
    </w:p>
    <w:p w14:paraId="48FA2EFE" w14:textId="77777777" w:rsidR="00241A88" w:rsidRPr="00FF0C91" w:rsidRDefault="00241A88">
      <w:pPr>
        <w:rPr>
          <w:b/>
        </w:rPr>
      </w:pPr>
    </w:p>
    <w:p w14:paraId="35A9BAFA" w14:textId="77777777" w:rsidR="00D72C1D" w:rsidRPr="00C1651D" w:rsidRDefault="00D72C1D" w:rsidP="00D72C1D">
      <w:pPr>
        <w:rPr>
          <w:rFonts w:cs="Arial"/>
          <w:szCs w:val="20"/>
        </w:rPr>
      </w:pPr>
    </w:p>
    <w:p w14:paraId="4B76C79D" w14:textId="77777777" w:rsidR="00D72C1D" w:rsidRPr="00C1651D" w:rsidRDefault="00D72C1D" w:rsidP="00D72C1D">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26D4A4C2" w14:textId="77777777" w:rsidR="00D72C1D" w:rsidRPr="00C1651D" w:rsidRDefault="00D72C1D" w:rsidP="00D72C1D">
      <w:pPr>
        <w:pStyle w:val="BodyText3"/>
        <w:tabs>
          <w:tab w:val="center" w:pos="1985"/>
          <w:tab w:val="center" w:pos="6946"/>
        </w:tabs>
        <w:rPr>
          <w:sz w:val="20"/>
          <w:lang w:val="sl-SI"/>
        </w:rPr>
      </w:pPr>
    </w:p>
    <w:p w14:paraId="46C16E55" w14:textId="77777777" w:rsidR="00D72C1D" w:rsidRPr="00C1651D" w:rsidRDefault="00D72C1D" w:rsidP="00D72C1D">
      <w:pPr>
        <w:pStyle w:val="BodyText3"/>
        <w:tabs>
          <w:tab w:val="center" w:pos="1985"/>
          <w:tab w:val="center" w:pos="6946"/>
        </w:tabs>
        <w:rPr>
          <w:sz w:val="20"/>
          <w:lang w:val="sl-SI"/>
        </w:rPr>
      </w:pPr>
    </w:p>
    <w:p w14:paraId="05B29424" w14:textId="79662BAC" w:rsidR="00D72C1D" w:rsidRPr="00C1651D" w:rsidRDefault="00D72C1D" w:rsidP="00D72C1D">
      <w:pPr>
        <w:tabs>
          <w:tab w:val="center" w:pos="1985"/>
          <w:tab w:val="center" w:pos="6946"/>
        </w:tabs>
      </w:pPr>
      <w:r w:rsidRPr="00C1651D">
        <w:tab/>
        <w:t>NAROČNIK:</w:t>
      </w:r>
      <w:r w:rsidRPr="00C1651D">
        <w:tab/>
      </w:r>
      <w:r>
        <w:t>PONUDNIK</w:t>
      </w:r>
      <w:r w:rsidRPr="00C1651D">
        <w:t>:</w:t>
      </w:r>
    </w:p>
    <w:p w14:paraId="2EE9D3B7" w14:textId="77777777" w:rsidR="00D72C1D" w:rsidRPr="00C1651D" w:rsidRDefault="00D72C1D" w:rsidP="00D72C1D">
      <w:pPr>
        <w:tabs>
          <w:tab w:val="center" w:pos="1985"/>
          <w:tab w:val="center" w:pos="6946"/>
        </w:tabs>
      </w:pPr>
    </w:p>
    <w:p w14:paraId="5B6BD484" w14:textId="77777777" w:rsidR="00D72C1D" w:rsidRPr="00C1651D" w:rsidRDefault="00D72C1D" w:rsidP="00D72C1D">
      <w:pPr>
        <w:tabs>
          <w:tab w:val="center" w:pos="1985"/>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52C4BF44" w14:textId="77777777" w:rsidR="00D72C1D" w:rsidRPr="00C1651D" w:rsidRDefault="00D72C1D" w:rsidP="00D72C1D">
      <w:pPr>
        <w:tabs>
          <w:tab w:val="center" w:pos="1985"/>
          <w:tab w:val="center" w:pos="6946"/>
        </w:tabs>
        <w:rPr>
          <w:rFonts w:cs="Arial"/>
          <w:szCs w:val="20"/>
        </w:rPr>
      </w:pPr>
    </w:p>
    <w:p w14:paraId="60EA8272" w14:textId="77777777" w:rsidR="00D72C1D" w:rsidRPr="00C1651D" w:rsidRDefault="00D72C1D" w:rsidP="00D72C1D">
      <w:pPr>
        <w:tabs>
          <w:tab w:val="center" w:pos="1985"/>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w:t>
      </w:r>
    </w:p>
    <w:p w14:paraId="1F9B3B17" w14:textId="77777777" w:rsidR="00D72C1D" w:rsidRPr="00C1651D" w:rsidRDefault="00D72C1D" w:rsidP="00D72C1D">
      <w:pPr>
        <w:tabs>
          <w:tab w:val="center" w:pos="1985"/>
          <w:tab w:val="center" w:pos="6946"/>
        </w:tabs>
        <w:rPr>
          <w:rFonts w:cs="Arial"/>
          <w:szCs w:val="20"/>
        </w:rPr>
      </w:pPr>
    </w:p>
    <w:p w14:paraId="21369582" w14:textId="77777777" w:rsidR="00D72C1D" w:rsidRDefault="00D72C1D" w:rsidP="00D72C1D">
      <w:pPr>
        <w:tabs>
          <w:tab w:val="center" w:pos="1985"/>
          <w:tab w:val="center" w:pos="7020"/>
        </w:tabs>
        <w:suppressAutoHyphens/>
        <w:rPr>
          <w:rFonts w:cs="Calibri"/>
          <w:noProof/>
          <w:lang w:val="it-IT"/>
        </w:rPr>
      </w:pPr>
      <w:bookmarkStart w:id="175" w:name="_Hlk83902976"/>
      <w:r w:rsidRPr="00025DE4">
        <w:rPr>
          <w:rFonts w:cs="Calibri"/>
          <w:noProof/>
          <w:lang w:val="it-IT"/>
        </w:rPr>
        <w:tab/>
      </w:r>
      <w:r>
        <w:rPr>
          <w:rFonts w:cs="Calibri"/>
          <w:noProof/>
          <w:lang w:val="it-IT"/>
        </w:rPr>
        <w:t>Zvezdan Martić</w:t>
      </w:r>
      <w:r w:rsidRPr="00661078">
        <w:rPr>
          <w:rFonts w:cs="Calibri"/>
          <w:noProof/>
          <w:lang w:val="it-IT"/>
        </w:rPr>
        <w:tab/>
      </w:r>
    </w:p>
    <w:p w14:paraId="46125FE3" w14:textId="77777777" w:rsidR="00D72C1D" w:rsidRPr="00661078" w:rsidRDefault="00D72C1D" w:rsidP="00D72C1D">
      <w:pPr>
        <w:tabs>
          <w:tab w:val="center" w:pos="1985"/>
          <w:tab w:val="center" w:pos="7020"/>
        </w:tabs>
        <w:suppressAutoHyphens/>
        <w:rPr>
          <w:rFonts w:cs="Calibri"/>
          <w:noProof/>
          <w:lang w:val="it-IT"/>
        </w:rPr>
      </w:pPr>
      <w:r>
        <w:rPr>
          <w:rFonts w:cs="Calibri"/>
          <w:noProof/>
          <w:lang w:val="it-IT"/>
        </w:rPr>
        <w:tab/>
        <w:t>Predsednik uprave RTV Slovenija</w:t>
      </w:r>
    </w:p>
    <w:p w14:paraId="49F56221" w14:textId="77777777" w:rsidR="00D72C1D" w:rsidRPr="00722B6D" w:rsidRDefault="00D72C1D" w:rsidP="00D72C1D">
      <w:pPr>
        <w:tabs>
          <w:tab w:val="center" w:pos="1985"/>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sidRPr="00722B6D">
        <w:rPr>
          <w:rFonts w:cs="Calibri"/>
          <w:noProof/>
          <w:lang w:val="it-IT"/>
        </w:rPr>
        <w:tab/>
      </w:r>
    </w:p>
    <w:p w14:paraId="65C25D95" w14:textId="77777777" w:rsidR="00D72C1D" w:rsidRDefault="00D72C1D" w:rsidP="00D72C1D">
      <w:pPr>
        <w:tabs>
          <w:tab w:val="center" w:pos="1985"/>
          <w:tab w:val="center" w:pos="7020"/>
        </w:tabs>
        <w:suppressAutoHyphens/>
        <w:rPr>
          <w:rFonts w:cs="Calibri"/>
          <w:noProof/>
          <w:lang w:val="it-IT"/>
        </w:rPr>
      </w:pPr>
      <w:r w:rsidRPr="00722B6D">
        <w:rPr>
          <w:rFonts w:cs="Calibri"/>
          <w:noProof/>
          <w:lang w:val="it-IT"/>
        </w:rPr>
        <w:tab/>
      </w:r>
    </w:p>
    <w:p w14:paraId="6C8D15E9" w14:textId="77777777" w:rsidR="00D72C1D" w:rsidRPr="00512019" w:rsidRDefault="00D72C1D" w:rsidP="00D72C1D">
      <w:pPr>
        <w:tabs>
          <w:tab w:val="center" w:pos="1985"/>
          <w:tab w:val="center" w:pos="7020"/>
        </w:tabs>
        <w:suppressAutoHyphens/>
        <w:rPr>
          <w:rFonts w:cs="Calibri"/>
          <w:noProof/>
          <w:lang w:val="it-IT"/>
        </w:rPr>
      </w:pPr>
    </w:p>
    <w:p w14:paraId="7B8E845A" w14:textId="77777777" w:rsidR="00D72C1D" w:rsidRPr="00512019" w:rsidRDefault="00D72C1D" w:rsidP="00D72C1D">
      <w:pPr>
        <w:tabs>
          <w:tab w:val="center" w:pos="1985"/>
          <w:tab w:val="center" w:pos="7020"/>
        </w:tabs>
        <w:suppressAutoHyphens/>
        <w:rPr>
          <w:rFonts w:cs="Calibri"/>
          <w:noProof/>
          <w:lang w:val="it-IT"/>
        </w:rPr>
      </w:pPr>
    </w:p>
    <w:p w14:paraId="25786283" w14:textId="77777777" w:rsidR="00D72C1D" w:rsidRPr="00512019" w:rsidRDefault="00D72C1D" w:rsidP="00D72C1D">
      <w:pPr>
        <w:tabs>
          <w:tab w:val="center" w:pos="1985"/>
          <w:tab w:val="center" w:pos="7020"/>
        </w:tabs>
        <w:suppressAutoHyphens/>
        <w:rPr>
          <w:rFonts w:cs="Calibri"/>
          <w:noProof/>
          <w:lang w:val="it-IT"/>
        </w:rPr>
      </w:pPr>
      <w:r w:rsidRPr="00512019">
        <w:rPr>
          <w:rFonts w:cs="Calibri"/>
          <w:noProof/>
          <w:lang w:val="it-IT"/>
        </w:rPr>
        <w:tab/>
        <w:t>Andrej Trček</w:t>
      </w:r>
    </w:p>
    <w:p w14:paraId="16681223" w14:textId="77777777" w:rsidR="00D72C1D" w:rsidRPr="00512019" w:rsidRDefault="00D72C1D" w:rsidP="00D72C1D">
      <w:pPr>
        <w:tabs>
          <w:tab w:val="center" w:pos="1985"/>
          <w:tab w:val="center" w:pos="7020"/>
        </w:tabs>
        <w:suppressAutoHyphens/>
        <w:rPr>
          <w:rFonts w:cs="Calibri"/>
          <w:noProof/>
          <w:lang w:val="it-IT"/>
        </w:rPr>
      </w:pPr>
      <w:r w:rsidRPr="00512019">
        <w:rPr>
          <w:rFonts w:cs="Calibri"/>
          <w:noProof/>
          <w:lang w:val="it-IT"/>
        </w:rPr>
        <w:tab/>
        <w:t>Član uprave RTV Slovenija</w:t>
      </w:r>
    </w:p>
    <w:p w14:paraId="318C7453" w14:textId="77777777" w:rsidR="00D72C1D" w:rsidRPr="009946CB" w:rsidRDefault="00D72C1D" w:rsidP="00D72C1D">
      <w:pPr>
        <w:tabs>
          <w:tab w:val="center" w:pos="1985"/>
          <w:tab w:val="center" w:pos="7020"/>
        </w:tabs>
        <w:suppressAutoHyphens/>
        <w:rPr>
          <w:rFonts w:cs="Calibri"/>
          <w:noProof/>
          <w:sz w:val="24"/>
          <w:szCs w:val="32"/>
          <w:lang w:val="it-IT"/>
        </w:rPr>
      </w:pPr>
      <w:r w:rsidRPr="00512019">
        <w:rPr>
          <w:rFonts w:cs="Calibri"/>
          <w:noProof/>
          <w:sz w:val="24"/>
          <w:szCs w:val="32"/>
          <w:lang w:val="it-IT"/>
        </w:rPr>
        <w:tab/>
      </w:r>
      <w:r w:rsidRPr="009946CB">
        <w:rPr>
          <w:rFonts w:cs="Calibri"/>
          <w:noProof/>
          <w:sz w:val="24"/>
          <w:szCs w:val="32"/>
          <w:lang w:val="it-IT"/>
        </w:rPr>
        <w:t>_________________________</w:t>
      </w:r>
    </w:p>
    <w:p w14:paraId="7457630D" w14:textId="77777777" w:rsidR="00D72C1D" w:rsidRDefault="00D72C1D" w:rsidP="00D72C1D">
      <w:pPr>
        <w:tabs>
          <w:tab w:val="center" w:pos="1985"/>
          <w:tab w:val="center" w:pos="7020"/>
        </w:tabs>
        <w:suppressAutoHyphens/>
        <w:rPr>
          <w:rFonts w:cs="Calibri"/>
          <w:noProof/>
          <w:lang w:val="it-IT"/>
        </w:rPr>
      </w:pPr>
    </w:p>
    <w:p w14:paraId="577FCDD3" w14:textId="77777777" w:rsidR="00D72C1D" w:rsidRPr="009946CB" w:rsidRDefault="00D72C1D" w:rsidP="00D72C1D">
      <w:pPr>
        <w:tabs>
          <w:tab w:val="center" w:pos="1985"/>
          <w:tab w:val="center" w:pos="7020"/>
        </w:tabs>
        <w:suppressAutoHyphens/>
        <w:rPr>
          <w:rFonts w:cs="Calibri"/>
          <w:noProof/>
          <w:lang w:val="it-IT"/>
        </w:rPr>
      </w:pPr>
    </w:p>
    <w:p w14:paraId="5D080B44" w14:textId="77777777" w:rsidR="00D72C1D" w:rsidRPr="009946CB" w:rsidRDefault="00D72C1D" w:rsidP="00D72C1D">
      <w:pPr>
        <w:tabs>
          <w:tab w:val="center" w:pos="1985"/>
          <w:tab w:val="center" w:pos="7020"/>
        </w:tabs>
        <w:suppressAutoHyphens/>
        <w:rPr>
          <w:rFonts w:cs="Calibri"/>
          <w:noProof/>
          <w:lang w:val="it-IT"/>
        </w:rPr>
      </w:pPr>
      <w:r w:rsidRPr="009946CB">
        <w:rPr>
          <w:rFonts w:cs="Calibri"/>
          <w:noProof/>
          <w:lang w:val="it-IT"/>
        </w:rPr>
        <w:tab/>
        <w:t>Franci Pavšer</w:t>
      </w:r>
    </w:p>
    <w:p w14:paraId="18A513F6" w14:textId="77777777" w:rsidR="00D72C1D" w:rsidRPr="009946CB" w:rsidRDefault="00D72C1D" w:rsidP="00D72C1D">
      <w:pPr>
        <w:tabs>
          <w:tab w:val="center" w:pos="1985"/>
          <w:tab w:val="center" w:pos="7020"/>
        </w:tabs>
        <w:suppressAutoHyphens/>
        <w:rPr>
          <w:rFonts w:cs="Calibri"/>
          <w:noProof/>
          <w:lang w:val="it-IT"/>
        </w:rPr>
      </w:pPr>
      <w:r w:rsidRPr="009946CB">
        <w:rPr>
          <w:rFonts w:cs="Calibri"/>
          <w:noProof/>
          <w:lang w:val="it-IT"/>
        </w:rPr>
        <w:tab/>
        <w:t>Član uprave RTV Slovenija</w:t>
      </w:r>
    </w:p>
    <w:p w14:paraId="0FFB7932" w14:textId="77777777" w:rsidR="00D72C1D" w:rsidRPr="00722B6D" w:rsidRDefault="00D72C1D" w:rsidP="00D72C1D">
      <w:pPr>
        <w:tabs>
          <w:tab w:val="center" w:pos="1985"/>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3D6528D0" w14:textId="77777777" w:rsidR="00D72C1D" w:rsidRPr="00722B6D" w:rsidRDefault="00D72C1D" w:rsidP="00D72C1D">
      <w:pPr>
        <w:tabs>
          <w:tab w:val="center" w:pos="1985"/>
          <w:tab w:val="center" w:pos="7020"/>
        </w:tabs>
        <w:suppressAutoHyphens/>
        <w:rPr>
          <w:rFonts w:cs="Calibri"/>
          <w:noProof/>
          <w:sz w:val="24"/>
          <w:szCs w:val="32"/>
          <w:lang w:val="it-IT"/>
        </w:rPr>
      </w:pPr>
      <w:r w:rsidRPr="00722B6D">
        <w:rPr>
          <w:rFonts w:cs="Calibri"/>
          <w:noProof/>
          <w:sz w:val="24"/>
          <w:szCs w:val="32"/>
          <w:lang w:val="it-IT"/>
        </w:rPr>
        <w:tab/>
        <w:t>_______________________</w:t>
      </w:r>
    </w:p>
    <w:p w14:paraId="6CDB8F7F" w14:textId="77777777" w:rsidR="00D72C1D" w:rsidRPr="00722B6D" w:rsidRDefault="00D72C1D" w:rsidP="00D72C1D">
      <w:pPr>
        <w:tabs>
          <w:tab w:val="center" w:pos="1985"/>
          <w:tab w:val="center" w:pos="7020"/>
        </w:tabs>
        <w:suppressAutoHyphens/>
        <w:rPr>
          <w:rFonts w:cs="Calibri"/>
          <w:noProof/>
          <w:lang w:val="it-IT"/>
        </w:rPr>
      </w:pPr>
      <w:r w:rsidRPr="00722B6D">
        <w:rPr>
          <w:rFonts w:cs="Calibri"/>
          <w:noProof/>
          <w:lang w:val="it-IT"/>
        </w:rPr>
        <w:tab/>
      </w:r>
    </w:p>
    <w:p w14:paraId="3E1CF678" w14:textId="77777777" w:rsidR="00D72C1D" w:rsidRPr="00722B6D" w:rsidRDefault="00D72C1D" w:rsidP="00D72C1D">
      <w:pPr>
        <w:tabs>
          <w:tab w:val="center" w:pos="1985"/>
          <w:tab w:val="center" w:pos="7020"/>
        </w:tabs>
        <w:suppressAutoHyphens/>
        <w:rPr>
          <w:rFonts w:cs="Calibri"/>
          <w:noProof/>
          <w:lang w:val="it-IT"/>
        </w:rPr>
      </w:pPr>
    </w:p>
    <w:p w14:paraId="782832D5" w14:textId="77777777" w:rsidR="00D72C1D" w:rsidRPr="00722B6D" w:rsidRDefault="00D72C1D" w:rsidP="00D72C1D">
      <w:pPr>
        <w:tabs>
          <w:tab w:val="center" w:pos="1985"/>
          <w:tab w:val="center" w:pos="7020"/>
        </w:tabs>
        <w:suppressAutoHyphens/>
        <w:rPr>
          <w:rFonts w:cs="Calibri"/>
          <w:noProof/>
          <w:lang w:val="it-IT"/>
        </w:rPr>
      </w:pPr>
    </w:p>
    <w:p w14:paraId="3932FC08" w14:textId="77777777" w:rsidR="00D72C1D" w:rsidRPr="00F95713" w:rsidRDefault="00D72C1D" w:rsidP="00D72C1D">
      <w:pPr>
        <w:tabs>
          <w:tab w:val="center" w:pos="1985"/>
          <w:tab w:val="center" w:pos="7020"/>
        </w:tabs>
        <w:suppressAutoHyphens/>
        <w:rPr>
          <w:rFonts w:cs="Calibri"/>
          <w:noProof/>
        </w:rPr>
      </w:pPr>
      <w:r w:rsidRPr="00722B6D">
        <w:rPr>
          <w:rFonts w:cs="Calibri"/>
          <w:noProof/>
          <w:lang w:val="it-IT"/>
        </w:rPr>
        <w:tab/>
        <w:t>Žig:</w:t>
      </w:r>
    </w:p>
    <w:p w14:paraId="73FB930C" w14:textId="77777777" w:rsidR="00D72C1D" w:rsidRPr="00C1651D" w:rsidRDefault="00D72C1D" w:rsidP="00D72C1D">
      <w:pPr>
        <w:tabs>
          <w:tab w:val="center" w:pos="1985"/>
          <w:tab w:val="center" w:pos="6946"/>
        </w:tabs>
        <w:rPr>
          <w:rFonts w:cs="Arial"/>
          <w:color w:val="000000"/>
          <w:szCs w:val="22"/>
          <w:lang w:eastAsia="sl-SI"/>
        </w:rPr>
      </w:pPr>
    </w:p>
    <w:bookmarkEnd w:id="175"/>
    <w:p w14:paraId="154532E4" w14:textId="77777777" w:rsidR="00D72C1D" w:rsidRPr="00C1651D" w:rsidRDefault="00D72C1D" w:rsidP="00D72C1D">
      <w:pPr>
        <w:rPr>
          <w:rFonts w:cs="Arial"/>
          <w:b/>
          <w:u w:val="single"/>
        </w:rPr>
      </w:pPr>
    </w:p>
    <w:p w14:paraId="3E443A2A" w14:textId="78DD0DDA" w:rsidR="00794D2B" w:rsidRDefault="00794D2B">
      <w:pPr>
        <w:jc w:val="left"/>
      </w:pPr>
      <w:r>
        <w:br w:type="page"/>
      </w:r>
    </w:p>
    <w:p w14:paraId="53696333" w14:textId="0D0F70E0" w:rsidR="00794D2B" w:rsidRDefault="00794D2B" w:rsidP="00C05C11"/>
    <w:p w14:paraId="2469F095" w14:textId="7AA95422" w:rsidR="00794D2B" w:rsidRPr="001D5AEB" w:rsidRDefault="00794D2B" w:rsidP="001D5AEB">
      <w:pPr>
        <w:jc w:val="right"/>
        <w:rPr>
          <w:sz w:val="24"/>
          <w:szCs w:val="32"/>
        </w:rPr>
      </w:pPr>
      <w:r w:rsidRPr="001D5AEB">
        <w:rPr>
          <w:sz w:val="24"/>
          <w:szCs w:val="32"/>
        </w:rPr>
        <w:t>PRILOGA 1 K P</w:t>
      </w:r>
      <w:r w:rsidR="001D5AEB" w:rsidRPr="001D5AEB">
        <w:rPr>
          <w:sz w:val="24"/>
          <w:szCs w:val="32"/>
        </w:rPr>
        <w:t>O</w:t>
      </w:r>
      <w:r w:rsidRPr="001D5AEB">
        <w:rPr>
          <w:sz w:val="24"/>
          <w:szCs w:val="32"/>
        </w:rPr>
        <w:t xml:space="preserve">GODBI ŠT. </w:t>
      </w:r>
      <w:r w:rsidR="0028685F">
        <w:rPr>
          <w:sz w:val="24"/>
          <w:szCs w:val="32"/>
        </w:rPr>
        <w:t>JN-S0690</w:t>
      </w:r>
    </w:p>
    <w:p w14:paraId="3F50982C" w14:textId="3CF4EF7F" w:rsidR="00794D2B" w:rsidRDefault="00794D2B" w:rsidP="00C05C11"/>
    <w:p w14:paraId="4EE9C2A5" w14:textId="4A38867B" w:rsidR="00794D2B" w:rsidRDefault="00794D2B" w:rsidP="00C05C11"/>
    <w:p w14:paraId="621C64E1" w14:textId="520645E2" w:rsidR="00794D2B" w:rsidRPr="004F3858" w:rsidRDefault="001D5AEB" w:rsidP="00794D2B">
      <w:pPr>
        <w:rPr>
          <w:b/>
          <w:bCs/>
        </w:rPr>
      </w:pPr>
      <w:r w:rsidRPr="001D5AEB">
        <w:t>3.2</w:t>
      </w:r>
      <w:r>
        <w:rPr>
          <w:b/>
          <w:bCs/>
        </w:rPr>
        <w:tab/>
      </w:r>
      <w:r w:rsidR="00794D2B" w:rsidRPr="004F3858">
        <w:rPr>
          <w:b/>
          <w:bCs/>
        </w:rPr>
        <w:t>OBSEG STORITEV PO POGODBI</w:t>
      </w:r>
    </w:p>
    <w:p w14:paraId="7656F29D" w14:textId="77777777" w:rsidR="00794D2B" w:rsidRPr="00AA63DE" w:rsidRDefault="00794D2B" w:rsidP="00794D2B">
      <w:pPr>
        <w:rPr>
          <w:rFonts w:cs="Arial"/>
          <w:szCs w:val="20"/>
        </w:rPr>
      </w:pPr>
    </w:p>
    <w:p w14:paraId="00A659F0" w14:textId="77777777" w:rsidR="00794D2B" w:rsidRPr="006A6B95" w:rsidRDefault="00794D2B" w:rsidP="00794D2B">
      <w:pPr>
        <w:rPr>
          <w:rFonts w:cs="Arial"/>
          <w:bCs/>
        </w:rPr>
      </w:pPr>
      <w:r w:rsidRPr="0065419E">
        <w:rPr>
          <w:rFonts w:cs="Arial"/>
          <w:b/>
          <w:bCs/>
          <w:u w:val="single"/>
        </w:rPr>
        <w:t>Redno čiščenje zajema:</w:t>
      </w:r>
      <w:r w:rsidRPr="006A6B95">
        <w:rPr>
          <w:rFonts w:cs="Arial"/>
          <w:bCs/>
        </w:rPr>
        <w:t xml:space="preserve"> dnevna, tedenska, mesečna in letna opravila, ki se izvajajo od ponedeljka do petka. Ob sobotah in nedeljah se izvaja dežurno čiščenje, ki zajema dnevna opravila, ter se izvaja po razporedu, ki ga izvajalcu predloži naročnik.</w:t>
      </w:r>
    </w:p>
    <w:p w14:paraId="08D50B0E" w14:textId="77777777" w:rsidR="00794D2B" w:rsidRPr="006A6B95" w:rsidRDefault="00794D2B" w:rsidP="00794D2B">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794D2B" w:rsidRPr="00B05E1F" w14:paraId="39D39454" w14:textId="77777777" w:rsidTr="00281C20">
        <w:trPr>
          <w:trHeight w:val="3066"/>
        </w:trPr>
        <w:tc>
          <w:tcPr>
            <w:tcW w:w="2268" w:type="dxa"/>
            <w:vAlign w:val="center"/>
          </w:tcPr>
          <w:p w14:paraId="7015DAC5" w14:textId="77777777" w:rsidR="00794D2B" w:rsidRPr="00B05E1F" w:rsidRDefault="00794D2B" w:rsidP="00281C20">
            <w:pPr>
              <w:jc w:val="left"/>
              <w:rPr>
                <w:rFonts w:cs="Arial"/>
              </w:rPr>
            </w:pPr>
            <w:r w:rsidRPr="00B05E1F">
              <w:rPr>
                <w:rFonts w:cs="Arial"/>
              </w:rPr>
              <w:t xml:space="preserve">DNEVNA </w:t>
            </w:r>
          </w:p>
          <w:p w14:paraId="1176B63C" w14:textId="77777777" w:rsidR="00794D2B" w:rsidRPr="00B05E1F" w:rsidRDefault="00794D2B" w:rsidP="00281C20">
            <w:pPr>
              <w:jc w:val="left"/>
              <w:rPr>
                <w:rFonts w:cs="Arial"/>
                <w:bCs/>
              </w:rPr>
            </w:pPr>
            <w:r w:rsidRPr="00B05E1F">
              <w:rPr>
                <w:rFonts w:cs="Arial"/>
              </w:rPr>
              <w:t>OPRAVILA</w:t>
            </w:r>
            <w:r w:rsidRPr="00B05E1F">
              <w:rPr>
                <w:rFonts w:cs="Arial"/>
              </w:rPr>
              <w:tab/>
            </w:r>
          </w:p>
        </w:tc>
        <w:tc>
          <w:tcPr>
            <w:tcW w:w="7019" w:type="dxa"/>
            <w:vAlign w:val="center"/>
          </w:tcPr>
          <w:p w14:paraId="1239E501" w14:textId="77777777" w:rsidR="00794D2B" w:rsidRPr="00B05E1F" w:rsidRDefault="00794D2B" w:rsidP="00281C20">
            <w:pPr>
              <w:numPr>
                <w:ilvl w:val="0"/>
                <w:numId w:val="4"/>
              </w:numPr>
              <w:rPr>
                <w:rFonts w:cs="Arial"/>
                <w:bCs/>
              </w:rPr>
            </w:pPr>
            <w:r w:rsidRPr="00B05E1F">
              <w:rPr>
                <w:rFonts w:cs="Arial"/>
                <w:bCs/>
              </w:rPr>
              <w:t>izpraznitev košev in pepelnikov, odnos smeti v kontejnerje, pri čemer je potrebno upoštevati ločevanje odpadkov  ter nameščanje vrečk v koše za smeti,</w:t>
            </w:r>
          </w:p>
          <w:p w14:paraId="52131C99" w14:textId="77777777" w:rsidR="00794D2B" w:rsidRPr="00B05E1F" w:rsidRDefault="00794D2B" w:rsidP="00281C20">
            <w:pPr>
              <w:numPr>
                <w:ilvl w:val="0"/>
                <w:numId w:val="4"/>
              </w:numPr>
              <w:rPr>
                <w:rFonts w:cs="Arial"/>
                <w:bCs/>
              </w:rPr>
            </w:pPr>
            <w:r w:rsidRPr="00B05E1F">
              <w:rPr>
                <w:rFonts w:cs="Arial"/>
                <w:bCs/>
              </w:rPr>
              <w:t>brisanje prostih delovnih površin, delovnih miz,</w:t>
            </w:r>
          </w:p>
          <w:p w14:paraId="423CED21" w14:textId="77777777" w:rsidR="00794D2B" w:rsidRPr="00B05E1F" w:rsidRDefault="00794D2B" w:rsidP="00281C20">
            <w:pPr>
              <w:numPr>
                <w:ilvl w:val="0"/>
                <w:numId w:val="4"/>
              </w:numPr>
              <w:rPr>
                <w:rFonts w:cs="Arial"/>
                <w:bCs/>
              </w:rPr>
            </w:pPr>
            <w:r w:rsidRPr="00B05E1F">
              <w:rPr>
                <w:rFonts w:cs="Arial"/>
                <w:bCs/>
              </w:rPr>
              <w:t>brisanje okenskih polic,</w:t>
            </w:r>
          </w:p>
          <w:p w14:paraId="3661D2C5" w14:textId="77777777" w:rsidR="00794D2B" w:rsidRPr="00B05E1F" w:rsidRDefault="00794D2B" w:rsidP="00281C20">
            <w:pPr>
              <w:numPr>
                <w:ilvl w:val="0"/>
                <w:numId w:val="4"/>
              </w:numPr>
              <w:rPr>
                <w:rFonts w:cs="Arial"/>
                <w:bCs/>
              </w:rPr>
            </w:pPr>
            <w:r w:rsidRPr="00B05E1F">
              <w:rPr>
                <w:rFonts w:cs="Arial"/>
                <w:bCs/>
              </w:rPr>
              <w:t>brisanje kljuk in prstnih odtisov na vratih,</w:t>
            </w:r>
          </w:p>
          <w:p w14:paraId="61DFA9DA" w14:textId="77777777" w:rsidR="00794D2B" w:rsidRPr="00B05E1F" w:rsidRDefault="00794D2B" w:rsidP="00281C20">
            <w:pPr>
              <w:numPr>
                <w:ilvl w:val="0"/>
                <w:numId w:val="4"/>
              </w:numPr>
              <w:rPr>
                <w:rFonts w:cs="Arial"/>
                <w:bCs/>
              </w:rPr>
            </w:pPr>
            <w:r w:rsidRPr="00B05E1F">
              <w:rPr>
                <w:rFonts w:cs="Arial"/>
                <w:bCs/>
              </w:rPr>
              <w:t>brisanje prstnih odtisov z omar, pohištva, steklenih vitrin, vhodov,</w:t>
            </w:r>
          </w:p>
          <w:p w14:paraId="5C840BAD" w14:textId="77777777" w:rsidR="00794D2B" w:rsidRPr="00B05E1F" w:rsidRDefault="00794D2B" w:rsidP="00281C20">
            <w:pPr>
              <w:numPr>
                <w:ilvl w:val="0"/>
                <w:numId w:val="4"/>
              </w:numPr>
              <w:rPr>
                <w:rFonts w:cs="Arial"/>
                <w:bCs/>
              </w:rPr>
            </w:pPr>
            <w:r w:rsidRPr="00B05E1F">
              <w:rPr>
                <w:rFonts w:cs="Arial"/>
                <w:bCs/>
              </w:rPr>
              <w:t>čiščenje in dezinfekcija sanitarij in sanitarne opreme,</w:t>
            </w:r>
          </w:p>
          <w:p w14:paraId="50C0D2E0" w14:textId="77777777" w:rsidR="00794D2B" w:rsidRPr="00B05E1F" w:rsidRDefault="00794D2B" w:rsidP="00281C20">
            <w:pPr>
              <w:numPr>
                <w:ilvl w:val="0"/>
                <w:numId w:val="4"/>
              </w:numPr>
              <w:rPr>
                <w:rFonts w:cs="Arial"/>
                <w:bCs/>
              </w:rPr>
            </w:pPr>
            <w:r w:rsidRPr="00B05E1F">
              <w:rPr>
                <w:rFonts w:cs="Arial"/>
                <w:bCs/>
              </w:rPr>
              <w:t xml:space="preserve">nameščanje toaletnih brisač, WC papirja, mila, </w:t>
            </w:r>
            <w:proofErr w:type="spellStart"/>
            <w:r w:rsidRPr="00B05E1F">
              <w:rPr>
                <w:rFonts w:cs="Arial"/>
                <w:bCs/>
              </w:rPr>
              <w:t>osvežilcev</w:t>
            </w:r>
            <w:proofErr w:type="spellEnd"/>
            <w:r w:rsidRPr="00B05E1F">
              <w:rPr>
                <w:rFonts w:cs="Arial"/>
                <w:bCs/>
              </w:rPr>
              <w:t xml:space="preserve"> prostorov idr. toaletne galanterije,</w:t>
            </w:r>
          </w:p>
          <w:p w14:paraId="1066ABDA" w14:textId="77777777" w:rsidR="00794D2B" w:rsidRPr="00B05E1F" w:rsidRDefault="00794D2B" w:rsidP="00281C20">
            <w:pPr>
              <w:numPr>
                <w:ilvl w:val="0"/>
                <w:numId w:val="4"/>
              </w:numPr>
              <w:rPr>
                <w:rFonts w:cs="Arial"/>
                <w:bCs/>
              </w:rPr>
            </w:pPr>
            <w:r w:rsidRPr="00B05E1F">
              <w:rPr>
                <w:rFonts w:cs="Arial"/>
                <w:bCs/>
              </w:rPr>
              <w:t>vlažno brisanje tal ali sesanje (odvisno od vrste talne površine),</w:t>
            </w:r>
          </w:p>
          <w:p w14:paraId="4DDB80D1" w14:textId="77777777" w:rsidR="00794D2B" w:rsidRPr="00B05E1F" w:rsidRDefault="00794D2B" w:rsidP="00281C20">
            <w:pPr>
              <w:numPr>
                <w:ilvl w:val="0"/>
                <w:numId w:val="4"/>
              </w:numPr>
              <w:rPr>
                <w:rFonts w:cs="Arial"/>
                <w:bCs/>
              </w:rPr>
            </w:pPr>
            <w:r w:rsidRPr="00B05E1F">
              <w:rPr>
                <w:rFonts w:cs="Arial"/>
                <w:bCs/>
              </w:rPr>
              <w:t>čiščenje dvigal,</w:t>
            </w:r>
          </w:p>
          <w:p w14:paraId="78E9BBB9" w14:textId="77777777" w:rsidR="00794D2B" w:rsidRPr="00B05E1F" w:rsidRDefault="00794D2B" w:rsidP="00281C20">
            <w:pPr>
              <w:numPr>
                <w:ilvl w:val="0"/>
                <w:numId w:val="4"/>
              </w:numPr>
              <w:rPr>
                <w:rFonts w:cs="Arial"/>
                <w:bCs/>
              </w:rPr>
            </w:pPr>
            <w:r w:rsidRPr="00B05E1F">
              <w:rPr>
                <w:rFonts w:cs="Arial"/>
                <w:bCs/>
              </w:rPr>
              <w:t>pometanje vseh zunanjih stopnišč in prostorov pred vhodi v RTV stavbe ter vseh vhodov</w:t>
            </w:r>
          </w:p>
        </w:tc>
      </w:tr>
      <w:tr w:rsidR="00794D2B" w:rsidRPr="00B05E1F" w14:paraId="6F906190" w14:textId="77777777" w:rsidTr="00281C20">
        <w:trPr>
          <w:trHeight w:val="1084"/>
        </w:trPr>
        <w:tc>
          <w:tcPr>
            <w:tcW w:w="2268" w:type="dxa"/>
            <w:vAlign w:val="center"/>
          </w:tcPr>
          <w:p w14:paraId="04EE388E" w14:textId="77777777" w:rsidR="00794D2B" w:rsidRPr="00B05E1F" w:rsidRDefault="00794D2B" w:rsidP="00281C20">
            <w:pPr>
              <w:jc w:val="left"/>
              <w:rPr>
                <w:rFonts w:cs="Arial"/>
                <w:bCs/>
              </w:rPr>
            </w:pPr>
            <w:r w:rsidRPr="00B05E1F">
              <w:rPr>
                <w:rFonts w:cs="Arial"/>
              </w:rPr>
              <w:t>TEDENSKA OPRAVILA</w:t>
            </w:r>
          </w:p>
        </w:tc>
        <w:tc>
          <w:tcPr>
            <w:tcW w:w="7019" w:type="dxa"/>
            <w:vAlign w:val="center"/>
          </w:tcPr>
          <w:p w14:paraId="41FC517D" w14:textId="77777777" w:rsidR="00794D2B" w:rsidRPr="00B05E1F" w:rsidRDefault="00794D2B" w:rsidP="00281C20">
            <w:pPr>
              <w:numPr>
                <w:ilvl w:val="0"/>
                <w:numId w:val="8"/>
              </w:numPr>
              <w:rPr>
                <w:rFonts w:cs="Arial"/>
                <w:bCs/>
              </w:rPr>
            </w:pPr>
            <w:r w:rsidRPr="00B05E1F">
              <w:rPr>
                <w:rFonts w:cs="Arial"/>
                <w:bCs/>
              </w:rPr>
              <w:t>temeljito čiščenje prostih delovnih površin, delovnih miz,</w:t>
            </w:r>
          </w:p>
          <w:p w14:paraId="07CF0134" w14:textId="77777777" w:rsidR="00794D2B" w:rsidRPr="00B05E1F" w:rsidRDefault="00794D2B" w:rsidP="00281C20">
            <w:pPr>
              <w:numPr>
                <w:ilvl w:val="0"/>
                <w:numId w:val="8"/>
              </w:numPr>
              <w:rPr>
                <w:rFonts w:cs="Arial"/>
                <w:bCs/>
              </w:rPr>
            </w:pPr>
            <w:r w:rsidRPr="00B05E1F">
              <w:rPr>
                <w:rFonts w:cs="Arial"/>
                <w:bCs/>
              </w:rPr>
              <w:t>brisanje telefonskih aparatov, računalnikov, namiznih svetil,</w:t>
            </w:r>
          </w:p>
          <w:p w14:paraId="2B6DE4BC" w14:textId="77777777" w:rsidR="00794D2B" w:rsidRPr="00B05E1F" w:rsidRDefault="00794D2B" w:rsidP="00281C20">
            <w:pPr>
              <w:numPr>
                <w:ilvl w:val="0"/>
                <w:numId w:val="8"/>
              </w:numPr>
              <w:rPr>
                <w:rFonts w:cs="Arial"/>
                <w:bCs/>
              </w:rPr>
            </w:pPr>
            <w:r w:rsidRPr="00B05E1F">
              <w:rPr>
                <w:rFonts w:cs="Arial"/>
                <w:bCs/>
              </w:rPr>
              <w:t>temeljito čiščenje vrat,</w:t>
            </w:r>
          </w:p>
          <w:p w14:paraId="31ECC6A8" w14:textId="77777777" w:rsidR="00794D2B" w:rsidRPr="00B05E1F" w:rsidRDefault="00794D2B" w:rsidP="00281C20">
            <w:pPr>
              <w:numPr>
                <w:ilvl w:val="0"/>
                <w:numId w:val="8"/>
              </w:numPr>
              <w:rPr>
                <w:rFonts w:cs="Arial"/>
                <w:bCs/>
              </w:rPr>
            </w:pPr>
            <w:r w:rsidRPr="00B05E1F">
              <w:rPr>
                <w:rFonts w:cs="Arial"/>
                <w:bCs/>
              </w:rPr>
              <w:t>odstranjevanje pajčevin</w:t>
            </w:r>
          </w:p>
          <w:p w14:paraId="638DE402" w14:textId="7488799E" w:rsidR="00794D2B" w:rsidRPr="00B05E1F" w:rsidRDefault="00464FDB" w:rsidP="00281C20">
            <w:pPr>
              <w:numPr>
                <w:ilvl w:val="0"/>
                <w:numId w:val="8"/>
              </w:numPr>
              <w:rPr>
                <w:rFonts w:cs="Arial"/>
                <w:bCs/>
              </w:rPr>
            </w:pPr>
            <w:r>
              <w:rPr>
                <w:rFonts w:cs="Arial"/>
                <w:bCs/>
              </w:rPr>
              <w:t>čiščenje stekla in žaluzij – na dosegu roke (točka 3.2.2)</w:t>
            </w:r>
          </w:p>
          <w:p w14:paraId="55711DC8" w14:textId="70674247" w:rsidR="00794D2B" w:rsidRPr="00B05E1F" w:rsidRDefault="00794D2B" w:rsidP="00281C20">
            <w:pPr>
              <w:numPr>
                <w:ilvl w:val="0"/>
                <w:numId w:val="8"/>
              </w:numPr>
              <w:rPr>
                <w:rFonts w:cs="Arial"/>
                <w:bCs/>
              </w:rPr>
            </w:pPr>
            <w:r w:rsidRPr="00B05E1F">
              <w:rPr>
                <w:rFonts w:cs="Arial"/>
                <w:bCs/>
              </w:rPr>
              <w:t>pometanje, odstranjevanje smeti, praznjenje košev za smeti ter ostalo vzdrževanje pešpoti, parkirišč in okolice RTV stavb (točka 3.2.3)</w:t>
            </w:r>
          </w:p>
        </w:tc>
      </w:tr>
      <w:tr w:rsidR="00794D2B" w:rsidRPr="006A6B95" w14:paraId="76BEAF36" w14:textId="77777777" w:rsidTr="00281C20">
        <w:trPr>
          <w:trHeight w:val="2316"/>
        </w:trPr>
        <w:tc>
          <w:tcPr>
            <w:tcW w:w="2268" w:type="dxa"/>
            <w:vAlign w:val="center"/>
          </w:tcPr>
          <w:p w14:paraId="10FBBE56" w14:textId="77777777" w:rsidR="00794D2B" w:rsidRPr="00B05E1F" w:rsidRDefault="00794D2B" w:rsidP="00281C20">
            <w:pPr>
              <w:jc w:val="left"/>
              <w:rPr>
                <w:rFonts w:cs="Arial"/>
                <w:bCs/>
              </w:rPr>
            </w:pPr>
            <w:r w:rsidRPr="00B05E1F">
              <w:rPr>
                <w:rFonts w:cs="Arial"/>
              </w:rPr>
              <w:t>MESEČNA OPRAVILA</w:t>
            </w:r>
          </w:p>
        </w:tc>
        <w:tc>
          <w:tcPr>
            <w:tcW w:w="7019" w:type="dxa"/>
            <w:vAlign w:val="center"/>
          </w:tcPr>
          <w:p w14:paraId="24C1A7CF" w14:textId="77777777" w:rsidR="00794D2B" w:rsidRPr="00B05E1F" w:rsidRDefault="00794D2B" w:rsidP="00281C20">
            <w:pPr>
              <w:numPr>
                <w:ilvl w:val="0"/>
                <w:numId w:val="5"/>
              </w:numPr>
              <w:rPr>
                <w:rFonts w:cs="Arial"/>
                <w:bCs/>
              </w:rPr>
            </w:pPr>
            <w:r w:rsidRPr="00B05E1F">
              <w:rPr>
                <w:rFonts w:cs="Arial"/>
                <w:bCs/>
              </w:rPr>
              <w:t>mesečno čiščenje stenske keramike, WC zračnikov,</w:t>
            </w:r>
          </w:p>
          <w:p w14:paraId="344F7D60" w14:textId="77777777" w:rsidR="00794D2B" w:rsidRPr="00B05E1F" w:rsidRDefault="00794D2B" w:rsidP="00281C20">
            <w:pPr>
              <w:numPr>
                <w:ilvl w:val="0"/>
                <w:numId w:val="5"/>
              </w:numPr>
              <w:rPr>
                <w:rFonts w:cs="Arial"/>
                <w:bCs/>
              </w:rPr>
            </w:pPr>
            <w:r w:rsidRPr="00B05E1F">
              <w:rPr>
                <w:rFonts w:cs="Arial"/>
                <w:bCs/>
              </w:rPr>
              <w:t>čiščenje radiatorjev,</w:t>
            </w:r>
          </w:p>
          <w:p w14:paraId="6889A929" w14:textId="77777777" w:rsidR="00794D2B" w:rsidRPr="00B05E1F" w:rsidRDefault="00794D2B" w:rsidP="00281C20">
            <w:pPr>
              <w:numPr>
                <w:ilvl w:val="0"/>
                <w:numId w:val="5"/>
              </w:numPr>
              <w:rPr>
                <w:rFonts w:cs="Arial"/>
                <w:bCs/>
              </w:rPr>
            </w:pPr>
            <w:r w:rsidRPr="00B05E1F">
              <w:rPr>
                <w:rFonts w:cs="Arial"/>
                <w:bCs/>
              </w:rPr>
              <w:t>čiščenje stolov, foteljev,</w:t>
            </w:r>
          </w:p>
          <w:p w14:paraId="042B6935" w14:textId="77777777" w:rsidR="00794D2B" w:rsidRPr="00B05E1F" w:rsidRDefault="00794D2B" w:rsidP="00281C20">
            <w:pPr>
              <w:numPr>
                <w:ilvl w:val="0"/>
                <w:numId w:val="5"/>
              </w:numPr>
              <w:rPr>
                <w:rFonts w:cs="Arial"/>
                <w:bCs/>
              </w:rPr>
            </w:pPr>
            <w:r w:rsidRPr="00B05E1F">
              <w:rPr>
                <w:rFonts w:cs="Arial"/>
                <w:bCs/>
              </w:rPr>
              <w:t>temeljito čiščenje omar, pohištva,</w:t>
            </w:r>
          </w:p>
          <w:p w14:paraId="106FCB88" w14:textId="77777777" w:rsidR="00794D2B" w:rsidRPr="00B05E1F" w:rsidRDefault="00794D2B" w:rsidP="00281C20">
            <w:pPr>
              <w:numPr>
                <w:ilvl w:val="0"/>
                <w:numId w:val="5"/>
              </w:numPr>
              <w:rPr>
                <w:rFonts w:cs="Arial"/>
                <w:bCs/>
              </w:rPr>
            </w:pPr>
            <w:r w:rsidRPr="00B05E1F">
              <w:rPr>
                <w:rFonts w:cs="Arial"/>
                <w:bCs/>
              </w:rPr>
              <w:t>čiščenje napisnih tabel in ograj,</w:t>
            </w:r>
          </w:p>
          <w:p w14:paraId="2BDFD981" w14:textId="77777777" w:rsidR="00794D2B" w:rsidRPr="00B05E1F" w:rsidRDefault="00794D2B" w:rsidP="00281C20">
            <w:pPr>
              <w:numPr>
                <w:ilvl w:val="0"/>
                <w:numId w:val="5"/>
              </w:numPr>
              <w:rPr>
                <w:rFonts w:cs="Arial"/>
                <w:bCs/>
              </w:rPr>
            </w:pPr>
            <w:r w:rsidRPr="00B05E1F">
              <w:rPr>
                <w:rFonts w:cs="Arial"/>
                <w:bCs/>
              </w:rPr>
              <w:t>čiščenje košev za smeti,</w:t>
            </w:r>
          </w:p>
          <w:p w14:paraId="45A7ED13" w14:textId="11D53879" w:rsidR="00794D2B" w:rsidRPr="00B05E1F" w:rsidRDefault="00464FDB" w:rsidP="00281C20">
            <w:pPr>
              <w:numPr>
                <w:ilvl w:val="0"/>
                <w:numId w:val="5"/>
              </w:numPr>
              <w:rPr>
                <w:rFonts w:cs="Arial"/>
                <w:bCs/>
              </w:rPr>
            </w:pPr>
            <w:r>
              <w:rPr>
                <w:rFonts w:cs="Arial"/>
                <w:bCs/>
              </w:rPr>
              <w:t>čiščenje stekla in žaluzij – na dosegu roke (točka 3.2.2</w:t>
            </w:r>
            <w:r w:rsidR="00794D2B" w:rsidRPr="00B05E1F">
              <w:rPr>
                <w:rFonts w:cs="Arial"/>
                <w:bCs/>
              </w:rPr>
              <w:t>)</w:t>
            </w:r>
          </w:p>
          <w:p w14:paraId="563EC91E" w14:textId="77777777" w:rsidR="00794D2B" w:rsidRPr="00B05E1F" w:rsidRDefault="00794D2B" w:rsidP="00281C20">
            <w:pPr>
              <w:numPr>
                <w:ilvl w:val="0"/>
                <w:numId w:val="5"/>
              </w:numPr>
              <w:rPr>
                <w:rFonts w:cs="Arial"/>
                <w:bCs/>
              </w:rPr>
            </w:pPr>
            <w:r w:rsidRPr="00B05E1F">
              <w:t>čiščenje gasilnih aparatov</w:t>
            </w:r>
          </w:p>
          <w:p w14:paraId="41B66E39" w14:textId="77777777" w:rsidR="00794D2B" w:rsidRPr="00B05E1F" w:rsidRDefault="00794D2B" w:rsidP="00281C20">
            <w:pPr>
              <w:numPr>
                <w:ilvl w:val="0"/>
                <w:numId w:val="5"/>
              </w:numPr>
              <w:rPr>
                <w:rFonts w:cs="Arial"/>
                <w:bCs/>
              </w:rPr>
            </w:pPr>
            <w:r w:rsidRPr="00B05E1F">
              <w:rPr>
                <w:rFonts w:cs="Arial"/>
                <w:bCs/>
              </w:rPr>
              <w:t>polnjenje posodic za razkužila</w:t>
            </w:r>
          </w:p>
          <w:p w14:paraId="0EAF50E2" w14:textId="77777777" w:rsidR="00794D2B" w:rsidRPr="00B05E1F" w:rsidRDefault="00794D2B" w:rsidP="00281C20">
            <w:pPr>
              <w:numPr>
                <w:ilvl w:val="0"/>
                <w:numId w:val="5"/>
              </w:numPr>
              <w:rPr>
                <w:rFonts w:cs="Arial"/>
                <w:bCs/>
              </w:rPr>
            </w:pPr>
            <w:r w:rsidRPr="00B05E1F">
              <w:rPr>
                <w:rFonts w:cs="Arial"/>
                <w:bCs/>
              </w:rPr>
              <w:t>pometanje atrija in dvorišča</w:t>
            </w:r>
          </w:p>
        </w:tc>
      </w:tr>
      <w:tr w:rsidR="00794D2B" w:rsidRPr="006A6B95" w14:paraId="29CBCBFF" w14:textId="77777777" w:rsidTr="00281C20">
        <w:trPr>
          <w:trHeight w:val="535"/>
        </w:trPr>
        <w:tc>
          <w:tcPr>
            <w:tcW w:w="2268" w:type="dxa"/>
            <w:vAlign w:val="center"/>
          </w:tcPr>
          <w:p w14:paraId="0C54A4E7" w14:textId="77777777" w:rsidR="00794D2B" w:rsidRPr="006A6B95" w:rsidRDefault="00794D2B" w:rsidP="00281C20">
            <w:pPr>
              <w:jc w:val="left"/>
              <w:rPr>
                <w:rFonts w:cs="Arial"/>
              </w:rPr>
            </w:pPr>
            <w:r w:rsidRPr="006A6B95">
              <w:rPr>
                <w:rFonts w:cs="Arial"/>
              </w:rPr>
              <w:t xml:space="preserve">LETNA </w:t>
            </w:r>
          </w:p>
          <w:p w14:paraId="2646F62E" w14:textId="77777777" w:rsidR="00794D2B" w:rsidRPr="006A6B95" w:rsidRDefault="00794D2B" w:rsidP="00281C20">
            <w:pPr>
              <w:jc w:val="left"/>
              <w:rPr>
                <w:rFonts w:cs="Arial"/>
                <w:bCs/>
              </w:rPr>
            </w:pPr>
            <w:r w:rsidRPr="006A6B95">
              <w:rPr>
                <w:rFonts w:cs="Arial"/>
              </w:rPr>
              <w:t>OPRAVILA</w:t>
            </w:r>
            <w:r w:rsidRPr="006A6B95">
              <w:rPr>
                <w:rFonts w:cs="Arial"/>
              </w:rPr>
              <w:tab/>
            </w:r>
          </w:p>
        </w:tc>
        <w:tc>
          <w:tcPr>
            <w:tcW w:w="7019" w:type="dxa"/>
            <w:vAlign w:val="center"/>
          </w:tcPr>
          <w:p w14:paraId="0B5F0866" w14:textId="77777777" w:rsidR="00794D2B" w:rsidRPr="006A6B95" w:rsidRDefault="00794D2B" w:rsidP="00281C20">
            <w:pPr>
              <w:numPr>
                <w:ilvl w:val="0"/>
                <w:numId w:val="6"/>
              </w:numPr>
              <w:rPr>
                <w:rFonts w:cs="Arial"/>
                <w:bCs/>
              </w:rPr>
            </w:pPr>
            <w:r w:rsidRPr="006A6B95">
              <w:rPr>
                <w:rFonts w:cs="Arial"/>
                <w:bCs/>
              </w:rPr>
              <w:t>čiščenje stropnih luči,</w:t>
            </w:r>
          </w:p>
          <w:p w14:paraId="1BD619FF" w14:textId="77777777" w:rsidR="00794D2B" w:rsidRDefault="00794D2B" w:rsidP="00281C20">
            <w:pPr>
              <w:numPr>
                <w:ilvl w:val="0"/>
                <w:numId w:val="6"/>
              </w:numPr>
              <w:tabs>
                <w:tab w:val="left" w:pos="9287"/>
              </w:tabs>
              <w:jc w:val="left"/>
              <w:rPr>
                <w:rFonts w:cs="Arial"/>
                <w:bCs/>
              </w:rPr>
            </w:pPr>
            <w:r w:rsidRPr="006A6B95">
              <w:rPr>
                <w:rFonts w:cs="Arial"/>
                <w:bCs/>
              </w:rPr>
              <w:t>odstranjevanje dotrajanih in nanašanje novih talnih premazov</w:t>
            </w:r>
            <w:r w:rsidR="00464FDB">
              <w:rPr>
                <w:rFonts w:cs="Arial"/>
                <w:bCs/>
              </w:rPr>
              <w:t>,</w:t>
            </w:r>
          </w:p>
          <w:p w14:paraId="57D1E1AF" w14:textId="19EE3EAB" w:rsidR="00464FDB" w:rsidRPr="006A6B95" w:rsidRDefault="00464FDB" w:rsidP="00281C20">
            <w:pPr>
              <w:numPr>
                <w:ilvl w:val="0"/>
                <w:numId w:val="6"/>
              </w:numPr>
              <w:tabs>
                <w:tab w:val="left" w:pos="9287"/>
              </w:tabs>
              <w:jc w:val="left"/>
              <w:rPr>
                <w:rFonts w:cs="Arial"/>
                <w:bCs/>
              </w:rPr>
            </w:pPr>
            <w:r>
              <w:rPr>
                <w:rFonts w:cs="Arial"/>
                <w:bCs/>
              </w:rPr>
              <w:t>čiščenje stekla in žaluzij – na dosegu roke (točka 3.2.2)</w:t>
            </w:r>
          </w:p>
        </w:tc>
      </w:tr>
    </w:tbl>
    <w:p w14:paraId="0A5DABD0" w14:textId="77777777" w:rsidR="00794D2B" w:rsidRPr="006A6B95" w:rsidRDefault="00794D2B" w:rsidP="00794D2B">
      <w:pPr>
        <w:rPr>
          <w:rFonts w:cs="Arial"/>
          <w:bCs/>
        </w:rPr>
      </w:pPr>
    </w:p>
    <w:p w14:paraId="46950A8D" w14:textId="77777777" w:rsidR="00794D2B" w:rsidRDefault="00794D2B" w:rsidP="00794D2B">
      <w:pPr>
        <w:rPr>
          <w:rFonts w:cs="Arial"/>
          <w:bCs/>
        </w:rPr>
      </w:pPr>
    </w:p>
    <w:p w14:paraId="5EC2A1B5" w14:textId="77777777" w:rsidR="00794D2B" w:rsidRPr="00744C16" w:rsidRDefault="00794D2B" w:rsidP="00794D2B">
      <w:pPr>
        <w:rPr>
          <w:rFonts w:cs="Arial"/>
          <w:bCs/>
        </w:rPr>
      </w:pPr>
      <w:r w:rsidRPr="00744C16">
        <w:rPr>
          <w:rFonts w:cs="Arial"/>
          <w:bCs/>
        </w:rPr>
        <w:t>Glede na pogostost ter čas izvajanja čiščenja delimo naročnikove prostore v štiri skupine:</w:t>
      </w:r>
    </w:p>
    <w:p w14:paraId="6BC27877" w14:textId="77777777" w:rsidR="00794D2B" w:rsidRPr="00744C16" w:rsidRDefault="00794D2B" w:rsidP="00794D2B">
      <w:pPr>
        <w:rPr>
          <w:rFonts w:cs="Arial"/>
          <w:bCs/>
        </w:rPr>
      </w:pPr>
    </w:p>
    <w:p w14:paraId="1E9453A9" w14:textId="77777777" w:rsidR="00794D2B" w:rsidRPr="00744C16" w:rsidRDefault="00794D2B" w:rsidP="00794D2B">
      <w:pPr>
        <w:numPr>
          <w:ilvl w:val="0"/>
          <w:numId w:val="7"/>
        </w:numPr>
        <w:rPr>
          <w:rFonts w:cs="Arial"/>
          <w:bCs/>
        </w:rPr>
      </w:pPr>
      <w:r w:rsidRPr="00744C16">
        <w:rPr>
          <w:rFonts w:cs="Arial"/>
          <w:bCs/>
        </w:rPr>
        <w:t xml:space="preserve">prostori, ki zahtevajo redno čiščenje v </w:t>
      </w:r>
      <w:r w:rsidRPr="00744C16">
        <w:rPr>
          <w:rFonts w:cs="Arial"/>
          <w:bCs/>
          <w:u w:val="single"/>
        </w:rPr>
        <w:t>popoldanskem</w:t>
      </w:r>
      <w:r w:rsidRPr="00744C16">
        <w:rPr>
          <w:rFonts w:cs="Arial"/>
          <w:bCs/>
        </w:rPr>
        <w:t xml:space="preserve"> času, </w:t>
      </w:r>
    </w:p>
    <w:p w14:paraId="3B5A398F" w14:textId="77777777" w:rsidR="00794D2B" w:rsidRPr="00744C16" w:rsidRDefault="00794D2B" w:rsidP="00794D2B">
      <w:pPr>
        <w:numPr>
          <w:ilvl w:val="0"/>
          <w:numId w:val="7"/>
        </w:numPr>
        <w:rPr>
          <w:rFonts w:cs="Arial"/>
          <w:bCs/>
        </w:rPr>
      </w:pPr>
      <w:r w:rsidRPr="00744C16">
        <w:rPr>
          <w:rFonts w:cs="Arial"/>
          <w:bCs/>
        </w:rPr>
        <w:t xml:space="preserve">prostori, ki so v popoldanskem in večernem času v funkciji in zahtevajo redno čiščenje v </w:t>
      </w:r>
      <w:r w:rsidRPr="00744C16">
        <w:rPr>
          <w:rFonts w:cs="Arial"/>
          <w:bCs/>
          <w:u w:val="single"/>
        </w:rPr>
        <w:t>dopoldanskem</w:t>
      </w:r>
      <w:r w:rsidRPr="00744C16">
        <w:rPr>
          <w:rFonts w:cs="Arial"/>
          <w:bCs/>
        </w:rPr>
        <w:t xml:space="preserve"> času,</w:t>
      </w:r>
    </w:p>
    <w:p w14:paraId="0F5F0183" w14:textId="77777777" w:rsidR="00794D2B" w:rsidRPr="00744C16" w:rsidRDefault="00794D2B" w:rsidP="00794D2B">
      <w:pPr>
        <w:numPr>
          <w:ilvl w:val="0"/>
          <w:numId w:val="7"/>
        </w:numPr>
        <w:rPr>
          <w:rFonts w:cs="Arial"/>
          <w:bCs/>
        </w:rPr>
      </w:pPr>
      <w:r w:rsidRPr="00744C16">
        <w:rPr>
          <w:rFonts w:cs="Arial"/>
          <w:bCs/>
        </w:rPr>
        <w:t xml:space="preserve">prostori z višjo frekvenco obiskov, ki zahtevajo opravila dnevnega čiščenja 2-krat oz. 3-krat dnevno (tudi v dopoldanskem času); v kolikor so ti prostori </w:t>
      </w:r>
      <w:r w:rsidRPr="00744C16">
        <w:rPr>
          <w:rFonts w:cs="Arial"/>
          <w:bCs/>
          <w:u w:val="single"/>
        </w:rPr>
        <w:t>sanitarije</w:t>
      </w:r>
      <w:r w:rsidRPr="00744C16">
        <w:rPr>
          <w:rFonts w:cs="Arial"/>
          <w:bCs/>
        </w:rPr>
        <w:t>, zahtevajo večkratno dnevno čiščenje in oskrbovanje s higiensko-sanitarnim potrošnim materialom (na 2-3 ure), zato mora ponudnik za delavce uvesti evidenčni list opravljenih čiščenj, v katerega se bodo vpisovali,</w:t>
      </w:r>
    </w:p>
    <w:p w14:paraId="4AC9BAE8" w14:textId="77777777" w:rsidR="00794D2B" w:rsidRDefault="00794D2B" w:rsidP="00794D2B">
      <w:pPr>
        <w:numPr>
          <w:ilvl w:val="0"/>
          <w:numId w:val="7"/>
        </w:numPr>
        <w:rPr>
          <w:rFonts w:cs="Arial"/>
          <w:bCs/>
        </w:rPr>
      </w:pPr>
      <w:r w:rsidRPr="00744C16">
        <w:rPr>
          <w:rFonts w:cs="Arial"/>
          <w:bCs/>
        </w:rPr>
        <w:t>prostori z nižjo frekvenco obiskov, ki zahtevajo storitev rednega čiščenja enkrat tedensko oz. enkrat mesečno.</w:t>
      </w:r>
    </w:p>
    <w:p w14:paraId="38143897" w14:textId="77777777" w:rsidR="00794D2B" w:rsidRPr="001D5AEB" w:rsidRDefault="00794D2B" w:rsidP="00794D2B">
      <w:pPr>
        <w:numPr>
          <w:ilvl w:val="0"/>
          <w:numId w:val="7"/>
        </w:numPr>
        <w:rPr>
          <w:rFonts w:cs="Arial"/>
          <w:bCs/>
        </w:rPr>
      </w:pPr>
      <w:r w:rsidRPr="001D5AEB">
        <w:rPr>
          <w:rFonts w:cs="Arial"/>
          <w:bCs/>
        </w:rPr>
        <w:t xml:space="preserve">prostori, kjer velja poseben režim čiščenja (studii, režije, montaže), za katere naročnik pripravi urnik čiščenja </w:t>
      </w:r>
    </w:p>
    <w:p w14:paraId="7ACBB851" w14:textId="77777777" w:rsidR="00794D2B" w:rsidRPr="006A6B95" w:rsidRDefault="00794D2B" w:rsidP="00794D2B">
      <w:pPr>
        <w:rPr>
          <w:rFonts w:cs="Arial"/>
          <w:bCs/>
        </w:rPr>
      </w:pPr>
    </w:p>
    <w:p w14:paraId="746AF5DB" w14:textId="77777777" w:rsidR="00794D2B" w:rsidRPr="006A6B95" w:rsidRDefault="00794D2B" w:rsidP="00794D2B">
      <w:pPr>
        <w:rPr>
          <w:rFonts w:cs="Arial"/>
          <w:bCs/>
        </w:rPr>
      </w:pPr>
      <w:r w:rsidRPr="006A6B95">
        <w:rPr>
          <w:rFonts w:cs="Arial"/>
          <w:bCs/>
        </w:rPr>
        <w:lastRenderedPageBreak/>
        <w:t>Vsako morebitno spremembo časa ali dneva čiščenja bo kontaktna oseba naročnika pisno (po e-mailu) sporočila izvajalcu dva dni pred planirano spremembo.</w:t>
      </w:r>
    </w:p>
    <w:p w14:paraId="4666CB45" w14:textId="77777777" w:rsidR="00794D2B" w:rsidRPr="00AA63DE" w:rsidRDefault="00794D2B" w:rsidP="00794D2B">
      <w:pPr>
        <w:rPr>
          <w:rFonts w:cs="Arial"/>
          <w:szCs w:val="20"/>
        </w:rPr>
      </w:pPr>
    </w:p>
    <w:p w14:paraId="7090E184" w14:textId="77777777" w:rsidR="00794D2B" w:rsidRPr="00AA63DE" w:rsidRDefault="00794D2B" w:rsidP="00794D2B">
      <w:pPr>
        <w:rPr>
          <w:rFonts w:cs="Arial"/>
          <w:szCs w:val="20"/>
        </w:rPr>
      </w:pPr>
    </w:p>
    <w:p w14:paraId="012881CA" w14:textId="77777777" w:rsidR="00794D2B" w:rsidRDefault="00794D2B" w:rsidP="00794D2B"/>
    <w:p w14:paraId="0A07C72D" w14:textId="6DEB6ED0" w:rsidR="00794D2B" w:rsidRPr="004F3858" w:rsidRDefault="001D5AEB" w:rsidP="00794D2B">
      <w:pPr>
        <w:rPr>
          <w:b/>
          <w:bCs/>
        </w:rPr>
      </w:pPr>
      <w:r w:rsidRPr="001D5AEB">
        <w:t>3.2.1</w:t>
      </w:r>
      <w:r>
        <w:rPr>
          <w:b/>
          <w:bCs/>
        </w:rPr>
        <w:tab/>
      </w:r>
      <w:r w:rsidR="00794D2B" w:rsidRPr="004F3858">
        <w:rPr>
          <w:b/>
          <w:bCs/>
        </w:rPr>
        <w:t>Storitve čiščenja prostorov</w:t>
      </w:r>
    </w:p>
    <w:p w14:paraId="6770C3F1" w14:textId="77777777" w:rsidR="00794D2B" w:rsidRPr="00D73EA5" w:rsidRDefault="00794D2B" w:rsidP="00794D2B"/>
    <w:p w14:paraId="6C19DB8A" w14:textId="77777777" w:rsidR="00794D2B" w:rsidRPr="00796071" w:rsidRDefault="00794D2B" w:rsidP="00794D2B">
      <w:r w:rsidRPr="00F96099">
        <w:rPr>
          <w:b/>
        </w:rPr>
        <w:t xml:space="preserve">Storitve čiščenja prostorov zajemajo dnevna, tedenska, mesečna in letna opravila, kot navedeno v </w:t>
      </w:r>
      <w:r w:rsidRPr="0033579E">
        <w:rPr>
          <w:b/>
        </w:rPr>
        <w:t xml:space="preserve">točki 3.2.2 Obseg storitev. </w:t>
      </w:r>
      <w:r w:rsidRPr="0033579E">
        <w:t>Skupna površina čiščenja znaša 6.160,38 m</w:t>
      </w:r>
      <w:r w:rsidRPr="0033579E">
        <w:rPr>
          <w:vertAlign w:val="superscript"/>
        </w:rPr>
        <w:t>2</w:t>
      </w:r>
      <w:r w:rsidRPr="0033579E">
        <w:t xml:space="preserve"> oziroma 5.192,67 m</w:t>
      </w:r>
      <w:r w:rsidRPr="0033579E">
        <w:rPr>
          <w:vertAlign w:val="superscript"/>
        </w:rPr>
        <w:t xml:space="preserve">2 </w:t>
      </w:r>
      <w:r w:rsidRPr="0033579E">
        <w:t>na lokaciji v Mariboru ter 967,71 m</w:t>
      </w:r>
      <w:r w:rsidRPr="0033579E">
        <w:rPr>
          <w:vertAlign w:val="superscript"/>
        </w:rPr>
        <w:t>2</w:t>
      </w:r>
      <w:r w:rsidRPr="0033579E">
        <w:t xml:space="preserve"> na lokaciji Kranjčeva 10, Lendava.</w:t>
      </w:r>
    </w:p>
    <w:p w14:paraId="37081D57" w14:textId="77777777" w:rsidR="00794D2B" w:rsidRDefault="00794D2B" w:rsidP="00794D2B"/>
    <w:p w14:paraId="4D5A7523" w14:textId="77777777" w:rsidR="00794D2B" w:rsidRDefault="00794D2B" w:rsidP="00794D2B">
      <w:pPr>
        <w:jc w:val="left"/>
      </w:pPr>
    </w:p>
    <w:p w14:paraId="224C9416" w14:textId="77777777" w:rsidR="00794D2B" w:rsidRPr="006A6B95" w:rsidRDefault="00794D2B" w:rsidP="00794D2B">
      <w:r>
        <w:t>L</w:t>
      </w:r>
      <w:r w:rsidRPr="006A6B95">
        <w:t>okacije prostorov in število uporabnikov prostorov na posameznih lokacijah so podani v spodnji tabeli:</w:t>
      </w:r>
    </w:p>
    <w:p w14:paraId="6ED9D7B2" w14:textId="77777777" w:rsidR="00794D2B" w:rsidRPr="006A6B95" w:rsidRDefault="00794D2B" w:rsidP="00794D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2280"/>
      </w:tblGrid>
      <w:tr w:rsidR="00794D2B" w:rsidRPr="00CE0D3F" w14:paraId="2665514C" w14:textId="77777777" w:rsidTr="00281C20">
        <w:trPr>
          <w:jc w:val="center"/>
        </w:trPr>
        <w:tc>
          <w:tcPr>
            <w:tcW w:w="0" w:type="auto"/>
          </w:tcPr>
          <w:p w14:paraId="3634C159" w14:textId="77777777" w:rsidR="00794D2B" w:rsidRPr="00CE0D3F" w:rsidRDefault="00794D2B" w:rsidP="00281C20">
            <w:pPr>
              <w:rPr>
                <w:rFonts w:cs="Arial"/>
              </w:rPr>
            </w:pPr>
          </w:p>
        </w:tc>
        <w:tc>
          <w:tcPr>
            <w:tcW w:w="2280" w:type="dxa"/>
          </w:tcPr>
          <w:p w14:paraId="20EA4C93" w14:textId="77777777" w:rsidR="00794D2B" w:rsidRPr="00CE0D3F" w:rsidRDefault="00794D2B" w:rsidP="00281C20">
            <w:pPr>
              <w:jc w:val="center"/>
              <w:rPr>
                <w:rFonts w:cs="Arial"/>
              </w:rPr>
            </w:pPr>
            <w:r w:rsidRPr="00CE0D3F">
              <w:rPr>
                <w:rFonts w:cs="Arial"/>
              </w:rPr>
              <w:t xml:space="preserve">število uporabnikov </w:t>
            </w:r>
          </w:p>
          <w:p w14:paraId="578863B1" w14:textId="77777777" w:rsidR="00794D2B" w:rsidRPr="00CE0D3F" w:rsidRDefault="00794D2B" w:rsidP="00281C20">
            <w:pPr>
              <w:jc w:val="center"/>
              <w:rPr>
                <w:rFonts w:cs="Arial"/>
              </w:rPr>
            </w:pPr>
            <w:r w:rsidRPr="00CE0D3F">
              <w:rPr>
                <w:rFonts w:cs="Arial"/>
              </w:rPr>
              <w:t>prostorov na lokaciji</w:t>
            </w:r>
          </w:p>
        </w:tc>
      </w:tr>
      <w:tr w:rsidR="00794D2B" w:rsidRPr="00CE0D3F" w14:paraId="43A79F7D" w14:textId="77777777" w:rsidTr="00281C20">
        <w:trPr>
          <w:jc w:val="center"/>
        </w:trPr>
        <w:tc>
          <w:tcPr>
            <w:tcW w:w="0" w:type="auto"/>
          </w:tcPr>
          <w:p w14:paraId="17EC9BD7" w14:textId="77777777" w:rsidR="00794D2B" w:rsidRPr="00CE0D3F" w:rsidRDefault="00794D2B" w:rsidP="00281C20">
            <w:pPr>
              <w:rPr>
                <w:rFonts w:cs="Arial"/>
              </w:rPr>
            </w:pPr>
            <w:r>
              <w:rPr>
                <w:rFonts w:cs="Arial"/>
              </w:rPr>
              <w:t>Ilichova 33, Maribor</w:t>
            </w:r>
          </w:p>
        </w:tc>
        <w:tc>
          <w:tcPr>
            <w:tcW w:w="2280" w:type="dxa"/>
          </w:tcPr>
          <w:p w14:paraId="6B2348AA" w14:textId="77777777" w:rsidR="00794D2B" w:rsidRPr="00CE0D3F" w:rsidRDefault="00794D2B" w:rsidP="00281C20">
            <w:pPr>
              <w:pStyle w:val="Footer"/>
              <w:tabs>
                <w:tab w:val="left" w:pos="1912"/>
              </w:tabs>
              <w:jc w:val="center"/>
              <w:rPr>
                <w:rFonts w:ascii="Arial" w:hAnsi="Arial" w:cs="Arial"/>
              </w:rPr>
            </w:pPr>
            <w:r>
              <w:rPr>
                <w:rFonts w:ascii="Arial" w:hAnsi="Arial" w:cs="Arial"/>
              </w:rPr>
              <w:t>180</w:t>
            </w:r>
          </w:p>
        </w:tc>
      </w:tr>
      <w:tr w:rsidR="00794D2B" w:rsidRPr="00CE0D3F" w14:paraId="1474127F" w14:textId="77777777" w:rsidTr="00281C20">
        <w:trPr>
          <w:jc w:val="center"/>
        </w:trPr>
        <w:tc>
          <w:tcPr>
            <w:tcW w:w="0" w:type="auto"/>
          </w:tcPr>
          <w:p w14:paraId="109E5076" w14:textId="77777777" w:rsidR="00794D2B" w:rsidRPr="0033579E" w:rsidRDefault="00794D2B" w:rsidP="00281C20">
            <w:pPr>
              <w:rPr>
                <w:rFonts w:cs="Arial"/>
              </w:rPr>
            </w:pPr>
            <w:r w:rsidRPr="0033579E">
              <w:rPr>
                <w:rFonts w:cs="Arial"/>
              </w:rPr>
              <w:t>Studio madžarskih programov, Kranjčeva 10, Lendava</w:t>
            </w:r>
          </w:p>
        </w:tc>
        <w:tc>
          <w:tcPr>
            <w:tcW w:w="2280" w:type="dxa"/>
          </w:tcPr>
          <w:p w14:paraId="24816E60" w14:textId="77777777" w:rsidR="00794D2B" w:rsidRPr="00CE0D3F" w:rsidRDefault="00794D2B" w:rsidP="00281C20">
            <w:pPr>
              <w:jc w:val="center"/>
              <w:rPr>
                <w:rFonts w:cs="Arial"/>
              </w:rPr>
            </w:pPr>
            <w:r w:rsidRPr="0033579E">
              <w:rPr>
                <w:rFonts w:cs="Arial"/>
              </w:rPr>
              <w:t>50</w:t>
            </w:r>
          </w:p>
        </w:tc>
      </w:tr>
    </w:tbl>
    <w:p w14:paraId="43F65FC3" w14:textId="77777777" w:rsidR="00794D2B" w:rsidRPr="006A6B95" w:rsidRDefault="00794D2B" w:rsidP="00794D2B"/>
    <w:p w14:paraId="5DC49C92" w14:textId="77777777" w:rsidR="00794D2B" w:rsidRPr="006A6B95" w:rsidRDefault="00794D2B" w:rsidP="00794D2B"/>
    <w:p w14:paraId="5AB779FC" w14:textId="77777777" w:rsidR="00794D2B" w:rsidRPr="0065419E" w:rsidRDefault="00794D2B" w:rsidP="00794D2B">
      <w:pPr>
        <w:tabs>
          <w:tab w:val="left" w:pos="4680"/>
        </w:tabs>
        <w:rPr>
          <w:b/>
          <w:u w:val="single"/>
        </w:rPr>
      </w:pPr>
      <w:r w:rsidRPr="0065419E">
        <w:rPr>
          <w:b/>
          <w:u w:val="single"/>
        </w:rPr>
        <w:t>Površina, struktura talnih površin in pogostost opravil rednega čiščenja po posameznih lokacijah:</w:t>
      </w:r>
    </w:p>
    <w:p w14:paraId="4BCF966E" w14:textId="77777777" w:rsidR="00794D2B" w:rsidRDefault="00794D2B" w:rsidP="00794D2B"/>
    <w:p w14:paraId="75CAEAA6" w14:textId="77777777" w:rsidR="00794D2B" w:rsidRPr="006A6B95" w:rsidRDefault="00794D2B" w:rsidP="00794D2B">
      <w:pPr>
        <w:ind w:left="720"/>
      </w:pPr>
    </w:p>
    <w:tbl>
      <w:tblPr>
        <w:tblW w:w="8631" w:type="dxa"/>
        <w:tblInd w:w="70" w:type="dxa"/>
        <w:tblCellMar>
          <w:left w:w="70" w:type="dxa"/>
          <w:right w:w="70" w:type="dxa"/>
        </w:tblCellMar>
        <w:tblLook w:val="0000" w:firstRow="0" w:lastRow="0" w:firstColumn="0" w:lastColumn="0" w:noHBand="0" w:noVBand="0"/>
      </w:tblPr>
      <w:tblGrid>
        <w:gridCol w:w="2198"/>
        <w:gridCol w:w="1169"/>
        <w:gridCol w:w="2648"/>
        <w:gridCol w:w="2616"/>
      </w:tblGrid>
      <w:tr w:rsidR="00794D2B" w:rsidRPr="00A07F1E" w14:paraId="5229B5A5" w14:textId="77777777" w:rsidTr="00281C20">
        <w:trPr>
          <w:trHeight w:val="255"/>
        </w:trPr>
        <w:tc>
          <w:tcPr>
            <w:tcW w:w="2198" w:type="dxa"/>
            <w:tcBorders>
              <w:top w:val="single" w:sz="8" w:space="0" w:color="auto"/>
              <w:left w:val="single" w:sz="8" w:space="0" w:color="auto"/>
              <w:bottom w:val="nil"/>
              <w:right w:val="single" w:sz="4" w:space="0" w:color="auto"/>
            </w:tcBorders>
            <w:shd w:val="clear" w:color="auto" w:fill="auto"/>
            <w:noWrap/>
            <w:vAlign w:val="bottom"/>
          </w:tcPr>
          <w:p w14:paraId="0498E9B4" w14:textId="77777777" w:rsidR="00794D2B" w:rsidRPr="00A07F1E" w:rsidRDefault="00794D2B" w:rsidP="00281C20">
            <w:pPr>
              <w:jc w:val="left"/>
              <w:rPr>
                <w:rFonts w:cs="Arial"/>
                <w:b/>
                <w:bCs/>
                <w:szCs w:val="20"/>
                <w:lang w:eastAsia="sl-SI"/>
              </w:rPr>
            </w:pPr>
            <w:r w:rsidRPr="00A07F1E">
              <w:rPr>
                <w:rFonts w:cs="Arial"/>
                <w:b/>
                <w:bCs/>
                <w:szCs w:val="20"/>
                <w:lang w:eastAsia="sl-SI"/>
              </w:rPr>
              <w:t> </w:t>
            </w:r>
          </w:p>
        </w:tc>
        <w:tc>
          <w:tcPr>
            <w:tcW w:w="1169" w:type="dxa"/>
            <w:tcBorders>
              <w:top w:val="single" w:sz="8" w:space="0" w:color="auto"/>
              <w:left w:val="nil"/>
              <w:bottom w:val="nil"/>
              <w:right w:val="single" w:sz="4" w:space="0" w:color="auto"/>
            </w:tcBorders>
            <w:shd w:val="clear" w:color="auto" w:fill="auto"/>
            <w:noWrap/>
            <w:vAlign w:val="bottom"/>
          </w:tcPr>
          <w:p w14:paraId="794A5A8E" w14:textId="77777777" w:rsidR="00794D2B" w:rsidRPr="00A07F1E" w:rsidRDefault="00794D2B" w:rsidP="00281C20">
            <w:pPr>
              <w:jc w:val="left"/>
              <w:rPr>
                <w:rFonts w:cs="Arial"/>
                <w:b/>
                <w:bCs/>
                <w:szCs w:val="20"/>
                <w:lang w:eastAsia="sl-SI"/>
              </w:rPr>
            </w:pPr>
            <w:r w:rsidRPr="00A07F1E">
              <w:rPr>
                <w:rFonts w:cs="Arial"/>
                <w:b/>
                <w:bCs/>
                <w:szCs w:val="20"/>
                <w:lang w:eastAsia="sl-SI"/>
              </w:rPr>
              <w:t> </w:t>
            </w:r>
          </w:p>
        </w:tc>
        <w:tc>
          <w:tcPr>
            <w:tcW w:w="5264" w:type="dxa"/>
            <w:gridSpan w:val="2"/>
            <w:tcBorders>
              <w:top w:val="single" w:sz="8" w:space="0" w:color="auto"/>
              <w:left w:val="nil"/>
              <w:bottom w:val="single" w:sz="4" w:space="0" w:color="auto"/>
              <w:right w:val="single" w:sz="8" w:space="0" w:color="auto"/>
            </w:tcBorders>
            <w:shd w:val="clear" w:color="auto" w:fill="FFFF66"/>
            <w:noWrap/>
            <w:vAlign w:val="bottom"/>
          </w:tcPr>
          <w:p w14:paraId="3480F452" w14:textId="77777777" w:rsidR="00794D2B" w:rsidRPr="00A07F1E" w:rsidRDefault="00794D2B" w:rsidP="00281C20">
            <w:pPr>
              <w:jc w:val="center"/>
              <w:rPr>
                <w:rFonts w:cs="Arial"/>
                <w:b/>
                <w:bCs/>
                <w:szCs w:val="20"/>
                <w:lang w:eastAsia="sl-SI"/>
              </w:rPr>
            </w:pPr>
            <w:r w:rsidRPr="00A07F1E">
              <w:rPr>
                <w:rFonts w:cs="Arial"/>
                <w:b/>
                <w:bCs/>
                <w:szCs w:val="20"/>
                <w:lang w:eastAsia="sl-SI"/>
              </w:rPr>
              <w:t>Lokacija</w:t>
            </w:r>
          </w:p>
        </w:tc>
      </w:tr>
      <w:tr w:rsidR="00794D2B" w:rsidRPr="00A07F1E" w14:paraId="4D334782" w14:textId="77777777" w:rsidTr="00281C20">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252A5C33" w14:textId="77777777" w:rsidR="00794D2B" w:rsidRPr="00A07F1E" w:rsidRDefault="00794D2B" w:rsidP="00281C20">
            <w:pPr>
              <w:jc w:val="left"/>
              <w:rPr>
                <w:rFonts w:cs="Arial"/>
                <w:b/>
                <w:bCs/>
                <w:szCs w:val="20"/>
                <w:lang w:eastAsia="sl-SI"/>
              </w:rPr>
            </w:pPr>
            <w:r w:rsidRPr="00A07F1E">
              <w:rPr>
                <w:rFonts w:cs="Arial"/>
                <w:b/>
                <w:bCs/>
                <w:szCs w:val="20"/>
                <w:lang w:eastAsia="sl-SI"/>
              </w:rPr>
              <w:t> </w:t>
            </w:r>
          </w:p>
        </w:tc>
        <w:tc>
          <w:tcPr>
            <w:tcW w:w="1169" w:type="dxa"/>
            <w:tcBorders>
              <w:top w:val="nil"/>
              <w:left w:val="nil"/>
              <w:bottom w:val="single" w:sz="8" w:space="0" w:color="auto"/>
              <w:right w:val="single" w:sz="4" w:space="0" w:color="auto"/>
            </w:tcBorders>
            <w:shd w:val="clear" w:color="auto" w:fill="auto"/>
            <w:noWrap/>
            <w:vAlign w:val="bottom"/>
          </w:tcPr>
          <w:p w14:paraId="651FE186" w14:textId="77777777" w:rsidR="00794D2B" w:rsidRPr="00A07F1E" w:rsidRDefault="00794D2B" w:rsidP="00281C20">
            <w:pPr>
              <w:jc w:val="center"/>
              <w:rPr>
                <w:rFonts w:cs="Arial"/>
                <w:b/>
                <w:bCs/>
                <w:szCs w:val="20"/>
                <w:lang w:eastAsia="sl-SI"/>
              </w:rPr>
            </w:pPr>
            <w:r w:rsidRPr="00A07F1E">
              <w:rPr>
                <w:rFonts w:cs="Arial"/>
                <w:b/>
                <w:bCs/>
                <w:szCs w:val="20"/>
                <w:lang w:eastAsia="sl-SI"/>
              </w:rPr>
              <w:t>v m2</w:t>
            </w:r>
          </w:p>
        </w:tc>
        <w:tc>
          <w:tcPr>
            <w:tcW w:w="2648" w:type="dxa"/>
            <w:tcBorders>
              <w:top w:val="nil"/>
              <w:left w:val="nil"/>
              <w:bottom w:val="nil"/>
              <w:right w:val="single" w:sz="4" w:space="0" w:color="auto"/>
            </w:tcBorders>
            <w:shd w:val="clear" w:color="auto" w:fill="FFFF66"/>
            <w:noWrap/>
            <w:vAlign w:val="bottom"/>
          </w:tcPr>
          <w:p w14:paraId="131BB915" w14:textId="77777777" w:rsidR="00794D2B" w:rsidRPr="00A07F1E" w:rsidRDefault="00794D2B" w:rsidP="00281C20">
            <w:pPr>
              <w:jc w:val="center"/>
              <w:rPr>
                <w:rFonts w:cs="Arial"/>
                <w:b/>
                <w:bCs/>
                <w:szCs w:val="20"/>
                <w:lang w:eastAsia="sl-SI"/>
              </w:rPr>
            </w:pPr>
            <w:r w:rsidRPr="00A07F1E">
              <w:rPr>
                <w:rFonts w:cs="Arial"/>
                <w:b/>
                <w:bCs/>
                <w:szCs w:val="20"/>
                <w:lang w:eastAsia="sl-SI"/>
              </w:rPr>
              <w:t>Ilichova 33,</w:t>
            </w:r>
            <w:r>
              <w:rPr>
                <w:rFonts w:cs="Arial"/>
                <w:b/>
                <w:bCs/>
                <w:szCs w:val="20"/>
                <w:lang w:eastAsia="sl-SI"/>
              </w:rPr>
              <w:t xml:space="preserve"> </w:t>
            </w:r>
            <w:r w:rsidRPr="00A07F1E">
              <w:rPr>
                <w:rFonts w:cs="Arial"/>
                <w:b/>
                <w:bCs/>
                <w:szCs w:val="20"/>
                <w:lang w:eastAsia="sl-SI"/>
              </w:rPr>
              <w:t>Maribor</w:t>
            </w:r>
          </w:p>
        </w:tc>
        <w:tc>
          <w:tcPr>
            <w:tcW w:w="2616" w:type="dxa"/>
            <w:tcBorders>
              <w:top w:val="nil"/>
              <w:left w:val="nil"/>
              <w:bottom w:val="nil"/>
              <w:right w:val="single" w:sz="8" w:space="0" w:color="auto"/>
            </w:tcBorders>
            <w:shd w:val="clear" w:color="auto" w:fill="FFFF66"/>
            <w:noWrap/>
            <w:vAlign w:val="bottom"/>
          </w:tcPr>
          <w:p w14:paraId="29982795" w14:textId="77777777" w:rsidR="00794D2B" w:rsidRPr="00A07F1E" w:rsidRDefault="00794D2B" w:rsidP="00281C20">
            <w:pPr>
              <w:jc w:val="center"/>
              <w:rPr>
                <w:rFonts w:cs="Arial"/>
                <w:b/>
                <w:bCs/>
                <w:szCs w:val="20"/>
                <w:lang w:eastAsia="sl-SI"/>
              </w:rPr>
            </w:pPr>
            <w:r w:rsidRPr="00A07F1E">
              <w:rPr>
                <w:rFonts w:cs="Arial"/>
                <w:b/>
                <w:bCs/>
                <w:szCs w:val="20"/>
                <w:lang w:eastAsia="sl-SI"/>
              </w:rPr>
              <w:t>Krajnčeva 10, Lendava</w:t>
            </w:r>
          </w:p>
        </w:tc>
      </w:tr>
      <w:tr w:rsidR="00794D2B" w:rsidRPr="00A07F1E" w14:paraId="16B88D67" w14:textId="77777777" w:rsidTr="00281C20">
        <w:trPr>
          <w:trHeight w:val="270"/>
        </w:trPr>
        <w:tc>
          <w:tcPr>
            <w:tcW w:w="2198" w:type="dxa"/>
            <w:tcBorders>
              <w:top w:val="single" w:sz="8" w:space="0" w:color="auto"/>
              <w:left w:val="single" w:sz="8" w:space="0" w:color="auto"/>
              <w:bottom w:val="single" w:sz="8" w:space="0" w:color="auto"/>
              <w:right w:val="single" w:sz="4" w:space="0" w:color="auto"/>
            </w:tcBorders>
            <w:shd w:val="clear" w:color="auto" w:fill="FFFF66"/>
            <w:noWrap/>
            <w:vAlign w:val="bottom"/>
          </w:tcPr>
          <w:p w14:paraId="434B31E6" w14:textId="77777777" w:rsidR="00794D2B" w:rsidRPr="00A07F1E" w:rsidRDefault="00794D2B" w:rsidP="00281C20">
            <w:pPr>
              <w:jc w:val="left"/>
              <w:rPr>
                <w:rFonts w:cs="Arial"/>
                <w:b/>
                <w:bCs/>
                <w:szCs w:val="20"/>
                <w:lang w:eastAsia="sl-SI"/>
              </w:rPr>
            </w:pPr>
            <w:r w:rsidRPr="00A07F1E">
              <w:rPr>
                <w:rFonts w:cs="Arial"/>
                <w:b/>
                <w:bCs/>
                <w:szCs w:val="20"/>
                <w:lang w:eastAsia="sl-SI"/>
              </w:rPr>
              <w:t>SKUPAJ</w:t>
            </w:r>
          </w:p>
        </w:tc>
        <w:tc>
          <w:tcPr>
            <w:tcW w:w="1169" w:type="dxa"/>
            <w:tcBorders>
              <w:top w:val="single" w:sz="8" w:space="0" w:color="auto"/>
              <w:left w:val="nil"/>
              <w:bottom w:val="single" w:sz="8" w:space="0" w:color="auto"/>
              <w:right w:val="single" w:sz="4" w:space="0" w:color="auto"/>
            </w:tcBorders>
            <w:shd w:val="clear" w:color="auto" w:fill="FFFF66"/>
            <w:noWrap/>
            <w:vAlign w:val="bottom"/>
          </w:tcPr>
          <w:p w14:paraId="36C61F12" w14:textId="77777777" w:rsidR="00794D2B" w:rsidRPr="0033579E" w:rsidRDefault="00794D2B" w:rsidP="00281C20">
            <w:pPr>
              <w:jc w:val="right"/>
              <w:rPr>
                <w:rFonts w:cs="Arial"/>
                <w:b/>
                <w:bCs/>
                <w:szCs w:val="20"/>
                <w:lang w:eastAsia="sl-SI"/>
              </w:rPr>
            </w:pPr>
            <w:r w:rsidRPr="0033579E">
              <w:rPr>
                <w:rFonts w:cs="Arial"/>
                <w:b/>
                <w:bCs/>
                <w:szCs w:val="20"/>
                <w:lang w:eastAsia="sl-SI"/>
              </w:rPr>
              <w:t>6.160,38</w:t>
            </w:r>
          </w:p>
        </w:tc>
        <w:tc>
          <w:tcPr>
            <w:tcW w:w="2648" w:type="dxa"/>
            <w:tcBorders>
              <w:top w:val="single" w:sz="8" w:space="0" w:color="auto"/>
              <w:left w:val="nil"/>
              <w:bottom w:val="single" w:sz="8" w:space="0" w:color="auto"/>
              <w:right w:val="single" w:sz="4" w:space="0" w:color="auto"/>
            </w:tcBorders>
            <w:shd w:val="clear" w:color="auto" w:fill="FFFF66"/>
            <w:noWrap/>
            <w:vAlign w:val="bottom"/>
          </w:tcPr>
          <w:p w14:paraId="69A2B932" w14:textId="77777777" w:rsidR="00794D2B" w:rsidRPr="0033579E" w:rsidRDefault="00794D2B" w:rsidP="00281C20">
            <w:pPr>
              <w:jc w:val="right"/>
              <w:rPr>
                <w:rFonts w:cs="Arial"/>
                <w:b/>
                <w:bCs/>
                <w:szCs w:val="20"/>
                <w:lang w:eastAsia="sl-SI"/>
              </w:rPr>
            </w:pPr>
            <w:r w:rsidRPr="0033579E">
              <w:rPr>
                <w:rFonts w:cs="Arial"/>
                <w:b/>
                <w:bCs/>
                <w:szCs w:val="20"/>
                <w:lang w:eastAsia="sl-SI"/>
              </w:rPr>
              <w:t>5.192,67</w:t>
            </w:r>
          </w:p>
        </w:tc>
        <w:tc>
          <w:tcPr>
            <w:tcW w:w="2616" w:type="dxa"/>
            <w:tcBorders>
              <w:top w:val="single" w:sz="8" w:space="0" w:color="auto"/>
              <w:left w:val="nil"/>
              <w:bottom w:val="single" w:sz="8" w:space="0" w:color="auto"/>
              <w:right w:val="single" w:sz="8" w:space="0" w:color="auto"/>
            </w:tcBorders>
            <w:shd w:val="clear" w:color="auto" w:fill="FFFF66"/>
            <w:noWrap/>
            <w:vAlign w:val="bottom"/>
          </w:tcPr>
          <w:p w14:paraId="22A7B431" w14:textId="77777777" w:rsidR="00794D2B" w:rsidRPr="00A07F1E" w:rsidRDefault="00794D2B" w:rsidP="00281C20">
            <w:pPr>
              <w:jc w:val="right"/>
              <w:rPr>
                <w:rFonts w:cs="Arial"/>
                <w:b/>
                <w:bCs/>
                <w:szCs w:val="20"/>
                <w:lang w:eastAsia="sl-SI"/>
              </w:rPr>
            </w:pPr>
            <w:r w:rsidRPr="00A07F1E">
              <w:rPr>
                <w:rFonts w:cs="Arial"/>
                <w:b/>
                <w:bCs/>
                <w:szCs w:val="20"/>
                <w:lang w:eastAsia="sl-SI"/>
              </w:rPr>
              <w:t>9</w:t>
            </w:r>
            <w:r>
              <w:rPr>
                <w:rFonts w:cs="Arial"/>
                <w:b/>
                <w:bCs/>
                <w:szCs w:val="20"/>
                <w:lang w:eastAsia="sl-SI"/>
              </w:rPr>
              <w:t>67,71</w:t>
            </w:r>
          </w:p>
        </w:tc>
      </w:tr>
      <w:tr w:rsidR="00794D2B" w:rsidRPr="00A07F1E" w14:paraId="31AA2E20" w14:textId="77777777" w:rsidTr="00281C20">
        <w:trPr>
          <w:trHeight w:val="255"/>
        </w:trPr>
        <w:tc>
          <w:tcPr>
            <w:tcW w:w="2198" w:type="dxa"/>
            <w:tcBorders>
              <w:top w:val="nil"/>
              <w:left w:val="single" w:sz="8" w:space="0" w:color="auto"/>
              <w:bottom w:val="nil"/>
              <w:right w:val="nil"/>
            </w:tcBorders>
            <w:shd w:val="clear" w:color="auto" w:fill="auto"/>
            <w:noWrap/>
            <w:vAlign w:val="bottom"/>
          </w:tcPr>
          <w:p w14:paraId="4115547A"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nil"/>
              <w:left w:val="nil"/>
              <w:bottom w:val="nil"/>
              <w:right w:val="nil"/>
            </w:tcBorders>
            <w:shd w:val="clear" w:color="auto" w:fill="auto"/>
            <w:noWrap/>
            <w:vAlign w:val="bottom"/>
          </w:tcPr>
          <w:p w14:paraId="6A569EAA"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48" w:type="dxa"/>
            <w:tcBorders>
              <w:top w:val="nil"/>
              <w:left w:val="nil"/>
              <w:bottom w:val="nil"/>
              <w:right w:val="nil"/>
            </w:tcBorders>
            <w:shd w:val="clear" w:color="auto" w:fill="auto"/>
            <w:noWrap/>
            <w:vAlign w:val="bottom"/>
          </w:tcPr>
          <w:p w14:paraId="1811D180"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16" w:type="dxa"/>
            <w:tcBorders>
              <w:top w:val="nil"/>
              <w:left w:val="nil"/>
              <w:bottom w:val="nil"/>
              <w:right w:val="single" w:sz="8" w:space="0" w:color="auto"/>
            </w:tcBorders>
            <w:shd w:val="clear" w:color="auto" w:fill="auto"/>
            <w:noWrap/>
            <w:vAlign w:val="bottom"/>
          </w:tcPr>
          <w:p w14:paraId="7E9EEAFF"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23B2E977" w14:textId="77777777" w:rsidTr="00281C20">
        <w:trPr>
          <w:trHeight w:val="255"/>
        </w:trPr>
        <w:tc>
          <w:tcPr>
            <w:tcW w:w="3367" w:type="dxa"/>
            <w:gridSpan w:val="2"/>
            <w:tcBorders>
              <w:top w:val="nil"/>
              <w:left w:val="single" w:sz="8" w:space="0" w:color="auto"/>
              <w:bottom w:val="nil"/>
              <w:right w:val="nil"/>
            </w:tcBorders>
            <w:shd w:val="clear" w:color="auto" w:fill="auto"/>
            <w:noWrap/>
            <w:vAlign w:val="bottom"/>
          </w:tcPr>
          <w:p w14:paraId="68B85445" w14:textId="77777777" w:rsidR="00794D2B" w:rsidRPr="0033579E" w:rsidRDefault="00794D2B" w:rsidP="00281C20">
            <w:pPr>
              <w:jc w:val="left"/>
              <w:rPr>
                <w:rFonts w:cs="Arial"/>
                <w:b/>
                <w:bCs/>
                <w:szCs w:val="20"/>
                <w:lang w:eastAsia="sl-SI"/>
              </w:rPr>
            </w:pPr>
            <w:r w:rsidRPr="0033579E">
              <w:rPr>
                <w:rFonts w:cs="Arial"/>
                <w:b/>
                <w:bCs/>
                <w:szCs w:val="20"/>
                <w:lang w:eastAsia="sl-SI"/>
              </w:rPr>
              <w:t>struktura talnih površin:</w:t>
            </w:r>
          </w:p>
        </w:tc>
        <w:tc>
          <w:tcPr>
            <w:tcW w:w="2648" w:type="dxa"/>
            <w:tcBorders>
              <w:top w:val="nil"/>
              <w:left w:val="nil"/>
              <w:bottom w:val="nil"/>
              <w:right w:val="nil"/>
            </w:tcBorders>
            <w:shd w:val="clear" w:color="auto" w:fill="auto"/>
            <w:noWrap/>
            <w:vAlign w:val="bottom"/>
          </w:tcPr>
          <w:p w14:paraId="0285C252" w14:textId="77777777" w:rsidR="00794D2B" w:rsidRPr="0033579E" w:rsidRDefault="00794D2B" w:rsidP="00281C20">
            <w:pPr>
              <w:jc w:val="left"/>
              <w:rPr>
                <w:rFonts w:cs="Arial"/>
                <w:szCs w:val="20"/>
                <w:lang w:eastAsia="sl-SI"/>
              </w:rPr>
            </w:pPr>
          </w:p>
        </w:tc>
        <w:tc>
          <w:tcPr>
            <w:tcW w:w="2616" w:type="dxa"/>
            <w:tcBorders>
              <w:top w:val="nil"/>
              <w:left w:val="nil"/>
              <w:bottom w:val="nil"/>
              <w:right w:val="single" w:sz="8" w:space="0" w:color="auto"/>
            </w:tcBorders>
            <w:shd w:val="clear" w:color="auto" w:fill="auto"/>
            <w:noWrap/>
            <w:vAlign w:val="bottom"/>
          </w:tcPr>
          <w:p w14:paraId="607C82CD"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5C93CBF4" w14:textId="77777777" w:rsidTr="00281C20">
        <w:trPr>
          <w:trHeight w:val="270"/>
        </w:trPr>
        <w:tc>
          <w:tcPr>
            <w:tcW w:w="2198" w:type="dxa"/>
            <w:tcBorders>
              <w:top w:val="nil"/>
              <w:left w:val="single" w:sz="8" w:space="0" w:color="auto"/>
              <w:bottom w:val="single" w:sz="8" w:space="0" w:color="auto"/>
              <w:right w:val="nil"/>
            </w:tcBorders>
            <w:shd w:val="clear" w:color="auto" w:fill="auto"/>
            <w:noWrap/>
            <w:vAlign w:val="bottom"/>
          </w:tcPr>
          <w:p w14:paraId="21B32F6F"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722F6773"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1FA0947A" w14:textId="77777777" w:rsidR="00794D2B" w:rsidRPr="0033579E" w:rsidRDefault="00794D2B" w:rsidP="00281C20">
            <w:pPr>
              <w:jc w:val="left"/>
              <w:rPr>
                <w:rFonts w:cs="Arial"/>
                <w:szCs w:val="20"/>
                <w:lang w:eastAsia="sl-SI"/>
              </w:rPr>
            </w:pPr>
            <w:r w:rsidRPr="0033579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6E6CBCCC"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57472BBA" w14:textId="77777777" w:rsidTr="00281C20">
        <w:trPr>
          <w:trHeight w:val="326"/>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D043492" w14:textId="77777777" w:rsidR="00794D2B" w:rsidRPr="00A07F1E" w:rsidRDefault="00794D2B" w:rsidP="00281C20">
            <w:pPr>
              <w:jc w:val="left"/>
              <w:rPr>
                <w:rFonts w:cs="Arial"/>
                <w:szCs w:val="20"/>
                <w:lang w:eastAsia="sl-SI"/>
              </w:rPr>
            </w:pPr>
            <w:proofErr w:type="spellStart"/>
            <w:r w:rsidRPr="00A07F1E">
              <w:rPr>
                <w:rFonts w:cs="Arial"/>
                <w:szCs w:val="20"/>
                <w:lang w:eastAsia="sl-SI"/>
              </w:rPr>
              <w:t>heuga</w:t>
            </w:r>
            <w:proofErr w:type="spellEnd"/>
          </w:p>
        </w:tc>
        <w:tc>
          <w:tcPr>
            <w:tcW w:w="1169" w:type="dxa"/>
            <w:tcBorders>
              <w:top w:val="nil"/>
              <w:left w:val="nil"/>
              <w:bottom w:val="single" w:sz="4" w:space="0" w:color="auto"/>
              <w:right w:val="single" w:sz="4" w:space="0" w:color="auto"/>
            </w:tcBorders>
            <w:shd w:val="clear" w:color="auto" w:fill="auto"/>
            <w:noWrap/>
            <w:vAlign w:val="bottom"/>
          </w:tcPr>
          <w:p w14:paraId="15619238" w14:textId="77777777" w:rsidR="00794D2B" w:rsidRPr="0033579E" w:rsidRDefault="00794D2B" w:rsidP="00281C20">
            <w:pPr>
              <w:jc w:val="right"/>
              <w:rPr>
                <w:rFonts w:cs="Arial"/>
                <w:szCs w:val="20"/>
                <w:lang w:eastAsia="sl-SI"/>
              </w:rPr>
            </w:pPr>
            <w:r w:rsidRPr="0033579E">
              <w:rPr>
                <w:rFonts w:cs="Arial"/>
                <w:szCs w:val="20"/>
                <w:lang w:eastAsia="sl-SI"/>
              </w:rPr>
              <w:t>1.253,16</w:t>
            </w:r>
          </w:p>
        </w:tc>
        <w:tc>
          <w:tcPr>
            <w:tcW w:w="2648" w:type="dxa"/>
            <w:tcBorders>
              <w:top w:val="nil"/>
              <w:left w:val="nil"/>
              <w:bottom w:val="single" w:sz="4" w:space="0" w:color="auto"/>
              <w:right w:val="single" w:sz="4" w:space="0" w:color="auto"/>
            </w:tcBorders>
            <w:shd w:val="clear" w:color="auto" w:fill="auto"/>
            <w:noWrap/>
            <w:vAlign w:val="bottom"/>
          </w:tcPr>
          <w:p w14:paraId="5B332544" w14:textId="77777777" w:rsidR="00794D2B" w:rsidRPr="0033579E" w:rsidRDefault="00794D2B" w:rsidP="00281C20">
            <w:pPr>
              <w:jc w:val="right"/>
              <w:rPr>
                <w:rFonts w:cs="Arial"/>
                <w:szCs w:val="20"/>
                <w:lang w:eastAsia="sl-SI"/>
              </w:rPr>
            </w:pPr>
            <w:r w:rsidRPr="0033579E">
              <w:rPr>
                <w:rFonts w:cs="Arial"/>
                <w:szCs w:val="20"/>
                <w:lang w:eastAsia="sl-SI"/>
              </w:rPr>
              <w:t>1.131,26</w:t>
            </w:r>
          </w:p>
        </w:tc>
        <w:tc>
          <w:tcPr>
            <w:tcW w:w="2616" w:type="dxa"/>
            <w:tcBorders>
              <w:top w:val="nil"/>
              <w:left w:val="nil"/>
              <w:bottom w:val="single" w:sz="4" w:space="0" w:color="auto"/>
              <w:right w:val="single" w:sz="8" w:space="0" w:color="auto"/>
            </w:tcBorders>
            <w:shd w:val="clear" w:color="auto" w:fill="auto"/>
            <w:noWrap/>
            <w:vAlign w:val="bottom"/>
          </w:tcPr>
          <w:p w14:paraId="54298103" w14:textId="77777777" w:rsidR="00794D2B" w:rsidRPr="00A07F1E" w:rsidRDefault="00794D2B" w:rsidP="00281C20">
            <w:pPr>
              <w:jc w:val="right"/>
              <w:rPr>
                <w:rFonts w:cs="Arial"/>
                <w:szCs w:val="20"/>
                <w:lang w:eastAsia="sl-SI"/>
              </w:rPr>
            </w:pPr>
            <w:r>
              <w:rPr>
                <w:rFonts w:cs="Arial"/>
                <w:szCs w:val="20"/>
                <w:lang w:eastAsia="sl-SI"/>
              </w:rPr>
              <w:t>121,90</w:t>
            </w:r>
          </w:p>
        </w:tc>
      </w:tr>
      <w:tr w:rsidR="00794D2B" w:rsidRPr="00A07F1E" w14:paraId="2462D419"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60655E07" w14:textId="77777777" w:rsidR="00794D2B" w:rsidRPr="00A07F1E" w:rsidRDefault="00794D2B" w:rsidP="00281C20">
            <w:pPr>
              <w:jc w:val="left"/>
              <w:rPr>
                <w:rFonts w:cs="Arial"/>
                <w:szCs w:val="20"/>
                <w:lang w:eastAsia="sl-SI"/>
              </w:rPr>
            </w:pPr>
            <w:r w:rsidRPr="00A07F1E">
              <w:rPr>
                <w:rFonts w:cs="Arial"/>
                <w:szCs w:val="20"/>
                <w:lang w:eastAsia="sl-SI"/>
              </w:rPr>
              <w:t>PVC obloga</w:t>
            </w:r>
          </w:p>
        </w:tc>
        <w:tc>
          <w:tcPr>
            <w:tcW w:w="1169" w:type="dxa"/>
            <w:tcBorders>
              <w:top w:val="nil"/>
              <w:left w:val="nil"/>
              <w:bottom w:val="single" w:sz="4" w:space="0" w:color="auto"/>
              <w:right w:val="single" w:sz="4" w:space="0" w:color="auto"/>
            </w:tcBorders>
            <w:shd w:val="clear" w:color="auto" w:fill="auto"/>
            <w:noWrap/>
            <w:vAlign w:val="bottom"/>
          </w:tcPr>
          <w:p w14:paraId="2BD51C1E" w14:textId="77777777" w:rsidR="00794D2B" w:rsidRPr="0033579E" w:rsidRDefault="00794D2B" w:rsidP="00281C20">
            <w:pPr>
              <w:jc w:val="right"/>
              <w:rPr>
                <w:rFonts w:cs="Arial"/>
                <w:szCs w:val="20"/>
                <w:lang w:eastAsia="sl-SI"/>
              </w:rPr>
            </w:pPr>
            <w:r w:rsidRPr="0033579E">
              <w:rPr>
                <w:rFonts w:cs="Arial"/>
                <w:szCs w:val="20"/>
                <w:lang w:eastAsia="sl-SI"/>
              </w:rPr>
              <w:t>2.409,37</w:t>
            </w:r>
          </w:p>
        </w:tc>
        <w:tc>
          <w:tcPr>
            <w:tcW w:w="2648" w:type="dxa"/>
            <w:tcBorders>
              <w:top w:val="nil"/>
              <w:left w:val="nil"/>
              <w:bottom w:val="single" w:sz="4" w:space="0" w:color="auto"/>
              <w:right w:val="single" w:sz="4" w:space="0" w:color="auto"/>
            </w:tcBorders>
            <w:shd w:val="clear" w:color="auto" w:fill="auto"/>
            <w:noWrap/>
            <w:vAlign w:val="bottom"/>
          </w:tcPr>
          <w:p w14:paraId="29A4821E" w14:textId="77777777" w:rsidR="00794D2B" w:rsidRPr="0033579E" w:rsidRDefault="00794D2B" w:rsidP="00281C20">
            <w:pPr>
              <w:jc w:val="right"/>
              <w:rPr>
                <w:rFonts w:cs="Arial"/>
                <w:szCs w:val="20"/>
                <w:lang w:eastAsia="sl-SI"/>
              </w:rPr>
            </w:pPr>
            <w:r w:rsidRPr="0033579E">
              <w:rPr>
                <w:rFonts w:cs="Arial"/>
                <w:szCs w:val="20"/>
                <w:lang w:eastAsia="sl-SI"/>
              </w:rPr>
              <w:t>2.135,62</w:t>
            </w:r>
          </w:p>
        </w:tc>
        <w:tc>
          <w:tcPr>
            <w:tcW w:w="2616" w:type="dxa"/>
            <w:tcBorders>
              <w:top w:val="nil"/>
              <w:left w:val="nil"/>
              <w:bottom w:val="single" w:sz="4" w:space="0" w:color="auto"/>
              <w:right w:val="single" w:sz="8" w:space="0" w:color="auto"/>
            </w:tcBorders>
            <w:shd w:val="clear" w:color="auto" w:fill="auto"/>
            <w:noWrap/>
            <w:vAlign w:val="bottom"/>
          </w:tcPr>
          <w:p w14:paraId="27207CDC" w14:textId="77777777" w:rsidR="00794D2B" w:rsidRPr="00A07F1E" w:rsidRDefault="00794D2B" w:rsidP="00281C20">
            <w:pPr>
              <w:jc w:val="right"/>
              <w:rPr>
                <w:rFonts w:cs="Arial"/>
                <w:szCs w:val="20"/>
                <w:lang w:eastAsia="sl-SI"/>
              </w:rPr>
            </w:pPr>
            <w:r>
              <w:rPr>
                <w:rFonts w:cs="Arial"/>
                <w:szCs w:val="20"/>
                <w:lang w:eastAsia="sl-SI"/>
              </w:rPr>
              <w:t>273,75</w:t>
            </w:r>
          </w:p>
        </w:tc>
      </w:tr>
      <w:tr w:rsidR="00794D2B" w:rsidRPr="00A07F1E" w14:paraId="69C0BF99"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7E6F8431" w14:textId="77777777" w:rsidR="00794D2B" w:rsidRPr="00A07F1E" w:rsidRDefault="00794D2B" w:rsidP="00281C20">
            <w:pPr>
              <w:jc w:val="left"/>
              <w:rPr>
                <w:rFonts w:cs="Arial"/>
                <w:szCs w:val="20"/>
                <w:lang w:eastAsia="sl-SI"/>
              </w:rPr>
            </w:pPr>
            <w:r w:rsidRPr="00A07F1E">
              <w:rPr>
                <w:rFonts w:cs="Arial"/>
                <w:szCs w:val="20"/>
                <w:lang w:eastAsia="sl-SI"/>
              </w:rPr>
              <w:t>parket</w:t>
            </w:r>
          </w:p>
        </w:tc>
        <w:tc>
          <w:tcPr>
            <w:tcW w:w="1169" w:type="dxa"/>
            <w:tcBorders>
              <w:top w:val="nil"/>
              <w:left w:val="nil"/>
              <w:bottom w:val="single" w:sz="4" w:space="0" w:color="auto"/>
              <w:right w:val="single" w:sz="4" w:space="0" w:color="auto"/>
            </w:tcBorders>
            <w:shd w:val="clear" w:color="auto" w:fill="auto"/>
            <w:noWrap/>
            <w:vAlign w:val="bottom"/>
          </w:tcPr>
          <w:p w14:paraId="172F4616" w14:textId="77777777" w:rsidR="00794D2B" w:rsidRPr="0033579E" w:rsidRDefault="00794D2B" w:rsidP="00281C20">
            <w:pPr>
              <w:jc w:val="right"/>
              <w:rPr>
                <w:rFonts w:cs="Arial"/>
                <w:szCs w:val="20"/>
                <w:lang w:eastAsia="sl-SI"/>
              </w:rPr>
            </w:pPr>
            <w:r w:rsidRPr="0033579E">
              <w:rPr>
                <w:rFonts w:cs="Arial"/>
                <w:szCs w:val="20"/>
                <w:lang w:eastAsia="sl-SI"/>
              </w:rPr>
              <w:t>131,54</w:t>
            </w:r>
          </w:p>
        </w:tc>
        <w:tc>
          <w:tcPr>
            <w:tcW w:w="2648" w:type="dxa"/>
            <w:tcBorders>
              <w:top w:val="nil"/>
              <w:left w:val="nil"/>
              <w:bottom w:val="single" w:sz="4" w:space="0" w:color="auto"/>
              <w:right w:val="single" w:sz="4" w:space="0" w:color="auto"/>
            </w:tcBorders>
            <w:shd w:val="clear" w:color="auto" w:fill="auto"/>
            <w:noWrap/>
            <w:vAlign w:val="bottom"/>
          </w:tcPr>
          <w:p w14:paraId="0BA07E41" w14:textId="77777777" w:rsidR="00794D2B" w:rsidRPr="0033579E" w:rsidRDefault="00794D2B" w:rsidP="00281C20">
            <w:pPr>
              <w:jc w:val="right"/>
              <w:rPr>
                <w:rFonts w:cs="Arial"/>
                <w:szCs w:val="20"/>
                <w:lang w:eastAsia="sl-SI"/>
              </w:rPr>
            </w:pPr>
            <w:r w:rsidRPr="0033579E">
              <w:rPr>
                <w:rFonts w:cs="Arial"/>
                <w:szCs w:val="20"/>
                <w:lang w:eastAsia="sl-SI"/>
              </w:rPr>
              <w:t>131,54</w:t>
            </w:r>
          </w:p>
        </w:tc>
        <w:tc>
          <w:tcPr>
            <w:tcW w:w="2616" w:type="dxa"/>
            <w:tcBorders>
              <w:top w:val="nil"/>
              <w:left w:val="nil"/>
              <w:bottom w:val="single" w:sz="4" w:space="0" w:color="auto"/>
              <w:right w:val="single" w:sz="8" w:space="0" w:color="auto"/>
            </w:tcBorders>
            <w:shd w:val="clear" w:color="auto" w:fill="auto"/>
            <w:noWrap/>
            <w:vAlign w:val="bottom"/>
          </w:tcPr>
          <w:p w14:paraId="2718494C"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71987F0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22834C5E" w14:textId="77777777" w:rsidR="00794D2B" w:rsidRPr="00A07F1E" w:rsidRDefault="00794D2B" w:rsidP="00281C20">
            <w:pPr>
              <w:jc w:val="left"/>
              <w:rPr>
                <w:rFonts w:cs="Arial"/>
                <w:szCs w:val="20"/>
                <w:lang w:eastAsia="sl-SI"/>
              </w:rPr>
            </w:pPr>
            <w:r w:rsidRPr="00A07F1E">
              <w:rPr>
                <w:rFonts w:cs="Arial"/>
                <w:szCs w:val="20"/>
                <w:lang w:eastAsia="sl-SI"/>
              </w:rPr>
              <w:t>betonski premaz</w:t>
            </w:r>
          </w:p>
        </w:tc>
        <w:tc>
          <w:tcPr>
            <w:tcW w:w="1169" w:type="dxa"/>
            <w:tcBorders>
              <w:top w:val="nil"/>
              <w:left w:val="nil"/>
              <w:bottom w:val="single" w:sz="4" w:space="0" w:color="auto"/>
              <w:right w:val="single" w:sz="4" w:space="0" w:color="auto"/>
            </w:tcBorders>
            <w:shd w:val="clear" w:color="auto" w:fill="auto"/>
            <w:noWrap/>
            <w:vAlign w:val="bottom"/>
          </w:tcPr>
          <w:p w14:paraId="22156853" w14:textId="77777777" w:rsidR="00794D2B" w:rsidRPr="0033579E" w:rsidRDefault="00794D2B" w:rsidP="00281C20">
            <w:pPr>
              <w:jc w:val="right"/>
              <w:rPr>
                <w:rFonts w:cs="Arial"/>
                <w:szCs w:val="20"/>
                <w:lang w:eastAsia="sl-SI"/>
              </w:rPr>
            </w:pPr>
            <w:r w:rsidRPr="0033579E">
              <w:rPr>
                <w:rFonts w:cs="Arial"/>
                <w:szCs w:val="20"/>
                <w:lang w:eastAsia="sl-SI"/>
              </w:rPr>
              <w:t>1.145,02</w:t>
            </w:r>
          </w:p>
        </w:tc>
        <w:tc>
          <w:tcPr>
            <w:tcW w:w="2648" w:type="dxa"/>
            <w:tcBorders>
              <w:top w:val="nil"/>
              <w:left w:val="nil"/>
              <w:bottom w:val="single" w:sz="4" w:space="0" w:color="auto"/>
              <w:right w:val="single" w:sz="4" w:space="0" w:color="auto"/>
            </w:tcBorders>
            <w:shd w:val="clear" w:color="auto" w:fill="auto"/>
            <w:noWrap/>
            <w:vAlign w:val="bottom"/>
          </w:tcPr>
          <w:p w14:paraId="2A4FF825" w14:textId="77777777" w:rsidR="00794D2B" w:rsidRPr="0033579E" w:rsidRDefault="00794D2B" w:rsidP="00281C20">
            <w:pPr>
              <w:jc w:val="right"/>
              <w:rPr>
                <w:rFonts w:cs="Arial"/>
                <w:szCs w:val="20"/>
                <w:lang w:eastAsia="sl-SI"/>
              </w:rPr>
            </w:pPr>
            <w:r w:rsidRPr="0033579E">
              <w:rPr>
                <w:rFonts w:cs="Arial"/>
                <w:szCs w:val="20"/>
                <w:lang w:eastAsia="sl-SI"/>
              </w:rPr>
              <w:t>959,96</w:t>
            </w:r>
          </w:p>
        </w:tc>
        <w:tc>
          <w:tcPr>
            <w:tcW w:w="2616" w:type="dxa"/>
            <w:tcBorders>
              <w:top w:val="nil"/>
              <w:left w:val="nil"/>
              <w:bottom w:val="single" w:sz="4" w:space="0" w:color="auto"/>
              <w:right w:val="single" w:sz="8" w:space="0" w:color="auto"/>
            </w:tcBorders>
            <w:shd w:val="clear" w:color="auto" w:fill="auto"/>
            <w:noWrap/>
            <w:vAlign w:val="bottom"/>
          </w:tcPr>
          <w:p w14:paraId="58EF5B90" w14:textId="77777777" w:rsidR="00794D2B" w:rsidRPr="00A07F1E" w:rsidRDefault="00794D2B" w:rsidP="00281C20">
            <w:pPr>
              <w:jc w:val="right"/>
              <w:rPr>
                <w:rFonts w:cs="Arial"/>
                <w:szCs w:val="20"/>
                <w:lang w:eastAsia="sl-SI"/>
              </w:rPr>
            </w:pPr>
            <w:r>
              <w:rPr>
                <w:rFonts w:cs="Arial"/>
                <w:szCs w:val="20"/>
                <w:lang w:eastAsia="sl-SI"/>
              </w:rPr>
              <w:t>185,06</w:t>
            </w:r>
          </w:p>
        </w:tc>
      </w:tr>
      <w:tr w:rsidR="00794D2B" w:rsidRPr="00A07F1E" w14:paraId="13AD996B"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24DEF9C" w14:textId="77777777" w:rsidR="00794D2B" w:rsidRPr="00A07F1E" w:rsidRDefault="00794D2B" w:rsidP="00281C20">
            <w:pPr>
              <w:jc w:val="left"/>
              <w:rPr>
                <w:rFonts w:cs="Arial"/>
                <w:szCs w:val="20"/>
                <w:lang w:eastAsia="sl-SI"/>
              </w:rPr>
            </w:pPr>
            <w:r w:rsidRPr="00A07F1E">
              <w:rPr>
                <w:rFonts w:cs="Arial"/>
                <w:szCs w:val="20"/>
                <w:lang w:eastAsia="sl-SI"/>
              </w:rPr>
              <w:t>keramika</w:t>
            </w:r>
          </w:p>
        </w:tc>
        <w:tc>
          <w:tcPr>
            <w:tcW w:w="1169" w:type="dxa"/>
            <w:tcBorders>
              <w:top w:val="nil"/>
              <w:left w:val="nil"/>
              <w:bottom w:val="single" w:sz="4" w:space="0" w:color="auto"/>
              <w:right w:val="single" w:sz="4" w:space="0" w:color="auto"/>
            </w:tcBorders>
            <w:shd w:val="clear" w:color="auto" w:fill="auto"/>
            <w:noWrap/>
            <w:vAlign w:val="bottom"/>
          </w:tcPr>
          <w:p w14:paraId="02EDF2D7" w14:textId="77777777" w:rsidR="00794D2B" w:rsidRPr="0033579E" w:rsidRDefault="00794D2B" w:rsidP="00281C20">
            <w:pPr>
              <w:jc w:val="right"/>
              <w:rPr>
                <w:rFonts w:cs="Arial"/>
                <w:szCs w:val="20"/>
                <w:lang w:eastAsia="sl-SI"/>
              </w:rPr>
            </w:pPr>
            <w:r w:rsidRPr="0033579E">
              <w:rPr>
                <w:rFonts w:cs="Arial"/>
                <w:szCs w:val="20"/>
                <w:lang w:eastAsia="sl-SI"/>
              </w:rPr>
              <w:t>482,72</w:t>
            </w:r>
          </w:p>
        </w:tc>
        <w:tc>
          <w:tcPr>
            <w:tcW w:w="2648" w:type="dxa"/>
            <w:tcBorders>
              <w:top w:val="nil"/>
              <w:left w:val="nil"/>
              <w:bottom w:val="single" w:sz="4" w:space="0" w:color="auto"/>
              <w:right w:val="single" w:sz="4" w:space="0" w:color="auto"/>
            </w:tcBorders>
            <w:shd w:val="clear" w:color="auto" w:fill="auto"/>
            <w:noWrap/>
            <w:vAlign w:val="bottom"/>
          </w:tcPr>
          <w:p w14:paraId="7D89DA4D" w14:textId="77777777" w:rsidR="00794D2B" w:rsidRPr="0033579E" w:rsidRDefault="00794D2B" w:rsidP="00281C20">
            <w:pPr>
              <w:jc w:val="right"/>
              <w:rPr>
                <w:rFonts w:cs="Arial"/>
                <w:szCs w:val="20"/>
                <w:lang w:eastAsia="sl-SI"/>
              </w:rPr>
            </w:pPr>
            <w:r w:rsidRPr="0033579E">
              <w:rPr>
                <w:rFonts w:cs="Arial"/>
                <w:szCs w:val="20"/>
                <w:lang w:eastAsia="sl-SI"/>
              </w:rPr>
              <w:t>411,32</w:t>
            </w:r>
          </w:p>
        </w:tc>
        <w:tc>
          <w:tcPr>
            <w:tcW w:w="2616" w:type="dxa"/>
            <w:tcBorders>
              <w:top w:val="nil"/>
              <w:left w:val="nil"/>
              <w:bottom w:val="single" w:sz="4" w:space="0" w:color="auto"/>
              <w:right w:val="single" w:sz="8" w:space="0" w:color="auto"/>
            </w:tcBorders>
            <w:shd w:val="clear" w:color="auto" w:fill="auto"/>
            <w:noWrap/>
            <w:vAlign w:val="bottom"/>
          </w:tcPr>
          <w:p w14:paraId="2C88B5A7" w14:textId="77777777" w:rsidR="00794D2B" w:rsidRPr="00A07F1E" w:rsidRDefault="00794D2B" w:rsidP="00281C20">
            <w:pPr>
              <w:jc w:val="right"/>
              <w:rPr>
                <w:rFonts w:cs="Arial"/>
                <w:szCs w:val="20"/>
                <w:lang w:eastAsia="sl-SI"/>
              </w:rPr>
            </w:pPr>
            <w:r>
              <w:rPr>
                <w:rFonts w:cs="Arial"/>
                <w:szCs w:val="20"/>
                <w:lang w:eastAsia="sl-SI"/>
              </w:rPr>
              <w:t>71,40</w:t>
            </w:r>
          </w:p>
        </w:tc>
      </w:tr>
      <w:tr w:rsidR="00794D2B" w:rsidRPr="00A07F1E" w14:paraId="54EDB87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05E357DF" w14:textId="77777777" w:rsidR="00794D2B" w:rsidRPr="00A07F1E" w:rsidRDefault="00794D2B" w:rsidP="00281C20">
            <w:pPr>
              <w:jc w:val="left"/>
              <w:rPr>
                <w:rFonts w:cs="Arial"/>
                <w:szCs w:val="20"/>
                <w:lang w:eastAsia="sl-SI"/>
              </w:rPr>
            </w:pPr>
            <w:r w:rsidRPr="00A07F1E">
              <w:rPr>
                <w:rFonts w:cs="Arial"/>
                <w:szCs w:val="20"/>
                <w:lang w:eastAsia="sl-SI"/>
              </w:rPr>
              <w:t>marmor</w:t>
            </w:r>
          </w:p>
        </w:tc>
        <w:tc>
          <w:tcPr>
            <w:tcW w:w="1169" w:type="dxa"/>
            <w:tcBorders>
              <w:top w:val="nil"/>
              <w:left w:val="nil"/>
              <w:bottom w:val="single" w:sz="4" w:space="0" w:color="auto"/>
              <w:right w:val="single" w:sz="4" w:space="0" w:color="auto"/>
            </w:tcBorders>
            <w:shd w:val="clear" w:color="auto" w:fill="auto"/>
            <w:noWrap/>
            <w:vAlign w:val="bottom"/>
          </w:tcPr>
          <w:p w14:paraId="7DAEA9C0" w14:textId="77777777" w:rsidR="00794D2B" w:rsidRPr="0033579E" w:rsidRDefault="00794D2B" w:rsidP="00281C20">
            <w:pPr>
              <w:jc w:val="right"/>
              <w:rPr>
                <w:rFonts w:cs="Arial"/>
                <w:szCs w:val="20"/>
                <w:lang w:eastAsia="sl-SI"/>
              </w:rPr>
            </w:pPr>
            <w:r w:rsidRPr="0033579E">
              <w:rPr>
                <w:rFonts w:cs="Arial"/>
                <w:szCs w:val="20"/>
                <w:lang w:eastAsia="sl-SI"/>
              </w:rPr>
              <w:t>42,09</w:t>
            </w:r>
          </w:p>
        </w:tc>
        <w:tc>
          <w:tcPr>
            <w:tcW w:w="2648" w:type="dxa"/>
            <w:tcBorders>
              <w:top w:val="nil"/>
              <w:left w:val="nil"/>
              <w:bottom w:val="single" w:sz="4" w:space="0" w:color="auto"/>
              <w:right w:val="single" w:sz="4" w:space="0" w:color="auto"/>
            </w:tcBorders>
            <w:shd w:val="clear" w:color="auto" w:fill="auto"/>
            <w:noWrap/>
            <w:vAlign w:val="bottom"/>
          </w:tcPr>
          <w:p w14:paraId="30B31D3E" w14:textId="77777777" w:rsidR="00794D2B" w:rsidRPr="0033579E" w:rsidRDefault="00794D2B" w:rsidP="00281C20">
            <w:pPr>
              <w:jc w:val="right"/>
              <w:rPr>
                <w:rFonts w:cs="Arial"/>
                <w:szCs w:val="20"/>
                <w:lang w:eastAsia="sl-SI"/>
              </w:rPr>
            </w:pPr>
            <w:r w:rsidRPr="0033579E">
              <w:rPr>
                <w:rFonts w:cs="Arial"/>
                <w:szCs w:val="20"/>
                <w:lang w:eastAsia="sl-SI"/>
              </w:rPr>
              <w:t>42,09</w:t>
            </w:r>
          </w:p>
        </w:tc>
        <w:tc>
          <w:tcPr>
            <w:tcW w:w="2616" w:type="dxa"/>
            <w:tcBorders>
              <w:top w:val="nil"/>
              <w:left w:val="nil"/>
              <w:bottom w:val="single" w:sz="4" w:space="0" w:color="auto"/>
              <w:right w:val="single" w:sz="8" w:space="0" w:color="auto"/>
            </w:tcBorders>
            <w:shd w:val="clear" w:color="auto" w:fill="auto"/>
            <w:noWrap/>
            <w:vAlign w:val="bottom"/>
          </w:tcPr>
          <w:p w14:paraId="62759BFA"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08B24271"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3ECA5D43" w14:textId="77777777" w:rsidR="00794D2B" w:rsidRPr="00A07F1E" w:rsidRDefault="00794D2B" w:rsidP="00281C20">
            <w:pPr>
              <w:jc w:val="left"/>
              <w:rPr>
                <w:rFonts w:cs="Arial"/>
                <w:szCs w:val="20"/>
                <w:lang w:eastAsia="sl-SI"/>
              </w:rPr>
            </w:pPr>
            <w:r w:rsidRPr="00A07F1E">
              <w:rPr>
                <w:rFonts w:cs="Arial"/>
                <w:szCs w:val="20"/>
                <w:lang w:eastAsia="sl-SI"/>
              </w:rPr>
              <w:t>umetni kamen</w:t>
            </w:r>
          </w:p>
        </w:tc>
        <w:tc>
          <w:tcPr>
            <w:tcW w:w="1169" w:type="dxa"/>
            <w:tcBorders>
              <w:top w:val="nil"/>
              <w:left w:val="nil"/>
              <w:bottom w:val="single" w:sz="4" w:space="0" w:color="auto"/>
              <w:right w:val="single" w:sz="4" w:space="0" w:color="auto"/>
            </w:tcBorders>
            <w:shd w:val="clear" w:color="auto" w:fill="auto"/>
            <w:noWrap/>
            <w:vAlign w:val="bottom"/>
          </w:tcPr>
          <w:p w14:paraId="7468975F" w14:textId="77777777" w:rsidR="00794D2B" w:rsidRPr="0033579E" w:rsidRDefault="00794D2B" w:rsidP="00281C20">
            <w:pPr>
              <w:jc w:val="right"/>
              <w:rPr>
                <w:rFonts w:cs="Arial"/>
                <w:szCs w:val="20"/>
                <w:lang w:eastAsia="sl-SI"/>
              </w:rPr>
            </w:pPr>
            <w:r w:rsidRPr="0033579E">
              <w:rPr>
                <w:rFonts w:cs="Arial"/>
                <w:szCs w:val="20"/>
                <w:lang w:eastAsia="sl-SI"/>
              </w:rPr>
              <w:t>294,98</w:t>
            </w:r>
          </w:p>
        </w:tc>
        <w:tc>
          <w:tcPr>
            <w:tcW w:w="2648" w:type="dxa"/>
            <w:tcBorders>
              <w:top w:val="nil"/>
              <w:left w:val="nil"/>
              <w:bottom w:val="single" w:sz="4" w:space="0" w:color="auto"/>
              <w:right w:val="single" w:sz="4" w:space="0" w:color="auto"/>
            </w:tcBorders>
            <w:shd w:val="clear" w:color="auto" w:fill="auto"/>
            <w:noWrap/>
            <w:vAlign w:val="bottom"/>
          </w:tcPr>
          <w:p w14:paraId="6B841504" w14:textId="77777777" w:rsidR="00794D2B" w:rsidRPr="0033579E" w:rsidRDefault="00794D2B" w:rsidP="00281C20">
            <w:pPr>
              <w:jc w:val="right"/>
              <w:rPr>
                <w:rFonts w:cs="Arial"/>
                <w:szCs w:val="20"/>
                <w:lang w:eastAsia="sl-SI"/>
              </w:rPr>
            </w:pPr>
            <w:r w:rsidRPr="0033579E">
              <w:rPr>
                <w:rFonts w:cs="Arial"/>
                <w:szCs w:val="20"/>
                <w:lang w:eastAsia="sl-SI"/>
              </w:rPr>
              <w:t>294,98</w:t>
            </w:r>
          </w:p>
        </w:tc>
        <w:tc>
          <w:tcPr>
            <w:tcW w:w="2616" w:type="dxa"/>
            <w:tcBorders>
              <w:top w:val="nil"/>
              <w:left w:val="nil"/>
              <w:bottom w:val="single" w:sz="4" w:space="0" w:color="auto"/>
              <w:right w:val="single" w:sz="8" w:space="0" w:color="auto"/>
            </w:tcBorders>
            <w:shd w:val="clear" w:color="auto" w:fill="auto"/>
            <w:noWrap/>
            <w:vAlign w:val="bottom"/>
          </w:tcPr>
          <w:p w14:paraId="45271DE2"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4EDE4A3F"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39ABACA3" w14:textId="77777777" w:rsidR="00794D2B" w:rsidRPr="00A07F1E" w:rsidRDefault="00794D2B" w:rsidP="00281C20">
            <w:pPr>
              <w:jc w:val="left"/>
              <w:rPr>
                <w:rFonts w:cs="Arial"/>
                <w:szCs w:val="20"/>
                <w:lang w:eastAsia="sl-SI"/>
              </w:rPr>
            </w:pPr>
            <w:r w:rsidRPr="00A07F1E">
              <w:rPr>
                <w:rFonts w:cs="Arial"/>
                <w:szCs w:val="20"/>
                <w:lang w:eastAsia="sl-SI"/>
              </w:rPr>
              <w:t xml:space="preserve">beton </w:t>
            </w:r>
          </w:p>
        </w:tc>
        <w:tc>
          <w:tcPr>
            <w:tcW w:w="1169" w:type="dxa"/>
            <w:tcBorders>
              <w:top w:val="nil"/>
              <w:left w:val="nil"/>
              <w:bottom w:val="single" w:sz="4" w:space="0" w:color="auto"/>
              <w:right w:val="single" w:sz="4" w:space="0" w:color="auto"/>
            </w:tcBorders>
            <w:shd w:val="clear" w:color="auto" w:fill="auto"/>
            <w:noWrap/>
            <w:vAlign w:val="bottom"/>
          </w:tcPr>
          <w:p w14:paraId="0A0ABCEA" w14:textId="77777777" w:rsidR="00794D2B" w:rsidRPr="0033579E" w:rsidRDefault="00794D2B" w:rsidP="00281C20">
            <w:pPr>
              <w:jc w:val="right"/>
              <w:rPr>
                <w:rFonts w:cs="Arial"/>
                <w:szCs w:val="20"/>
                <w:lang w:eastAsia="sl-SI"/>
              </w:rPr>
            </w:pPr>
            <w:r w:rsidRPr="0033579E">
              <w:rPr>
                <w:rFonts w:cs="Arial"/>
                <w:szCs w:val="20"/>
                <w:lang w:eastAsia="sl-SI"/>
              </w:rPr>
              <w:t>66,90</w:t>
            </w:r>
          </w:p>
        </w:tc>
        <w:tc>
          <w:tcPr>
            <w:tcW w:w="2648" w:type="dxa"/>
            <w:tcBorders>
              <w:top w:val="nil"/>
              <w:left w:val="nil"/>
              <w:bottom w:val="single" w:sz="4" w:space="0" w:color="auto"/>
              <w:right w:val="single" w:sz="4" w:space="0" w:color="auto"/>
            </w:tcBorders>
            <w:shd w:val="clear" w:color="auto" w:fill="auto"/>
            <w:noWrap/>
            <w:vAlign w:val="bottom"/>
          </w:tcPr>
          <w:p w14:paraId="58FE0C5C" w14:textId="77777777" w:rsidR="00794D2B" w:rsidRPr="0033579E" w:rsidRDefault="00794D2B" w:rsidP="00281C20">
            <w:pPr>
              <w:jc w:val="right"/>
              <w:rPr>
                <w:rFonts w:cs="Arial"/>
                <w:szCs w:val="20"/>
                <w:lang w:eastAsia="sl-SI"/>
              </w:rPr>
            </w:pPr>
            <w:r w:rsidRPr="0033579E">
              <w:rPr>
                <w:rFonts w:cs="Arial"/>
                <w:szCs w:val="20"/>
                <w:lang w:eastAsia="sl-SI"/>
              </w:rPr>
              <w:t>60,90</w:t>
            </w:r>
          </w:p>
        </w:tc>
        <w:tc>
          <w:tcPr>
            <w:tcW w:w="2616" w:type="dxa"/>
            <w:tcBorders>
              <w:top w:val="nil"/>
              <w:left w:val="nil"/>
              <w:bottom w:val="single" w:sz="4" w:space="0" w:color="auto"/>
              <w:right w:val="single" w:sz="8" w:space="0" w:color="auto"/>
            </w:tcBorders>
            <w:shd w:val="clear" w:color="auto" w:fill="auto"/>
            <w:noWrap/>
            <w:vAlign w:val="bottom"/>
          </w:tcPr>
          <w:p w14:paraId="252D1DD5" w14:textId="77777777" w:rsidR="00794D2B" w:rsidRPr="00A07F1E" w:rsidRDefault="00794D2B" w:rsidP="00281C20">
            <w:pPr>
              <w:jc w:val="right"/>
              <w:rPr>
                <w:rFonts w:cs="Arial"/>
                <w:szCs w:val="20"/>
                <w:lang w:eastAsia="sl-SI"/>
              </w:rPr>
            </w:pPr>
            <w:r>
              <w:rPr>
                <w:rFonts w:cs="Arial"/>
                <w:szCs w:val="20"/>
                <w:lang w:eastAsia="sl-SI"/>
              </w:rPr>
              <w:t>6,00</w:t>
            </w:r>
          </w:p>
        </w:tc>
      </w:tr>
      <w:tr w:rsidR="00794D2B" w:rsidRPr="00A07F1E" w14:paraId="077FB05A"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40D332DF" w14:textId="77777777" w:rsidR="00794D2B" w:rsidRPr="00A07F1E" w:rsidRDefault="00794D2B" w:rsidP="00281C20">
            <w:pPr>
              <w:jc w:val="left"/>
              <w:rPr>
                <w:rFonts w:cs="Arial"/>
                <w:szCs w:val="20"/>
                <w:lang w:eastAsia="sl-SI"/>
              </w:rPr>
            </w:pPr>
            <w:r w:rsidRPr="00A07F1E">
              <w:rPr>
                <w:rFonts w:cs="Arial"/>
                <w:szCs w:val="20"/>
                <w:lang w:eastAsia="sl-SI"/>
              </w:rPr>
              <w:t>les</w:t>
            </w:r>
          </w:p>
        </w:tc>
        <w:tc>
          <w:tcPr>
            <w:tcW w:w="1169" w:type="dxa"/>
            <w:tcBorders>
              <w:top w:val="nil"/>
              <w:left w:val="nil"/>
              <w:bottom w:val="single" w:sz="4" w:space="0" w:color="auto"/>
              <w:right w:val="single" w:sz="4" w:space="0" w:color="auto"/>
            </w:tcBorders>
            <w:shd w:val="clear" w:color="auto" w:fill="auto"/>
            <w:noWrap/>
            <w:vAlign w:val="bottom"/>
          </w:tcPr>
          <w:p w14:paraId="015362A4" w14:textId="77777777" w:rsidR="00794D2B" w:rsidRPr="0033579E" w:rsidRDefault="00794D2B" w:rsidP="00281C20">
            <w:pPr>
              <w:jc w:val="right"/>
              <w:rPr>
                <w:rFonts w:cs="Arial"/>
                <w:szCs w:val="20"/>
                <w:lang w:eastAsia="sl-SI"/>
              </w:rPr>
            </w:pPr>
            <w:r w:rsidRPr="0033579E">
              <w:rPr>
                <w:rFonts w:cs="Arial"/>
                <w:szCs w:val="20"/>
                <w:lang w:eastAsia="sl-SI"/>
              </w:rPr>
              <w:t>25,00</w:t>
            </w:r>
          </w:p>
        </w:tc>
        <w:tc>
          <w:tcPr>
            <w:tcW w:w="2648" w:type="dxa"/>
            <w:tcBorders>
              <w:top w:val="nil"/>
              <w:left w:val="nil"/>
              <w:bottom w:val="single" w:sz="4" w:space="0" w:color="auto"/>
              <w:right w:val="single" w:sz="4" w:space="0" w:color="auto"/>
            </w:tcBorders>
            <w:shd w:val="clear" w:color="auto" w:fill="auto"/>
            <w:noWrap/>
            <w:vAlign w:val="bottom"/>
          </w:tcPr>
          <w:p w14:paraId="76FBE7F2" w14:textId="77777777" w:rsidR="00794D2B" w:rsidRPr="0033579E" w:rsidRDefault="00794D2B" w:rsidP="00281C20">
            <w:pPr>
              <w:jc w:val="right"/>
              <w:rPr>
                <w:rFonts w:cs="Arial"/>
                <w:szCs w:val="20"/>
                <w:lang w:eastAsia="sl-SI"/>
              </w:rPr>
            </w:pPr>
            <w:r w:rsidRPr="0033579E">
              <w:rPr>
                <w:rFonts w:cs="Arial"/>
                <w:szCs w:val="20"/>
                <w:lang w:eastAsia="sl-SI"/>
              </w:rPr>
              <w:t>25,00</w:t>
            </w:r>
          </w:p>
        </w:tc>
        <w:tc>
          <w:tcPr>
            <w:tcW w:w="2616" w:type="dxa"/>
            <w:tcBorders>
              <w:top w:val="nil"/>
              <w:left w:val="nil"/>
              <w:bottom w:val="single" w:sz="4" w:space="0" w:color="auto"/>
              <w:right w:val="single" w:sz="8" w:space="0" w:color="auto"/>
            </w:tcBorders>
            <w:shd w:val="clear" w:color="auto" w:fill="auto"/>
            <w:noWrap/>
            <w:vAlign w:val="bottom"/>
          </w:tcPr>
          <w:p w14:paraId="38FE1BDD" w14:textId="77777777" w:rsidR="00794D2B" w:rsidRPr="00A07F1E" w:rsidRDefault="00794D2B" w:rsidP="00281C20">
            <w:pPr>
              <w:jc w:val="right"/>
              <w:rPr>
                <w:rFonts w:cs="Arial"/>
                <w:szCs w:val="20"/>
                <w:lang w:eastAsia="sl-SI"/>
              </w:rPr>
            </w:pPr>
            <w:r>
              <w:rPr>
                <w:rFonts w:cs="Arial"/>
                <w:szCs w:val="20"/>
                <w:lang w:eastAsia="sl-SI"/>
              </w:rPr>
              <w:t>0,00</w:t>
            </w:r>
          </w:p>
        </w:tc>
      </w:tr>
      <w:tr w:rsidR="00794D2B" w:rsidRPr="00A07F1E" w14:paraId="23335A13" w14:textId="77777777" w:rsidTr="00281C20">
        <w:trPr>
          <w:trHeight w:val="270"/>
        </w:trPr>
        <w:tc>
          <w:tcPr>
            <w:tcW w:w="2198" w:type="dxa"/>
            <w:tcBorders>
              <w:top w:val="nil"/>
              <w:left w:val="single" w:sz="8" w:space="0" w:color="auto"/>
              <w:bottom w:val="nil"/>
              <w:right w:val="single" w:sz="4" w:space="0" w:color="auto"/>
            </w:tcBorders>
            <w:shd w:val="clear" w:color="auto" w:fill="auto"/>
            <w:noWrap/>
            <w:vAlign w:val="bottom"/>
          </w:tcPr>
          <w:p w14:paraId="489D0F9D" w14:textId="77777777" w:rsidR="00794D2B" w:rsidRPr="00A07F1E" w:rsidRDefault="00794D2B" w:rsidP="00281C20">
            <w:pPr>
              <w:jc w:val="left"/>
              <w:rPr>
                <w:rFonts w:cs="Arial"/>
                <w:szCs w:val="20"/>
                <w:lang w:eastAsia="sl-SI"/>
              </w:rPr>
            </w:pPr>
            <w:r w:rsidRPr="00A07F1E">
              <w:rPr>
                <w:rFonts w:cs="Arial"/>
                <w:szCs w:val="20"/>
                <w:lang w:eastAsia="sl-SI"/>
              </w:rPr>
              <w:t>itison</w:t>
            </w:r>
          </w:p>
        </w:tc>
        <w:tc>
          <w:tcPr>
            <w:tcW w:w="1169" w:type="dxa"/>
            <w:tcBorders>
              <w:top w:val="nil"/>
              <w:left w:val="nil"/>
              <w:bottom w:val="nil"/>
              <w:right w:val="single" w:sz="4" w:space="0" w:color="auto"/>
            </w:tcBorders>
            <w:shd w:val="clear" w:color="auto" w:fill="auto"/>
            <w:noWrap/>
            <w:vAlign w:val="bottom"/>
          </w:tcPr>
          <w:p w14:paraId="4C6CC63D" w14:textId="77777777" w:rsidR="00794D2B" w:rsidRPr="0033579E" w:rsidRDefault="00794D2B" w:rsidP="00281C20">
            <w:pPr>
              <w:jc w:val="right"/>
              <w:rPr>
                <w:rFonts w:cs="Arial"/>
                <w:szCs w:val="20"/>
                <w:lang w:eastAsia="sl-SI"/>
              </w:rPr>
            </w:pPr>
            <w:r w:rsidRPr="0033579E">
              <w:rPr>
                <w:rFonts w:cs="Arial"/>
                <w:szCs w:val="20"/>
                <w:lang w:eastAsia="sl-SI"/>
              </w:rPr>
              <w:t>309,60</w:t>
            </w:r>
          </w:p>
        </w:tc>
        <w:tc>
          <w:tcPr>
            <w:tcW w:w="2648" w:type="dxa"/>
            <w:tcBorders>
              <w:top w:val="nil"/>
              <w:left w:val="nil"/>
              <w:bottom w:val="nil"/>
              <w:right w:val="single" w:sz="4" w:space="0" w:color="auto"/>
            </w:tcBorders>
            <w:shd w:val="clear" w:color="auto" w:fill="auto"/>
            <w:noWrap/>
            <w:vAlign w:val="bottom"/>
          </w:tcPr>
          <w:p w14:paraId="03FDE197" w14:textId="77777777" w:rsidR="00794D2B" w:rsidRPr="0033579E" w:rsidRDefault="00794D2B" w:rsidP="00281C20">
            <w:pPr>
              <w:jc w:val="right"/>
              <w:rPr>
                <w:rFonts w:cs="Arial"/>
                <w:szCs w:val="20"/>
                <w:lang w:eastAsia="sl-SI"/>
              </w:rPr>
            </w:pPr>
            <w:r w:rsidRPr="0033579E">
              <w:rPr>
                <w:rFonts w:cs="Arial"/>
                <w:szCs w:val="20"/>
                <w:lang w:eastAsia="sl-SI"/>
              </w:rPr>
              <w:t>0,00</w:t>
            </w:r>
          </w:p>
        </w:tc>
        <w:tc>
          <w:tcPr>
            <w:tcW w:w="2616" w:type="dxa"/>
            <w:tcBorders>
              <w:top w:val="nil"/>
              <w:left w:val="nil"/>
              <w:bottom w:val="nil"/>
              <w:right w:val="single" w:sz="8" w:space="0" w:color="auto"/>
            </w:tcBorders>
            <w:shd w:val="clear" w:color="auto" w:fill="auto"/>
            <w:noWrap/>
            <w:vAlign w:val="bottom"/>
          </w:tcPr>
          <w:p w14:paraId="3DC3FFA6" w14:textId="77777777" w:rsidR="00794D2B" w:rsidRPr="00A07F1E" w:rsidRDefault="00794D2B" w:rsidP="00281C20">
            <w:pPr>
              <w:jc w:val="right"/>
              <w:rPr>
                <w:rFonts w:cs="Arial"/>
                <w:szCs w:val="20"/>
                <w:lang w:eastAsia="sl-SI"/>
              </w:rPr>
            </w:pPr>
            <w:r>
              <w:rPr>
                <w:rFonts w:cs="Arial"/>
                <w:szCs w:val="20"/>
                <w:lang w:eastAsia="sl-SI"/>
              </w:rPr>
              <w:t>309,60</w:t>
            </w:r>
          </w:p>
        </w:tc>
      </w:tr>
      <w:tr w:rsidR="00794D2B" w:rsidRPr="00A07F1E" w14:paraId="481884F7" w14:textId="77777777" w:rsidTr="00281C20">
        <w:trPr>
          <w:trHeight w:val="255"/>
        </w:trPr>
        <w:tc>
          <w:tcPr>
            <w:tcW w:w="2198" w:type="dxa"/>
            <w:tcBorders>
              <w:top w:val="single" w:sz="8" w:space="0" w:color="auto"/>
              <w:left w:val="single" w:sz="8" w:space="0" w:color="auto"/>
              <w:bottom w:val="nil"/>
              <w:right w:val="nil"/>
            </w:tcBorders>
            <w:shd w:val="clear" w:color="auto" w:fill="auto"/>
            <w:noWrap/>
            <w:vAlign w:val="bottom"/>
          </w:tcPr>
          <w:p w14:paraId="04134B6B"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single" w:sz="8" w:space="0" w:color="auto"/>
              <w:left w:val="nil"/>
              <w:bottom w:val="nil"/>
              <w:right w:val="nil"/>
            </w:tcBorders>
            <w:shd w:val="clear" w:color="auto" w:fill="auto"/>
            <w:noWrap/>
            <w:vAlign w:val="bottom"/>
          </w:tcPr>
          <w:p w14:paraId="73410A68"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48" w:type="dxa"/>
            <w:tcBorders>
              <w:top w:val="single" w:sz="8" w:space="0" w:color="auto"/>
              <w:left w:val="nil"/>
              <w:bottom w:val="nil"/>
              <w:right w:val="nil"/>
            </w:tcBorders>
            <w:shd w:val="clear" w:color="auto" w:fill="auto"/>
            <w:noWrap/>
            <w:vAlign w:val="bottom"/>
          </w:tcPr>
          <w:p w14:paraId="21391D03"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16" w:type="dxa"/>
            <w:tcBorders>
              <w:top w:val="single" w:sz="8" w:space="0" w:color="auto"/>
              <w:left w:val="nil"/>
              <w:bottom w:val="nil"/>
              <w:right w:val="single" w:sz="8" w:space="0" w:color="auto"/>
            </w:tcBorders>
            <w:shd w:val="clear" w:color="auto" w:fill="auto"/>
            <w:noWrap/>
            <w:vAlign w:val="bottom"/>
          </w:tcPr>
          <w:p w14:paraId="271ABEDA"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648C9A5A" w14:textId="77777777" w:rsidTr="00281C20">
        <w:trPr>
          <w:trHeight w:val="255"/>
        </w:trPr>
        <w:tc>
          <w:tcPr>
            <w:tcW w:w="6015" w:type="dxa"/>
            <w:gridSpan w:val="3"/>
            <w:tcBorders>
              <w:top w:val="nil"/>
              <w:left w:val="single" w:sz="8" w:space="0" w:color="auto"/>
              <w:bottom w:val="nil"/>
              <w:right w:val="nil"/>
            </w:tcBorders>
            <w:shd w:val="clear" w:color="auto" w:fill="auto"/>
            <w:noWrap/>
            <w:vAlign w:val="bottom"/>
          </w:tcPr>
          <w:p w14:paraId="6FB1D46A" w14:textId="77777777" w:rsidR="00794D2B" w:rsidRPr="00A07F1E" w:rsidRDefault="00794D2B" w:rsidP="00281C20">
            <w:pPr>
              <w:jc w:val="left"/>
              <w:rPr>
                <w:rFonts w:cs="Arial"/>
                <w:szCs w:val="20"/>
                <w:lang w:eastAsia="sl-SI"/>
              </w:rPr>
            </w:pPr>
            <w:r w:rsidRPr="00A07F1E">
              <w:rPr>
                <w:rFonts w:cs="Arial"/>
                <w:b/>
                <w:bCs/>
                <w:szCs w:val="20"/>
                <w:lang w:eastAsia="sl-SI"/>
              </w:rPr>
              <w:t>pogostost opravil rednega čiščenja</w:t>
            </w:r>
            <w:r>
              <w:rPr>
                <w:rFonts w:cs="Arial"/>
                <w:b/>
                <w:bCs/>
                <w:szCs w:val="20"/>
                <w:lang w:eastAsia="sl-SI"/>
              </w:rPr>
              <w:t>:</w:t>
            </w:r>
          </w:p>
        </w:tc>
        <w:tc>
          <w:tcPr>
            <w:tcW w:w="2616" w:type="dxa"/>
            <w:tcBorders>
              <w:top w:val="nil"/>
              <w:left w:val="nil"/>
              <w:bottom w:val="nil"/>
              <w:right w:val="single" w:sz="8" w:space="0" w:color="auto"/>
            </w:tcBorders>
            <w:shd w:val="clear" w:color="auto" w:fill="auto"/>
            <w:noWrap/>
            <w:vAlign w:val="bottom"/>
          </w:tcPr>
          <w:p w14:paraId="142EDACD"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A07F1E" w14:paraId="343F3C9B" w14:textId="77777777" w:rsidTr="00281C20">
        <w:trPr>
          <w:trHeight w:val="270"/>
        </w:trPr>
        <w:tc>
          <w:tcPr>
            <w:tcW w:w="2198" w:type="dxa"/>
            <w:tcBorders>
              <w:top w:val="nil"/>
              <w:left w:val="single" w:sz="8" w:space="0" w:color="auto"/>
              <w:bottom w:val="single" w:sz="8" w:space="0" w:color="auto"/>
              <w:right w:val="nil"/>
            </w:tcBorders>
            <w:shd w:val="clear" w:color="auto" w:fill="auto"/>
            <w:noWrap/>
            <w:vAlign w:val="bottom"/>
          </w:tcPr>
          <w:p w14:paraId="010A4B29"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1169" w:type="dxa"/>
            <w:tcBorders>
              <w:top w:val="nil"/>
              <w:left w:val="nil"/>
              <w:bottom w:val="single" w:sz="8" w:space="0" w:color="auto"/>
              <w:right w:val="nil"/>
            </w:tcBorders>
            <w:shd w:val="clear" w:color="auto" w:fill="auto"/>
            <w:noWrap/>
            <w:vAlign w:val="bottom"/>
          </w:tcPr>
          <w:p w14:paraId="02F21CEB"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48" w:type="dxa"/>
            <w:tcBorders>
              <w:top w:val="nil"/>
              <w:left w:val="nil"/>
              <w:bottom w:val="single" w:sz="8" w:space="0" w:color="auto"/>
              <w:right w:val="nil"/>
            </w:tcBorders>
            <w:shd w:val="clear" w:color="auto" w:fill="auto"/>
            <w:noWrap/>
            <w:vAlign w:val="bottom"/>
          </w:tcPr>
          <w:p w14:paraId="1D4C1F9E" w14:textId="77777777" w:rsidR="00794D2B" w:rsidRPr="00A07F1E" w:rsidRDefault="00794D2B" w:rsidP="00281C20">
            <w:pPr>
              <w:jc w:val="left"/>
              <w:rPr>
                <w:rFonts w:cs="Arial"/>
                <w:szCs w:val="20"/>
                <w:lang w:eastAsia="sl-SI"/>
              </w:rPr>
            </w:pPr>
            <w:r w:rsidRPr="00A07F1E">
              <w:rPr>
                <w:rFonts w:cs="Arial"/>
                <w:szCs w:val="20"/>
                <w:lang w:eastAsia="sl-SI"/>
              </w:rPr>
              <w:t> </w:t>
            </w:r>
          </w:p>
        </w:tc>
        <w:tc>
          <w:tcPr>
            <w:tcW w:w="2616" w:type="dxa"/>
            <w:tcBorders>
              <w:top w:val="nil"/>
              <w:left w:val="nil"/>
              <w:bottom w:val="single" w:sz="8" w:space="0" w:color="auto"/>
              <w:right w:val="single" w:sz="8" w:space="0" w:color="auto"/>
            </w:tcBorders>
            <w:shd w:val="clear" w:color="auto" w:fill="auto"/>
            <w:noWrap/>
            <w:vAlign w:val="bottom"/>
          </w:tcPr>
          <w:p w14:paraId="0C65B0E0" w14:textId="77777777" w:rsidR="00794D2B" w:rsidRPr="00A07F1E" w:rsidRDefault="00794D2B" w:rsidP="00281C20">
            <w:pPr>
              <w:jc w:val="left"/>
              <w:rPr>
                <w:rFonts w:cs="Arial"/>
                <w:szCs w:val="20"/>
                <w:lang w:eastAsia="sl-SI"/>
              </w:rPr>
            </w:pPr>
            <w:r w:rsidRPr="00A07F1E">
              <w:rPr>
                <w:rFonts w:cs="Arial"/>
                <w:szCs w:val="20"/>
                <w:lang w:eastAsia="sl-SI"/>
              </w:rPr>
              <w:t> </w:t>
            </w:r>
          </w:p>
        </w:tc>
      </w:tr>
      <w:tr w:rsidR="00794D2B" w:rsidRPr="0033579E" w14:paraId="579DA67A"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7904E37B" w14:textId="77777777" w:rsidR="00794D2B" w:rsidRPr="0033579E" w:rsidRDefault="00794D2B" w:rsidP="00281C20">
            <w:pPr>
              <w:jc w:val="left"/>
              <w:rPr>
                <w:rFonts w:cs="Arial"/>
                <w:szCs w:val="20"/>
                <w:lang w:eastAsia="sl-SI"/>
              </w:rPr>
            </w:pPr>
            <w:r w:rsidRPr="0033579E">
              <w:rPr>
                <w:rFonts w:cs="Arial"/>
                <w:szCs w:val="20"/>
                <w:lang w:eastAsia="sl-SI"/>
              </w:rPr>
              <w:t>2-krat dnevno</w:t>
            </w:r>
          </w:p>
        </w:tc>
        <w:tc>
          <w:tcPr>
            <w:tcW w:w="1169" w:type="dxa"/>
            <w:tcBorders>
              <w:top w:val="nil"/>
              <w:left w:val="nil"/>
              <w:bottom w:val="single" w:sz="4" w:space="0" w:color="auto"/>
              <w:right w:val="single" w:sz="4" w:space="0" w:color="auto"/>
            </w:tcBorders>
            <w:shd w:val="clear" w:color="auto" w:fill="auto"/>
            <w:noWrap/>
            <w:vAlign w:val="bottom"/>
          </w:tcPr>
          <w:p w14:paraId="4B97CDB9" w14:textId="77777777" w:rsidR="00794D2B" w:rsidRPr="0033579E" w:rsidRDefault="00794D2B" w:rsidP="00281C20">
            <w:pPr>
              <w:jc w:val="right"/>
              <w:rPr>
                <w:rFonts w:cs="Arial"/>
                <w:szCs w:val="20"/>
                <w:lang w:eastAsia="sl-SI"/>
              </w:rPr>
            </w:pPr>
            <w:r w:rsidRPr="0033579E">
              <w:rPr>
                <w:rFonts w:cs="Arial"/>
                <w:szCs w:val="20"/>
                <w:lang w:eastAsia="sl-SI"/>
              </w:rPr>
              <w:t>297,07</w:t>
            </w:r>
          </w:p>
        </w:tc>
        <w:tc>
          <w:tcPr>
            <w:tcW w:w="2648" w:type="dxa"/>
            <w:tcBorders>
              <w:top w:val="nil"/>
              <w:left w:val="nil"/>
              <w:bottom w:val="single" w:sz="4" w:space="0" w:color="auto"/>
              <w:right w:val="single" w:sz="4" w:space="0" w:color="auto"/>
            </w:tcBorders>
            <w:shd w:val="clear" w:color="auto" w:fill="auto"/>
            <w:noWrap/>
            <w:vAlign w:val="bottom"/>
          </w:tcPr>
          <w:p w14:paraId="19BC00F6" w14:textId="77777777" w:rsidR="00794D2B" w:rsidRPr="0033579E" w:rsidRDefault="00794D2B" w:rsidP="00281C20">
            <w:pPr>
              <w:jc w:val="right"/>
              <w:rPr>
                <w:rFonts w:cs="Arial"/>
                <w:szCs w:val="20"/>
                <w:lang w:eastAsia="sl-SI"/>
              </w:rPr>
            </w:pPr>
            <w:r w:rsidRPr="0033579E">
              <w:rPr>
                <w:rFonts w:cs="Arial"/>
                <w:szCs w:val="20"/>
                <w:lang w:eastAsia="sl-SI"/>
              </w:rPr>
              <w:t>297,07</w:t>
            </w:r>
          </w:p>
        </w:tc>
        <w:tc>
          <w:tcPr>
            <w:tcW w:w="2616" w:type="dxa"/>
            <w:tcBorders>
              <w:top w:val="nil"/>
              <w:left w:val="nil"/>
              <w:bottom w:val="single" w:sz="4" w:space="0" w:color="auto"/>
              <w:right w:val="single" w:sz="8" w:space="0" w:color="auto"/>
            </w:tcBorders>
            <w:shd w:val="clear" w:color="auto" w:fill="auto"/>
            <w:noWrap/>
            <w:vAlign w:val="bottom"/>
          </w:tcPr>
          <w:p w14:paraId="5C7D8D2C" w14:textId="77777777" w:rsidR="00794D2B" w:rsidRPr="0033579E" w:rsidRDefault="00794D2B" w:rsidP="00281C20">
            <w:pPr>
              <w:jc w:val="right"/>
              <w:rPr>
                <w:rFonts w:cs="Arial"/>
                <w:szCs w:val="20"/>
                <w:lang w:eastAsia="sl-SI"/>
              </w:rPr>
            </w:pPr>
            <w:r w:rsidRPr="0033579E">
              <w:rPr>
                <w:rFonts w:cs="Arial"/>
                <w:szCs w:val="20"/>
                <w:lang w:eastAsia="sl-SI"/>
              </w:rPr>
              <w:t>0,00</w:t>
            </w:r>
          </w:p>
        </w:tc>
      </w:tr>
      <w:tr w:rsidR="00794D2B" w:rsidRPr="0033579E" w14:paraId="0B04E5C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60879D3" w14:textId="77777777" w:rsidR="00794D2B" w:rsidRPr="0033579E" w:rsidRDefault="00794D2B" w:rsidP="00281C20">
            <w:pPr>
              <w:jc w:val="left"/>
              <w:rPr>
                <w:rFonts w:cs="Arial"/>
                <w:szCs w:val="20"/>
                <w:lang w:eastAsia="sl-SI"/>
              </w:rPr>
            </w:pPr>
            <w:r w:rsidRPr="0033579E">
              <w:rPr>
                <w:rFonts w:cs="Arial"/>
                <w:szCs w:val="20"/>
                <w:lang w:eastAsia="sl-SI"/>
              </w:rPr>
              <w:t>dnevno</w:t>
            </w:r>
          </w:p>
        </w:tc>
        <w:tc>
          <w:tcPr>
            <w:tcW w:w="1169" w:type="dxa"/>
            <w:tcBorders>
              <w:top w:val="nil"/>
              <w:left w:val="nil"/>
              <w:bottom w:val="single" w:sz="4" w:space="0" w:color="auto"/>
              <w:right w:val="single" w:sz="4" w:space="0" w:color="auto"/>
            </w:tcBorders>
            <w:shd w:val="clear" w:color="auto" w:fill="auto"/>
            <w:noWrap/>
            <w:vAlign w:val="bottom"/>
          </w:tcPr>
          <w:p w14:paraId="1E3675E3" w14:textId="77777777" w:rsidR="00794D2B" w:rsidRPr="0033579E" w:rsidRDefault="00794D2B" w:rsidP="00281C20">
            <w:pPr>
              <w:jc w:val="right"/>
              <w:rPr>
                <w:rFonts w:cs="Arial"/>
                <w:szCs w:val="20"/>
                <w:lang w:eastAsia="sl-SI"/>
              </w:rPr>
            </w:pPr>
            <w:r w:rsidRPr="0033579E">
              <w:rPr>
                <w:rFonts w:cs="Arial"/>
                <w:szCs w:val="20"/>
                <w:lang w:eastAsia="sl-SI"/>
              </w:rPr>
              <w:t>4.012,45</w:t>
            </w:r>
          </w:p>
        </w:tc>
        <w:tc>
          <w:tcPr>
            <w:tcW w:w="2648" w:type="dxa"/>
            <w:tcBorders>
              <w:top w:val="nil"/>
              <w:left w:val="nil"/>
              <w:bottom w:val="single" w:sz="4" w:space="0" w:color="auto"/>
              <w:right w:val="single" w:sz="4" w:space="0" w:color="auto"/>
            </w:tcBorders>
            <w:shd w:val="clear" w:color="auto" w:fill="auto"/>
            <w:noWrap/>
            <w:vAlign w:val="bottom"/>
          </w:tcPr>
          <w:p w14:paraId="2A553DF6" w14:textId="77777777" w:rsidR="00794D2B" w:rsidRPr="0033579E" w:rsidRDefault="00794D2B" w:rsidP="00281C20">
            <w:pPr>
              <w:jc w:val="right"/>
              <w:rPr>
                <w:rFonts w:cs="Arial"/>
                <w:szCs w:val="20"/>
                <w:lang w:eastAsia="sl-SI"/>
              </w:rPr>
            </w:pPr>
            <w:r w:rsidRPr="0033579E">
              <w:rPr>
                <w:rFonts w:cs="Arial"/>
                <w:szCs w:val="20"/>
                <w:lang w:eastAsia="sl-SI"/>
              </w:rPr>
              <w:t>3.242,04</w:t>
            </w:r>
          </w:p>
        </w:tc>
        <w:tc>
          <w:tcPr>
            <w:tcW w:w="2616" w:type="dxa"/>
            <w:tcBorders>
              <w:top w:val="nil"/>
              <w:left w:val="nil"/>
              <w:bottom w:val="single" w:sz="4" w:space="0" w:color="auto"/>
              <w:right w:val="single" w:sz="8" w:space="0" w:color="auto"/>
            </w:tcBorders>
            <w:shd w:val="clear" w:color="auto" w:fill="auto"/>
            <w:noWrap/>
            <w:vAlign w:val="bottom"/>
          </w:tcPr>
          <w:p w14:paraId="2336DE8F" w14:textId="77777777" w:rsidR="00794D2B" w:rsidRPr="0033579E" w:rsidRDefault="00794D2B" w:rsidP="00281C20">
            <w:pPr>
              <w:jc w:val="right"/>
              <w:rPr>
                <w:rFonts w:cs="Arial"/>
                <w:szCs w:val="20"/>
                <w:lang w:eastAsia="sl-SI"/>
              </w:rPr>
            </w:pPr>
            <w:r w:rsidRPr="0033579E">
              <w:rPr>
                <w:rFonts w:cs="Arial"/>
                <w:szCs w:val="20"/>
                <w:lang w:eastAsia="sl-SI"/>
              </w:rPr>
              <w:t>770,41</w:t>
            </w:r>
          </w:p>
        </w:tc>
      </w:tr>
      <w:tr w:rsidR="00794D2B" w:rsidRPr="0033579E" w14:paraId="561A7A06"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5EF9DE4" w14:textId="77777777" w:rsidR="00794D2B" w:rsidRPr="0033579E" w:rsidRDefault="00794D2B" w:rsidP="00281C20">
            <w:pPr>
              <w:jc w:val="left"/>
              <w:rPr>
                <w:rFonts w:cs="Arial"/>
                <w:szCs w:val="20"/>
                <w:lang w:eastAsia="sl-SI"/>
              </w:rPr>
            </w:pPr>
            <w:r w:rsidRPr="0033579E">
              <w:rPr>
                <w:rFonts w:cs="Arial"/>
                <w:szCs w:val="20"/>
                <w:lang w:eastAsia="sl-SI"/>
              </w:rPr>
              <w:t>tedensko</w:t>
            </w:r>
          </w:p>
        </w:tc>
        <w:tc>
          <w:tcPr>
            <w:tcW w:w="1169" w:type="dxa"/>
            <w:tcBorders>
              <w:top w:val="nil"/>
              <w:left w:val="nil"/>
              <w:bottom w:val="single" w:sz="4" w:space="0" w:color="auto"/>
              <w:right w:val="single" w:sz="4" w:space="0" w:color="auto"/>
            </w:tcBorders>
            <w:shd w:val="clear" w:color="auto" w:fill="auto"/>
            <w:noWrap/>
            <w:vAlign w:val="bottom"/>
          </w:tcPr>
          <w:p w14:paraId="6489202C" w14:textId="77777777" w:rsidR="00794D2B" w:rsidRPr="0033579E" w:rsidRDefault="00794D2B" w:rsidP="00281C20">
            <w:pPr>
              <w:jc w:val="right"/>
              <w:rPr>
                <w:rFonts w:cs="Arial"/>
                <w:szCs w:val="20"/>
                <w:lang w:eastAsia="sl-SI"/>
              </w:rPr>
            </w:pPr>
            <w:r w:rsidRPr="0033579E">
              <w:rPr>
                <w:rFonts w:cs="Arial"/>
                <w:szCs w:val="20"/>
                <w:lang w:eastAsia="sl-SI"/>
              </w:rPr>
              <w:t>241,12</w:t>
            </w:r>
          </w:p>
        </w:tc>
        <w:tc>
          <w:tcPr>
            <w:tcW w:w="2648" w:type="dxa"/>
            <w:tcBorders>
              <w:top w:val="nil"/>
              <w:left w:val="nil"/>
              <w:bottom w:val="single" w:sz="4" w:space="0" w:color="auto"/>
              <w:right w:val="single" w:sz="4" w:space="0" w:color="auto"/>
            </w:tcBorders>
            <w:shd w:val="clear" w:color="auto" w:fill="auto"/>
            <w:noWrap/>
            <w:vAlign w:val="bottom"/>
          </w:tcPr>
          <w:p w14:paraId="7BA42AD9" w14:textId="77777777" w:rsidR="00794D2B" w:rsidRPr="0033579E" w:rsidRDefault="00794D2B" w:rsidP="00281C20">
            <w:pPr>
              <w:jc w:val="right"/>
              <w:rPr>
                <w:rFonts w:cs="Arial"/>
                <w:szCs w:val="20"/>
                <w:lang w:eastAsia="sl-SI"/>
              </w:rPr>
            </w:pPr>
            <w:r w:rsidRPr="0033579E">
              <w:rPr>
                <w:rFonts w:cs="Arial"/>
                <w:szCs w:val="20"/>
                <w:lang w:eastAsia="sl-SI"/>
              </w:rPr>
              <w:t>185,12</w:t>
            </w:r>
          </w:p>
        </w:tc>
        <w:tc>
          <w:tcPr>
            <w:tcW w:w="2616" w:type="dxa"/>
            <w:tcBorders>
              <w:top w:val="nil"/>
              <w:left w:val="nil"/>
              <w:bottom w:val="single" w:sz="4" w:space="0" w:color="auto"/>
              <w:right w:val="single" w:sz="8" w:space="0" w:color="auto"/>
            </w:tcBorders>
            <w:shd w:val="clear" w:color="auto" w:fill="auto"/>
            <w:noWrap/>
            <w:vAlign w:val="bottom"/>
          </w:tcPr>
          <w:p w14:paraId="640CB221" w14:textId="77777777" w:rsidR="00794D2B" w:rsidRPr="0033579E" w:rsidRDefault="00794D2B" w:rsidP="00281C20">
            <w:pPr>
              <w:jc w:val="right"/>
              <w:rPr>
                <w:rFonts w:cs="Arial"/>
                <w:szCs w:val="20"/>
                <w:lang w:eastAsia="sl-SI"/>
              </w:rPr>
            </w:pPr>
            <w:r w:rsidRPr="0033579E">
              <w:rPr>
                <w:rFonts w:cs="Arial"/>
                <w:szCs w:val="20"/>
                <w:lang w:eastAsia="sl-SI"/>
              </w:rPr>
              <w:t>56,00</w:t>
            </w:r>
          </w:p>
        </w:tc>
      </w:tr>
      <w:tr w:rsidR="00794D2B" w:rsidRPr="0033579E" w14:paraId="42D95D1B" w14:textId="77777777" w:rsidTr="00281C20">
        <w:trPr>
          <w:trHeight w:val="255"/>
        </w:trPr>
        <w:tc>
          <w:tcPr>
            <w:tcW w:w="2198" w:type="dxa"/>
            <w:tcBorders>
              <w:top w:val="nil"/>
              <w:left w:val="single" w:sz="8" w:space="0" w:color="auto"/>
              <w:bottom w:val="single" w:sz="4" w:space="0" w:color="auto"/>
              <w:right w:val="single" w:sz="4" w:space="0" w:color="auto"/>
            </w:tcBorders>
            <w:shd w:val="clear" w:color="auto" w:fill="auto"/>
            <w:noWrap/>
            <w:vAlign w:val="bottom"/>
          </w:tcPr>
          <w:p w14:paraId="50C81072" w14:textId="77777777" w:rsidR="00794D2B" w:rsidRPr="0033579E" w:rsidRDefault="00794D2B" w:rsidP="00281C20">
            <w:pPr>
              <w:jc w:val="left"/>
              <w:rPr>
                <w:rFonts w:cs="Arial"/>
                <w:szCs w:val="20"/>
                <w:lang w:eastAsia="sl-SI"/>
              </w:rPr>
            </w:pPr>
            <w:r w:rsidRPr="0033579E">
              <w:rPr>
                <w:rFonts w:cs="Arial"/>
                <w:szCs w:val="20"/>
                <w:lang w:eastAsia="sl-SI"/>
              </w:rPr>
              <w:t xml:space="preserve">mesečno </w:t>
            </w:r>
          </w:p>
        </w:tc>
        <w:tc>
          <w:tcPr>
            <w:tcW w:w="1169" w:type="dxa"/>
            <w:tcBorders>
              <w:top w:val="nil"/>
              <w:left w:val="nil"/>
              <w:bottom w:val="single" w:sz="4" w:space="0" w:color="auto"/>
              <w:right w:val="single" w:sz="4" w:space="0" w:color="auto"/>
            </w:tcBorders>
            <w:shd w:val="clear" w:color="auto" w:fill="auto"/>
            <w:noWrap/>
            <w:vAlign w:val="bottom"/>
          </w:tcPr>
          <w:p w14:paraId="262BBE35" w14:textId="77777777" w:rsidR="00794D2B" w:rsidRPr="0033579E" w:rsidRDefault="00794D2B" w:rsidP="00281C20">
            <w:pPr>
              <w:jc w:val="right"/>
              <w:rPr>
                <w:rFonts w:cs="Arial"/>
                <w:szCs w:val="20"/>
                <w:lang w:eastAsia="sl-SI"/>
              </w:rPr>
            </w:pPr>
            <w:r w:rsidRPr="0033579E">
              <w:rPr>
                <w:rFonts w:cs="Arial"/>
                <w:szCs w:val="20"/>
                <w:lang w:eastAsia="sl-SI"/>
              </w:rPr>
              <w:t>909,28</w:t>
            </w:r>
          </w:p>
        </w:tc>
        <w:tc>
          <w:tcPr>
            <w:tcW w:w="2648" w:type="dxa"/>
            <w:tcBorders>
              <w:top w:val="nil"/>
              <w:left w:val="nil"/>
              <w:bottom w:val="single" w:sz="4" w:space="0" w:color="auto"/>
              <w:right w:val="single" w:sz="4" w:space="0" w:color="auto"/>
            </w:tcBorders>
            <w:shd w:val="clear" w:color="auto" w:fill="auto"/>
            <w:noWrap/>
            <w:vAlign w:val="bottom"/>
          </w:tcPr>
          <w:p w14:paraId="772CB418" w14:textId="77777777" w:rsidR="00794D2B" w:rsidRPr="0033579E" w:rsidRDefault="00794D2B" w:rsidP="00281C20">
            <w:pPr>
              <w:jc w:val="right"/>
              <w:rPr>
                <w:rFonts w:cs="Arial"/>
                <w:szCs w:val="20"/>
                <w:lang w:eastAsia="sl-SI"/>
              </w:rPr>
            </w:pPr>
            <w:r w:rsidRPr="0033579E">
              <w:rPr>
                <w:rFonts w:cs="Arial"/>
                <w:szCs w:val="20"/>
                <w:lang w:eastAsia="sl-SI"/>
              </w:rPr>
              <w:t>767,98</w:t>
            </w:r>
          </w:p>
        </w:tc>
        <w:tc>
          <w:tcPr>
            <w:tcW w:w="2616" w:type="dxa"/>
            <w:tcBorders>
              <w:top w:val="nil"/>
              <w:left w:val="nil"/>
              <w:bottom w:val="single" w:sz="4" w:space="0" w:color="auto"/>
              <w:right w:val="single" w:sz="8" w:space="0" w:color="auto"/>
            </w:tcBorders>
            <w:shd w:val="clear" w:color="auto" w:fill="auto"/>
            <w:noWrap/>
            <w:vAlign w:val="bottom"/>
          </w:tcPr>
          <w:p w14:paraId="0905E972" w14:textId="77777777" w:rsidR="00794D2B" w:rsidRPr="0033579E" w:rsidRDefault="00794D2B" w:rsidP="00281C20">
            <w:pPr>
              <w:jc w:val="right"/>
              <w:rPr>
                <w:rFonts w:cs="Arial"/>
                <w:szCs w:val="20"/>
                <w:lang w:eastAsia="sl-SI"/>
              </w:rPr>
            </w:pPr>
            <w:r w:rsidRPr="0033579E">
              <w:rPr>
                <w:rFonts w:cs="Arial"/>
                <w:szCs w:val="20"/>
                <w:lang w:eastAsia="sl-SI"/>
              </w:rPr>
              <w:t>141,30</w:t>
            </w:r>
          </w:p>
        </w:tc>
      </w:tr>
      <w:tr w:rsidR="00794D2B" w:rsidRPr="00A07F1E" w14:paraId="28D7960B" w14:textId="77777777" w:rsidTr="00281C20">
        <w:trPr>
          <w:trHeight w:val="270"/>
        </w:trPr>
        <w:tc>
          <w:tcPr>
            <w:tcW w:w="2198" w:type="dxa"/>
            <w:tcBorders>
              <w:top w:val="nil"/>
              <w:left w:val="single" w:sz="8" w:space="0" w:color="auto"/>
              <w:bottom w:val="single" w:sz="8" w:space="0" w:color="auto"/>
              <w:right w:val="single" w:sz="4" w:space="0" w:color="auto"/>
            </w:tcBorders>
            <w:shd w:val="clear" w:color="auto" w:fill="auto"/>
            <w:noWrap/>
            <w:vAlign w:val="bottom"/>
          </w:tcPr>
          <w:p w14:paraId="27D5B279" w14:textId="77777777" w:rsidR="00794D2B" w:rsidRPr="0033579E" w:rsidRDefault="00794D2B" w:rsidP="00281C20">
            <w:pPr>
              <w:jc w:val="left"/>
              <w:rPr>
                <w:rFonts w:cs="Arial"/>
                <w:szCs w:val="20"/>
                <w:lang w:eastAsia="sl-SI"/>
              </w:rPr>
            </w:pPr>
            <w:r w:rsidRPr="0033579E">
              <w:rPr>
                <w:rFonts w:cs="Arial"/>
                <w:szCs w:val="20"/>
                <w:lang w:eastAsia="sl-SI"/>
              </w:rPr>
              <w:t>3-krat letno</w:t>
            </w:r>
          </w:p>
        </w:tc>
        <w:tc>
          <w:tcPr>
            <w:tcW w:w="1169" w:type="dxa"/>
            <w:tcBorders>
              <w:top w:val="nil"/>
              <w:left w:val="nil"/>
              <w:bottom w:val="single" w:sz="8" w:space="0" w:color="auto"/>
              <w:right w:val="single" w:sz="4" w:space="0" w:color="auto"/>
            </w:tcBorders>
            <w:shd w:val="clear" w:color="auto" w:fill="auto"/>
            <w:noWrap/>
            <w:vAlign w:val="bottom"/>
          </w:tcPr>
          <w:p w14:paraId="4C2C8161" w14:textId="77777777" w:rsidR="00794D2B" w:rsidRPr="0033579E" w:rsidRDefault="00794D2B" w:rsidP="00281C20">
            <w:pPr>
              <w:jc w:val="right"/>
              <w:rPr>
                <w:rFonts w:cs="Arial"/>
                <w:szCs w:val="20"/>
                <w:lang w:eastAsia="sl-SI"/>
              </w:rPr>
            </w:pPr>
            <w:r w:rsidRPr="0033579E">
              <w:rPr>
                <w:rFonts w:cs="Arial"/>
                <w:szCs w:val="20"/>
                <w:lang w:eastAsia="sl-SI"/>
              </w:rPr>
              <w:t>700,46</w:t>
            </w:r>
          </w:p>
        </w:tc>
        <w:tc>
          <w:tcPr>
            <w:tcW w:w="2648" w:type="dxa"/>
            <w:tcBorders>
              <w:top w:val="nil"/>
              <w:left w:val="nil"/>
              <w:bottom w:val="single" w:sz="8" w:space="0" w:color="auto"/>
              <w:right w:val="single" w:sz="4" w:space="0" w:color="auto"/>
            </w:tcBorders>
            <w:shd w:val="clear" w:color="auto" w:fill="auto"/>
            <w:noWrap/>
            <w:vAlign w:val="bottom"/>
          </w:tcPr>
          <w:p w14:paraId="626C53A2" w14:textId="77777777" w:rsidR="00794D2B" w:rsidRPr="0033579E" w:rsidRDefault="00794D2B" w:rsidP="00281C20">
            <w:pPr>
              <w:jc w:val="right"/>
              <w:rPr>
                <w:rFonts w:cs="Arial"/>
                <w:szCs w:val="20"/>
                <w:lang w:eastAsia="sl-SI"/>
              </w:rPr>
            </w:pPr>
            <w:r w:rsidRPr="0033579E">
              <w:rPr>
                <w:rFonts w:cs="Arial"/>
                <w:szCs w:val="20"/>
                <w:lang w:eastAsia="sl-SI"/>
              </w:rPr>
              <w:t>700,46</w:t>
            </w:r>
          </w:p>
        </w:tc>
        <w:tc>
          <w:tcPr>
            <w:tcW w:w="2616" w:type="dxa"/>
            <w:tcBorders>
              <w:top w:val="nil"/>
              <w:left w:val="nil"/>
              <w:bottom w:val="single" w:sz="8" w:space="0" w:color="auto"/>
              <w:right w:val="single" w:sz="8" w:space="0" w:color="auto"/>
            </w:tcBorders>
            <w:shd w:val="clear" w:color="auto" w:fill="auto"/>
            <w:noWrap/>
            <w:vAlign w:val="bottom"/>
          </w:tcPr>
          <w:p w14:paraId="70D14F2E" w14:textId="77777777" w:rsidR="00794D2B" w:rsidRPr="00A07F1E" w:rsidRDefault="00794D2B" w:rsidP="00281C20">
            <w:pPr>
              <w:jc w:val="right"/>
              <w:rPr>
                <w:rFonts w:cs="Arial"/>
                <w:szCs w:val="20"/>
                <w:lang w:eastAsia="sl-SI"/>
              </w:rPr>
            </w:pPr>
            <w:r w:rsidRPr="0033579E">
              <w:rPr>
                <w:rFonts w:cs="Arial"/>
                <w:szCs w:val="20"/>
                <w:lang w:eastAsia="sl-SI"/>
              </w:rPr>
              <w:t>0,00</w:t>
            </w:r>
          </w:p>
        </w:tc>
      </w:tr>
    </w:tbl>
    <w:p w14:paraId="71A3E10F" w14:textId="77777777" w:rsidR="00794D2B" w:rsidRDefault="00794D2B" w:rsidP="00794D2B">
      <w:pPr>
        <w:rPr>
          <w:rFonts w:cs="Arial"/>
        </w:rPr>
      </w:pPr>
    </w:p>
    <w:p w14:paraId="36FDFE13" w14:textId="77777777" w:rsidR="00794D2B" w:rsidRPr="00F54EA9" w:rsidRDefault="00794D2B" w:rsidP="00794D2B">
      <w:pPr>
        <w:rPr>
          <w:rFonts w:cs="Arial"/>
          <w:b/>
        </w:rPr>
      </w:pPr>
      <w:r w:rsidRPr="00F54EA9">
        <w:rPr>
          <w:rFonts w:cs="Arial"/>
          <w:b/>
        </w:rPr>
        <w:t>Na lokaciji v Lendavi zahtevamo čiščenje 4 ure dnevno.</w:t>
      </w:r>
    </w:p>
    <w:p w14:paraId="49090208" w14:textId="77777777" w:rsidR="00794D2B" w:rsidRDefault="00794D2B" w:rsidP="00794D2B"/>
    <w:p w14:paraId="799FD2A8" w14:textId="77777777" w:rsidR="00794D2B" w:rsidRDefault="00794D2B" w:rsidP="00794D2B">
      <w:pPr>
        <w:jc w:val="left"/>
      </w:pPr>
      <w:r>
        <w:br w:type="page"/>
      </w:r>
    </w:p>
    <w:p w14:paraId="03616A80" w14:textId="77777777" w:rsidR="00794D2B" w:rsidRPr="00794D2B" w:rsidRDefault="00794D2B" w:rsidP="00794D2B"/>
    <w:p w14:paraId="4B3F6087" w14:textId="38AFCDA3" w:rsidR="00794D2B" w:rsidRPr="004F3858" w:rsidRDefault="001D5AEB" w:rsidP="00794D2B">
      <w:pPr>
        <w:rPr>
          <w:b/>
          <w:bCs/>
        </w:rPr>
      </w:pPr>
      <w:r w:rsidRPr="001D5AEB">
        <w:t>3.2.2</w:t>
      </w:r>
      <w:r>
        <w:rPr>
          <w:b/>
          <w:bCs/>
        </w:rPr>
        <w:tab/>
      </w:r>
      <w:r w:rsidR="00794D2B" w:rsidRPr="004F3858">
        <w:rPr>
          <w:b/>
          <w:bCs/>
        </w:rPr>
        <w:t>Čiščenje stekla in žaluzij</w:t>
      </w:r>
    </w:p>
    <w:p w14:paraId="59670571" w14:textId="77777777" w:rsidR="00794D2B" w:rsidRPr="00794D2B" w:rsidRDefault="00794D2B" w:rsidP="00794D2B"/>
    <w:tbl>
      <w:tblPr>
        <w:tblW w:w="9077" w:type="dxa"/>
        <w:tblInd w:w="65" w:type="dxa"/>
        <w:tblCellMar>
          <w:left w:w="70" w:type="dxa"/>
          <w:right w:w="70" w:type="dxa"/>
        </w:tblCellMar>
        <w:tblLook w:val="0000" w:firstRow="0" w:lastRow="0" w:firstColumn="0" w:lastColumn="0" w:noHBand="0" w:noVBand="0"/>
      </w:tblPr>
      <w:tblGrid>
        <w:gridCol w:w="2982"/>
        <w:gridCol w:w="851"/>
        <w:gridCol w:w="850"/>
        <w:gridCol w:w="917"/>
        <w:gridCol w:w="925"/>
        <w:gridCol w:w="851"/>
        <w:gridCol w:w="850"/>
        <w:gridCol w:w="851"/>
      </w:tblGrid>
      <w:tr w:rsidR="00794D2B" w:rsidRPr="00343211" w14:paraId="1166648F" w14:textId="77777777" w:rsidTr="00281C20">
        <w:trPr>
          <w:trHeight w:val="255"/>
        </w:trPr>
        <w:tc>
          <w:tcPr>
            <w:tcW w:w="2982" w:type="dxa"/>
            <w:tcBorders>
              <w:top w:val="single" w:sz="4" w:space="0" w:color="auto"/>
              <w:left w:val="single" w:sz="4" w:space="0" w:color="auto"/>
              <w:bottom w:val="nil"/>
              <w:right w:val="single" w:sz="4" w:space="0" w:color="auto"/>
            </w:tcBorders>
            <w:shd w:val="clear" w:color="auto" w:fill="auto"/>
            <w:noWrap/>
            <w:vAlign w:val="bottom"/>
          </w:tcPr>
          <w:p w14:paraId="60489731"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851" w:type="dxa"/>
            <w:tcBorders>
              <w:top w:val="single" w:sz="4" w:space="0" w:color="auto"/>
              <w:left w:val="nil"/>
              <w:bottom w:val="nil"/>
              <w:right w:val="single" w:sz="4" w:space="0" w:color="auto"/>
            </w:tcBorders>
            <w:shd w:val="clear" w:color="auto" w:fill="auto"/>
            <w:noWrap/>
            <w:vAlign w:val="bottom"/>
          </w:tcPr>
          <w:p w14:paraId="5BDD1628"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176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BA7D0D3"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Vrsta površine</w:t>
            </w:r>
          </w:p>
        </w:tc>
        <w:tc>
          <w:tcPr>
            <w:tcW w:w="3477"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000315C2"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Pogostost čiščenja</w:t>
            </w:r>
          </w:p>
        </w:tc>
      </w:tr>
      <w:tr w:rsidR="00794D2B" w:rsidRPr="00343211" w14:paraId="73412C5E" w14:textId="77777777" w:rsidTr="00281C20">
        <w:trPr>
          <w:trHeight w:val="255"/>
        </w:trPr>
        <w:tc>
          <w:tcPr>
            <w:tcW w:w="2982" w:type="dxa"/>
            <w:tcBorders>
              <w:top w:val="nil"/>
              <w:left w:val="single" w:sz="4" w:space="0" w:color="auto"/>
              <w:bottom w:val="nil"/>
              <w:right w:val="single" w:sz="4" w:space="0" w:color="auto"/>
            </w:tcBorders>
            <w:shd w:val="clear" w:color="auto" w:fill="auto"/>
            <w:noWrap/>
            <w:vAlign w:val="bottom"/>
          </w:tcPr>
          <w:p w14:paraId="202C7474"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851" w:type="dxa"/>
            <w:tcBorders>
              <w:top w:val="nil"/>
              <w:left w:val="nil"/>
              <w:bottom w:val="nil"/>
              <w:right w:val="single" w:sz="4" w:space="0" w:color="auto"/>
            </w:tcBorders>
            <w:shd w:val="clear" w:color="auto" w:fill="auto"/>
            <w:noWrap/>
            <w:vAlign w:val="bottom"/>
          </w:tcPr>
          <w:p w14:paraId="647C57C6"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 </w:t>
            </w:r>
          </w:p>
        </w:tc>
        <w:tc>
          <w:tcPr>
            <w:tcW w:w="850" w:type="dxa"/>
            <w:tcBorders>
              <w:top w:val="nil"/>
              <w:left w:val="nil"/>
              <w:bottom w:val="nil"/>
              <w:right w:val="single" w:sz="4" w:space="0" w:color="auto"/>
            </w:tcBorders>
            <w:shd w:val="clear" w:color="auto" w:fill="auto"/>
            <w:noWrap/>
            <w:vAlign w:val="bottom"/>
          </w:tcPr>
          <w:p w14:paraId="11403005"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w:t>
            </w:r>
          </w:p>
        </w:tc>
        <w:tc>
          <w:tcPr>
            <w:tcW w:w="917" w:type="dxa"/>
            <w:tcBorders>
              <w:top w:val="nil"/>
              <w:left w:val="nil"/>
              <w:bottom w:val="nil"/>
              <w:right w:val="single" w:sz="4" w:space="0" w:color="auto"/>
            </w:tcBorders>
            <w:shd w:val="clear" w:color="auto" w:fill="auto"/>
            <w:noWrap/>
            <w:vAlign w:val="bottom"/>
          </w:tcPr>
          <w:p w14:paraId="667EECF5"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w:t>
            </w:r>
          </w:p>
        </w:tc>
        <w:tc>
          <w:tcPr>
            <w:tcW w:w="925" w:type="dxa"/>
            <w:tcBorders>
              <w:top w:val="nil"/>
              <w:left w:val="nil"/>
              <w:bottom w:val="nil"/>
              <w:right w:val="single" w:sz="4" w:space="0" w:color="auto"/>
            </w:tcBorders>
            <w:shd w:val="clear" w:color="auto" w:fill="auto"/>
            <w:noWrap/>
            <w:vAlign w:val="bottom"/>
          </w:tcPr>
          <w:p w14:paraId="2E55553C"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1-krat</w:t>
            </w:r>
          </w:p>
        </w:tc>
        <w:tc>
          <w:tcPr>
            <w:tcW w:w="851" w:type="dxa"/>
            <w:tcBorders>
              <w:top w:val="nil"/>
              <w:left w:val="nil"/>
              <w:bottom w:val="nil"/>
              <w:right w:val="single" w:sz="4" w:space="0" w:color="auto"/>
            </w:tcBorders>
            <w:shd w:val="clear" w:color="auto" w:fill="auto"/>
            <w:noWrap/>
            <w:vAlign w:val="bottom"/>
          </w:tcPr>
          <w:p w14:paraId="1AB3BDA9"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xml:space="preserve">1-krat </w:t>
            </w:r>
          </w:p>
        </w:tc>
        <w:tc>
          <w:tcPr>
            <w:tcW w:w="850" w:type="dxa"/>
            <w:tcBorders>
              <w:top w:val="nil"/>
              <w:left w:val="nil"/>
              <w:bottom w:val="nil"/>
              <w:right w:val="single" w:sz="4" w:space="0" w:color="auto"/>
            </w:tcBorders>
            <w:shd w:val="clear" w:color="auto" w:fill="auto"/>
            <w:noWrap/>
            <w:vAlign w:val="bottom"/>
          </w:tcPr>
          <w:p w14:paraId="7C7FAE38"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 xml:space="preserve">3-krat </w:t>
            </w:r>
          </w:p>
        </w:tc>
        <w:tc>
          <w:tcPr>
            <w:tcW w:w="851" w:type="dxa"/>
            <w:tcBorders>
              <w:top w:val="nil"/>
              <w:left w:val="nil"/>
              <w:bottom w:val="nil"/>
              <w:right w:val="single" w:sz="4" w:space="0" w:color="auto"/>
            </w:tcBorders>
          </w:tcPr>
          <w:p w14:paraId="494B9287" w14:textId="77777777" w:rsidR="00794D2B" w:rsidRPr="00343211" w:rsidRDefault="00794D2B" w:rsidP="00281C20">
            <w:pPr>
              <w:jc w:val="center"/>
              <w:rPr>
                <w:rFonts w:cs="Arial"/>
                <w:b/>
                <w:bCs/>
                <w:sz w:val="16"/>
                <w:szCs w:val="16"/>
                <w:lang w:eastAsia="sl-SI"/>
              </w:rPr>
            </w:pPr>
            <w:r>
              <w:rPr>
                <w:rFonts w:cs="Arial"/>
                <w:b/>
                <w:bCs/>
                <w:sz w:val="16"/>
                <w:szCs w:val="16"/>
                <w:lang w:eastAsia="sl-SI"/>
              </w:rPr>
              <w:t>4-krat</w:t>
            </w:r>
          </w:p>
        </w:tc>
      </w:tr>
      <w:tr w:rsidR="00794D2B" w:rsidRPr="00343211" w14:paraId="3B21B873"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264FFE7F" w14:textId="77777777" w:rsidR="00794D2B" w:rsidRPr="00343211" w:rsidRDefault="00794D2B" w:rsidP="00281C20">
            <w:pPr>
              <w:jc w:val="right"/>
              <w:rPr>
                <w:rFonts w:cs="Arial"/>
                <w:b/>
                <w:bCs/>
                <w:sz w:val="16"/>
                <w:szCs w:val="16"/>
                <w:lang w:eastAsia="sl-SI"/>
              </w:rPr>
            </w:pPr>
            <w:r w:rsidRPr="00343211">
              <w:rPr>
                <w:rFonts w:cs="Arial"/>
                <w:b/>
                <w:bCs/>
                <w:sz w:val="16"/>
                <w:szCs w:val="16"/>
                <w:lang w:eastAsia="sl-SI"/>
              </w:rPr>
              <w:t>v m2</w:t>
            </w:r>
          </w:p>
        </w:tc>
        <w:tc>
          <w:tcPr>
            <w:tcW w:w="851" w:type="dxa"/>
            <w:tcBorders>
              <w:top w:val="nil"/>
              <w:left w:val="nil"/>
              <w:bottom w:val="single" w:sz="4" w:space="0" w:color="auto"/>
              <w:right w:val="single" w:sz="4" w:space="0" w:color="auto"/>
            </w:tcBorders>
            <w:shd w:val="clear" w:color="auto" w:fill="auto"/>
            <w:noWrap/>
            <w:vAlign w:val="bottom"/>
          </w:tcPr>
          <w:p w14:paraId="65E31AC9"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skupaj</w:t>
            </w:r>
          </w:p>
        </w:tc>
        <w:tc>
          <w:tcPr>
            <w:tcW w:w="850" w:type="dxa"/>
            <w:tcBorders>
              <w:top w:val="nil"/>
              <w:left w:val="nil"/>
              <w:bottom w:val="single" w:sz="4" w:space="0" w:color="auto"/>
              <w:right w:val="single" w:sz="4" w:space="0" w:color="auto"/>
            </w:tcBorders>
            <w:shd w:val="clear" w:color="auto" w:fill="auto"/>
            <w:noWrap/>
            <w:vAlign w:val="bottom"/>
          </w:tcPr>
          <w:p w14:paraId="54878A41"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steklo</w:t>
            </w:r>
          </w:p>
        </w:tc>
        <w:tc>
          <w:tcPr>
            <w:tcW w:w="917" w:type="dxa"/>
            <w:tcBorders>
              <w:top w:val="nil"/>
              <w:left w:val="nil"/>
              <w:bottom w:val="single" w:sz="4" w:space="0" w:color="auto"/>
              <w:right w:val="single" w:sz="4" w:space="0" w:color="auto"/>
            </w:tcBorders>
            <w:shd w:val="clear" w:color="auto" w:fill="auto"/>
            <w:noWrap/>
            <w:vAlign w:val="bottom"/>
          </w:tcPr>
          <w:p w14:paraId="6ECFB567"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žaluzije</w:t>
            </w:r>
          </w:p>
        </w:tc>
        <w:tc>
          <w:tcPr>
            <w:tcW w:w="925" w:type="dxa"/>
            <w:tcBorders>
              <w:top w:val="nil"/>
              <w:left w:val="nil"/>
              <w:bottom w:val="single" w:sz="4" w:space="0" w:color="auto"/>
              <w:right w:val="single" w:sz="4" w:space="0" w:color="auto"/>
            </w:tcBorders>
            <w:shd w:val="clear" w:color="auto" w:fill="auto"/>
            <w:noWrap/>
            <w:vAlign w:val="bottom"/>
          </w:tcPr>
          <w:p w14:paraId="316F2FCC"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tedensko</w:t>
            </w:r>
          </w:p>
        </w:tc>
        <w:tc>
          <w:tcPr>
            <w:tcW w:w="851" w:type="dxa"/>
            <w:tcBorders>
              <w:top w:val="nil"/>
              <w:left w:val="nil"/>
              <w:bottom w:val="single" w:sz="4" w:space="0" w:color="auto"/>
              <w:right w:val="single" w:sz="4" w:space="0" w:color="auto"/>
            </w:tcBorders>
            <w:shd w:val="clear" w:color="auto" w:fill="auto"/>
            <w:noWrap/>
            <w:vAlign w:val="bottom"/>
          </w:tcPr>
          <w:p w14:paraId="118976DC"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mesečno</w:t>
            </w:r>
          </w:p>
        </w:tc>
        <w:tc>
          <w:tcPr>
            <w:tcW w:w="850" w:type="dxa"/>
            <w:tcBorders>
              <w:top w:val="nil"/>
              <w:left w:val="nil"/>
              <w:bottom w:val="single" w:sz="4" w:space="0" w:color="auto"/>
              <w:right w:val="single" w:sz="4" w:space="0" w:color="auto"/>
            </w:tcBorders>
            <w:shd w:val="clear" w:color="auto" w:fill="auto"/>
            <w:noWrap/>
            <w:vAlign w:val="bottom"/>
          </w:tcPr>
          <w:p w14:paraId="61A18FEA" w14:textId="77777777" w:rsidR="00794D2B" w:rsidRPr="00343211" w:rsidRDefault="00794D2B" w:rsidP="00281C20">
            <w:pPr>
              <w:jc w:val="center"/>
              <w:rPr>
                <w:rFonts w:cs="Arial"/>
                <w:b/>
                <w:bCs/>
                <w:sz w:val="16"/>
                <w:szCs w:val="16"/>
                <w:lang w:eastAsia="sl-SI"/>
              </w:rPr>
            </w:pPr>
            <w:r w:rsidRPr="00343211">
              <w:rPr>
                <w:rFonts w:cs="Arial"/>
                <w:b/>
                <w:bCs/>
                <w:sz w:val="16"/>
                <w:szCs w:val="16"/>
                <w:lang w:eastAsia="sl-SI"/>
              </w:rPr>
              <w:t>letno</w:t>
            </w:r>
          </w:p>
        </w:tc>
        <w:tc>
          <w:tcPr>
            <w:tcW w:w="851" w:type="dxa"/>
            <w:tcBorders>
              <w:top w:val="nil"/>
              <w:left w:val="nil"/>
              <w:bottom w:val="single" w:sz="4" w:space="0" w:color="auto"/>
              <w:right w:val="single" w:sz="4" w:space="0" w:color="auto"/>
            </w:tcBorders>
            <w:vAlign w:val="bottom"/>
          </w:tcPr>
          <w:p w14:paraId="0E1AF47B" w14:textId="77777777" w:rsidR="00794D2B" w:rsidRPr="00343211" w:rsidRDefault="00794D2B" w:rsidP="00281C20">
            <w:pPr>
              <w:jc w:val="center"/>
              <w:rPr>
                <w:rFonts w:cs="Arial"/>
                <w:b/>
                <w:bCs/>
                <w:sz w:val="16"/>
                <w:szCs w:val="16"/>
                <w:lang w:eastAsia="sl-SI"/>
              </w:rPr>
            </w:pPr>
            <w:r>
              <w:rPr>
                <w:rFonts w:cs="Arial"/>
                <w:b/>
                <w:bCs/>
                <w:sz w:val="16"/>
                <w:szCs w:val="16"/>
                <w:lang w:eastAsia="sl-SI"/>
              </w:rPr>
              <w:t>letno</w:t>
            </w:r>
            <w:r w:rsidRPr="00343211">
              <w:rPr>
                <w:rFonts w:cs="Arial"/>
                <w:b/>
                <w:bCs/>
                <w:sz w:val="16"/>
                <w:szCs w:val="16"/>
                <w:lang w:eastAsia="sl-SI"/>
              </w:rPr>
              <w:t xml:space="preserve"> </w:t>
            </w:r>
          </w:p>
        </w:tc>
      </w:tr>
      <w:tr w:rsidR="00794D2B" w:rsidRPr="00343211" w14:paraId="3FF493E6" w14:textId="77777777" w:rsidTr="00281C20">
        <w:trPr>
          <w:trHeight w:val="480"/>
        </w:trPr>
        <w:tc>
          <w:tcPr>
            <w:tcW w:w="2982" w:type="dxa"/>
            <w:tcBorders>
              <w:top w:val="nil"/>
              <w:left w:val="single" w:sz="4" w:space="0" w:color="auto"/>
              <w:bottom w:val="single" w:sz="4" w:space="0" w:color="auto"/>
              <w:right w:val="single" w:sz="4" w:space="0" w:color="auto"/>
            </w:tcBorders>
            <w:shd w:val="clear" w:color="auto" w:fill="C0C0C0"/>
            <w:noWrap/>
            <w:vAlign w:val="bottom"/>
          </w:tcPr>
          <w:p w14:paraId="17ADDC3C" w14:textId="77777777" w:rsidR="00794D2B" w:rsidRPr="00343211" w:rsidRDefault="00794D2B" w:rsidP="00281C20">
            <w:pPr>
              <w:jc w:val="left"/>
              <w:rPr>
                <w:rFonts w:cs="Arial"/>
                <w:b/>
                <w:bCs/>
                <w:sz w:val="16"/>
                <w:szCs w:val="16"/>
                <w:lang w:eastAsia="sl-SI"/>
              </w:rPr>
            </w:pPr>
            <w:r w:rsidRPr="00343211">
              <w:rPr>
                <w:rFonts w:cs="Arial"/>
                <w:b/>
                <w:bCs/>
                <w:sz w:val="16"/>
                <w:szCs w:val="16"/>
                <w:lang w:eastAsia="sl-SI"/>
              </w:rPr>
              <w:t>lokacija</w:t>
            </w:r>
          </w:p>
        </w:tc>
        <w:tc>
          <w:tcPr>
            <w:tcW w:w="851" w:type="dxa"/>
            <w:tcBorders>
              <w:top w:val="nil"/>
              <w:left w:val="nil"/>
              <w:bottom w:val="single" w:sz="4" w:space="0" w:color="auto"/>
              <w:right w:val="single" w:sz="4" w:space="0" w:color="auto"/>
            </w:tcBorders>
            <w:shd w:val="clear" w:color="auto" w:fill="C0C0C0"/>
            <w:noWrap/>
            <w:vAlign w:val="bottom"/>
          </w:tcPr>
          <w:p w14:paraId="03E6B614" w14:textId="77777777" w:rsidR="00794D2B" w:rsidRPr="00343211" w:rsidRDefault="00794D2B" w:rsidP="00281C20">
            <w:pPr>
              <w:jc w:val="right"/>
              <w:rPr>
                <w:rFonts w:cs="Arial"/>
                <w:b/>
                <w:bCs/>
                <w:sz w:val="16"/>
                <w:szCs w:val="16"/>
                <w:lang w:eastAsia="sl-SI"/>
              </w:rPr>
            </w:pPr>
            <w:r>
              <w:rPr>
                <w:rFonts w:cs="Arial"/>
                <w:b/>
                <w:bCs/>
                <w:sz w:val="16"/>
                <w:szCs w:val="16"/>
                <w:lang w:eastAsia="sl-SI"/>
              </w:rPr>
              <w:t>581,17</w:t>
            </w:r>
          </w:p>
        </w:tc>
        <w:tc>
          <w:tcPr>
            <w:tcW w:w="850" w:type="dxa"/>
            <w:tcBorders>
              <w:top w:val="nil"/>
              <w:left w:val="nil"/>
              <w:bottom w:val="single" w:sz="4" w:space="0" w:color="auto"/>
              <w:right w:val="single" w:sz="4" w:space="0" w:color="auto"/>
            </w:tcBorders>
            <w:shd w:val="clear" w:color="auto" w:fill="C0C0C0"/>
            <w:noWrap/>
            <w:vAlign w:val="bottom"/>
          </w:tcPr>
          <w:p w14:paraId="44E3CD4B" w14:textId="77777777" w:rsidR="00794D2B" w:rsidRPr="00343211" w:rsidRDefault="00794D2B" w:rsidP="00281C20">
            <w:pPr>
              <w:jc w:val="right"/>
              <w:rPr>
                <w:rFonts w:cs="Arial"/>
                <w:b/>
                <w:bCs/>
                <w:sz w:val="16"/>
                <w:szCs w:val="16"/>
                <w:lang w:eastAsia="sl-SI"/>
              </w:rPr>
            </w:pPr>
            <w:r>
              <w:rPr>
                <w:rFonts w:cs="Arial"/>
                <w:b/>
                <w:bCs/>
                <w:sz w:val="16"/>
                <w:szCs w:val="16"/>
                <w:lang w:eastAsia="sl-SI"/>
              </w:rPr>
              <w:t>521,07</w:t>
            </w:r>
          </w:p>
        </w:tc>
        <w:tc>
          <w:tcPr>
            <w:tcW w:w="917" w:type="dxa"/>
            <w:tcBorders>
              <w:top w:val="nil"/>
              <w:left w:val="nil"/>
              <w:bottom w:val="single" w:sz="4" w:space="0" w:color="auto"/>
              <w:right w:val="single" w:sz="4" w:space="0" w:color="auto"/>
            </w:tcBorders>
            <w:shd w:val="clear" w:color="auto" w:fill="C0C0C0"/>
            <w:noWrap/>
            <w:vAlign w:val="bottom"/>
          </w:tcPr>
          <w:p w14:paraId="7247A0A4" w14:textId="77777777" w:rsidR="00794D2B" w:rsidRPr="00343211" w:rsidRDefault="00794D2B" w:rsidP="00281C20">
            <w:pPr>
              <w:jc w:val="right"/>
              <w:rPr>
                <w:rFonts w:cs="Arial"/>
                <w:b/>
                <w:bCs/>
                <w:sz w:val="16"/>
                <w:szCs w:val="16"/>
                <w:lang w:eastAsia="sl-SI"/>
              </w:rPr>
            </w:pPr>
            <w:r w:rsidRPr="00343211">
              <w:rPr>
                <w:rFonts w:cs="Arial"/>
                <w:b/>
                <w:bCs/>
                <w:sz w:val="16"/>
                <w:szCs w:val="16"/>
                <w:lang w:eastAsia="sl-SI"/>
              </w:rPr>
              <w:t>60,10</w:t>
            </w:r>
          </w:p>
        </w:tc>
        <w:tc>
          <w:tcPr>
            <w:tcW w:w="925" w:type="dxa"/>
            <w:tcBorders>
              <w:top w:val="nil"/>
              <w:left w:val="nil"/>
              <w:bottom w:val="single" w:sz="4" w:space="0" w:color="auto"/>
              <w:right w:val="single" w:sz="4" w:space="0" w:color="auto"/>
            </w:tcBorders>
            <w:shd w:val="clear" w:color="auto" w:fill="C0C0C0"/>
            <w:noWrap/>
            <w:vAlign w:val="bottom"/>
          </w:tcPr>
          <w:p w14:paraId="40EAB115" w14:textId="77777777" w:rsidR="00794D2B" w:rsidRPr="00343211" w:rsidRDefault="00794D2B" w:rsidP="00281C20">
            <w:pPr>
              <w:jc w:val="right"/>
              <w:rPr>
                <w:rFonts w:cs="Arial"/>
                <w:b/>
                <w:bCs/>
                <w:sz w:val="16"/>
                <w:szCs w:val="16"/>
                <w:lang w:eastAsia="sl-SI"/>
              </w:rPr>
            </w:pPr>
            <w:r>
              <w:rPr>
                <w:rFonts w:cs="Arial"/>
                <w:b/>
                <w:bCs/>
                <w:sz w:val="16"/>
                <w:szCs w:val="16"/>
                <w:lang w:eastAsia="sl-SI"/>
              </w:rPr>
              <w:t>188,96</w:t>
            </w:r>
          </w:p>
        </w:tc>
        <w:tc>
          <w:tcPr>
            <w:tcW w:w="851" w:type="dxa"/>
            <w:tcBorders>
              <w:top w:val="nil"/>
              <w:left w:val="nil"/>
              <w:bottom w:val="single" w:sz="4" w:space="0" w:color="auto"/>
              <w:right w:val="single" w:sz="4" w:space="0" w:color="auto"/>
            </w:tcBorders>
            <w:shd w:val="clear" w:color="auto" w:fill="C0C0C0"/>
            <w:noWrap/>
            <w:vAlign w:val="bottom"/>
          </w:tcPr>
          <w:p w14:paraId="06985610" w14:textId="77777777" w:rsidR="00794D2B" w:rsidRPr="00343211" w:rsidRDefault="00794D2B" w:rsidP="00281C20">
            <w:pPr>
              <w:jc w:val="right"/>
              <w:rPr>
                <w:rFonts w:cs="Arial"/>
                <w:b/>
                <w:bCs/>
                <w:sz w:val="16"/>
                <w:szCs w:val="16"/>
                <w:lang w:eastAsia="sl-SI"/>
              </w:rPr>
            </w:pPr>
            <w:r>
              <w:rPr>
                <w:rFonts w:cs="Arial"/>
                <w:b/>
                <w:bCs/>
                <w:sz w:val="16"/>
                <w:szCs w:val="16"/>
                <w:lang w:eastAsia="sl-SI"/>
              </w:rPr>
              <w:t>15,00</w:t>
            </w:r>
          </w:p>
        </w:tc>
        <w:tc>
          <w:tcPr>
            <w:tcW w:w="850" w:type="dxa"/>
            <w:tcBorders>
              <w:top w:val="nil"/>
              <w:left w:val="nil"/>
              <w:bottom w:val="single" w:sz="4" w:space="0" w:color="auto"/>
              <w:right w:val="single" w:sz="4" w:space="0" w:color="auto"/>
            </w:tcBorders>
            <w:shd w:val="clear" w:color="auto" w:fill="C0C0C0"/>
            <w:noWrap/>
            <w:vAlign w:val="bottom"/>
          </w:tcPr>
          <w:p w14:paraId="1D2A58B7" w14:textId="77777777" w:rsidR="00794D2B" w:rsidRPr="00343211" w:rsidRDefault="00794D2B" w:rsidP="00281C20">
            <w:pPr>
              <w:jc w:val="right"/>
              <w:rPr>
                <w:rFonts w:cs="Arial"/>
                <w:b/>
                <w:bCs/>
                <w:sz w:val="16"/>
                <w:szCs w:val="16"/>
                <w:lang w:eastAsia="sl-SI"/>
              </w:rPr>
            </w:pPr>
            <w:r>
              <w:rPr>
                <w:rFonts w:cs="Arial"/>
                <w:b/>
                <w:bCs/>
                <w:sz w:val="16"/>
                <w:szCs w:val="16"/>
                <w:lang w:eastAsia="sl-SI"/>
              </w:rPr>
              <w:t>290,71</w:t>
            </w:r>
          </w:p>
        </w:tc>
        <w:tc>
          <w:tcPr>
            <w:tcW w:w="851" w:type="dxa"/>
            <w:tcBorders>
              <w:top w:val="nil"/>
              <w:left w:val="nil"/>
              <w:bottom w:val="single" w:sz="4" w:space="0" w:color="auto"/>
              <w:right w:val="single" w:sz="4" w:space="0" w:color="auto"/>
            </w:tcBorders>
            <w:shd w:val="clear" w:color="auto" w:fill="C0C0C0"/>
            <w:vAlign w:val="bottom"/>
          </w:tcPr>
          <w:p w14:paraId="7C9A2118" w14:textId="77777777" w:rsidR="00794D2B" w:rsidRPr="00343211" w:rsidRDefault="00794D2B" w:rsidP="00281C20">
            <w:pPr>
              <w:jc w:val="right"/>
              <w:rPr>
                <w:rFonts w:cs="Arial"/>
                <w:b/>
                <w:bCs/>
                <w:sz w:val="16"/>
                <w:szCs w:val="16"/>
                <w:lang w:eastAsia="sl-SI"/>
              </w:rPr>
            </w:pPr>
            <w:r>
              <w:rPr>
                <w:rFonts w:cs="Arial"/>
                <w:b/>
                <w:bCs/>
                <w:sz w:val="16"/>
                <w:szCs w:val="16"/>
                <w:lang w:eastAsia="sl-SI"/>
              </w:rPr>
              <w:t>86,50</w:t>
            </w:r>
          </w:p>
        </w:tc>
      </w:tr>
      <w:tr w:rsidR="00794D2B" w:rsidRPr="00343211" w14:paraId="168C325A" w14:textId="77777777" w:rsidTr="00281C20">
        <w:trPr>
          <w:trHeight w:val="480"/>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24DAB3E6" w14:textId="77777777" w:rsidR="00794D2B" w:rsidRPr="00343211" w:rsidRDefault="00794D2B" w:rsidP="00281C20">
            <w:pPr>
              <w:jc w:val="left"/>
              <w:rPr>
                <w:rFonts w:cs="Arial"/>
                <w:sz w:val="16"/>
                <w:szCs w:val="16"/>
                <w:lang w:eastAsia="sl-SI"/>
              </w:rPr>
            </w:pPr>
            <w:r w:rsidRPr="00343211">
              <w:rPr>
                <w:rFonts w:cs="Arial"/>
                <w:sz w:val="16"/>
                <w:szCs w:val="16"/>
                <w:lang w:eastAsia="sl-SI"/>
              </w:rPr>
              <w:t>vhodi Lendava(P01,P17,K15)</w:t>
            </w:r>
          </w:p>
        </w:tc>
        <w:tc>
          <w:tcPr>
            <w:tcW w:w="851" w:type="dxa"/>
            <w:tcBorders>
              <w:top w:val="nil"/>
              <w:left w:val="nil"/>
              <w:bottom w:val="single" w:sz="4" w:space="0" w:color="auto"/>
              <w:right w:val="single" w:sz="4" w:space="0" w:color="auto"/>
            </w:tcBorders>
            <w:shd w:val="clear" w:color="auto" w:fill="auto"/>
            <w:noWrap/>
            <w:vAlign w:val="bottom"/>
          </w:tcPr>
          <w:p w14:paraId="7534541F" w14:textId="77777777" w:rsidR="00794D2B" w:rsidRPr="00343211" w:rsidRDefault="00794D2B" w:rsidP="00281C20">
            <w:pPr>
              <w:jc w:val="right"/>
              <w:rPr>
                <w:rFonts w:cs="Arial"/>
                <w:sz w:val="16"/>
                <w:szCs w:val="16"/>
                <w:lang w:eastAsia="sl-SI"/>
              </w:rPr>
            </w:pPr>
            <w:r>
              <w:rPr>
                <w:rFonts w:cs="Arial"/>
                <w:sz w:val="16"/>
                <w:szCs w:val="16"/>
                <w:lang w:eastAsia="sl-SI"/>
              </w:rPr>
              <w:t>37,62</w:t>
            </w:r>
          </w:p>
        </w:tc>
        <w:tc>
          <w:tcPr>
            <w:tcW w:w="850" w:type="dxa"/>
            <w:tcBorders>
              <w:top w:val="nil"/>
              <w:left w:val="nil"/>
              <w:bottom w:val="single" w:sz="4" w:space="0" w:color="auto"/>
              <w:right w:val="single" w:sz="4" w:space="0" w:color="auto"/>
            </w:tcBorders>
            <w:shd w:val="clear" w:color="auto" w:fill="auto"/>
            <w:noWrap/>
            <w:vAlign w:val="bottom"/>
          </w:tcPr>
          <w:p w14:paraId="738C13BB" w14:textId="77777777" w:rsidR="00794D2B" w:rsidRPr="00343211" w:rsidRDefault="00794D2B" w:rsidP="00281C20">
            <w:pPr>
              <w:jc w:val="right"/>
              <w:rPr>
                <w:rFonts w:cs="Arial"/>
                <w:sz w:val="16"/>
                <w:szCs w:val="16"/>
                <w:lang w:eastAsia="sl-SI"/>
              </w:rPr>
            </w:pPr>
            <w:r>
              <w:rPr>
                <w:rFonts w:cs="Arial"/>
                <w:sz w:val="16"/>
                <w:szCs w:val="16"/>
                <w:lang w:eastAsia="sl-SI"/>
              </w:rPr>
              <w:t>37,62</w:t>
            </w:r>
          </w:p>
        </w:tc>
        <w:tc>
          <w:tcPr>
            <w:tcW w:w="917" w:type="dxa"/>
            <w:tcBorders>
              <w:top w:val="nil"/>
              <w:left w:val="nil"/>
              <w:bottom w:val="single" w:sz="4" w:space="0" w:color="auto"/>
              <w:right w:val="single" w:sz="4" w:space="0" w:color="auto"/>
            </w:tcBorders>
            <w:shd w:val="clear" w:color="auto" w:fill="auto"/>
            <w:noWrap/>
            <w:vAlign w:val="bottom"/>
          </w:tcPr>
          <w:p w14:paraId="5FDDF17B"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6085E1F6" w14:textId="77777777" w:rsidR="00794D2B" w:rsidRPr="00343211" w:rsidRDefault="00794D2B" w:rsidP="00281C20">
            <w:pPr>
              <w:jc w:val="right"/>
              <w:rPr>
                <w:rFonts w:cs="Arial"/>
                <w:sz w:val="16"/>
                <w:szCs w:val="16"/>
                <w:lang w:eastAsia="sl-SI"/>
              </w:rPr>
            </w:pPr>
            <w:r>
              <w:rPr>
                <w:rFonts w:cs="Arial"/>
                <w:sz w:val="16"/>
                <w:szCs w:val="16"/>
                <w:lang w:eastAsia="sl-SI"/>
              </w:rPr>
              <w:t>37,62</w:t>
            </w:r>
          </w:p>
        </w:tc>
        <w:tc>
          <w:tcPr>
            <w:tcW w:w="851" w:type="dxa"/>
            <w:tcBorders>
              <w:top w:val="nil"/>
              <w:left w:val="nil"/>
              <w:bottom w:val="single" w:sz="4" w:space="0" w:color="auto"/>
              <w:right w:val="single" w:sz="4" w:space="0" w:color="auto"/>
            </w:tcBorders>
            <w:shd w:val="clear" w:color="auto" w:fill="auto"/>
            <w:noWrap/>
            <w:vAlign w:val="bottom"/>
          </w:tcPr>
          <w:p w14:paraId="0B3A71E3"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5C2FCAE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tcPr>
          <w:p w14:paraId="308918E1" w14:textId="77777777" w:rsidR="00794D2B" w:rsidRPr="00343211" w:rsidRDefault="00794D2B" w:rsidP="00281C20">
            <w:pPr>
              <w:jc w:val="left"/>
              <w:rPr>
                <w:rFonts w:cs="Arial"/>
                <w:sz w:val="16"/>
                <w:szCs w:val="16"/>
                <w:lang w:eastAsia="sl-SI"/>
              </w:rPr>
            </w:pPr>
          </w:p>
        </w:tc>
      </w:tr>
      <w:tr w:rsidR="00794D2B" w:rsidRPr="00343211" w14:paraId="63243DCD"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B746C88" w14:textId="77777777" w:rsidR="00794D2B" w:rsidRPr="00343211" w:rsidRDefault="00794D2B" w:rsidP="00281C20">
            <w:pPr>
              <w:jc w:val="left"/>
              <w:rPr>
                <w:rFonts w:cs="Arial"/>
                <w:sz w:val="16"/>
                <w:szCs w:val="16"/>
                <w:lang w:eastAsia="sl-SI"/>
              </w:rPr>
            </w:pPr>
            <w:r>
              <w:rPr>
                <w:rFonts w:cs="Arial"/>
                <w:sz w:val="16"/>
                <w:szCs w:val="16"/>
                <w:lang w:eastAsia="sl-SI"/>
              </w:rPr>
              <w:t>Lendava-šipe-zunanja stran pritličje</w:t>
            </w:r>
          </w:p>
        </w:tc>
        <w:tc>
          <w:tcPr>
            <w:tcW w:w="851" w:type="dxa"/>
            <w:tcBorders>
              <w:top w:val="nil"/>
              <w:left w:val="nil"/>
              <w:bottom w:val="single" w:sz="4" w:space="0" w:color="auto"/>
              <w:right w:val="single" w:sz="4" w:space="0" w:color="auto"/>
            </w:tcBorders>
            <w:shd w:val="clear" w:color="auto" w:fill="auto"/>
            <w:noWrap/>
            <w:vAlign w:val="bottom"/>
          </w:tcPr>
          <w:p w14:paraId="5C745BF8" w14:textId="77777777" w:rsidR="00794D2B" w:rsidRPr="00343211" w:rsidRDefault="00794D2B" w:rsidP="00281C20">
            <w:pPr>
              <w:jc w:val="right"/>
              <w:rPr>
                <w:rFonts w:cs="Arial"/>
                <w:sz w:val="16"/>
                <w:szCs w:val="16"/>
                <w:lang w:eastAsia="sl-SI"/>
              </w:rPr>
            </w:pPr>
            <w:r>
              <w:rPr>
                <w:rFonts w:cs="Arial"/>
                <w:sz w:val="16"/>
                <w:szCs w:val="16"/>
                <w:lang w:eastAsia="sl-SI"/>
              </w:rPr>
              <w:t>26,40</w:t>
            </w:r>
          </w:p>
        </w:tc>
        <w:tc>
          <w:tcPr>
            <w:tcW w:w="850" w:type="dxa"/>
            <w:tcBorders>
              <w:top w:val="nil"/>
              <w:left w:val="nil"/>
              <w:bottom w:val="single" w:sz="4" w:space="0" w:color="auto"/>
              <w:right w:val="single" w:sz="4" w:space="0" w:color="auto"/>
            </w:tcBorders>
            <w:shd w:val="clear" w:color="auto" w:fill="auto"/>
            <w:noWrap/>
            <w:vAlign w:val="bottom"/>
          </w:tcPr>
          <w:p w14:paraId="76F92CA1" w14:textId="77777777" w:rsidR="00794D2B" w:rsidRPr="00343211" w:rsidRDefault="00794D2B" w:rsidP="00281C20">
            <w:pPr>
              <w:jc w:val="right"/>
              <w:rPr>
                <w:rFonts w:cs="Arial"/>
                <w:sz w:val="16"/>
                <w:szCs w:val="16"/>
                <w:lang w:eastAsia="sl-SI"/>
              </w:rPr>
            </w:pPr>
            <w:r>
              <w:rPr>
                <w:rFonts w:cs="Arial"/>
                <w:sz w:val="16"/>
                <w:szCs w:val="16"/>
                <w:lang w:eastAsia="sl-SI"/>
              </w:rPr>
              <w:t>26,40</w:t>
            </w:r>
          </w:p>
        </w:tc>
        <w:tc>
          <w:tcPr>
            <w:tcW w:w="917" w:type="dxa"/>
            <w:tcBorders>
              <w:top w:val="nil"/>
              <w:left w:val="nil"/>
              <w:bottom w:val="single" w:sz="4" w:space="0" w:color="auto"/>
              <w:right w:val="single" w:sz="4" w:space="0" w:color="auto"/>
            </w:tcBorders>
            <w:shd w:val="clear" w:color="auto" w:fill="auto"/>
            <w:noWrap/>
            <w:vAlign w:val="bottom"/>
          </w:tcPr>
          <w:p w14:paraId="50322023" w14:textId="77777777" w:rsidR="00794D2B" w:rsidRPr="00343211" w:rsidRDefault="00794D2B" w:rsidP="00281C20">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2E07BE1A"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7A14A7AF" w14:textId="77777777" w:rsidR="00794D2B" w:rsidRPr="00343211" w:rsidRDefault="00794D2B" w:rsidP="00281C20">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0571E647" w14:textId="77777777" w:rsidR="00794D2B" w:rsidRPr="00343211" w:rsidRDefault="00794D2B" w:rsidP="00281C20">
            <w:pPr>
              <w:jc w:val="lef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7D9BF573" w14:textId="77777777" w:rsidR="00794D2B" w:rsidRPr="00343211" w:rsidRDefault="00794D2B" w:rsidP="00281C20">
            <w:pPr>
              <w:jc w:val="right"/>
              <w:rPr>
                <w:rFonts w:cs="Arial"/>
                <w:sz w:val="16"/>
                <w:szCs w:val="16"/>
                <w:lang w:eastAsia="sl-SI"/>
              </w:rPr>
            </w:pPr>
            <w:r>
              <w:rPr>
                <w:rFonts w:cs="Arial"/>
                <w:sz w:val="16"/>
                <w:szCs w:val="16"/>
                <w:lang w:eastAsia="sl-SI"/>
              </w:rPr>
              <w:t>26,40</w:t>
            </w:r>
          </w:p>
        </w:tc>
      </w:tr>
      <w:tr w:rsidR="00794D2B" w:rsidRPr="00343211" w14:paraId="50804B07"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0063D996"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 - avla - vhod 1 in vhod 2</w:t>
            </w:r>
          </w:p>
        </w:tc>
        <w:tc>
          <w:tcPr>
            <w:tcW w:w="851" w:type="dxa"/>
            <w:tcBorders>
              <w:top w:val="nil"/>
              <w:left w:val="nil"/>
              <w:bottom w:val="single" w:sz="4" w:space="0" w:color="auto"/>
              <w:right w:val="single" w:sz="4" w:space="0" w:color="auto"/>
            </w:tcBorders>
            <w:shd w:val="clear" w:color="auto" w:fill="auto"/>
            <w:noWrap/>
            <w:vAlign w:val="bottom"/>
          </w:tcPr>
          <w:p w14:paraId="119F097D" w14:textId="77777777" w:rsidR="00794D2B" w:rsidRPr="00343211" w:rsidRDefault="00794D2B" w:rsidP="00281C20">
            <w:pPr>
              <w:jc w:val="right"/>
              <w:rPr>
                <w:rFonts w:cs="Arial"/>
                <w:sz w:val="16"/>
                <w:szCs w:val="16"/>
                <w:lang w:eastAsia="sl-SI"/>
              </w:rPr>
            </w:pPr>
            <w:r>
              <w:rPr>
                <w:rFonts w:cs="Arial"/>
                <w:sz w:val="16"/>
                <w:szCs w:val="16"/>
                <w:lang w:eastAsia="sl-SI"/>
              </w:rPr>
              <w:t>76,10</w:t>
            </w:r>
          </w:p>
        </w:tc>
        <w:tc>
          <w:tcPr>
            <w:tcW w:w="850" w:type="dxa"/>
            <w:tcBorders>
              <w:top w:val="nil"/>
              <w:left w:val="nil"/>
              <w:bottom w:val="single" w:sz="4" w:space="0" w:color="auto"/>
              <w:right w:val="single" w:sz="4" w:space="0" w:color="auto"/>
            </w:tcBorders>
            <w:shd w:val="clear" w:color="auto" w:fill="auto"/>
            <w:noWrap/>
            <w:vAlign w:val="bottom"/>
          </w:tcPr>
          <w:p w14:paraId="1D3BCA85" w14:textId="77777777" w:rsidR="00794D2B" w:rsidRPr="00343211" w:rsidRDefault="00794D2B" w:rsidP="00281C20">
            <w:pPr>
              <w:jc w:val="right"/>
              <w:rPr>
                <w:rFonts w:cs="Arial"/>
                <w:sz w:val="16"/>
                <w:szCs w:val="16"/>
                <w:lang w:eastAsia="sl-SI"/>
              </w:rPr>
            </w:pPr>
            <w:r>
              <w:rPr>
                <w:rFonts w:cs="Arial"/>
                <w:sz w:val="16"/>
                <w:szCs w:val="16"/>
                <w:lang w:eastAsia="sl-SI"/>
              </w:rPr>
              <w:t>76,10</w:t>
            </w:r>
          </w:p>
        </w:tc>
        <w:tc>
          <w:tcPr>
            <w:tcW w:w="917" w:type="dxa"/>
            <w:tcBorders>
              <w:top w:val="nil"/>
              <w:left w:val="nil"/>
              <w:bottom w:val="single" w:sz="4" w:space="0" w:color="auto"/>
              <w:right w:val="single" w:sz="4" w:space="0" w:color="auto"/>
            </w:tcBorders>
            <w:shd w:val="clear" w:color="auto" w:fill="auto"/>
            <w:noWrap/>
            <w:vAlign w:val="bottom"/>
          </w:tcPr>
          <w:p w14:paraId="19D50473"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1C187B4F" w14:textId="77777777" w:rsidR="00794D2B" w:rsidRPr="00343211" w:rsidRDefault="00794D2B" w:rsidP="00281C20">
            <w:pPr>
              <w:jc w:val="right"/>
              <w:rPr>
                <w:rFonts w:cs="Arial"/>
                <w:sz w:val="16"/>
                <w:szCs w:val="16"/>
                <w:lang w:eastAsia="sl-SI"/>
              </w:rPr>
            </w:pPr>
            <w:r>
              <w:rPr>
                <w:rFonts w:cs="Arial"/>
                <w:sz w:val="16"/>
                <w:szCs w:val="16"/>
                <w:lang w:eastAsia="sl-SI"/>
              </w:rPr>
              <w:t>76,10</w:t>
            </w:r>
          </w:p>
        </w:tc>
        <w:tc>
          <w:tcPr>
            <w:tcW w:w="851" w:type="dxa"/>
            <w:tcBorders>
              <w:top w:val="nil"/>
              <w:left w:val="nil"/>
              <w:bottom w:val="single" w:sz="4" w:space="0" w:color="auto"/>
              <w:right w:val="single" w:sz="4" w:space="0" w:color="auto"/>
            </w:tcBorders>
            <w:shd w:val="clear" w:color="auto" w:fill="auto"/>
            <w:noWrap/>
            <w:vAlign w:val="bottom"/>
          </w:tcPr>
          <w:p w14:paraId="723F3CC5"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7F0B3EC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6D75851B" w14:textId="77777777" w:rsidR="00794D2B" w:rsidRPr="00343211" w:rsidRDefault="00794D2B" w:rsidP="00281C20">
            <w:pPr>
              <w:jc w:val="right"/>
              <w:rPr>
                <w:rFonts w:cs="Arial"/>
                <w:sz w:val="16"/>
                <w:szCs w:val="16"/>
                <w:lang w:eastAsia="sl-SI"/>
              </w:rPr>
            </w:pPr>
          </w:p>
        </w:tc>
      </w:tr>
      <w:tr w:rsidR="00794D2B" w:rsidRPr="00343211" w14:paraId="1AB69AB7"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64CB2CDF"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Maribor-vhod 1 (steklena ograja stopnišče)</w:t>
            </w:r>
          </w:p>
        </w:tc>
        <w:tc>
          <w:tcPr>
            <w:tcW w:w="851" w:type="dxa"/>
            <w:tcBorders>
              <w:top w:val="nil"/>
              <w:left w:val="nil"/>
              <w:bottom w:val="single" w:sz="4" w:space="0" w:color="auto"/>
              <w:right w:val="single" w:sz="4" w:space="0" w:color="auto"/>
            </w:tcBorders>
            <w:shd w:val="clear" w:color="auto" w:fill="auto"/>
            <w:noWrap/>
            <w:vAlign w:val="bottom"/>
          </w:tcPr>
          <w:p w14:paraId="61856557" w14:textId="77777777" w:rsidR="00794D2B" w:rsidRPr="00343211" w:rsidRDefault="00794D2B" w:rsidP="00281C20">
            <w:pPr>
              <w:jc w:val="right"/>
              <w:rPr>
                <w:rFonts w:cs="Arial"/>
                <w:sz w:val="16"/>
                <w:szCs w:val="16"/>
                <w:lang w:eastAsia="sl-SI"/>
              </w:rPr>
            </w:pPr>
            <w:r w:rsidRPr="00343211">
              <w:rPr>
                <w:rFonts w:cs="Arial"/>
                <w:sz w:val="16"/>
                <w:szCs w:val="16"/>
                <w:lang w:eastAsia="sl-SI"/>
              </w:rPr>
              <w:t>9,84</w:t>
            </w:r>
          </w:p>
        </w:tc>
        <w:tc>
          <w:tcPr>
            <w:tcW w:w="850" w:type="dxa"/>
            <w:tcBorders>
              <w:top w:val="nil"/>
              <w:left w:val="nil"/>
              <w:bottom w:val="single" w:sz="4" w:space="0" w:color="auto"/>
              <w:right w:val="single" w:sz="4" w:space="0" w:color="auto"/>
            </w:tcBorders>
            <w:shd w:val="clear" w:color="auto" w:fill="auto"/>
            <w:noWrap/>
            <w:vAlign w:val="bottom"/>
          </w:tcPr>
          <w:p w14:paraId="558D9DE2" w14:textId="77777777" w:rsidR="00794D2B" w:rsidRPr="00343211" w:rsidRDefault="00794D2B" w:rsidP="00281C20">
            <w:pPr>
              <w:jc w:val="right"/>
              <w:rPr>
                <w:rFonts w:cs="Arial"/>
                <w:sz w:val="16"/>
                <w:szCs w:val="16"/>
                <w:lang w:eastAsia="sl-SI"/>
              </w:rPr>
            </w:pPr>
            <w:r w:rsidRPr="00343211">
              <w:rPr>
                <w:rFonts w:cs="Arial"/>
                <w:sz w:val="16"/>
                <w:szCs w:val="16"/>
                <w:lang w:eastAsia="sl-SI"/>
              </w:rPr>
              <w:t>9,84</w:t>
            </w:r>
          </w:p>
        </w:tc>
        <w:tc>
          <w:tcPr>
            <w:tcW w:w="917" w:type="dxa"/>
            <w:tcBorders>
              <w:top w:val="nil"/>
              <w:left w:val="nil"/>
              <w:bottom w:val="single" w:sz="4" w:space="0" w:color="auto"/>
              <w:right w:val="single" w:sz="4" w:space="0" w:color="auto"/>
            </w:tcBorders>
            <w:shd w:val="clear" w:color="auto" w:fill="auto"/>
            <w:noWrap/>
            <w:vAlign w:val="bottom"/>
          </w:tcPr>
          <w:p w14:paraId="34EEDACB"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4A4C629B" w14:textId="77777777" w:rsidR="00794D2B" w:rsidRPr="00343211" w:rsidRDefault="00794D2B" w:rsidP="00281C20">
            <w:pPr>
              <w:jc w:val="right"/>
              <w:rPr>
                <w:rFonts w:cs="Arial"/>
                <w:sz w:val="16"/>
                <w:szCs w:val="16"/>
                <w:lang w:eastAsia="sl-SI"/>
              </w:rPr>
            </w:pPr>
            <w:r w:rsidRPr="00343211">
              <w:rPr>
                <w:rFonts w:cs="Arial"/>
                <w:sz w:val="16"/>
                <w:szCs w:val="16"/>
                <w:lang w:eastAsia="sl-SI"/>
              </w:rPr>
              <w:t>9,84</w:t>
            </w:r>
          </w:p>
        </w:tc>
        <w:tc>
          <w:tcPr>
            <w:tcW w:w="851" w:type="dxa"/>
            <w:tcBorders>
              <w:top w:val="nil"/>
              <w:left w:val="nil"/>
              <w:bottom w:val="single" w:sz="4" w:space="0" w:color="auto"/>
              <w:right w:val="single" w:sz="4" w:space="0" w:color="auto"/>
            </w:tcBorders>
            <w:shd w:val="clear" w:color="auto" w:fill="auto"/>
            <w:noWrap/>
            <w:vAlign w:val="bottom"/>
          </w:tcPr>
          <w:p w14:paraId="6F6FAB5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2A0E5E43"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044308D6" w14:textId="77777777" w:rsidR="00794D2B" w:rsidRPr="00343211" w:rsidRDefault="00794D2B" w:rsidP="00281C20">
            <w:pPr>
              <w:jc w:val="right"/>
              <w:rPr>
                <w:rFonts w:cs="Arial"/>
                <w:sz w:val="16"/>
                <w:szCs w:val="16"/>
                <w:lang w:eastAsia="sl-SI"/>
              </w:rPr>
            </w:pPr>
          </w:p>
        </w:tc>
      </w:tr>
      <w:tr w:rsidR="00794D2B" w:rsidRPr="00343211" w14:paraId="6A7FDF97"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6A5A0EF5"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Maribor-1.nadstr.terasa-ograja steklo</w:t>
            </w:r>
          </w:p>
        </w:tc>
        <w:tc>
          <w:tcPr>
            <w:tcW w:w="851" w:type="dxa"/>
            <w:tcBorders>
              <w:top w:val="nil"/>
              <w:left w:val="nil"/>
              <w:bottom w:val="single" w:sz="4" w:space="0" w:color="auto"/>
              <w:right w:val="single" w:sz="4" w:space="0" w:color="auto"/>
            </w:tcBorders>
            <w:shd w:val="clear" w:color="auto" w:fill="auto"/>
            <w:noWrap/>
            <w:vAlign w:val="bottom"/>
          </w:tcPr>
          <w:p w14:paraId="1BFCBADA" w14:textId="77777777" w:rsidR="00794D2B" w:rsidRPr="00343211" w:rsidRDefault="00794D2B" w:rsidP="00281C20">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4998FB9C" w14:textId="77777777" w:rsidR="00794D2B" w:rsidRPr="00343211" w:rsidRDefault="00794D2B" w:rsidP="00281C20">
            <w:pPr>
              <w:jc w:val="right"/>
              <w:rPr>
                <w:rFonts w:cs="Arial"/>
                <w:sz w:val="16"/>
                <w:szCs w:val="16"/>
                <w:lang w:eastAsia="sl-SI"/>
              </w:rPr>
            </w:pPr>
            <w:r w:rsidRPr="00343211">
              <w:rPr>
                <w:rFonts w:cs="Arial"/>
                <w:sz w:val="16"/>
                <w:szCs w:val="16"/>
                <w:lang w:eastAsia="sl-SI"/>
              </w:rPr>
              <w:t>15,00</w:t>
            </w:r>
          </w:p>
        </w:tc>
        <w:tc>
          <w:tcPr>
            <w:tcW w:w="917" w:type="dxa"/>
            <w:tcBorders>
              <w:top w:val="nil"/>
              <w:left w:val="nil"/>
              <w:bottom w:val="single" w:sz="4" w:space="0" w:color="auto"/>
              <w:right w:val="single" w:sz="4" w:space="0" w:color="auto"/>
            </w:tcBorders>
            <w:shd w:val="clear" w:color="auto" w:fill="auto"/>
            <w:noWrap/>
            <w:vAlign w:val="bottom"/>
          </w:tcPr>
          <w:p w14:paraId="0CF97547"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5914E3F5"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117A0C91" w14:textId="77777777" w:rsidR="00794D2B" w:rsidRPr="00343211" w:rsidRDefault="00794D2B" w:rsidP="00281C20">
            <w:pPr>
              <w:jc w:val="right"/>
              <w:rPr>
                <w:rFonts w:cs="Arial"/>
                <w:sz w:val="16"/>
                <w:szCs w:val="16"/>
                <w:lang w:eastAsia="sl-SI"/>
              </w:rPr>
            </w:pPr>
            <w:r w:rsidRPr="00343211">
              <w:rPr>
                <w:rFonts w:cs="Arial"/>
                <w:sz w:val="16"/>
                <w:szCs w:val="16"/>
                <w:lang w:eastAsia="sl-SI"/>
              </w:rPr>
              <w:t>15,00</w:t>
            </w:r>
          </w:p>
        </w:tc>
        <w:tc>
          <w:tcPr>
            <w:tcW w:w="850" w:type="dxa"/>
            <w:tcBorders>
              <w:top w:val="nil"/>
              <w:left w:val="nil"/>
              <w:bottom w:val="single" w:sz="4" w:space="0" w:color="auto"/>
              <w:right w:val="single" w:sz="4" w:space="0" w:color="auto"/>
            </w:tcBorders>
            <w:shd w:val="clear" w:color="auto" w:fill="auto"/>
            <w:noWrap/>
            <w:vAlign w:val="bottom"/>
          </w:tcPr>
          <w:p w14:paraId="1240D2F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vAlign w:val="bottom"/>
          </w:tcPr>
          <w:p w14:paraId="5BEB3C94" w14:textId="77777777" w:rsidR="00794D2B" w:rsidRPr="00343211" w:rsidRDefault="00794D2B" w:rsidP="00281C20">
            <w:pPr>
              <w:jc w:val="right"/>
              <w:rPr>
                <w:rFonts w:cs="Arial"/>
                <w:sz w:val="16"/>
                <w:szCs w:val="16"/>
                <w:lang w:eastAsia="sl-SI"/>
              </w:rPr>
            </w:pPr>
          </w:p>
        </w:tc>
      </w:tr>
      <w:tr w:rsidR="00794D2B" w:rsidRPr="00343211" w14:paraId="530E1BD4"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46B19E4A" w14:textId="77777777" w:rsidR="00794D2B" w:rsidRPr="00343211" w:rsidRDefault="00794D2B" w:rsidP="00281C20">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27124F15" w14:textId="77777777" w:rsidR="00794D2B" w:rsidRPr="00343211" w:rsidRDefault="00794D2B" w:rsidP="00281C20">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04709613" w14:textId="77777777" w:rsidR="00794D2B" w:rsidRPr="00343211" w:rsidRDefault="00794D2B" w:rsidP="00281C20">
            <w:pPr>
              <w:jc w:val="left"/>
              <w:rPr>
                <w:rFonts w:cs="Arial"/>
                <w:sz w:val="16"/>
                <w:szCs w:val="16"/>
                <w:lang w:eastAsia="sl-SI"/>
              </w:rPr>
            </w:pPr>
          </w:p>
        </w:tc>
        <w:tc>
          <w:tcPr>
            <w:tcW w:w="917" w:type="dxa"/>
            <w:tcBorders>
              <w:top w:val="nil"/>
              <w:left w:val="nil"/>
              <w:bottom w:val="single" w:sz="4" w:space="0" w:color="auto"/>
              <w:right w:val="single" w:sz="4" w:space="0" w:color="auto"/>
            </w:tcBorders>
            <w:shd w:val="clear" w:color="auto" w:fill="auto"/>
            <w:noWrap/>
            <w:vAlign w:val="bottom"/>
          </w:tcPr>
          <w:p w14:paraId="6E3A0847" w14:textId="77777777" w:rsidR="00794D2B" w:rsidRPr="00343211" w:rsidRDefault="00794D2B" w:rsidP="00281C20">
            <w:pPr>
              <w:jc w:val="lef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435C8088" w14:textId="77777777" w:rsidR="00794D2B" w:rsidRPr="00343211" w:rsidRDefault="00794D2B" w:rsidP="00281C20">
            <w:pPr>
              <w:jc w:val="left"/>
              <w:rPr>
                <w:rFonts w:cs="Arial"/>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4EBBBB3F" w14:textId="77777777" w:rsidR="00794D2B" w:rsidRPr="00343211" w:rsidRDefault="00794D2B" w:rsidP="00281C20">
            <w:pPr>
              <w:jc w:val="righ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130B3190"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2F791457" w14:textId="77777777" w:rsidR="00794D2B" w:rsidRPr="00343211" w:rsidRDefault="00794D2B" w:rsidP="00281C20">
            <w:pPr>
              <w:jc w:val="right"/>
              <w:rPr>
                <w:rFonts w:cs="Arial"/>
                <w:sz w:val="16"/>
                <w:szCs w:val="16"/>
                <w:lang w:eastAsia="sl-SI"/>
              </w:rPr>
            </w:pPr>
          </w:p>
        </w:tc>
      </w:tr>
      <w:tr w:rsidR="00794D2B" w:rsidRPr="00343211" w14:paraId="1A10C9DB"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5F4E8621" w14:textId="77777777" w:rsidR="00794D2B" w:rsidRPr="00343211" w:rsidRDefault="00794D2B" w:rsidP="00281C20">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Lendava-notranje steklo (nadsvetlobe, steklene stene)</w:t>
            </w:r>
          </w:p>
        </w:tc>
        <w:tc>
          <w:tcPr>
            <w:tcW w:w="851" w:type="dxa"/>
            <w:tcBorders>
              <w:top w:val="nil"/>
              <w:left w:val="nil"/>
              <w:bottom w:val="single" w:sz="4" w:space="0" w:color="auto"/>
              <w:right w:val="single" w:sz="4" w:space="0" w:color="auto"/>
            </w:tcBorders>
            <w:shd w:val="clear" w:color="auto" w:fill="auto"/>
            <w:noWrap/>
            <w:vAlign w:val="bottom"/>
          </w:tcPr>
          <w:p w14:paraId="627C9254" w14:textId="77777777" w:rsidR="00794D2B" w:rsidRPr="00343211" w:rsidRDefault="00794D2B" w:rsidP="00281C20">
            <w:pPr>
              <w:jc w:val="right"/>
              <w:rPr>
                <w:rFonts w:cs="Arial"/>
                <w:sz w:val="16"/>
                <w:szCs w:val="16"/>
                <w:lang w:eastAsia="sl-SI"/>
              </w:rPr>
            </w:pPr>
            <w:r>
              <w:rPr>
                <w:rFonts w:cs="Arial"/>
                <w:sz w:val="16"/>
                <w:szCs w:val="16"/>
                <w:lang w:eastAsia="sl-SI"/>
              </w:rPr>
              <w:t>290,71</w:t>
            </w:r>
          </w:p>
        </w:tc>
        <w:tc>
          <w:tcPr>
            <w:tcW w:w="850" w:type="dxa"/>
            <w:tcBorders>
              <w:top w:val="nil"/>
              <w:left w:val="nil"/>
              <w:bottom w:val="single" w:sz="4" w:space="0" w:color="auto"/>
              <w:right w:val="single" w:sz="4" w:space="0" w:color="auto"/>
            </w:tcBorders>
            <w:shd w:val="clear" w:color="auto" w:fill="auto"/>
            <w:noWrap/>
            <w:vAlign w:val="bottom"/>
          </w:tcPr>
          <w:p w14:paraId="60068165" w14:textId="77777777" w:rsidR="00794D2B" w:rsidRPr="00343211" w:rsidRDefault="00794D2B" w:rsidP="00281C20">
            <w:pPr>
              <w:jc w:val="right"/>
              <w:rPr>
                <w:rFonts w:cs="Arial"/>
                <w:sz w:val="16"/>
                <w:szCs w:val="16"/>
                <w:lang w:eastAsia="sl-SI"/>
              </w:rPr>
            </w:pPr>
            <w:r>
              <w:rPr>
                <w:rFonts w:cs="Arial"/>
                <w:sz w:val="16"/>
                <w:szCs w:val="16"/>
                <w:lang w:eastAsia="sl-SI"/>
              </w:rPr>
              <w:t>290,71</w:t>
            </w:r>
          </w:p>
        </w:tc>
        <w:tc>
          <w:tcPr>
            <w:tcW w:w="917" w:type="dxa"/>
            <w:tcBorders>
              <w:top w:val="nil"/>
              <w:left w:val="nil"/>
              <w:bottom w:val="single" w:sz="4" w:space="0" w:color="auto"/>
              <w:right w:val="single" w:sz="4" w:space="0" w:color="auto"/>
            </w:tcBorders>
            <w:shd w:val="clear" w:color="auto" w:fill="auto"/>
            <w:noWrap/>
            <w:vAlign w:val="bottom"/>
          </w:tcPr>
          <w:p w14:paraId="749EFA92"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25" w:type="dxa"/>
            <w:tcBorders>
              <w:top w:val="nil"/>
              <w:left w:val="nil"/>
              <w:bottom w:val="single" w:sz="4" w:space="0" w:color="auto"/>
              <w:right w:val="single" w:sz="4" w:space="0" w:color="auto"/>
            </w:tcBorders>
            <w:shd w:val="clear" w:color="auto" w:fill="auto"/>
            <w:noWrap/>
            <w:vAlign w:val="bottom"/>
          </w:tcPr>
          <w:p w14:paraId="11FFAF0C"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18EB2A84"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10CAC48D" w14:textId="77777777" w:rsidR="00794D2B" w:rsidRPr="00343211" w:rsidRDefault="00794D2B" w:rsidP="00281C20">
            <w:pPr>
              <w:jc w:val="right"/>
              <w:rPr>
                <w:rFonts w:cs="Arial"/>
                <w:sz w:val="16"/>
                <w:szCs w:val="16"/>
                <w:lang w:eastAsia="sl-SI"/>
              </w:rPr>
            </w:pPr>
            <w:r>
              <w:rPr>
                <w:rFonts w:cs="Arial"/>
                <w:sz w:val="16"/>
                <w:szCs w:val="16"/>
                <w:lang w:eastAsia="sl-SI"/>
              </w:rPr>
              <w:t>290,71</w:t>
            </w:r>
          </w:p>
        </w:tc>
        <w:tc>
          <w:tcPr>
            <w:tcW w:w="851" w:type="dxa"/>
            <w:tcBorders>
              <w:top w:val="nil"/>
              <w:left w:val="nil"/>
              <w:bottom w:val="single" w:sz="4" w:space="0" w:color="auto"/>
              <w:right w:val="single" w:sz="4" w:space="0" w:color="auto"/>
            </w:tcBorders>
            <w:vAlign w:val="bottom"/>
          </w:tcPr>
          <w:p w14:paraId="4DE30A59" w14:textId="77777777" w:rsidR="00794D2B" w:rsidRPr="00343211" w:rsidRDefault="00794D2B" w:rsidP="00281C20">
            <w:pPr>
              <w:jc w:val="right"/>
              <w:rPr>
                <w:rFonts w:cs="Arial"/>
                <w:sz w:val="16"/>
                <w:szCs w:val="16"/>
                <w:lang w:eastAsia="sl-SI"/>
              </w:rPr>
            </w:pPr>
          </w:p>
        </w:tc>
      </w:tr>
      <w:tr w:rsidR="00794D2B" w:rsidRPr="00343211" w14:paraId="2A423F2C"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111CA204" w14:textId="77777777" w:rsidR="00794D2B" w:rsidRPr="00343211" w:rsidRDefault="00794D2B" w:rsidP="00281C20">
            <w:pPr>
              <w:jc w:val="left"/>
              <w:rPr>
                <w:rFonts w:cs="Arial"/>
                <w:sz w:val="16"/>
                <w:szCs w:val="16"/>
                <w:lang w:eastAsia="sl-SI"/>
              </w:rPr>
            </w:pPr>
            <w:r w:rsidRPr="00343211">
              <w:rPr>
                <w:rFonts w:cs="Arial"/>
                <w:sz w:val="16"/>
                <w:szCs w:val="16"/>
                <w:lang w:eastAsia="sl-SI"/>
              </w:rPr>
              <w:t xml:space="preserve">Maribor </w:t>
            </w:r>
            <w:r>
              <w:rPr>
                <w:rFonts w:cs="Arial"/>
                <w:sz w:val="16"/>
                <w:szCs w:val="16"/>
                <w:lang w:eastAsia="sl-SI"/>
              </w:rPr>
              <w:t xml:space="preserve">+ Lendava-notranje steklo (steklena </w:t>
            </w:r>
            <w:proofErr w:type="spellStart"/>
            <w:r>
              <w:rPr>
                <w:rFonts w:cs="Arial"/>
                <w:sz w:val="16"/>
                <w:szCs w:val="16"/>
                <w:lang w:eastAsia="sl-SI"/>
              </w:rPr>
              <w:t>vrata,vmesne</w:t>
            </w:r>
            <w:proofErr w:type="spellEnd"/>
            <w:r>
              <w:rPr>
                <w:rFonts w:cs="Arial"/>
                <w:sz w:val="16"/>
                <w:szCs w:val="16"/>
                <w:lang w:eastAsia="sl-SI"/>
              </w:rPr>
              <w:t xml:space="preserve"> steklene površine </w:t>
            </w:r>
            <w:proofErr w:type="spellStart"/>
            <w:r>
              <w:rPr>
                <w:rFonts w:cs="Arial"/>
                <w:sz w:val="16"/>
                <w:szCs w:val="16"/>
                <w:lang w:eastAsia="sl-SI"/>
              </w:rPr>
              <w:t>studii+režije</w:t>
            </w:r>
            <w:proofErr w:type="spellEnd"/>
            <w:r>
              <w:rPr>
                <w:rFonts w:cs="Arial"/>
                <w:sz w:val="16"/>
                <w:szCs w:val="16"/>
                <w:lang w:eastAsia="sl-SI"/>
              </w:rPr>
              <w:t>)</w:t>
            </w:r>
          </w:p>
        </w:tc>
        <w:tc>
          <w:tcPr>
            <w:tcW w:w="851" w:type="dxa"/>
            <w:tcBorders>
              <w:top w:val="nil"/>
              <w:left w:val="nil"/>
              <w:bottom w:val="single" w:sz="4" w:space="0" w:color="auto"/>
              <w:right w:val="single" w:sz="4" w:space="0" w:color="auto"/>
            </w:tcBorders>
            <w:shd w:val="clear" w:color="auto" w:fill="auto"/>
            <w:noWrap/>
            <w:vAlign w:val="bottom"/>
          </w:tcPr>
          <w:p w14:paraId="1280238F" w14:textId="77777777" w:rsidR="00794D2B" w:rsidRPr="00343211" w:rsidRDefault="00794D2B" w:rsidP="00281C20">
            <w:pPr>
              <w:jc w:val="right"/>
              <w:rPr>
                <w:rFonts w:cs="Arial"/>
                <w:sz w:val="16"/>
                <w:szCs w:val="16"/>
                <w:lang w:eastAsia="sl-SI"/>
              </w:rPr>
            </w:pPr>
            <w:r>
              <w:rPr>
                <w:rFonts w:cs="Arial"/>
                <w:sz w:val="16"/>
                <w:szCs w:val="16"/>
                <w:lang w:eastAsia="sl-SI"/>
              </w:rPr>
              <w:t>65,40</w:t>
            </w:r>
          </w:p>
        </w:tc>
        <w:tc>
          <w:tcPr>
            <w:tcW w:w="850" w:type="dxa"/>
            <w:tcBorders>
              <w:top w:val="nil"/>
              <w:left w:val="nil"/>
              <w:bottom w:val="single" w:sz="4" w:space="0" w:color="auto"/>
              <w:right w:val="single" w:sz="4" w:space="0" w:color="auto"/>
            </w:tcBorders>
            <w:shd w:val="clear" w:color="auto" w:fill="auto"/>
            <w:noWrap/>
            <w:vAlign w:val="bottom"/>
          </w:tcPr>
          <w:p w14:paraId="58E0EFF4" w14:textId="77777777" w:rsidR="00794D2B" w:rsidRPr="00343211" w:rsidRDefault="00794D2B" w:rsidP="00281C20">
            <w:pPr>
              <w:jc w:val="left"/>
              <w:rPr>
                <w:rFonts w:cs="Arial"/>
                <w:sz w:val="16"/>
                <w:szCs w:val="16"/>
                <w:lang w:eastAsia="sl-SI"/>
              </w:rPr>
            </w:pPr>
            <w:r>
              <w:rPr>
                <w:rFonts w:cs="Arial"/>
                <w:sz w:val="16"/>
                <w:szCs w:val="16"/>
                <w:lang w:eastAsia="sl-SI"/>
              </w:rPr>
              <w:t>65,40</w:t>
            </w:r>
          </w:p>
        </w:tc>
        <w:tc>
          <w:tcPr>
            <w:tcW w:w="917" w:type="dxa"/>
            <w:tcBorders>
              <w:top w:val="nil"/>
              <w:left w:val="nil"/>
              <w:bottom w:val="single" w:sz="4" w:space="0" w:color="auto"/>
              <w:right w:val="single" w:sz="4" w:space="0" w:color="auto"/>
            </w:tcBorders>
            <w:shd w:val="clear" w:color="auto" w:fill="auto"/>
            <w:noWrap/>
            <w:vAlign w:val="bottom"/>
          </w:tcPr>
          <w:p w14:paraId="486236A9" w14:textId="77777777" w:rsidR="00794D2B" w:rsidRPr="00343211" w:rsidRDefault="00794D2B" w:rsidP="00281C20">
            <w:pPr>
              <w:jc w:val="right"/>
              <w:rPr>
                <w:rFonts w:cs="Arial"/>
                <w:sz w:val="16"/>
                <w:szCs w:val="16"/>
                <w:lang w:eastAsia="sl-SI"/>
              </w:rPr>
            </w:pPr>
          </w:p>
        </w:tc>
        <w:tc>
          <w:tcPr>
            <w:tcW w:w="925" w:type="dxa"/>
            <w:tcBorders>
              <w:top w:val="nil"/>
              <w:left w:val="nil"/>
              <w:bottom w:val="single" w:sz="4" w:space="0" w:color="auto"/>
              <w:right w:val="single" w:sz="4" w:space="0" w:color="auto"/>
            </w:tcBorders>
            <w:shd w:val="clear" w:color="auto" w:fill="auto"/>
            <w:noWrap/>
            <w:vAlign w:val="bottom"/>
          </w:tcPr>
          <w:p w14:paraId="7AD7D51F" w14:textId="77777777" w:rsidR="00794D2B" w:rsidRPr="00343211" w:rsidRDefault="00794D2B" w:rsidP="00281C20">
            <w:pPr>
              <w:jc w:val="left"/>
              <w:rPr>
                <w:rFonts w:cs="Arial"/>
                <w:sz w:val="16"/>
                <w:szCs w:val="16"/>
                <w:lang w:eastAsia="sl-SI"/>
              </w:rPr>
            </w:pPr>
            <w:r>
              <w:rPr>
                <w:rFonts w:cs="Arial"/>
                <w:sz w:val="16"/>
                <w:szCs w:val="16"/>
                <w:lang w:eastAsia="sl-SI"/>
              </w:rPr>
              <w:t>65,40</w:t>
            </w:r>
          </w:p>
        </w:tc>
        <w:tc>
          <w:tcPr>
            <w:tcW w:w="851" w:type="dxa"/>
            <w:tcBorders>
              <w:top w:val="nil"/>
              <w:left w:val="nil"/>
              <w:bottom w:val="single" w:sz="4" w:space="0" w:color="auto"/>
              <w:right w:val="single" w:sz="4" w:space="0" w:color="auto"/>
            </w:tcBorders>
            <w:shd w:val="clear" w:color="auto" w:fill="auto"/>
            <w:noWrap/>
            <w:vAlign w:val="bottom"/>
          </w:tcPr>
          <w:p w14:paraId="4517FD66" w14:textId="77777777" w:rsidR="00794D2B" w:rsidRPr="00343211" w:rsidRDefault="00794D2B" w:rsidP="00281C20">
            <w:pPr>
              <w:jc w:val="left"/>
              <w:rPr>
                <w:rFonts w:cs="Arial"/>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446104B3"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58FE2E47" w14:textId="77777777" w:rsidR="00794D2B" w:rsidRPr="00343211" w:rsidRDefault="00794D2B" w:rsidP="00281C20">
            <w:pPr>
              <w:jc w:val="right"/>
              <w:rPr>
                <w:rFonts w:cs="Arial"/>
                <w:sz w:val="16"/>
                <w:szCs w:val="16"/>
                <w:lang w:eastAsia="sl-SI"/>
              </w:rPr>
            </w:pPr>
          </w:p>
        </w:tc>
      </w:tr>
      <w:tr w:rsidR="00794D2B" w:rsidRPr="00343211" w14:paraId="34C8BBFE" w14:textId="77777777" w:rsidTr="00281C20">
        <w:trPr>
          <w:trHeight w:val="255"/>
        </w:trPr>
        <w:tc>
          <w:tcPr>
            <w:tcW w:w="2982" w:type="dxa"/>
            <w:tcBorders>
              <w:top w:val="nil"/>
              <w:left w:val="single" w:sz="4" w:space="0" w:color="auto"/>
              <w:bottom w:val="single" w:sz="4" w:space="0" w:color="auto"/>
              <w:right w:val="single" w:sz="4" w:space="0" w:color="auto"/>
            </w:tcBorders>
            <w:shd w:val="clear" w:color="auto" w:fill="auto"/>
            <w:noWrap/>
            <w:vAlign w:val="bottom"/>
          </w:tcPr>
          <w:p w14:paraId="4A7E4B9B" w14:textId="77777777" w:rsidR="00794D2B" w:rsidRPr="00343211" w:rsidRDefault="00794D2B" w:rsidP="00281C20">
            <w:pPr>
              <w:jc w:val="left"/>
              <w:rPr>
                <w:rFonts w:cs="Arial"/>
                <w:sz w:val="16"/>
                <w:szCs w:val="16"/>
                <w:lang w:eastAsia="sl-SI"/>
              </w:rPr>
            </w:pPr>
            <w:r w:rsidRPr="00343211">
              <w:rPr>
                <w:rFonts w:cs="Arial"/>
                <w:sz w:val="16"/>
                <w:szCs w:val="16"/>
                <w:lang w:eastAsia="sl-SI"/>
              </w:rPr>
              <w:t>Maribor - notranje žaluzije</w:t>
            </w:r>
          </w:p>
        </w:tc>
        <w:tc>
          <w:tcPr>
            <w:tcW w:w="851" w:type="dxa"/>
            <w:tcBorders>
              <w:top w:val="nil"/>
              <w:left w:val="nil"/>
              <w:bottom w:val="single" w:sz="4" w:space="0" w:color="auto"/>
              <w:right w:val="single" w:sz="4" w:space="0" w:color="auto"/>
            </w:tcBorders>
            <w:shd w:val="clear" w:color="auto" w:fill="auto"/>
            <w:noWrap/>
            <w:vAlign w:val="bottom"/>
          </w:tcPr>
          <w:p w14:paraId="6A27643B" w14:textId="77777777" w:rsidR="00794D2B" w:rsidRPr="00343211" w:rsidRDefault="00794D2B" w:rsidP="00281C20">
            <w:pPr>
              <w:jc w:val="right"/>
              <w:rPr>
                <w:rFonts w:cs="Arial"/>
                <w:sz w:val="16"/>
                <w:szCs w:val="16"/>
                <w:lang w:eastAsia="sl-SI"/>
              </w:rPr>
            </w:pPr>
            <w:r w:rsidRPr="00343211">
              <w:rPr>
                <w:rFonts w:cs="Arial"/>
                <w:sz w:val="16"/>
                <w:szCs w:val="16"/>
                <w:lang w:eastAsia="sl-SI"/>
              </w:rPr>
              <w:t>60,10</w:t>
            </w:r>
          </w:p>
        </w:tc>
        <w:tc>
          <w:tcPr>
            <w:tcW w:w="850" w:type="dxa"/>
            <w:tcBorders>
              <w:top w:val="nil"/>
              <w:left w:val="nil"/>
              <w:bottom w:val="single" w:sz="4" w:space="0" w:color="auto"/>
              <w:right w:val="single" w:sz="4" w:space="0" w:color="auto"/>
            </w:tcBorders>
            <w:shd w:val="clear" w:color="auto" w:fill="auto"/>
            <w:noWrap/>
            <w:vAlign w:val="bottom"/>
          </w:tcPr>
          <w:p w14:paraId="043D0CFF"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917" w:type="dxa"/>
            <w:tcBorders>
              <w:top w:val="nil"/>
              <w:left w:val="nil"/>
              <w:bottom w:val="single" w:sz="4" w:space="0" w:color="auto"/>
              <w:right w:val="single" w:sz="4" w:space="0" w:color="auto"/>
            </w:tcBorders>
            <w:shd w:val="clear" w:color="auto" w:fill="auto"/>
            <w:noWrap/>
            <w:vAlign w:val="bottom"/>
          </w:tcPr>
          <w:p w14:paraId="352832C8" w14:textId="77777777" w:rsidR="00794D2B" w:rsidRPr="00343211" w:rsidRDefault="00794D2B" w:rsidP="00281C20">
            <w:pPr>
              <w:jc w:val="right"/>
              <w:rPr>
                <w:rFonts w:cs="Arial"/>
                <w:sz w:val="16"/>
                <w:szCs w:val="16"/>
                <w:lang w:eastAsia="sl-SI"/>
              </w:rPr>
            </w:pPr>
            <w:r w:rsidRPr="00343211">
              <w:rPr>
                <w:rFonts w:cs="Arial"/>
                <w:sz w:val="16"/>
                <w:szCs w:val="16"/>
                <w:lang w:eastAsia="sl-SI"/>
              </w:rPr>
              <w:t>60,10</w:t>
            </w:r>
          </w:p>
        </w:tc>
        <w:tc>
          <w:tcPr>
            <w:tcW w:w="925" w:type="dxa"/>
            <w:tcBorders>
              <w:top w:val="nil"/>
              <w:left w:val="nil"/>
              <w:bottom w:val="single" w:sz="4" w:space="0" w:color="auto"/>
              <w:right w:val="single" w:sz="4" w:space="0" w:color="auto"/>
            </w:tcBorders>
            <w:shd w:val="clear" w:color="auto" w:fill="auto"/>
            <w:noWrap/>
            <w:vAlign w:val="bottom"/>
          </w:tcPr>
          <w:p w14:paraId="6230F992"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tcPr>
          <w:p w14:paraId="0BE34ADB" w14:textId="77777777" w:rsidR="00794D2B" w:rsidRPr="00343211" w:rsidRDefault="00794D2B" w:rsidP="00281C20">
            <w:pPr>
              <w:jc w:val="left"/>
              <w:rPr>
                <w:rFonts w:cs="Arial"/>
                <w:sz w:val="16"/>
                <w:szCs w:val="16"/>
                <w:lang w:eastAsia="sl-SI"/>
              </w:rPr>
            </w:pPr>
            <w:r w:rsidRPr="00343211">
              <w:rPr>
                <w:rFonts w:cs="Arial"/>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tcPr>
          <w:p w14:paraId="29BB6DDB" w14:textId="77777777" w:rsidR="00794D2B" w:rsidRPr="00343211" w:rsidRDefault="00794D2B" w:rsidP="00281C20">
            <w:pPr>
              <w:jc w:val="right"/>
              <w:rPr>
                <w:rFonts w:cs="Arial"/>
                <w:sz w:val="16"/>
                <w:szCs w:val="16"/>
                <w:lang w:eastAsia="sl-SI"/>
              </w:rPr>
            </w:pPr>
          </w:p>
        </w:tc>
        <w:tc>
          <w:tcPr>
            <w:tcW w:w="851" w:type="dxa"/>
            <w:tcBorders>
              <w:top w:val="nil"/>
              <w:left w:val="nil"/>
              <w:bottom w:val="single" w:sz="4" w:space="0" w:color="auto"/>
              <w:right w:val="single" w:sz="4" w:space="0" w:color="auto"/>
            </w:tcBorders>
            <w:vAlign w:val="bottom"/>
          </w:tcPr>
          <w:p w14:paraId="16722A2D" w14:textId="77777777" w:rsidR="00794D2B" w:rsidRPr="00343211" w:rsidRDefault="00794D2B" w:rsidP="00281C20">
            <w:pPr>
              <w:jc w:val="right"/>
              <w:rPr>
                <w:rFonts w:cs="Arial"/>
                <w:sz w:val="16"/>
                <w:szCs w:val="16"/>
                <w:lang w:eastAsia="sl-SI"/>
              </w:rPr>
            </w:pPr>
            <w:r>
              <w:rPr>
                <w:rFonts w:cs="Arial"/>
                <w:sz w:val="16"/>
                <w:szCs w:val="16"/>
                <w:lang w:eastAsia="sl-SI"/>
              </w:rPr>
              <w:t>60,10</w:t>
            </w:r>
          </w:p>
        </w:tc>
      </w:tr>
    </w:tbl>
    <w:p w14:paraId="13E0C93B" w14:textId="77777777" w:rsidR="00794D2B" w:rsidRDefault="00794D2B" w:rsidP="00794D2B"/>
    <w:p w14:paraId="31949AA0" w14:textId="77777777" w:rsidR="00794D2B" w:rsidRPr="006A6B95" w:rsidRDefault="00794D2B" w:rsidP="00794D2B"/>
    <w:p w14:paraId="2CFCBCD3" w14:textId="3FB2A8B0" w:rsidR="00794D2B" w:rsidRPr="004F3858" w:rsidRDefault="001D5AEB" w:rsidP="00794D2B">
      <w:pPr>
        <w:rPr>
          <w:b/>
          <w:bCs/>
        </w:rPr>
      </w:pPr>
      <w:r w:rsidRPr="001D5AEB">
        <w:t>3.2.3</w:t>
      </w:r>
      <w:r>
        <w:rPr>
          <w:b/>
          <w:bCs/>
        </w:rPr>
        <w:tab/>
      </w:r>
      <w:r w:rsidR="00794D2B" w:rsidRPr="004F3858">
        <w:rPr>
          <w:b/>
          <w:bCs/>
        </w:rPr>
        <w:t>Čiščenje ter vzdrževanje dvorišč in okolice</w:t>
      </w:r>
    </w:p>
    <w:p w14:paraId="76E4B62D" w14:textId="77777777" w:rsidR="00794D2B" w:rsidRPr="00D73EA5" w:rsidRDefault="00794D2B" w:rsidP="00794D2B"/>
    <w:p w14:paraId="3F2DE026" w14:textId="77777777" w:rsidR="00794D2B" w:rsidRPr="006A6B95" w:rsidRDefault="00794D2B" w:rsidP="00794D2B">
      <w:pPr>
        <w:tabs>
          <w:tab w:val="left" w:pos="4680"/>
        </w:tabs>
      </w:pPr>
      <w:r>
        <w:t>Storitev se izvaja 2-krat tedensko in zajema: p</w:t>
      </w:r>
      <w:r w:rsidRPr="006A6B95">
        <w:t>ometanje, odstranjevanje smeti, praznjenje košev za smeti ter ostalo vzdrževanje pešpoti, parkirišč in okolice na naslednjih naročnikovih lokacijah:</w:t>
      </w:r>
    </w:p>
    <w:p w14:paraId="5DFCD8C3" w14:textId="77777777" w:rsidR="00794D2B" w:rsidRPr="006A6B95" w:rsidRDefault="00794D2B" w:rsidP="002C6138">
      <w:pPr>
        <w:numPr>
          <w:ilvl w:val="0"/>
          <w:numId w:val="28"/>
        </w:numPr>
        <w:tabs>
          <w:tab w:val="clear" w:pos="1080"/>
          <w:tab w:val="num" w:pos="720"/>
          <w:tab w:val="left" w:pos="4680"/>
        </w:tabs>
        <w:ind w:left="720"/>
        <w:rPr>
          <w:rFonts w:cs="Arial"/>
        </w:rPr>
      </w:pPr>
      <w:r w:rsidRPr="006A6B95">
        <w:rPr>
          <w:rFonts w:cs="Arial"/>
        </w:rPr>
        <w:t>Ilichova 33, Maribor</w:t>
      </w:r>
      <w:r w:rsidRPr="006A6B95">
        <w:rPr>
          <w:rFonts w:cs="Arial"/>
        </w:rPr>
        <w:tab/>
        <w:t>600 m</w:t>
      </w:r>
      <w:r w:rsidRPr="006A6B95">
        <w:rPr>
          <w:rFonts w:cs="Arial"/>
          <w:vertAlign w:val="superscript"/>
        </w:rPr>
        <w:t>2</w:t>
      </w:r>
    </w:p>
    <w:p w14:paraId="48148B34" w14:textId="77777777" w:rsidR="00794D2B" w:rsidRPr="006A6B95" w:rsidRDefault="00794D2B" w:rsidP="002C6138">
      <w:pPr>
        <w:numPr>
          <w:ilvl w:val="0"/>
          <w:numId w:val="28"/>
        </w:numPr>
        <w:tabs>
          <w:tab w:val="clear" w:pos="1080"/>
          <w:tab w:val="num" w:pos="720"/>
          <w:tab w:val="left" w:pos="4680"/>
        </w:tabs>
        <w:ind w:left="720"/>
        <w:rPr>
          <w:rFonts w:cs="Arial"/>
        </w:rPr>
      </w:pPr>
      <w:r w:rsidRPr="006A6B95">
        <w:rPr>
          <w:rFonts w:cs="Arial"/>
        </w:rPr>
        <w:t>Kranjčeva 10, Lendava</w:t>
      </w:r>
      <w:r w:rsidRPr="006A6B95">
        <w:rPr>
          <w:rFonts w:cs="Arial"/>
        </w:rPr>
        <w:tab/>
        <w:t>100 m</w:t>
      </w:r>
      <w:r w:rsidRPr="006A6B95">
        <w:rPr>
          <w:rFonts w:cs="Arial"/>
          <w:vertAlign w:val="superscript"/>
        </w:rPr>
        <w:t>2</w:t>
      </w:r>
    </w:p>
    <w:p w14:paraId="572D25FA" w14:textId="77777777" w:rsidR="00794D2B" w:rsidRDefault="00794D2B" w:rsidP="00794D2B">
      <w:pPr>
        <w:jc w:val="left"/>
        <w:rPr>
          <w:rFonts w:cs="Arial"/>
        </w:rPr>
      </w:pPr>
    </w:p>
    <w:p w14:paraId="7A16CAB9" w14:textId="77777777" w:rsidR="00794D2B" w:rsidRPr="006A6B95" w:rsidRDefault="00794D2B" w:rsidP="00794D2B">
      <w:pPr>
        <w:tabs>
          <w:tab w:val="left" w:pos="4680"/>
        </w:tabs>
        <w:rPr>
          <w:rFonts w:cs="Arial"/>
        </w:rPr>
      </w:pPr>
    </w:p>
    <w:p w14:paraId="576C126B" w14:textId="0DBAEF1F" w:rsidR="00794D2B" w:rsidRPr="004F3858" w:rsidRDefault="001D5AEB" w:rsidP="00794D2B">
      <w:pPr>
        <w:rPr>
          <w:b/>
          <w:bCs/>
        </w:rPr>
      </w:pPr>
      <w:r w:rsidRPr="001D5AEB">
        <w:t>3.2.4</w:t>
      </w:r>
      <w:r>
        <w:rPr>
          <w:b/>
          <w:bCs/>
        </w:rPr>
        <w:tab/>
      </w:r>
      <w:r w:rsidR="00794D2B" w:rsidRPr="004F3858">
        <w:rPr>
          <w:b/>
          <w:bCs/>
        </w:rPr>
        <w:t>Izredno čiščenje</w:t>
      </w:r>
    </w:p>
    <w:p w14:paraId="680B6C69" w14:textId="77777777" w:rsidR="00794D2B" w:rsidRPr="00D73EA5" w:rsidRDefault="00794D2B" w:rsidP="00794D2B"/>
    <w:p w14:paraId="194AD44F" w14:textId="77777777" w:rsidR="00794D2B" w:rsidRPr="006A6B95" w:rsidRDefault="00794D2B" w:rsidP="00794D2B">
      <w:pPr>
        <w:tabs>
          <w:tab w:val="left" w:pos="4680"/>
        </w:tabs>
        <w:rPr>
          <w:rFonts w:cs="Arial"/>
        </w:rPr>
      </w:pPr>
      <w:r w:rsidRPr="00863CAC">
        <w:t xml:space="preserve">Naročnik občasno potrebuje </w:t>
      </w:r>
      <w:r w:rsidRPr="00863CAC">
        <w:rPr>
          <w:u w:val="single"/>
        </w:rPr>
        <w:t xml:space="preserve">izredna čiščenja </w:t>
      </w:r>
      <w:r w:rsidRPr="00863CAC">
        <w:t xml:space="preserve">posameznih površin in prostorov, ki so </w:t>
      </w:r>
      <w:r w:rsidRPr="00863CAC">
        <w:rPr>
          <w:u w:val="single"/>
        </w:rPr>
        <w:t>naročena posebej</w:t>
      </w:r>
      <w:r w:rsidRPr="00863CAC">
        <w:t xml:space="preserve"> in se</w:t>
      </w:r>
      <w:r w:rsidRPr="006A6B95">
        <w:t xml:space="preserve"> jih lahko predvidi vnaprej. Gre predvsem za čiščenja po gradbenih posegih ali v primeru drugih izjemnih okoliščin. Kontaktna oseba naročnika bo potrebe pisno (po e-mailu) sporočila </w:t>
      </w:r>
      <w:r w:rsidRPr="00F54EA9">
        <w:t xml:space="preserve">ponudniku najmanj dva dni pred </w:t>
      </w:r>
      <w:r w:rsidRPr="0033579E">
        <w:t xml:space="preserve">izvršitvijo. </w:t>
      </w:r>
      <w:r w:rsidRPr="0033579E">
        <w:rPr>
          <w:rFonts w:cs="Arial"/>
        </w:rPr>
        <w:t>Ocenjujemo, da bo delež izrednega čiščenja predstavljal 2 % vseh storitev čiščenja prostorov.</w:t>
      </w:r>
    </w:p>
    <w:p w14:paraId="66BF9E35" w14:textId="77777777" w:rsidR="00794D2B" w:rsidRDefault="00794D2B" w:rsidP="00794D2B">
      <w:pPr>
        <w:tabs>
          <w:tab w:val="left" w:pos="4680"/>
        </w:tabs>
        <w:rPr>
          <w:rFonts w:cs="Arial"/>
        </w:rPr>
      </w:pPr>
    </w:p>
    <w:p w14:paraId="60254A58" w14:textId="77777777" w:rsidR="00794D2B" w:rsidRDefault="00794D2B" w:rsidP="00794D2B">
      <w:pPr>
        <w:tabs>
          <w:tab w:val="left" w:pos="4680"/>
        </w:tabs>
        <w:rPr>
          <w:rFonts w:cs="Arial"/>
        </w:rPr>
      </w:pPr>
    </w:p>
    <w:p w14:paraId="11A1EBD0" w14:textId="1FB03879" w:rsidR="00794D2B" w:rsidRPr="004F3858" w:rsidRDefault="001D5AEB" w:rsidP="00794D2B">
      <w:pPr>
        <w:rPr>
          <w:b/>
          <w:bCs/>
        </w:rPr>
      </w:pPr>
      <w:r w:rsidRPr="001D5AEB">
        <w:t>3.2.5</w:t>
      </w:r>
      <w:r>
        <w:rPr>
          <w:b/>
          <w:bCs/>
        </w:rPr>
        <w:tab/>
      </w:r>
      <w:r w:rsidR="00794D2B" w:rsidRPr="004F3858">
        <w:rPr>
          <w:b/>
          <w:bCs/>
        </w:rPr>
        <w:t>Intervencijsko čiščenje</w:t>
      </w:r>
    </w:p>
    <w:p w14:paraId="0BE035E0" w14:textId="77777777" w:rsidR="00794D2B" w:rsidRPr="00062010" w:rsidRDefault="00794D2B" w:rsidP="00794D2B"/>
    <w:p w14:paraId="337F8567" w14:textId="77777777" w:rsidR="00794D2B" w:rsidRPr="006A6B95" w:rsidRDefault="00794D2B" w:rsidP="00794D2B">
      <w:pPr>
        <w:tabs>
          <w:tab w:val="left" w:pos="4680"/>
        </w:tabs>
        <w:rPr>
          <w:rFonts w:cs="Arial"/>
        </w:rPr>
      </w:pPr>
      <w:r w:rsidRPr="006A6B95">
        <w:t xml:space="preserve">Gre za </w:t>
      </w:r>
      <w:r w:rsidRPr="00863CAC">
        <w:rPr>
          <w:u w:val="single"/>
        </w:rPr>
        <w:t>intervencijsko čiščenje v večjem obsegu (nad 100 m</w:t>
      </w:r>
      <w:r w:rsidRPr="00863CAC">
        <w:rPr>
          <w:u w:val="single"/>
          <w:vertAlign w:val="superscript"/>
        </w:rPr>
        <w:t>2</w:t>
      </w:r>
      <w:r w:rsidRPr="00863CAC">
        <w:rPr>
          <w:u w:val="single"/>
        </w:rPr>
        <w:t>)</w:t>
      </w:r>
      <w:r w:rsidRPr="006A6B95">
        <w:t xml:space="preserve">, ki se opravlja ob delavnikih, pa tudi ob </w:t>
      </w:r>
      <w:r w:rsidRPr="00F54EA9">
        <w:t xml:space="preserve">nedeljah in praznikih oz. ponoči. Odzivni čas mora biti 2 uri od poziva naročnika. </w:t>
      </w:r>
      <w:r w:rsidRPr="00F54EA9">
        <w:rPr>
          <w:rFonts w:cs="Arial"/>
        </w:rPr>
        <w:t>Ocenjujemo, da bo delež intervencijskega čiščenja predstavljal do 1</w:t>
      </w:r>
      <w:r>
        <w:rPr>
          <w:rFonts w:cs="Arial"/>
        </w:rPr>
        <w:t xml:space="preserve"> </w:t>
      </w:r>
      <w:r w:rsidRPr="00F54EA9">
        <w:rPr>
          <w:rFonts w:cs="Arial"/>
        </w:rPr>
        <w:t>% vseh storitev čiščenja prostorov.</w:t>
      </w:r>
    </w:p>
    <w:p w14:paraId="600BE6EC" w14:textId="77777777" w:rsidR="00E3788F" w:rsidRDefault="00E3788F" w:rsidP="00794D2B"/>
    <w:p w14:paraId="3E2D8EA5" w14:textId="02F08430" w:rsidR="00794D2B" w:rsidRPr="00863CAC" w:rsidRDefault="00794D2B" w:rsidP="00794D2B">
      <w:r w:rsidRPr="00863CAC">
        <w:t xml:space="preserve">Kadar gre za </w:t>
      </w:r>
      <w:r w:rsidRPr="00863CAC">
        <w:rPr>
          <w:u w:val="single"/>
        </w:rPr>
        <w:t>intervencijsko čiščenje v manjšem obsegu (do 100 m</w:t>
      </w:r>
      <w:r w:rsidRPr="00863CAC">
        <w:rPr>
          <w:u w:val="single"/>
          <w:vertAlign w:val="superscript"/>
        </w:rPr>
        <w:t>2</w:t>
      </w:r>
      <w:r w:rsidRPr="00863CAC">
        <w:rPr>
          <w:u w:val="single"/>
        </w:rPr>
        <w:t>),</w:t>
      </w:r>
      <w:r w:rsidRPr="00863CAC">
        <w:t xml:space="preserve"> ga morajo pokriti ekipe, ki so takrat prisotne v prostorih naročnika in se ne bo obračunavalo posebej, v nasprotnem primeru je to predmet posebnega naročila.</w:t>
      </w:r>
    </w:p>
    <w:p w14:paraId="74C61BB1" w14:textId="77777777" w:rsidR="00794D2B" w:rsidRPr="00863CAC" w:rsidRDefault="00794D2B" w:rsidP="00794D2B">
      <w:pPr>
        <w:rPr>
          <w:rFonts w:cs="Arial"/>
          <w:caps/>
        </w:rPr>
      </w:pPr>
    </w:p>
    <w:p w14:paraId="6F2147A4" w14:textId="77777777" w:rsidR="00794D2B" w:rsidRPr="00863CAC" w:rsidRDefault="00794D2B" w:rsidP="00794D2B">
      <w:pPr>
        <w:tabs>
          <w:tab w:val="left" w:pos="4680"/>
        </w:tabs>
        <w:rPr>
          <w:rFonts w:cs="Arial"/>
        </w:rPr>
      </w:pPr>
    </w:p>
    <w:p w14:paraId="6AC63F9C" w14:textId="4B6F0F53" w:rsidR="00794D2B" w:rsidRPr="00863CAC" w:rsidRDefault="001D5AEB" w:rsidP="00794D2B">
      <w:pPr>
        <w:rPr>
          <w:b/>
          <w:bCs/>
        </w:rPr>
      </w:pPr>
      <w:r w:rsidRPr="001D5AEB">
        <w:t>3.2.6</w:t>
      </w:r>
      <w:r>
        <w:rPr>
          <w:b/>
          <w:bCs/>
        </w:rPr>
        <w:tab/>
      </w:r>
      <w:r w:rsidR="00794D2B" w:rsidRPr="00863CAC">
        <w:rPr>
          <w:b/>
          <w:bCs/>
        </w:rPr>
        <w:t>Vzdrževanje stopnišč in vhodov v objekte v zimskem času</w:t>
      </w:r>
    </w:p>
    <w:p w14:paraId="52832634" w14:textId="77777777" w:rsidR="00794D2B" w:rsidRPr="00863CAC" w:rsidRDefault="00794D2B" w:rsidP="00794D2B"/>
    <w:p w14:paraId="0C5D6D57" w14:textId="77777777" w:rsidR="00794D2B" w:rsidRPr="00863CAC" w:rsidRDefault="00794D2B" w:rsidP="00794D2B">
      <w:pPr>
        <w:tabs>
          <w:tab w:val="left" w:pos="4680"/>
        </w:tabs>
        <w:rPr>
          <w:rFonts w:cs="Arial"/>
        </w:rPr>
      </w:pPr>
      <w:r w:rsidRPr="00863CAC">
        <w:t xml:space="preserve">Gre za čiščenje oziroma pometanje snega na vseh zunanjih stopniščih in pred vhodi v objekte: Ilichova 33, Maribor in Kranjčeva 10, Lendava. </w:t>
      </w:r>
    </w:p>
    <w:p w14:paraId="77384AEA" w14:textId="77777777" w:rsidR="00794D2B" w:rsidRPr="00863CAC" w:rsidRDefault="00794D2B" w:rsidP="00794D2B"/>
    <w:p w14:paraId="459EE892" w14:textId="77777777" w:rsidR="00794D2B" w:rsidRPr="002E4798" w:rsidRDefault="00794D2B" w:rsidP="00794D2B">
      <w:pPr>
        <w:rPr>
          <w:rFonts w:cs="Arial"/>
          <w:szCs w:val="20"/>
        </w:rPr>
      </w:pPr>
      <w:r w:rsidRPr="00863CAC">
        <w:rPr>
          <w:rFonts w:cs="Arial"/>
          <w:szCs w:val="20"/>
        </w:rPr>
        <w:t>To čiščenje zajema:</w:t>
      </w:r>
      <w:r>
        <w:rPr>
          <w:rFonts w:cs="Arial"/>
          <w:szCs w:val="20"/>
        </w:rPr>
        <w:t xml:space="preserve"> </w:t>
      </w:r>
    </w:p>
    <w:p w14:paraId="7C4D02BA" w14:textId="77777777" w:rsidR="00794D2B" w:rsidRPr="002E4798" w:rsidRDefault="00794D2B" w:rsidP="00794D2B">
      <w:pPr>
        <w:rPr>
          <w:rFonts w:cs="Arial"/>
          <w:szCs w:val="20"/>
        </w:rPr>
      </w:pPr>
    </w:p>
    <w:p w14:paraId="316E83AC" w14:textId="77777777" w:rsidR="00794D2B" w:rsidRPr="002E4798" w:rsidRDefault="00794D2B" w:rsidP="00E3788F">
      <w:pPr>
        <w:pStyle w:val="ListParagraph"/>
        <w:numPr>
          <w:ilvl w:val="0"/>
          <w:numId w:val="46"/>
        </w:numPr>
        <w:contextualSpacing w:val="0"/>
        <w:jc w:val="both"/>
        <w:rPr>
          <w:sz w:val="20"/>
          <w:szCs w:val="20"/>
          <w:lang w:val="sl-SI"/>
        </w:rPr>
      </w:pPr>
      <w:r w:rsidRPr="002E4798">
        <w:rPr>
          <w:sz w:val="20"/>
          <w:szCs w:val="20"/>
          <w:lang w:val="sl-SI"/>
        </w:rPr>
        <w:t>lokacija Ilichova 33, Maribor:</w:t>
      </w:r>
    </w:p>
    <w:p w14:paraId="77BE18C0"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stopnišče in prostor pred glavnim vhodom v RC Maribor</w:t>
      </w:r>
    </w:p>
    <w:p w14:paraId="52C87197"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stopnišče in prostor pred službenim vhodom pri TV studiu Maribor</w:t>
      </w:r>
    </w:p>
    <w:p w14:paraId="6EBA80CC" w14:textId="77777777" w:rsidR="00794D2B" w:rsidRDefault="00794D2B" w:rsidP="002C6138">
      <w:pPr>
        <w:pStyle w:val="ListParagraph"/>
        <w:numPr>
          <w:ilvl w:val="0"/>
          <w:numId w:val="30"/>
        </w:numPr>
        <w:contextualSpacing w:val="0"/>
        <w:jc w:val="both"/>
        <w:rPr>
          <w:sz w:val="20"/>
          <w:szCs w:val="20"/>
          <w:lang w:val="sl-SI"/>
        </w:rPr>
      </w:pPr>
      <w:r w:rsidRPr="002E4798">
        <w:rPr>
          <w:sz w:val="20"/>
          <w:szCs w:val="20"/>
          <w:lang w:val="sl-SI"/>
        </w:rPr>
        <w:t xml:space="preserve">stopnišče in prostor pred vhodom v energetski objekt </w:t>
      </w:r>
    </w:p>
    <w:p w14:paraId="03EC153D" w14:textId="77777777" w:rsidR="00794D2B" w:rsidRPr="002E4798" w:rsidRDefault="00794D2B" w:rsidP="00794D2B">
      <w:pPr>
        <w:pStyle w:val="ListParagraph"/>
        <w:ind w:left="1080"/>
        <w:contextualSpacing w:val="0"/>
        <w:jc w:val="both"/>
        <w:rPr>
          <w:sz w:val="20"/>
          <w:szCs w:val="20"/>
          <w:lang w:val="sl-SI"/>
        </w:rPr>
      </w:pPr>
    </w:p>
    <w:p w14:paraId="12F773D8" w14:textId="77777777" w:rsidR="00794D2B" w:rsidRPr="002E4798" w:rsidRDefault="00794D2B" w:rsidP="00E3788F">
      <w:pPr>
        <w:pStyle w:val="ListParagraph"/>
        <w:numPr>
          <w:ilvl w:val="0"/>
          <w:numId w:val="46"/>
        </w:numPr>
        <w:contextualSpacing w:val="0"/>
        <w:jc w:val="both"/>
        <w:rPr>
          <w:sz w:val="20"/>
          <w:szCs w:val="20"/>
          <w:lang w:val="sl-SI"/>
        </w:rPr>
      </w:pPr>
      <w:r w:rsidRPr="002E4798">
        <w:rPr>
          <w:sz w:val="20"/>
          <w:szCs w:val="20"/>
          <w:lang w:val="sl-SI"/>
        </w:rPr>
        <w:t>lokacija Kranjčeva 10, Lendava:</w:t>
      </w:r>
    </w:p>
    <w:p w14:paraId="3A23DF2A"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dohodna pot  do  glavnega  vhoda v RTV studio Lendava in prostor pred vhodom</w:t>
      </w:r>
    </w:p>
    <w:p w14:paraId="0D3522DB"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 xml:space="preserve">prostor pred službenim vhodom pri TV studiu </w:t>
      </w:r>
    </w:p>
    <w:p w14:paraId="4A86E1CE" w14:textId="77777777" w:rsidR="00794D2B" w:rsidRPr="002E4798" w:rsidRDefault="00794D2B" w:rsidP="002C6138">
      <w:pPr>
        <w:pStyle w:val="ListParagraph"/>
        <w:numPr>
          <w:ilvl w:val="0"/>
          <w:numId w:val="30"/>
        </w:numPr>
        <w:contextualSpacing w:val="0"/>
        <w:jc w:val="both"/>
        <w:rPr>
          <w:sz w:val="20"/>
          <w:szCs w:val="20"/>
          <w:lang w:val="sl-SI"/>
        </w:rPr>
      </w:pPr>
      <w:r w:rsidRPr="002E4798">
        <w:rPr>
          <w:sz w:val="20"/>
          <w:szCs w:val="20"/>
          <w:lang w:val="sl-SI"/>
        </w:rPr>
        <w:t>pot od vhoda v TV studio do scenskega depoja in prostor pred vhodom v scenski depo</w:t>
      </w:r>
    </w:p>
    <w:p w14:paraId="33918928" w14:textId="77777777" w:rsidR="00794D2B" w:rsidRPr="002E4798" w:rsidRDefault="00794D2B" w:rsidP="00794D2B">
      <w:pPr>
        <w:pStyle w:val="ListParagraph"/>
        <w:ind w:left="1080"/>
        <w:jc w:val="both"/>
        <w:rPr>
          <w:sz w:val="20"/>
          <w:szCs w:val="20"/>
          <w:lang w:val="sl-SI"/>
        </w:rPr>
      </w:pPr>
    </w:p>
    <w:p w14:paraId="71479DE4" w14:textId="77777777" w:rsidR="00794D2B" w:rsidRPr="001D5AEB" w:rsidRDefault="00794D2B" w:rsidP="00794D2B">
      <w:pPr>
        <w:rPr>
          <w:rFonts w:cs="Arial"/>
          <w:szCs w:val="20"/>
        </w:rPr>
      </w:pPr>
      <w:r w:rsidRPr="001D5AEB">
        <w:rPr>
          <w:rFonts w:cs="Arial"/>
          <w:szCs w:val="20"/>
        </w:rPr>
        <w:t>To se nanaša na ročna dela, ki so vključena v osnovno pogodbo.</w:t>
      </w:r>
    </w:p>
    <w:p w14:paraId="6E8CCD78" w14:textId="77777777" w:rsidR="00863CAC" w:rsidRDefault="00863CAC" w:rsidP="00794D2B">
      <w:pPr>
        <w:rPr>
          <w:rFonts w:cs="Arial"/>
          <w:szCs w:val="20"/>
        </w:rPr>
      </w:pPr>
    </w:p>
    <w:p w14:paraId="63813647" w14:textId="1F613075" w:rsidR="00794D2B" w:rsidRPr="001D5AEB" w:rsidRDefault="00794D2B" w:rsidP="00794D2B">
      <w:pPr>
        <w:rPr>
          <w:rFonts w:cs="Arial"/>
          <w:szCs w:val="20"/>
        </w:rPr>
      </w:pPr>
      <w:r w:rsidRPr="001D5AEB">
        <w:rPr>
          <w:rFonts w:cs="Arial"/>
          <w:szCs w:val="20"/>
        </w:rPr>
        <w:t>Strojno čiščenje in soljenje dovoznih poti ter parkirišč tukaj NI zajeto in je predmet posebnega naročila.</w:t>
      </w:r>
    </w:p>
    <w:p w14:paraId="6F0C24C5" w14:textId="77777777" w:rsidR="00794D2B" w:rsidRPr="001D5AEB" w:rsidRDefault="00794D2B" w:rsidP="00794D2B">
      <w:pPr>
        <w:pStyle w:val="Footer"/>
        <w:tabs>
          <w:tab w:val="left" w:pos="4680"/>
        </w:tabs>
        <w:jc w:val="both"/>
        <w:rPr>
          <w:rFonts w:ascii="Arial" w:hAnsi="Arial" w:cs="Arial"/>
          <w:lang w:val="sl-SI"/>
        </w:rPr>
      </w:pPr>
    </w:p>
    <w:p w14:paraId="3FEB97BF" w14:textId="77777777" w:rsidR="00794D2B" w:rsidRPr="002E4798" w:rsidRDefault="00794D2B" w:rsidP="00794D2B">
      <w:pPr>
        <w:pStyle w:val="Footer"/>
        <w:tabs>
          <w:tab w:val="left" w:pos="4680"/>
        </w:tabs>
        <w:jc w:val="both"/>
        <w:rPr>
          <w:rFonts w:ascii="Arial" w:hAnsi="Arial" w:cs="Arial"/>
          <w:lang w:val="sl-SI"/>
        </w:rPr>
      </w:pPr>
    </w:p>
    <w:p w14:paraId="4C294FBB" w14:textId="77777777" w:rsidR="00794D2B" w:rsidRPr="00570493" w:rsidRDefault="00794D2B" w:rsidP="00794D2B">
      <w:pPr>
        <w:pStyle w:val="Footer"/>
        <w:tabs>
          <w:tab w:val="left" w:pos="4680"/>
        </w:tabs>
        <w:rPr>
          <w:lang w:val="sl-SI"/>
        </w:rPr>
      </w:pPr>
    </w:p>
    <w:p w14:paraId="67E48E80" w14:textId="1D0B331F" w:rsidR="00794D2B" w:rsidRPr="004F3858" w:rsidRDefault="001D5AEB" w:rsidP="00794D2B">
      <w:pPr>
        <w:rPr>
          <w:b/>
          <w:bCs/>
        </w:rPr>
      </w:pPr>
      <w:r w:rsidRPr="001D5AEB">
        <w:t>3.2.7</w:t>
      </w:r>
      <w:r>
        <w:rPr>
          <w:b/>
          <w:bCs/>
        </w:rPr>
        <w:tab/>
      </w:r>
      <w:r w:rsidR="00794D2B" w:rsidRPr="004F3858">
        <w:rPr>
          <w:b/>
          <w:bCs/>
        </w:rPr>
        <w:t>Dosegljivost nadzornika</w:t>
      </w:r>
    </w:p>
    <w:p w14:paraId="463BAEF9" w14:textId="77777777" w:rsidR="00794D2B" w:rsidRDefault="00794D2B" w:rsidP="00794D2B">
      <w:pPr>
        <w:tabs>
          <w:tab w:val="left" w:pos="4680"/>
        </w:tabs>
      </w:pPr>
    </w:p>
    <w:p w14:paraId="7AB46490" w14:textId="77777777" w:rsidR="00794D2B" w:rsidRPr="006A6B95" w:rsidRDefault="00794D2B" w:rsidP="00794D2B">
      <w:pPr>
        <w:tabs>
          <w:tab w:val="left" w:pos="4680"/>
        </w:tabs>
      </w:pPr>
      <w:r w:rsidRPr="006A6B95">
        <w:t xml:space="preserve">Nadzornik s strani ponudnika mora biti telefonsko </w:t>
      </w:r>
      <w:r>
        <w:t>dosegljiv</w:t>
      </w:r>
      <w:r w:rsidRPr="006A6B95">
        <w:t xml:space="preserve"> vsak delovni dan, v času od 08.00 do 16.00 ure.</w:t>
      </w:r>
    </w:p>
    <w:p w14:paraId="7582EDE8" w14:textId="77777777" w:rsidR="00794D2B" w:rsidRDefault="00794D2B" w:rsidP="00794D2B">
      <w:pPr>
        <w:tabs>
          <w:tab w:val="left" w:pos="4680"/>
        </w:tabs>
        <w:rPr>
          <w:rFonts w:cs="Arial"/>
        </w:rPr>
      </w:pPr>
    </w:p>
    <w:p w14:paraId="758C0821" w14:textId="1820D16D" w:rsidR="00794D2B" w:rsidRDefault="00794D2B" w:rsidP="00C05C11"/>
    <w:p w14:paraId="3E0F0AC1" w14:textId="77777777" w:rsidR="00794D2B" w:rsidRDefault="00794D2B" w:rsidP="00C05C11"/>
    <w:p w14:paraId="042E1B34" w14:textId="3CF5D6F5" w:rsidR="00772F2F" w:rsidRPr="00A903BB" w:rsidRDefault="00310C90" w:rsidP="00C05C11">
      <w:pPr>
        <w:rPr>
          <w:i/>
        </w:rPr>
      </w:pPr>
      <w:r>
        <w:br w:type="page"/>
      </w:r>
      <w:r w:rsidR="00772F2F" w:rsidRPr="00A903BB">
        <w:lastRenderedPageBreak/>
        <w:t>Ponudnik ..................................................</w:t>
      </w:r>
      <w:r w:rsidR="00772F2F" w:rsidRPr="00A903BB">
        <w:rPr>
          <w:i/>
        </w:rPr>
        <w:tab/>
      </w:r>
      <w:r w:rsidR="00772F2F" w:rsidRPr="00A903BB">
        <w:rPr>
          <w:i/>
        </w:rPr>
        <w:tab/>
      </w:r>
      <w:r w:rsidR="00772F2F" w:rsidRPr="00A903BB">
        <w:rPr>
          <w:i/>
        </w:rPr>
        <w:tab/>
      </w:r>
      <w:r w:rsidR="00772F2F" w:rsidRPr="00A903BB">
        <w:rPr>
          <w:i/>
        </w:rPr>
        <w:tab/>
        <w:t xml:space="preserve">     </w:t>
      </w:r>
      <w:r w:rsidR="00772F2F" w:rsidRPr="00A903BB">
        <w:rPr>
          <w:i/>
        </w:rPr>
        <w:tab/>
      </w:r>
      <w:r w:rsidR="00772F2F" w:rsidRPr="00A903BB">
        <w:rPr>
          <w:i/>
        </w:rPr>
        <w:tab/>
      </w:r>
      <w:r w:rsidR="00772F2F" w:rsidRPr="00A903BB">
        <w:rPr>
          <w:i/>
        </w:rPr>
        <w:tab/>
      </w:r>
      <w:r w:rsidR="00772F2F" w:rsidRPr="00A903BB">
        <w:rPr>
          <w:i/>
        </w:rPr>
        <w:tab/>
      </w:r>
      <w:r w:rsidR="00772F2F" w:rsidRPr="00A903BB">
        <w:rPr>
          <w:i/>
        </w:rPr>
        <w:tab/>
      </w:r>
      <w:r w:rsidR="00772F2F" w:rsidRPr="00A903BB">
        <w:rPr>
          <w:i/>
        </w:rPr>
        <w:tab/>
      </w:r>
    </w:p>
    <w:p w14:paraId="77D65C33" w14:textId="77777777" w:rsidR="00772F2F" w:rsidRPr="00A903BB" w:rsidRDefault="00772F2F" w:rsidP="00772F2F">
      <w:pPr>
        <w:spacing w:line="360" w:lineRule="auto"/>
      </w:pPr>
      <w:r w:rsidRPr="00A903BB">
        <w:t>Naslov .......................................................</w:t>
      </w:r>
    </w:p>
    <w:p w14:paraId="759C0736" w14:textId="77777777" w:rsidR="00772F2F" w:rsidRPr="00A903BB" w:rsidRDefault="00772F2F" w:rsidP="00772F2F">
      <w:pPr>
        <w:spacing w:line="360" w:lineRule="auto"/>
      </w:pPr>
      <w:r w:rsidRPr="00A903BB">
        <w:t>....................................................................</w:t>
      </w:r>
    </w:p>
    <w:p w14:paraId="7DCD9807" w14:textId="77777777" w:rsidR="00772F2F" w:rsidRPr="00A903BB" w:rsidRDefault="00772F2F" w:rsidP="00772F2F">
      <w:pPr>
        <w:pStyle w:val="Footer"/>
        <w:tabs>
          <w:tab w:val="clear" w:pos="4153"/>
          <w:tab w:val="clear" w:pos="8306"/>
        </w:tabs>
        <w:rPr>
          <w:rFonts w:ascii="Arial" w:hAnsi="Arial"/>
          <w:lang w:val="sl-SI"/>
        </w:rPr>
      </w:pPr>
    </w:p>
    <w:p w14:paraId="534E36A8" w14:textId="77777777" w:rsidR="00772F2F" w:rsidRPr="00A903BB" w:rsidRDefault="00772F2F" w:rsidP="00772F2F"/>
    <w:p w14:paraId="7A93BD72" w14:textId="77777777" w:rsidR="00772F2F" w:rsidRPr="00A903BB" w:rsidRDefault="00772F2F" w:rsidP="00772F2F"/>
    <w:p w14:paraId="10D7A645" w14:textId="77777777" w:rsidR="00772F2F" w:rsidRPr="00A903BB" w:rsidRDefault="00772F2F" w:rsidP="00772F2F"/>
    <w:p w14:paraId="3C124F40" w14:textId="77777777" w:rsidR="00772F2F" w:rsidRPr="00275D1A" w:rsidRDefault="00772F2F" w:rsidP="003013F5">
      <w:pPr>
        <w:pStyle w:val="Heading22"/>
      </w:pPr>
      <w:bookmarkStart w:id="176" w:name="_Toc11644904"/>
      <w:bookmarkStart w:id="177" w:name="_Toc126544294"/>
      <w:bookmarkStart w:id="178" w:name="_Toc298224654"/>
      <w:bookmarkStart w:id="179" w:name="_Toc166152251"/>
      <w:r w:rsidRPr="00275D1A">
        <w:t>I</w:t>
      </w:r>
      <w:bookmarkEnd w:id="176"/>
      <w:r w:rsidRPr="00275D1A">
        <w:t>zjava o predložitvi garancije za dobro izvedbo pogodbenih obveznosti</w:t>
      </w:r>
      <w:bookmarkEnd w:id="177"/>
      <w:bookmarkEnd w:id="178"/>
      <w:bookmarkEnd w:id="179"/>
    </w:p>
    <w:p w14:paraId="25772E35" w14:textId="1B5626B4" w:rsidR="00772F2F" w:rsidRPr="00772F2F" w:rsidRDefault="00772F2F" w:rsidP="00772F2F">
      <w:pPr>
        <w:jc w:val="center"/>
        <w:rPr>
          <w:b/>
          <w:sz w:val="22"/>
          <w:szCs w:val="22"/>
        </w:rPr>
      </w:pPr>
      <w:r w:rsidRPr="00772F2F">
        <w:rPr>
          <w:rFonts w:cs="Arial"/>
          <w:b/>
          <w:sz w:val="22"/>
          <w:szCs w:val="22"/>
        </w:rPr>
        <w:t xml:space="preserve">ZA JAVNO NAROČILO </w:t>
      </w:r>
      <w:r w:rsidR="0028685F">
        <w:rPr>
          <w:b/>
          <w:sz w:val="22"/>
          <w:szCs w:val="22"/>
        </w:rPr>
        <w:t>JN-S0690</w:t>
      </w:r>
    </w:p>
    <w:p w14:paraId="68346691" w14:textId="77777777" w:rsidR="00772F2F" w:rsidRPr="00A903BB" w:rsidRDefault="00772F2F" w:rsidP="00772F2F"/>
    <w:p w14:paraId="3D4FB52C" w14:textId="77777777" w:rsidR="00772F2F" w:rsidRPr="00A903BB" w:rsidRDefault="00772F2F" w:rsidP="00772F2F"/>
    <w:p w14:paraId="35E6336C" w14:textId="77777777" w:rsidR="00772F2F" w:rsidRPr="00A903BB" w:rsidRDefault="00772F2F" w:rsidP="00772F2F">
      <w:pPr>
        <w:rPr>
          <w:rFonts w:cs="Arial"/>
          <w:szCs w:val="20"/>
        </w:rPr>
      </w:pPr>
    </w:p>
    <w:p w14:paraId="5B4F994A" w14:textId="77777777" w:rsidR="00772F2F" w:rsidRPr="00A903BB" w:rsidRDefault="00772F2F" w:rsidP="00772F2F">
      <w:pPr>
        <w:rPr>
          <w:rFonts w:cs="Arial"/>
          <w:szCs w:val="20"/>
        </w:rPr>
      </w:pPr>
    </w:p>
    <w:p w14:paraId="17B88AAB" w14:textId="4627CFF3" w:rsidR="00772F2F" w:rsidRPr="00EC344E" w:rsidRDefault="00772F2F" w:rsidP="00772F2F">
      <w:pPr>
        <w:pStyle w:val="BodyText"/>
        <w:rPr>
          <w:rFonts w:ascii="Arial" w:hAnsi="Arial" w:cs="Arial"/>
          <w:b w:val="0"/>
          <w:sz w:val="20"/>
        </w:rPr>
      </w:pPr>
      <w:r w:rsidRPr="00EC344E">
        <w:rPr>
          <w:rFonts w:ascii="Arial" w:hAnsi="Arial" w:cs="Arial"/>
          <w:b w:val="0"/>
          <w:sz w:val="20"/>
        </w:rPr>
        <w:t>V zvezi z našo ponudbo za javno naročilo</w:t>
      </w:r>
      <w:r w:rsidR="00EC344E" w:rsidRPr="00EC344E">
        <w:rPr>
          <w:rFonts w:ascii="Arial" w:hAnsi="Arial" w:cs="Arial"/>
          <w:b w:val="0"/>
          <w:sz w:val="20"/>
        </w:rPr>
        <w:t xml:space="preserve"> št. </w:t>
      </w:r>
      <w:r w:rsidR="0028685F">
        <w:rPr>
          <w:rFonts w:ascii="Arial" w:hAnsi="Arial" w:cs="Arial"/>
          <w:b w:val="0"/>
          <w:sz w:val="20"/>
        </w:rPr>
        <w:t>JN-S0690</w:t>
      </w:r>
      <w:r w:rsidR="00EC344E" w:rsidRPr="00EC344E">
        <w:rPr>
          <w:rFonts w:ascii="Arial" w:hAnsi="Arial" w:cs="Arial"/>
          <w:b w:val="0"/>
          <w:sz w:val="20"/>
        </w:rPr>
        <w:t xml:space="preserve"> - </w:t>
      </w:r>
      <w:r w:rsidR="00EC344E" w:rsidRPr="00EC344E">
        <w:rPr>
          <w:rFonts w:ascii="Arial" w:hAnsi="Arial" w:cs="Arial"/>
          <w:bCs/>
          <w:sz w:val="20"/>
        </w:rPr>
        <w:t>Okolju prijazne storitve čiščenja poslovnih prostorov RC Maribor in Studia madžarskih programov Lendava,</w:t>
      </w:r>
      <w:r w:rsidR="00EC344E" w:rsidRPr="00EC344E">
        <w:rPr>
          <w:rFonts w:ascii="Arial" w:hAnsi="Arial" w:cs="Arial"/>
          <w:b w:val="0"/>
          <w:sz w:val="20"/>
        </w:rPr>
        <w:t xml:space="preserve"> </w:t>
      </w:r>
      <w:r w:rsidR="00EC344E">
        <w:rPr>
          <w:rFonts w:ascii="Arial" w:hAnsi="Arial" w:cs="Arial"/>
          <w:b w:val="0"/>
          <w:sz w:val="20"/>
        </w:rPr>
        <w:t xml:space="preserve">ki je bil objavljen </w:t>
      </w:r>
      <w:r w:rsidR="00EC344E" w:rsidRPr="00EC344E">
        <w:rPr>
          <w:rFonts w:ascii="Arial" w:hAnsi="Arial" w:cs="Arial"/>
          <w:b w:val="0"/>
          <w:sz w:val="20"/>
        </w:rPr>
        <w:t>na portalu javnih naročil dne …</w:t>
      </w:r>
      <w:r w:rsidR="00EC344E">
        <w:rPr>
          <w:rFonts w:ascii="Arial" w:hAnsi="Arial" w:cs="Arial"/>
          <w:b w:val="0"/>
          <w:sz w:val="20"/>
        </w:rPr>
        <w:t>…</w:t>
      </w:r>
      <w:r w:rsidR="00EC344E" w:rsidRPr="00EC344E">
        <w:rPr>
          <w:rFonts w:ascii="Arial" w:hAnsi="Arial" w:cs="Arial"/>
          <w:b w:val="0"/>
          <w:sz w:val="20"/>
        </w:rPr>
        <w:t xml:space="preserve">. </w:t>
      </w:r>
      <w:r w:rsidR="00EC344E">
        <w:rPr>
          <w:rFonts w:ascii="Arial" w:hAnsi="Arial" w:cs="Arial"/>
          <w:b w:val="0"/>
          <w:sz w:val="20"/>
        </w:rPr>
        <w:t>p</w:t>
      </w:r>
      <w:r w:rsidR="00EC344E" w:rsidRPr="00EC344E">
        <w:rPr>
          <w:rFonts w:ascii="Arial" w:hAnsi="Arial" w:cs="Arial"/>
          <w:b w:val="0"/>
          <w:sz w:val="20"/>
        </w:rPr>
        <w:t xml:space="preserve">od oznako ………. </w:t>
      </w:r>
      <w:r w:rsidR="00EC344E">
        <w:rPr>
          <w:rFonts w:ascii="Arial" w:hAnsi="Arial" w:cs="Arial"/>
          <w:b w:val="0"/>
          <w:sz w:val="20"/>
        </w:rPr>
        <w:t>in</w:t>
      </w:r>
      <w:r w:rsidR="00EC344E" w:rsidRPr="00EC344E">
        <w:rPr>
          <w:rFonts w:ascii="Arial" w:hAnsi="Arial" w:cs="Arial"/>
          <w:b w:val="0"/>
          <w:sz w:val="20"/>
        </w:rPr>
        <w:t xml:space="preserve"> v uradnem listu EU dne ……….. pod </w:t>
      </w:r>
      <w:r w:rsidR="00EC344E">
        <w:rPr>
          <w:rFonts w:ascii="Arial" w:hAnsi="Arial" w:cs="Arial"/>
          <w:b w:val="0"/>
          <w:sz w:val="20"/>
        </w:rPr>
        <w:t>oznako</w:t>
      </w:r>
      <w:r w:rsidR="00EC344E" w:rsidRPr="00EC344E">
        <w:rPr>
          <w:rFonts w:ascii="Arial" w:hAnsi="Arial" w:cs="Arial"/>
          <w:b w:val="0"/>
          <w:sz w:val="20"/>
        </w:rPr>
        <w:t xml:space="preserve"> ……..</w:t>
      </w:r>
      <w:r w:rsidRPr="00EC344E">
        <w:rPr>
          <w:rFonts w:ascii="Arial" w:hAnsi="Arial" w:cs="Arial"/>
          <w:b w:val="0"/>
          <w:sz w:val="20"/>
        </w:rPr>
        <w:t xml:space="preserve"> </w:t>
      </w:r>
    </w:p>
    <w:p w14:paraId="1DAC9359" w14:textId="77777777" w:rsidR="00772F2F" w:rsidRPr="00A903BB" w:rsidRDefault="00772F2F" w:rsidP="00772F2F">
      <w:pPr>
        <w:pStyle w:val="BodyText3"/>
        <w:rPr>
          <w:rFonts w:cs="Arial"/>
          <w:sz w:val="20"/>
          <w:lang w:val="sl-SI"/>
        </w:rPr>
      </w:pPr>
    </w:p>
    <w:p w14:paraId="009D6CEA" w14:textId="77777777" w:rsidR="00772F2F" w:rsidRPr="00A903BB" w:rsidRDefault="00772F2F" w:rsidP="00772F2F">
      <w:pPr>
        <w:pStyle w:val="BodyText3"/>
        <w:rPr>
          <w:sz w:val="20"/>
          <w:lang w:val="sl-SI"/>
        </w:rPr>
      </w:pPr>
    </w:p>
    <w:p w14:paraId="32680D99" w14:textId="2F2B856B" w:rsidR="00772F2F" w:rsidRPr="00EC344E" w:rsidRDefault="00772F2F" w:rsidP="00772F2F">
      <w:pPr>
        <w:pStyle w:val="BodyText3"/>
        <w:rPr>
          <w:b/>
          <w:bCs/>
          <w:sz w:val="20"/>
          <w:lang w:val="sl-SI"/>
        </w:rPr>
      </w:pPr>
      <w:r w:rsidRPr="00EC344E">
        <w:rPr>
          <w:b/>
          <w:bCs/>
          <w:sz w:val="20"/>
          <w:lang w:val="sl-SI"/>
        </w:rPr>
        <w:t>I</w:t>
      </w:r>
      <w:r w:rsidR="00EC344E">
        <w:rPr>
          <w:b/>
          <w:bCs/>
          <w:sz w:val="20"/>
          <w:lang w:val="sl-SI"/>
        </w:rPr>
        <w:t xml:space="preserve"> </w:t>
      </w:r>
      <w:r w:rsidRPr="00EC344E">
        <w:rPr>
          <w:b/>
          <w:bCs/>
          <w:sz w:val="20"/>
          <w:lang w:val="sl-SI"/>
        </w:rPr>
        <w:t>Z</w:t>
      </w:r>
      <w:r w:rsidR="00EC344E">
        <w:rPr>
          <w:b/>
          <w:bCs/>
          <w:sz w:val="20"/>
          <w:lang w:val="sl-SI"/>
        </w:rPr>
        <w:t xml:space="preserve"> </w:t>
      </w:r>
      <w:r w:rsidRPr="00EC344E">
        <w:rPr>
          <w:b/>
          <w:bCs/>
          <w:sz w:val="20"/>
          <w:lang w:val="sl-SI"/>
        </w:rPr>
        <w:t>J</w:t>
      </w:r>
      <w:r w:rsidR="00EC344E">
        <w:rPr>
          <w:b/>
          <w:bCs/>
          <w:sz w:val="20"/>
          <w:lang w:val="sl-SI"/>
        </w:rPr>
        <w:t xml:space="preserve"> </w:t>
      </w:r>
      <w:r w:rsidRPr="00EC344E">
        <w:rPr>
          <w:b/>
          <w:bCs/>
          <w:sz w:val="20"/>
          <w:lang w:val="sl-SI"/>
        </w:rPr>
        <w:t>A</w:t>
      </w:r>
      <w:r w:rsidR="00EC344E">
        <w:rPr>
          <w:b/>
          <w:bCs/>
          <w:sz w:val="20"/>
          <w:lang w:val="sl-SI"/>
        </w:rPr>
        <w:t xml:space="preserve"> </w:t>
      </w:r>
      <w:r w:rsidRPr="00EC344E">
        <w:rPr>
          <w:b/>
          <w:bCs/>
          <w:sz w:val="20"/>
          <w:lang w:val="sl-SI"/>
        </w:rPr>
        <w:t>V</w:t>
      </w:r>
      <w:r w:rsidR="00EC344E">
        <w:rPr>
          <w:b/>
          <w:bCs/>
          <w:sz w:val="20"/>
          <w:lang w:val="sl-SI"/>
        </w:rPr>
        <w:t xml:space="preserve"> </w:t>
      </w:r>
      <w:r w:rsidRPr="00EC344E">
        <w:rPr>
          <w:b/>
          <w:bCs/>
          <w:sz w:val="20"/>
          <w:lang w:val="sl-SI"/>
        </w:rPr>
        <w:t>L</w:t>
      </w:r>
      <w:r w:rsidR="00EC344E">
        <w:rPr>
          <w:b/>
          <w:bCs/>
          <w:sz w:val="20"/>
          <w:lang w:val="sl-SI"/>
        </w:rPr>
        <w:t xml:space="preserve"> </w:t>
      </w:r>
      <w:r w:rsidRPr="00EC344E">
        <w:rPr>
          <w:b/>
          <w:bCs/>
          <w:sz w:val="20"/>
          <w:lang w:val="sl-SI"/>
        </w:rPr>
        <w:t>J</w:t>
      </w:r>
      <w:r w:rsidR="00EC344E">
        <w:rPr>
          <w:b/>
          <w:bCs/>
          <w:sz w:val="20"/>
          <w:lang w:val="sl-SI"/>
        </w:rPr>
        <w:t xml:space="preserve"> </w:t>
      </w:r>
      <w:r w:rsidRPr="00EC344E">
        <w:rPr>
          <w:b/>
          <w:bCs/>
          <w:sz w:val="20"/>
          <w:lang w:val="sl-SI"/>
        </w:rPr>
        <w:t>A</w:t>
      </w:r>
      <w:r w:rsidR="00EC344E">
        <w:rPr>
          <w:b/>
          <w:bCs/>
          <w:sz w:val="20"/>
          <w:lang w:val="sl-SI"/>
        </w:rPr>
        <w:t xml:space="preserve"> </w:t>
      </w:r>
      <w:r w:rsidRPr="00EC344E">
        <w:rPr>
          <w:b/>
          <w:bCs/>
          <w:sz w:val="20"/>
          <w:lang w:val="sl-SI"/>
        </w:rPr>
        <w:t>M</w:t>
      </w:r>
      <w:r w:rsidR="00EC344E">
        <w:rPr>
          <w:b/>
          <w:bCs/>
          <w:sz w:val="20"/>
          <w:lang w:val="sl-SI"/>
        </w:rPr>
        <w:t xml:space="preserve"> </w:t>
      </w:r>
      <w:r w:rsidRPr="00EC344E">
        <w:rPr>
          <w:b/>
          <w:bCs/>
          <w:sz w:val="20"/>
          <w:lang w:val="sl-SI"/>
        </w:rPr>
        <w:t>O</w:t>
      </w:r>
      <w:r w:rsidR="00EC344E">
        <w:rPr>
          <w:b/>
          <w:bCs/>
          <w:sz w:val="20"/>
          <w:lang w:val="sl-SI"/>
        </w:rPr>
        <w:t>,</w:t>
      </w:r>
    </w:p>
    <w:p w14:paraId="5CDE7016" w14:textId="77777777" w:rsidR="00772F2F" w:rsidRPr="00A903BB" w:rsidRDefault="00772F2F" w:rsidP="00772F2F">
      <w:pPr>
        <w:pStyle w:val="BodyText3"/>
        <w:rPr>
          <w:sz w:val="20"/>
          <w:lang w:val="sl-SI"/>
        </w:rPr>
      </w:pPr>
    </w:p>
    <w:p w14:paraId="5C7EE899" w14:textId="77777777" w:rsidR="00772F2F" w:rsidRPr="00A903BB" w:rsidRDefault="00772F2F" w:rsidP="00772F2F"/>
    <w:p w14:paraId="0BAE2D9F" w14:textId="7CAE9360"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pogodbene vrednosti</w:t>
      </w:r>
      <w:r w:rsidR="00075378">
        <w:rPr>
          <w:sz w:val="20"/>
          <w:lang w:val="sl-SI"/>
        </w:rPr>
        <w:t xml:space="preserve"> (z DDV)</w:t>
      </w:r>
      <w:r w:rsidRPr="00A903BB">
        <w:rPr>
          <w:sz w:val="20"/>
          <w:lang w:val="sl-SI"/>
        </w:rPr>
        <w:t xml:space="preserve">, nepreklicno, brezpogojno in plačljivo na prvi poziv naročnika, </w:t>
      </w:r>
      <w:r w:rsidR="005021C8">
        <w:rPr>
          <w:sz w:val="20"/>
          <w:lang w:val="sl-SI"/>
        </w:rPr>
        <w:t xml:space="preserve">z veljavnostjo </w:t>
      </w:r>
      <w:r>
        <w:rPr>
          <w:sz w:val="20"/>
          <w:lang w:val="sl-SI"/>
        </w:rPr>
        <w:t>1</w:t>
      </w:r>
      <w:r w:rsidR="009A746A">
        <w:rPr>
          <w:sz w:val="20"/>
          <w:lang w:val="sl-SI"/>
        </w:rPr>
        <w:t>3</w:t>
      </w:r>
      <w:r w:rsidRPr="00A903BB">
        <w:rPr>
          <w:sz w:val="20"/>
          <w:lang w:val="sl-SI"/>
        </w:rPr>
        <w:t xml:space="preserve"> mesecev </w:t>
      </w:r>
      <w:r w:rsidR="005021C8">
        <w:rPr>
          <w:sz w:val="20"/>
          <w:lang w:val="sl-SI"/>
        </w:rPr>
        <w:t xml:space="preserve">od pričetka veljavnosti </w:t>
      </w:r>
      <w:r w:rsidR="009A746A">
        <w:rPr>
          <w:sz w:val="20"/>
          <w:lang w:val="sl-SI"/>
        </w:rPr>
        <w:t>pogodbe.</w:t>
      </w:r>
    </w:p>
    <w:p w14:paraId="3418DFCA" w14:textId="77777777" w:rsidR="00772F2F" w:rsidRPr="00A903BB" w:rsidRDefault="00772F2F" w:rsidP="00772F2F">
      <w:pPr>
        <w:rPr>
          <w:b/>
          <w:bCs/>
        </w:rPr>
      </w:pPr>
    </w:p>
    <w:p w14:paraId="394E169C" w14:textId="77777777" w:rsidR="00772F2F" w:rsidRPr="00A903BB" w:rsidRDefault="00772F2F" w:rsidP="00772F2F">
      <w:pPr>
        <w:pStyle w:val="BESEDILO"/>
        <w:keepLines w:val="0"/>
        <w:widowControl/>
        <w:tabs>
          <w:tab w:val="clear" w:pos="2155"/>
        </w:tabs>
        <w:rPr>
          <w:kern w:val="0"/>
          <w:szCs w:val="24"/>
        </w:rPr>
      </w:pPr>
    </w:p>
    <w:p w14:paraId="13491FB2" w14:textId="77777777" w:rsidR="00257FB9" w:rsidRPr="00E377B8" w:rsidRDefault="00257FB9" w:rsidP="00257FB9">
      <w:r w:rsidRPr="003E719F">
        <w:rPr>
          <w:rFonts w:cs="Arial"/>
        </w:rPr>
        <w:t xml:space="preserve">Garancijo za dobro izvedbo pogodbenih obveznosti bomo predložili najkasneje v roku 10 dni </w:t>
      </w:r>
      <w:r w:rsidRPr="003E719F">
        <w:t>od prejetja podpisane pogodbe s strani naročnika.</w:t>
      </w:r>
    </w:p>
    <w:p w14:paraId="03C62A6E" w14:textId="6D940E63" w:rsidR="00772F2F" w:rsidRDefault="00772F2F" w:rsidP="00772F2F"/>
    <w:p w14:paraId="63F8E1FA" w14:textId="77777777" w:rsidR="00DE42B0" w:rsidRDefault="00DE42B0" w:rsidP="00772F2F"/>
    <w:p w14:paraId="6E4F57DE" w14:textId="77777777" w:rsidR="00772F2F" w:rsidRPr="00A903BB" w:rsidRDefault="00772F2F" w:rsidP="00772F2F"/>
    <w:p w14:paraId="74EADFFF" w14:textId="77777777" w:rsidR="00772F2F" w:rsidRPr="00A903BB" w:rsidRDefault="00772F2F" w:rsidP="00772F2F"/>
    <w:p w14:paraId="71A03FAE" w14:textId="77777777" w:rsidR="00772F2F" w:rsidRPr="00A903BB" w:rsidRDefault="00772F2F" w:rsidP="00772F2F"/>
    <w:p w14:paraId="2BB7F4C4" w14:textId="77777777" w:rsidR="00772F2F" w:rsidRPr="00A903BB" w:rsidRDefault="00772F2F" w:rsidP="00772F2F"/>
    <w:p w14:paraId="4B35D519" w14:textId="77777777" w:rsidR="00772F2F" w:rsidRPr="00A903BB" w:rsidRDefault="00772F2F" w:rsidP="00772F2F"/>
    <w:p w14:paraId="6B3D0E60" w14:textId="77777777" w:rsidR="00772F2F" w:rsidRPr="00A903BB" w:rsidRDefault="00772F2F" w:rsidP="00772F2F"/>
    <w:p w14:paraId="205D611A" w14:textId="77777777" w:rsidR="00772F2F" w:rsidRPr="00A903BB" w:rsidRDefault="00772F2F" w:rsidP="00772F2F"/>
    <w:p w14:paraId="3962EF66" w14:textId="77777777" w:rsidR="00772F2F" w:rsidRPr="00A903BB" w:rsidRDefault="00772F2F" w:rsidP="00772F2F"/>
    <w:p w14:paraId="2386E470" w14:textId="77777777" w:rsidR="00772F2F" w:rsidRPr="00A903BB" w:rsidRDefault="00772F2F" w:rsidP="00772F2F"/>
    <w:p w14:paraId="08F66200" w14:textId="77777777" w:rsidR="00772F2F" w:rsidRPr="00A903BB" w:rsidRDefault="00772F2F" w:rsidP="00772F2F"/>
    <w:p w14:paraId="6F1A4E26" w14:textId="77777777" w:rsidR="00772F2F" w:rsidRPr="00A903BB" w:rsidRDefault="00772F2F" w:rsidP="00772F2F"/>
    <w:p w14:paraId="5F34F1D4" w14:textId="77777777" w:rsidR="00772F2F" w:rsidRPr="00A903BB" w:rsidRDefault="00772F2F" w:rsidP="00772F2F"/>
    <w:p w14:paraId="0D2E2CC2" w14:textId="77777777" w:rsidR="00772F2F" w:rsidRPr="00A903BB" w:rsidRDefault="00772F2F" w:rsidP="00772F2F"/>
    <w:p w14:paraId="3F77C0AE" w14:textId="77777777" w:rsidR="00772F2F" w:rsidRPr="00A903BB" w:rsidRDefault="00772F2F" w:rsidP="00772F2F"/>
    <w:p w14:paraId="7027A182" w14:textId="77777777" w:rsidR="00772F2F" w:rsidRPr="00A903BB" w:rsidRDefault="00772F2F" w:rsidP="00772F2F">
      <w:pPr>
        <w:spacing w:line="360" w:lineRule="auto"/>
      </w:pPr>
      <w:r w:rsidRPr="00A903BB">
        <w:t xml:space="preserve">Kraj in datum: </w:t>
      </w:r>
      <w:r w:rsidRPr="00A903BB">
        <w:tab/>
      </w:r>
      <w:r w:rsidRPr="00A903BB">
        <w:tab/>
      </w:r>
      <w:r w:rsidRPr="00A903BB">
        <w:tab/>
      </w:r>
      <w:r w:rsidRPr="00A903BB">
        <w:tab/>
        <w:t>Žig:</w:t>
      </w:r>
      <w:r w:rsidRPr="00A903BB">
        <w:tab/>
      </w:r>
      <w:r w:rsidRPr="00A903BB">
        <w:tab/>
      </w:r>
      <w:r w:rsidRPr="00A903BB">
        <w:tab/>
        <w:t>Podpis zastopnika</w:t>
      </w:r>
    </w:p>
    <w:p w14:paraId="3B6BF150" w14:textId="77777777" w:rsidR="00772F2F" w:rsidRPr="00A903BB" w:rsidRDefault="00772F2F" w:rsidP="00772F2F">
      <w:pPr>
        <w:spacing w:line="360" w:lineRule="auto"/>
      </w:pPr>
      <w:r w:rsidRPr="00A903BB">
        <w:tab/>
      </w:r>
      <w:r w:rsidRPr="00A903BB">
        <w:tab/>
      </w:r>
      <w:r w:rsidRPr="00A903BB">
        <w:tab/>
      </w:r>
      <w:r w:rsidRPr="00A903BB">
        <w:tab/>
      </w:r>
      <w:r w:rsidRPr="00A903BB">
        <w:tab/>
      </w:r>
      <w:r w:rsidRPr="00A903BB">
        <w:tab/>
      </w:r>
      <w:r w:rsidRPr="00A903BB">
        <w:tab/>
      </w:r>
      <w:r w:rsidRPr="00A903BB">
        <w:tab/>
        <w:t>oz. prokurista:</w:t>
      </w:r>
    </w:p>
    <w:p w14:paraId="371551EB" w14:textId="77777777" w:rsidR="00772F2F" w:rsidRPr="00A903BB" w:rsidRDefault="00772F2F" w:rsidP="00772F2F">
      <w:pPr>
        <w:spacing w:line="360" w:lineRule="auto"/>
      </w:pPr>
    </w:p>
    <w:p w14:paraId="47F485A1" w14:textId="77777777" w:rsidR="00881FB3" w:rsidRDefault="00772F2F" w:rsidP="00772F2F">
      <w:pPr>
        <w:spacing w:line="360" w:lineRule="auto"/>
      </w:pPr>
      <w:r w:rsidRPr="00A903BB">
        <w:t>........................................</w:t>
      </w:r>
      <w:r w:rsidRPr="00A903BB">
        <w:tab/>
      </w:r>
      <w:r w:rsidRPr="00A903BB">
        <w:tab/>
      </w:r>
      <w:r w:rsidRPr="00A903BB">
        <w:tab/>
      </w:r>
      <w:r w:rsidRPr="00A903BB">
        <w:tab/>
      </w:r>
      <w:r w:rsidRPr="00A903BB">
        <w:tab/>
        <w:t>.........................................</w:t>
      </w:r>
      <w:r w:rsidR="00FF0C91">
        <w:br w:type="page"/>
      </w:r>
    </w:p>
    <w:p w14:paraId="0AB7427D" w14:textId="77777777" w:rsidR="00881FB3" w:rsidRDefault="0036464B" w:rsidP="00881FB3">
      <w:pPr>
        <w:framePr w:hSpace="141" w:wrap="around" w:vAnchor="text" w:hAnchor="page" w:x="6160" w:y="212"/>
      </w:pPr>
      <w:r>
        <w:rPr>
          <w:noProof/>
          <w:lang w:eastAsia="sl-SI"/>
        </w:rPr>
        <w:lastRenderedPageBreak/>
        <w:drawing>
          <wp:inline distT="0" distB="0" distL="0" distR="0" wp14:anchorId="6BDED8C0" wp14:editId="5F2E3F26">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337E7673" w14:textId="77777777" w:rsidR="00881FB3" w:rsidRPr="001C13AC" w:rsidRDefault="00881FB3" w:rsidP="00881FB3"/>
    <w:p w14:paraId="1592E6BB" w14:textId="77777777" w:rsidR="00881FB3" w:rsidRDefault="00881FB3" w:rsidP="00881FB3"/>
    <w:p w14:paraId="3FAA5C51" w14:textId="77777777" w:rsidR="00881FB3" w:rsidRDefault="00881FB3" w:rsidP="00881FB3"/>
    <w:p w14:paraId="05A454BD" w14:textId="77777777" w:rsidR="00881FB3" w:rsidRDefault="00881FB3" w:rsidP="00881FB3"/>
    <w:p w14:paraId="0C538AD0" w14:textId="77777777" w:rsidR="00881FB3" w:rsidRDefault="00881FB3" w:rsidP="00881FB3"/>
    <w:p w14:paraId="7C011138" w14:textId="77777777" w:rsidR="00772F2F" w:rsidRDefault="00772F2F" w:rsidP="00881FB3"/>
    <w:p w14:paraId="74421841" w14:textId="77777777" w:rsidR="00772F2F" w:rsidRDefault="00772F2F" w:rsidP="00881FB3"/>
    <w:p w14:paraId="26A97C56" w14:textId="77777777" w:rsidR="00881FB3" w:rsidRPr="00661082" w:rsidRDefault="00881FB3" w:rsidP="003013F5">
      <w:pPr>
        <w:pStyle w:val="Heading22"/>
      </w:pPr>
      <w:bookmarkStart w:id="180" w:name="_Toc233007139"/>
      <w:bookmarkStart w:id="181" w:name="_Toc166152252"/>
      <w:r w:rsidRPr="00661082">
        <w:t>POTRDILO O OGLEDU LOKACIJE</w:t>
      </w:r>
      <w:bookmarkEnd w:id="180"/>
      <w:bookmarkEnd w:id="181"/>
    </w:p>
    <w:p w14:paraId="4F13B97F" w14:textId="77777777" w:rsidR="00881FB3" w:rsidRPr="00030FE8" w:rsidRDefault="00881FB3" w:rsidP="00881FB3">
      <w:pPr>
        <w:tabs>
          <w:tab w:val="left" w:pos="567"/>
          <w:tab w:val="left" w:pos="2410"/>
          <w:tab w:val="left" w:pos="5387"/>
          <w:tab w:val="left" w:pos="6663"/>
        </w:tabs>
        <w:jc w:val="center"/>
        <w:rPr>
          <w:b/>
          <w:bCs/>
          <w:szCs w:val="22"/>
        </w:rPr>
      </w:pPr>
    </w:p>
    <w:p w14:paraId="42C01733" w14:textId="380395F9"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28685F">
        <w:rPr>
          <w:b/>
          <w:sz w:val="22"/>
        </w:rPr>
        <w:t>JN-S0690</w:t>
      </w:r>
    </w:p>
    <w:p w14:paraId="5E46E61A" w14:textId="77777777" w:rsidR="00881FB3" w:rsidRPr="00030FE8" w:rsidRDefault="00881FB3" w:rsidP="00881FB3">
      <w:pPr>
        <w:tabs>
          <w:tab w:val="left" w:pos="567"/>
          <w:tab w:val="left" w:pos="2410"/>
          <w:tab w:val="left" w:pos="5387"/>
          <w:tab w:val="left" w:pos="6663"/>
        </w:tabs>
        <w:rPr>
          <w:szCs w:val="22"/>
        </w:rPr>
      </w:pPr>
    </w:p>
    <w:p w14:paraId="60F666D5" w14:textId="77777777" w:rsidR="00881FB3" w:rsidRPr="00030FE8" w:rsidRDefault="00881FB3" w:rsidP="00881FB3">
      <w:pPr>
        <w:tabs>
          <w:tab w:val="left" w:pos="567"/>
          <w:tab w:val="left" w:pos="2410"/>
          <w:tab w:val="left" w:pos="5387"/>
          <w:tab w:val="left" w:pos="6663"/>
        </w:tabs>
        <w:rPr>
          <w:szCs w:val="20"/>
        </w:rPr>
      </w:pPr>
    </w:p>
    <w:p w14:paraId="48882CE8" w14:textId="77777777" w:rsidR="00881FB3" w:rsidRPr="00030FE8" w:rsidRDefault="00881FB3" w:rsidP="00881FB3">
      <w:pPr>
        <w:tabs>
          <w:tab w:val="left" w:pos="567"/>
          <w:tab w:val="left" w:pos="2410"/>
          <w:tab w:val="left" w:pos="5387"/>
          <w:tab w:val="left" w:pos="6663"/>
        </w:tabs>
        <w:rPr>
          <w:szCs w:val="20"/>
        </w:rPr>
      </w:pPr>
    </w:p>
    <w:p w14:paraId="2B2F9B2C" w14:textId="77777777" w:rsidR="00881FB3" w:rsidRPr="00030FE8" w:rsidRDefault="00881FB3" w:rsidP="00881FB3">
      <w:pPr>
        <w:tabs>
          <w:tab w:val="left" w:pos="567"/>
          <w:tab w:val="left" w:pos="2410"/>
          <w:tab w:val="left" w:pos="5387"/>
          <w:tab w:val="left" w:pos="6663"/>
        </w:tabs>
        <w:rPr>
          <w:szCs w:val="20"/>
        </w:rPr>
      </w:pPr>
    </w:p>
    <w:p w14:paraId="5C60A71F" w14:textId="77777777" w:rsidR="00881FB3" w:rsidRPr="00030FE8" w:rsidRDefault="00881FB3" w:rsidP="00881FB3">
      <w:pPr>
        <w:rPr>
          <w:bCs/>
          <w:szCs w:val="20"/>
        </w:rPr>
      </w:pPr>
      <w:r w:rsidRPr="00030FE8">
        <w:rPr>
          <w:bCs/>
          <w:szCs w:val="20"/>
        </w:rPr>
        <w:t>Radiotelevizija Slovenija, Javni zavod, potrjujemo, da si je predstavnik ponudnika</w:t>
      </w:r>
    </w:p>
    <w:p w14:paraId="02F83CB0" w14:textId="77777777" w:rsidR="00881FB3" w:rsidRPr="00030FE8" w:rsidRDefault="00881FB3" w:rsidP="00881FB3">
      <w:pPr>
        <w:rPr>
          <w:bCs/>
          <w:szCs w:val="20"/>
        </w:rPr>
      </w:pPr>
    </w:p>
    <w:p w14:paraId="083CD90C" w14:textId="77777777" w:rsidR="00881FB3" w:rsidRPr="00030FE8" w:rsidRDefault="00881FB3" w:rsidP="00881FB3">
      <w:pPr>
        <w:rPr>
          <w:bCs/>
          <w:szCs w:val="20"/>
        </w:rPr>
      </w:pPr>
      <w:r w:rsidRPr="00030FE8">
        <w:rPr>
          <w:bCs/>
          <w:szCs w:val="20"/>
        </w:rPr>
        <w:t>……………………………………………………………………………………………..………………</w:t>
      </w:r>
      <w:r w:rsidR="00243A7E">
        <w:rPr>
          <w:bCs/>
          <w:szCs w:val="20"/>
        </w:rPr>
        <w:t>……...</w:t>
      </w:r>
    </w:p>
    <w:p w14:paraId="215F622D" w14:textId="77777777" w:rsidR="00881FB3" w:rsidRPr="00030FE8" w:rsidRDefault="00881FB3" w:rsidP="00881FB3">
      <w:pPr>
        <w:rPr>
          <w:bCs/>
          <w:szCs w:val="20"/>
        </w:rPr>
      </w:pPr>
    </w:p>
    <w:p w14:paraId="63462763" w14:textId="57DF4B01" w:rsidR="00881FB3" w:rsidRPr="00030FE8" w:rsidRDefault="00DE42B0" w:rsidP="00881FB3">
      <w:pPr>
        <w:rPr>
          <w:bCs/>
          <w:szCs w:val="20"/>
        </w:rPr>
      </w:pPr>
      <w:r>
        <w:rPr>
          <w:bCs/>
          <w:szCs w:val="20"/>
        </w:rPr>
        <w:t>gospod/gospa</w:t>
      </w:r>
      <w:r w:rsidR="00881FB3" w:rsidRPr="00030FE8">
        <w:rPr>
          <w:bCs/>
          <w:szCs w:val="20"/>
        </w:rPr>
        <w:t xml:space="preserve"> ……………………………………………………………….</w:t>
      </w:r>
      <w:r w:rsidR="00243A7E">
        <w:rPr>
          <w:bCs/>
          <w:szCs w:val="20"/>
        </w:rPr>
        <w:t xml:space="preserve">  </w:t>
      </w:r>
      <w:r w:rsidR="00881FB3" w:rsidRPr="00030FE8">
        <w:rPr>
          <w:bCs/>
          <w:szCs w:val="20"/>
        </w:rPr>
        <w:t>dne ……………………</w:t>
      </w:r>
      <w:r w:rsidR="00243A7E">
        <w:rPr>
          <w:bCs/>
          <w:szCs w:val="20"/>
        </w:rPr>
        <w:t>………</w:t>
      </w:r>
    </w:p>
    <w:p w14:paraId="1561E3C3" w14:textId="77777777" w:rsidR="00881FB3" w:rsidRPr="00A1700F" w:rsidRDefault="00881FB3" w:rsidP="00881FB3">
      <w:pPr>
        <w:rPr>
          <w:bCs/>
          <w:szCs w:val="20"/>
        </w:rPr>
      </w:pPr>
    </w:p>
    <w:p w14:paraId="676B6317" w14:textId="39A65F6F" w:rsidR="00C23C86" w:rsidRPr="00DE42B0" w:rsidRDefault="00DE42B0" w:rsidP="00C23C86">
      <w:pPr>
        <w:spacing w:line="360" w:lineRule="auto"/>
        <w:rPr>
          <w:bCs/>
          <w:szCs w:val="20"/>
        </w:rPr>
      </w:pPr>
      <w:r>
        <w:rPr>
          <w:bCs/>
          <w:szCs w:val="20"/>
        </w:rPr>
        <w:t xml:space="preserve">za potrebe oddaje ponudbe za javno naročilo št. </w:t>
      </w:r>
      <w:r w:rsidR="0028685F">
        <w:rPr>
          <w:bCs/>
          <w:szCs w:val="20"/>
        </w:rPr>
        <w:t>JN-S0690</w:t>
      </w:r>
      <w:r>
        <w:rPr>
          <w:bCs/>
          <w:szCs w:val="20"/>
        </w:rPr>
        <w:t xml:space="preserve"> - </w:t>
      </w:r>
      <w:r w:rsidRPr="00EC344E">
        <w:rPr>
          <w:b/>
          <w:szCs w:val="20"/>
        </w:rPr>
        <w:t>okolju prijazne storitve čiščenja poslovnih prostorov RC Maribor in Studia madžarskih programov Lendava,</w:t>
      </w:r>
      <w:r>
        <w:rPr>
          <w:bCs/>
          <w:szCs w:val="20"/>
        </w:rPr>
        <w:t xml:space="preserve"> </w:t>
      </w:r>
      <w:r w:rsidR="00881FB3" w:rsidRPr="00030FE8">
        <w:rPr>
          <w:bCs/>
          <w:szCs w:val="20"/>
        </w:rPr>
        <w:t xml:space="preserve">ogledal/a </w:t>
      </w:r>
      <w:r w:rsidR="00A1700F">
        <w:rPr>
          <w:bCs/>
          <w:szCs w:val="20"/>
        </w:rPr>
        <w:t xml:space="preserve">prostore </w:t>
      </w:r>
      <w:r w:rsidR="00881FB3" w:rsidRPr="00030FE8">
        <w:rPr>
          <w:bCs/>
          <w:szCs w:val="20"/>
        </w:rPr>
        <w:t>naročnik</w:t>
      </w:r>
      <w:r w:rsidR="00A1700F">
        <w:rPr>
          <w:bCs/>
          <w:szCs w:val="20"/>
        </w:rPr>
        <w:t xml:space="preserve">a, kjer so bodo izvajale </w:t>
      </w:r>
      <w:r>
        <w:rPr>
          <w:bCs/>
          <w:szCs w:val="20"/>
        </w:rPr>
        <w:t>predmetne storitve</w:t>
      </w:r>
      <w:r w:rsidR="00A1700F">
        <w:rPr>
          <w:bCs/>
          <w:szCs w:val="20"/>
        </w:rPr>
        <w:t>.</w:t>
      </w:r>
      <w:r w:rsidR="00C05C11">
        <w:rPr>
          <w:bCs/>
          <w:szCs w:val="20"/>
        </w:rPr>
        <w:t xml:space="preserve"> </w:t>
      </w:r>
    </w:p>
    <w:p w14:paraId="5AB374B8" w14:textId="77777777" w:rsidR="00CF2520" w:rsidRPr="00030FE8" w:rsidRDefault="00CF2520" w:rsidP="00C23C86">
      <w:pPr>
        <w:spacing w:line="360" w:lineRule="auto"/>
        <w:rPr>
          <w:szCs w:val="20"/>
        </w:rPr>
      </w:pPr>
    </w:p>
    <w:p w14:paraId="31919A46" w14:textId="77777777" w:rsidR="00881FB3" w:rsidRPr="00030FE8" w:rsidRDefault="00881FB3" w:rsidP="00881FB3">
      <w:pPr>
        <w:rPr>
          <w:b/>
          <w:szCs w:val="20"/>
        </w:rPr>
      </w:pPr>
    </w:p>
    <w:p w14:paraId="39D84AB1"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39B64B48" w14:textId="77777777" w:rsidR="00CF2520" w:rsidRPr="005B2C61" w:rsidRDefault="00CF2520" w:rsidP="00CF2520">
      <w:pPr>
        <w:ind w:left="2160" w:firstLine="720"/>
        <w:rPr>
          <w:bCs/>
          <w:i/>
          <w:sz w:val="16"/>
          <w:szCs w:val="16"/>
        </w:rPr>
      </w:pPr>
      <w:r w:rsidRPr="005B2C61">
        <w:rPr>
          <w:bCs/>
          <w:i/>
          <w:sz w:val="16"/>
          <w:szCs w:val="16"/>
        </w:rPr>
        <w:t>(ime in priimek, podpis)</w:t>
      </w:r>
    </w:p>
    <w:p w14:paraId="2172E0F9" w14:textId="77777777" w:rsidR="00CF2520" w:rsidRPr="005B2C61" w:rsidRDefault="00CF2520" w:rsidP="00CF2520">
      <w:pPr>
        <w:rPr>
          <w:bCs/>
        </w:rPr>
      </w:pPr>
    </w:p>
    <w:p w14:paraId="4F2D85CD" w14:textId="77777777" w:rsidR="00CF2520" w:rsidRPr="005B2C61" w:rsidRDefault="00CF2520" w:rsidP="00CF2520">
      <w:pPr>
        <w:rPr>
          <w:bCs/>
        </w:rPr>
      </w:pPr>
    </w:p>
    <w:p w14:paraId="2072DF0B" w14:textId="77777777" w:rsidR="00CF2520" w:rsidRPr="005B2C61" w:rsidRDefault="00CF2520" w:rsidP="00CF2520">
      <w:pPr>
        <w:rPr>
          <w:bCs/>
        </w:rPr>
      </w:pPr>
      <w:r w:rsidRPr="005B2C61">
        <w:rPr>
          <w:bCs/>
        </w:rPr>
        <w:t xml:space="preserve">Predstavnik naročnika: </w:t>
      </w:r>
      <w:r w:rsidRPr="005B2C61">
        <w:rPr>
          <w:bCs/>
        </w:rPr>
        <w:tab/>
      </w:r>
      <w:r w:rsidRPr="005B2C61">
        <w:rPr>
          <w:bCs/>
        </w:rPr>
        <w:tab/>
        <w:t>………………………………………………………</w:t>
      </w:r>
    </w:p>
    <w:p w14:paraId="71E36D1A"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3CDD82EB" w14:textId="77777777" w:rsidR="00CF2520" w:rsidRDefault="00CF2520" w:rsidP="00CF2520">
      <w:pPr>
        <w:rPr>
          <w:bCs/>
        </w:rPr>
      </w:pPr>
    </w:p>
    <w:p w14:paraId="225EA623" w14:textId="77777777" w:rsidR="009C7314" w:rsidRDefault="009C7314" w:rsidP="00CF2520">
      <w:pPr>
        <w:rPr>
          <w:bCs/>
        </w:rPr>
      </w:pPr>
    </w:p>
    <w:p w14:paraId="7F60A02F" w14:textId="77777777" w:rsidR="009C7314" w:rsidRPr="005B2C61" w:rsidRDefault="009C7314" w:rsidP="00CF2520">
      <w:pPr>
        <w:rPr>
          <w:bCs/>
        </w:rPr>
      </w:pPr>
    </w:p>
    <w:p w14:paraId="18F4509C" w14:textId="77777777" w:rsidR="00CF2520" w:rsidRPr="005B2C61" w:rsidRDefault="00CF2520" w:rsidP="00CF2520"/>
    <w:p w14:paraId="0B37AE0B" w14:textId="77777777" w:rsidR="009C7314" w:rsidRDefault="009C7314" w:rsidP="009C7314">
      <w:pPr>
        <w:rPr>
          <w:bCs/>
          <w:szCs w:val="20"/>
        </w:rPr>
      </w:pPr>
      <w:r>
        <w:rPr>
          <w:bCs/>
          <w:szCs w:val="20"/>
        </w:rPr>
        <w:t>-----------------------------------------------------------------------------------------------------------------------------------------------</w:t>
      </w:r>
    </w:p>
    <w:p w14:paraId="721C9E9B" w14:textId="77777777" w:rsidR="009C7314" w:rsidRPr="00687F50" w:rsidRDefault="009C7314" w:rsidP="009C7314">
      <w:pPr>
        <w:rPr>
          <w:bCs/>
          <w:szCs w:val="20"/>
        </w:rPr>
      </w:pPr>
    </w:p>
    <w:p w14:paraId="700415CA" w14:textId="77777777" w:rsidR="009C7314" w:rsidRPr="00687F50" w:rsidRDefault="009C7314" w:rsidP="009C7314">
      <w:pPr>
        <w:rPr>
          <w:bCs/>
          <w:szCs w:val="20"/>
        </w:rPr>
      </w:pPr>
    </w:p>
    <w:p w14:paraId="67C4D9EC" w14:textId="77777777" w:rsidR="009C7314" w:rsidRPr="00687F50" w:rsidRDefault="009C7314" w:rsidP="009C7314">
      <w:pPr>
        <w:jc w:val="center"/>
        <w:rPr>
          <w:b/>
          <w:szCs w:val="20"/>
        </w:rPr>
      </w:pPr>
      <w:r w:rsidRPr="00687F50">
        <w:rPr>
          <w:b/>
          <w:szCs w:val="20"/>
        </w:rPr>
        <w:t>IZJAVA</w:t>
      </w:r>
    </w:p>
    <w:p w14:paraId="05E9102C" w14:textId="77777777" w:rsidR="009C7314" w:rsidRPr="00687F50" w:rsidRDefault="009C7314" w:rsidP="009C7314">
      <w:pPr>
        <w:rPr>
          <w:bCs/>
          <w:szCs w:val="20"/>
        </w:rPr>
      </w:pPr>
    </w:p>
    <w:p w14:paraId="591E2EDE" w14:textId="77777777" w:rsidR="009C7314" w:rsidRPr="00687F50" w:rsidRDefault="009C7314" w:rsidP="009C7314">
      <w:pPr>
        <w:rPr>
          <w:bCs/>
          <w:szCs w:val="20"/>
        </w:rPr>
      </w:pPr>
    </w:p>
    <w:p w14:paraId="75F8CE0A" w14:textId="77777777" w:rsidR="009C7314" w:rsidRPr="00687F50" w:rsidRDefault="009C7314" w:rsidP="009C7314">
      <w:pPr>
        <w:rPr>
          <w:bCs/>
          <w:szCs w:val="20"/>
        </w:rPr>
      </w:pPr>
      <w:r w:rsidRPr="00687F50">
        <w:rPr>
          <w:bCs/>
          <w:szCs w:val="20"/>
        </w:rPr>
        <w:t>Ogleda prostorov izvedbe čiščenja poslovnih prostorov se nismo udeležili, ker razpolagamo z vsemi informacijami za strokovno in kvalitetno pripravo ponudbe in, v primeru izbire, strokovno in kvalitetno izvedbo čiščenja vseh naročnikovih prostorov.</w:t>
      </w:r>
    </w:p>
    <w:p w14:paraId="65055C34" w14:textId="77777777" w:rsidR="009C7314" w:rsidRPr="00687F50" w:rsidRDefault="009C7314" w:rsidP="009C7314">
      <w:pPr>
        <w:rPr>
          <w:bCs/>
          <w:szCs w:val="20"/>
        </w:rPr>
      </w:pPr>
    </w:p>
    <w:p w14:paraId="19AF196D" w14:textId="77777777" w:rsidR="009C7314" w:rsidRPr="00687F50" w:rsidRDefault="009C7314" w:rsidP="009C7314">
      <w:pPr>
        <w:rPr>
          <w:bCs/>
          <w:szCs w:val="20"/>
        </w:rPr>
      </w:pPr>
    </w:p>
    <w:p w14:paraId="6D6F189A" w14:textId="77777777" w:rsidR="009C7314" w:rsidRPr="00687F50" w:rsidRDefault="009C7314" w:rsidP="009C7314">
      <w:pPr>
        <w:rPr>
          <w:bCs/>
          <w:szCs w:val="20"/>
        </w:rPr>
      </w:pPr>
    </w:p>
    <w:p w14:paraId="5A0FBA04" w14:textId="77777777" w:rsidR="009C7314" w:rsidRPr="00687F50" w:rsidRDefault="009C7314" w:rsidP="009C7314">
      <w:pPr>
        <w:rPr>
          <w:bCs/>
          <w:szCs w:val="20"/>
        </w:rPr>
      </w:pPr>
    </w:p>
    <w:p w14:paraId="285FFEDA" w14:textId="77777777" w:rsidR="009C7314" w:rsidRPr="00A903BB" w:rsidRDefault="009C7314" w:rsidP="009C7314">
      <w:pPr>
        <w:spacing w:line="360" w:lineRule="auto"/>
      </w:pPr>
      <w:r w:rsidRPr="00A903BB">
        <w:t xml:space="preserve">Kraj in datum: </w:t>
      </w:r>
      <w:r w:rsidRPr="00A903BB">
        <w:tab/>
      </w:r>
      <w:r w:rsidRPr="00A903BB">
        <w:tab/>
      </w:r>
      <w:r w:rsidRPr="00A903BB">
        <w:tab/>
      </w:r>
      <w:r w:rsidRPr="00A903BB">
        <w:tab/>
      </w:r>
      <w:r>
        <w:tab/>
      </w:r>
      <w:r w:rsidRPr="00A903BB">
        <w:t>Žig:</w:t>
      </w:r>
      <w:r w:rsidRPr="00A903BB">
        <w:tab/>
      </w:r>
      <w:r w:rsidRPr="00A903BB">
        <w:tab/>
      </w:r>
      <w:r w:rsidRPr="00A903BB">
        <w:tab/>
        <w:t>Podpis zastopnika</w:t>
      </w:r>
    </w:p>
    <w:p w14:paraId="05C0AB0B" w14:textId="77777777" w:rsidR="009C7314" w:rsidRPr="00A903BB" w:rsidRDefault="009C7314" w:rsidP="009C7314">
      <w:pPr>
        <w:spacing w:line="360" w:lineRule="auto"/>
      </w:pPr>
      <w:r w:rsidRPr="00A903BB">
        <w:tab/>
      </w:r>
      <w:r w:rsidRPr="00A903BB">
        <w:tab/>
      </w:r>
      <w:r w:rsidRPr="00A903BB">
        <w:tab/>
      </w:r>
      <w:r w:rsidRPr="00A903BB">
        <w:tab/>
      </w:r>
      <w:r w:rsidRPr="00A903BB">
        <w:tab/>
      </w:r>
      <w:r>
        <w:tab/>
      </w:r>
      <w:r w:rsidRPr="00A903BB">
        <w:tab/>
      </w:r>
      <w:r w:rsidRPr="00A903BB">
        <w:tab/>
      </w:r>
      <w:r w:rsidRPr="00A903BB">
        <w:tab/>
        <w:t>oz. prokurista:</w:t>
      </w:r>
    </w:p>
    <w:p w14:paraId="4B6E812A" w14:textId="77777777" w:rsidR="009C7314" w:rsidRPr="00A903BB" w:rsidRDefault="009C7314" w:rsidP="009C7314">
      <w:pPr>
        <w:spacing w:line="360" w:lineRule="auto"/>
      </w:pPr>
    </w:p>
    <w:p w14:paraId="695DFCA0" w14:textId="77777777" w:rsidR="009C7314" w:rsidRDefault="009C7314" w:rsidP="009C7314">
      <w:pPr>
        <w:spacing w:line="360" w:lineRule="auto"/>
      </w:pPr>
      <w:r w:rsidRPr="00A903BB">
        <w:t>........................................</w:t>
      </w:r>
      <w:r w:rsidRPr="00A903BB">
        <w:tab/>
      </w:r>
      <w:r w:rsidRPr="00A903BB">
        <w:tab/>
      </w:r>
      <w:r>
        <w:tab/>
      </w:r>
      <w:r w:rsidRPr="00A903BB">
        <w:tab/>
      </w:r>
      <w:r w:rsidRPr="00A903BB">
        <w:tab/>
      </w:r>
      <w:r w:rsidRPr="00A903BB">
        <w:tab/>
        <w:t>.........................................</w:t>
      </w:r>
    </w:p>
    <w:p w14:paraId="6FC51EFA" w14:textId="77777777" w:rsidR="0074628C" w:rsidRDefault="0074628C" w:rsidP="00881FB3">
      <w:pPr>
        <w:rPr>
          <w:bCs/>
          <w:szCs w:val="20"/>
        </w:rPr>
      </w:pPr>
    </w:p>
    <w:p w14:paraId="78424066" w14:textId="77777777" w:rsidR="0074628C" w:rsidRDefault="0074628C" w:rsidP="00881FB3">
      <w:pPr>
        <w:rPr>
          <w:bCs/>
          <w:szCs w:val="20"/>
        </w:rPr>
      </w:pPr>
    </w:p>
    <w:p w14:paraId="20AD7255" w14:textId="77777777" w:rsidR="00EA0C44" w:rsidRDefault="00EA0C44" w:rsidP="00881FB3">
      <w:pPr>
        <w:rPr>
          <w:bCs/>
          <w:szCs w:val="20"/>
        </w:rPr>
      </w:pPr>
    </w:p>
    <w:p w14:paraId="3907E24C" w14:textId="77777777" w:rsidR="00A1700F" w:rsidRDefault="00A1700F" w:rsidP="00881FB3">
      <w:pPr>
        <w:rPr>
          <w:bCs/>
          <w:szCs w:val="20"/>
        </w:rPr>
      </w:pPr>
    </w:p>
    <w:p w14:paraId="7E815905" w14:textId="77777777" w:rsidR="004E3847" w:rsidRDefault="004E3847">
      <w:pPr>
        <w:jc w:val="left"/>
        <w:rPr>
          <w:bCs/>
          <w:szCs w:val="20"/>
        </w:rPr>
      </w:pPr>
      <w:r>
        <w:rPr>
          <w:bCs/>
          <w:szCs w:val="20"/>
        </w:rPr>
        <w:br w:type="page"/>
      </w:r>
    </w:p>
    <w:p w14:paraId="434105BC"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3085CCF2" w14:textId="77777777" w:rsidR="004E3847" w:rsidRPr="00494A7F" w:rsidRDefault="004E3847" w:rsidP="004E3847">
      <w:pPr>
        <w:rPr>
          <w:i/>
        </w:rPr>
      </w:pPr>
      <w:r w:rsidRPr="00494A7F">
        <w:rPr>
          <w:i/>
        </w:rPr>
        <w:tab/>
      </w:r>
      <w:r w:rsidRPr="00494A7F">
        <w:rPr>
          <w:i/>
        </w:rPr>
        <w:tab/>
      </w:r>
    </w:p>
    <w:p w14:paraId="18143CFA" w14:textId="77777777" w:rsidR="004E3847" w:rsidRPr="00494A7F" w:rsidRDefault="004E3847" w:rsidP="004E3847">
      <w:pPr>
        <w:spacing w:line="360" w:lineRule="auto"/>
      </w:pPr>
      <w:r w:rsidRPr="00494A7F">
        <w:t>Naslov .......................................................</w:t>
      </w:r>
    </w:p>
    <w:p w14:paraId="5B740D39" w14:textId="77777777" w:rsidR="004E3847" w:rsidRPr="00494A7F" w:rsidRDefault="004E3847" w:rsidP="004E3847">
      <w:pPr>
        <w:spacing w:line="360" w:lineRule="auto"/>
      </w:pPr>
      <w:r w:rsidRPr="00494A7F">
        <w:t>....................................................................</w:t>
      </w:r>
    </w:p>
    <w:p w14:paraId="0E2C2BB6" w14:textId="77777777" w:rsidR="004E3847" w:rsidRPr="00494A7F" w:rsidRDefault="004E3847" w:rsidP="004E3847">
      <w:pPr>
        <w:spacing w:line="360" w:lineRule="auto"/>
      </w:pPr>
    </w:p>
    <w:p w14:paraId="4F959D17" w14:textId="77777777" w:rsidR="004E3847" w:rsidRPr="00494A7F" w:rsidRDefault="004E3847" w:rsidP="004E3847">
      <w:pPr>
        <w:spacing w:line="360" w:lineRule="auto"/>
      </w:pPr>
    </w:p>
    <w:p w14:paraId="39B84922" w14:textId="77777777" w:rsidR="004E3847" w:rsidRPr="0065419E" w:rsidRDefault="004E3847" w:rsidP="003013F5">
      <w:pPr>
        <w:pStyle w:val="Heading22"/>
      </w:pPr>
      <w:bookmarkStart w:id="182" w:name="_Toc480292298"/>
      <w:bookmarkStart w:id="183" w:name="_Toc166152253"/>
      <w:r w:rsidRPr="0065419E">
        <w:t>Izjava O POSREDOVANJU PODATKOV O RAZKRITJU LASTNIŠTVA PONUDNIKA</w:t>
      </w:r>
      <w:bookmarkEnd w:id="182"/>
      <w:bookmarkEnd w:id="183"/>
    </w:p>
    <w:p w14:paraId="6DDA65A8" w14:textId="4EFD3408" w:rsidR="004E3847" w:rsidRPr="009E0F11" w:rsidRDefault="004E3847" w:rsidP="004E3847">
      <w:pPr>
        <w:jc w:val="center"/>
        <w:rPr>
          <w:b/>
          <w:sz w:val="22"/>
          <w:szCs w:val="20"/>
        </w:rPr>
      </w:pPr>
      <w:r w:rsidRPr="009E0F11">
        <w:rPr>
          <w:b/>
          <w:sz w:val="22"/>
        </w:rPr>
        <w:t xml:space="preserve">ZA JAVNO NAROČILO </w:t>
      </w:r>
      <w:r w:rsidR="0028685F">
        <w:rPr>
          <w:b/>
          <w:sz w:val="22"/>
        </w:rPr>
        <w:t>JN-S0690</w:t>
      </w:r>
    </w:p>
    <w:p w14:paraId="6E7AC2BB" w14:textId="77777777" w:rsidR="004E3847" w:rsidRPr="00494A7F" w:rsidRDefault="004E3847" w:rsidP="004E3847">
      <w:pPr>
        <w:rPr>
          <w:rFonts w:cs="Arial"/>
          <w:b/>
          <w:szCs w:val="20"/>
          <w:u w:val="single"/>
        </w:rPr>
      </w:pPr>
    </w:p>
    <w:p w14:paraId="768D84EE" w14:textId="77777777" w:rsidR="004E3847" w:rsidRPr="00494A7F" w:rsidRDefault="004E3847" w:rsidP="004E3847">
      <w:pPr>
        <w:rPr>
          <w:rFonts w:cs="Arial"/>
          <w:b/>
          <w:szCs w:val="20"/>
          <w:u w:val="single"/>
        </w:rPr>
      </w:pPr>
    </w:p>
    <w:p w14:paraId="2E318830" w14:textId="77777777" w:rsidR="004E3847" w:rsidRPr="00494A7F" w:rsidRDefault="004E3847" w:rsidP="004E3847">
      <w:pPr>
        <w:rPr>
          <w:rFonts w:cs="Arial"/>
          <w:b/>
          <w:szCs w:val="20"/>
          <w:u w:val="single"/>
        </w:rPr>
      </w:pPr>
    </w:p>
    <w:p w14:paraId="3D42584E" w14:textId="77777777" w:rsidR="004E3847" w:rsidRPr="00494A7F" w:rsidRDefault="004E3847" w:rsidP="004E3847">
      <w:pPr>
        <w:rPr>
          <w:rFonts w:cs="Arial"/>
          <w:b/>
          <w:szCs w:val="20"/>
          <w:u w:val="single"/>
        </w:rPr>
      </w:pPr>
    </w:p>
    <w:p w14:paraId="35426B06" w14:textId="77777777" w:rsidR="004E3847" w:rsidRPr="00494A7F" w:rsidRDefault="004E3847" w:rsidP="004E3847">
      <w:pPr>
        <w:rPr>
          <w:rFonts w:cs="Arial"/>
          <w:b/>
          <w:szCs w:val="20"/>
          <w:u w:val="single"/>
        </w:rPr>
      </w:pPr>
    </w:p>
    <w:p w14:paraId="501091FB" w14:textId="77777777" w:rsidR="004E3847" w:rsidRPr="00494A7F" w:rsidRDefault="004E3847" w:rsidP="004E3847">
      <w:pPr>
        <w:rPr>
          <w:rFonts w:cs="Arial"/>
          <w:b/>
          <w:szCs w:val="20"/>
          <w:u w:val="single"/>
        </w:rPr>
      </w:pPr>
    </w:p>
    <w:p w14:paraId="26BD2AFE" w14:textId="77777777" w:rsidR="004E3847" w:rsidRPr="00494A7F" w:rsidRDefault="004E3847" w:rsidP="004E3847">
      <w:pPr>
        <w:rPr>
          <w:rFonts w:cs="Arial"/>
          <w:b/>
          <w:szCs w:val="20"/>
          <w:u w:val="single"/>
        </w:rPr>
      </w:pPr>
    </w:p>
    <w:p w14:paraId="42271FD3" w14:textId="77777777" w:rsidR="004E3847" w:rsidRPr="00494A7F" w:rsidRDefault="004E3847" w:rsidP="004E3847">
      <w:pPr>
        <w:rPr>
          <w:rFonts w:cs="Arial"/>
          <w:b/>
          <w:szCs w:val="20"/>
          <w:u w:val="single"/>
        </w:rPr>
      </w:pPr>
    </w:p>
    <w:p w14:paraId="71FCBB6A"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7AEC29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566B5EFD" w14:textId="77777777" w:rsidR="004E3847" w:rsidRPr="00494A7F" w:rsidRDefault="004E3847" w:rsidP="004E3847">
      <w:pPr>
        <w:rPr>
          <w:rFonts w:cs="Arial"/>
          <w:szCs w:val="20"/>
        </w:rPr>
      </w:pPr>
    </w:p>
    <w:p w14:paraId="7027E4BA" w14:textId="77777777" w:rsidR="004E3847" w:rsidRPr="00494A7F" w:rsidRDefault="004E3847" w:rsidP="004E3847">
      <w:pPr>
        <w:rPr>
          <w:rFonts w:cs="Arial"/>
          <w:szCs w:val="20"/>
        </w:rPr>
      </w:pPr>
    </w:p>
    <w:p w14:paraId="457EA516" w14:textId="77777777" w:rsidR="004E3847" w:rsidRPr="00494A7F" w:rsidRDefault="004E3847" w:rsidP="004E3847">
      <w:pPr>
        <w:rPr>
          <w:rFonts w:cs="Arial"/>
          <w:szCs w:val="20"/>
        </w:rPr>
      </w:pPr>
    </w:p>
    <w:p w14:paraId="26901E07" w14:textId="77777777" w:rsidR="004E3847" w:rsidRPr="00494A7F" w:rsidRDefault="004E3847" w:rsidP="004E3847">
      <w:pPr>
        <w:rPr>
          <w:rFonts w:cs="Arial"/>
          <w:szCs w:val="20"/>
        </w:rPr>
      </w:pPr>
    </w:p>
    <w:p w14:paraId="01DCAEA4" w14:textId="77777777" w:rsidR="004E3847" w:rsidRPr="00494A7F" w:rsidRDefault="004E3847" w:rsidP="004E3847">
      <w:pPr>
        <w:rPr>
          <w:rFonts w:cs="Arial"/>
          <w:szCs w:val="20"/>
        </w:rPr>
      </w:pPr>
    </w:p>
    <w:p w14:paraId="0A24709F" w14:textId="77777777" w:rsidR="004E3847" w:rsidRPr="00494A7F" w:rsidRDefault="004E3847" w:rsidP="004E3847">
      <w:pPr>
        <w:rPr>
          <w:rFonts w:cs="Arial"/>
          <w:szCs w:val="20"/>
        </w:rPr>
      </w:pPr>
    </w:p>
    <w:p w14:paraId="3301293B" w14:textId="77777777" w:rsidR="004E3847" w:rsidRPr="00494A7F" w:rsidRDefault="004E3847" w:rsidP="004E3847">
      <w:pPr>
        <w:rPr>
          <w:rFonts w:cs="Arial"/>
          <w:szCs w:val="20"/>
        </w:rPr>
      </w:pPr>
    </w:p>
    <w:p w14:paraId="4E978002" w14:textId="77777777" w:rsidR="004E3847" w:rsidRPr="00494A7F" w:rsidRDefault="004E3847" w:rsidP="004E3847">
      <w:pPr>
        <w:rPr>
          <w:rFonts w:cs="Arial"/>
          <w:szCs w:val="20"/>
        </w:rPr>
      </w:pPr>
    </w:p>
    <w:p w14:paraId="2516B78A" w14:textId="77777777" w:rsidR="004E3847" w:rsidRPr="00494A7F" w:rsidRDefault="004E3847" w:rsidP="004E3847">
      <w:pPr>
        <w:rPr>
          <w:rFonts w:cs="Arial"/>
          <w:szCs w:val="20"/>
        </w:rPr>
      </w:pPr>
    </w:p>
    <w:p w14:paraId="738BED04" w14:textId="77777777" w:rsidR="004E3847" w:rsidRPr="00494A7F" w:rsidRDefault="004E3847" w:rsidP="004E3847">
      <w:pPr>
        <w:rPr>
          <w:rFonts w:cs="Arial"/>
          <w:szCs w:val="20"/>
        </w:rPr>
      </w:pPr>
    </w:p>
    <w:p w14:paraId="5A10A205" w14:textId="77777777" w:rsidR="004E3847" w:rsidRPr="00494A7F" w:rsidRDefault="004E3847" w:rsidP="004E3847">
      <w:pPr>
        <w:rPr>
          <w:rFonts w:cs="Arial"/>
          <w:szCs w:val="20"/>
        </w:rPr>
      </w:pPr>
    </w:p>
    <w:p w14:paraId="4B24857D" w14:textId="77777777" w:rsidR="004E3847" w:rsidRPr="00494A7F" w:rsidRDefault="004E3847" w:rsidP="004E3847">
      <w:pPr>
        <w:rPr>
          <w:rFonts w:cs="Arial"/>
          <w:szCs w:val="20"/>
        </w:rPr>
      </w:pPr>
    </w:p>
    <w:p w14:paraId="5321E6EC" w14:textId="77777777" w:rsidR="004E3847" w:rsidRPr="00494A7F" w:rsidRDefault="004E3847" w:rsidP="004E3847">
      <w:pPr>
        <w:rPr>
          <w:rFonts w:cs="Arial"/>
          <w:szCs w:val="20"/>
        </w:rPr>
      </w:pPr>
    </w:p>
    <w:p w14:paraId="56A4D5C2" w14:textId="77777777" w:rsidR="004E3847" w:rsidRPr="00494A7F" w:rsidRDefault="004E3847" w:rsidP="004E3847">
      <w:pPr>
        <w:rPr>
          <w:rFonts w:cs="Arial"/>
          <w:szCs w:val="20"/>
        </w:rPr>
      </w:pPr>
    </w:p>
    <w:p w14:paraId="0CA94E25" w14:textId="77777777" w:rsidR="004E3847" w:rsidRPr="00494A7F" w:rsidRDefault="004E3847" w:rsidP="004E3847">
      <w:pPr>
        <w:rPr>
          <w:rFonts w:cs="Arial"/>
          <w:szCs w:val="20"/>
        </w:rPr>
      </w:pPr>
    </w:p>
    <w:p w14:paraId="56278CAD" w14:textId="77777777" w:rsidR="004E3847" w:rsidRPr="00494A7F" w:rsidRDefault="004E3847" w:rsidP="004E3847">
      <w:pPr>
        <w:rPr>
          <w:rFonts w:cs="Arial"/>
          <w:szCs w:val="20"/>
        </w:rPr>
      </w:pPr>
    </w:p>
    <w:p w14:paraId="464C9B45" w14:textId="77777777" w:rsidR="004E3847" w:rsidRPr="00494A7F" w:rsidRDefault="004E3847" w:rsidP="004E3847">
      <w:pPr>
        <w:rPr>
          <w:rFonts w:cs="Arial"/>
          <w:szCs w:val="20"/>
        </w:rPr>
      </w:pPr>
    </w:p>
    <w:p w14:paraId="03ED786B" w14:textId="77777777" w:rsidR="004E3847" w:rsidRPr="00494A7F" w:rsidRDefault="004E3847" w:rsidP="004E3847">
      <w:pPr>
        <w:rPr>
          <w:rFonts w:cs="Arial"/>
          <w:szCs w:val="20"/>
        </w:rPr>
      </w:pPr>
    </w:p>
    <w:p w14:paraId="483145E3" w14:textId="77777777" w:rsidR="004E3847" w:rsidRPr="00494A7F" w:rsidRDefault="004E3847" w:rsidP="004E3847">
      <w:pPr>
        <w:rPr>
          <w:rFonts w:cs="Arial"/>
          <w:szCs w:val="20"/>
        </w:rPr>
      </w:pPr>
    </w:p>
    <w:p w14:paraId="2552E4F7" w14:textId="77777777"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t>Žig:</w:t>
      </w:r>
      <w:r w:rsidRPr="00494A7F">
        <w:rPr>
          <w:rFonts w:cs="Arial"/>
          <w:szCs w:val="20"/>
        </w:rPr>
        <w:tab/>
      </w:r>
      <w:r w:rsidRPr="00494A7F">
        <w:rPr>
          <w:rFonts w:cs="Arial"/>
          <w:szCs w:val="20"/>
        </w:rPr>
        <w:tab/>
      </w:r>
      <w:r w:rsidRPr="00494A7F">
        <w:rPr>
          <w:rFonts w:cs="Arial"/>
          <w:szCs w:val="20"/>
        </w:rPr>
        <w:tab/>
        <w:t>Podpis zastopnika</w:t>
      </w:r>
    </w:p>
    <w:p w14:paraId="7826A6DA" w14:textId="77777777"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t>oz. prokurista</w:t>
      </w:r>
      <w:r w:rsidRPr="00494A7F">
        <w:t>:</w:t>
      </w:r>
    </w:p>
    <w:p w14:paraId="7DDBF233" w14:textId="77777777" w:rsidR="004E3847" w:rsidRPr="00494A7F" w:rsidRDefault="004E3847" w:rsidP="004E3847">
      <w:pPr>
        <w:spacing w:line="360" w:lineRule="auto"/>
      </w:pPr>
    </w:p>
    <w:p w14:paraId="79E79C37" w14:textId="77777777" w:rsidR="004E3847" w:rsidRPr="00494A7F" w:rsidRDefault="004E3847" w:rsidP="004E3847">
      <w:pPr>
        <w:spacing w:line="360" w:lineRule="auto"/>
      </w:pPr>
      <w:r w:rsidRPr="00494A7F">
        <w:t>........................................</w:t>
      </w:r>
      <w:r w:rsidRPr="00494A7F">
        <w:tab/>
      </w:r>
      <w:r w:rsidRPr="00494A7F">
        <w:tab/>
      </w:r>
      <w:r w:rsidRPr="00494A7F">
        <w:tab/>
      </w:r>
      <w:r w:rsidRPr="00494A7F">
        <w:tab/>
      </w:r>
      <w:r w:rsidRPr="00494A7F">
        <w:tab/>
        <w:t>.........................................</w:t>
      </w:r>
    </w:p>
    <w:p w14:paraId="4560D667" w14:textId="77777777" w:rsidR="004E3847" w:rsidRPr="00494A7F" w:rsidRDefault="004E3847" w:rsidP="004E3847">
      <w:pPr>
        <w:rPr>
          <w:rFonts w:cs="Arial"/>
        </w:rPr>
      </w:pPr>
    </w:p>
    <w:p w14:paraId="2F0E00F7" w14:textId="77777777" w:rsidR="004E3847" w:rsidRPr="00494A7F" w:rsidRDefault="004E3847" w:rsidP="004E3847">
      <w:pPr>
        <w:spacing w:line="360" w:lineRule="auto"/>
        <w:rPr>
          <w:kern w:val="16"/>
          <w:u w:val="single"/>
        </w:rPr>
      </w:pPr>
    </w:p>
    <w:p w14:paraId="4747CB83" w14:textId="77777777" w:rsidR="004E3847" w:rsidRPr="00494A7F" w:rsidRDefault="004E3847" w:rsidP="004E3847"/>
    <w:p w14:paraId="31A483D1" w14:textId="77777777" w:rsidR="001356D7" w:rsidRDefault="004E3847" w:rsidP="001356D7">
      <w:pPr>
        <w:pStyle w:val="BESEDILO"/>
      </w:pPr>
      <w:r w:rsidRPr="00494A7F">
        <w:br w:type="page"/>
      </w:r>
      <w:r w:rsidR="001356D7" w:rsidRPr="00F2046C">
        <w:lastRenderedPageBreak/>
        <w:t xml:space="preserve">Zaradi namena iz šestega odstavka 14. </w:t>
      </w:r>
      <w:r w:rsidR="001356D7">
        <w:t>č</w:t>
      </w:r>
      <w:r w:rsidR="001356D7" w:rsidRPr="00F2046C">
        <w:t>lena</w:t>
      </w:r>
      <w:r w:rsidR="001356D7">
        <w:t xml:space="preserve"> in petega odstavka 35. člena</w:t>
      </w:r>
      <w:r w:rsidR="001356D7" w:rsidRPr="00F2046C">
        <w:t xml:space="preserve"> Zakona o integriteti in preprečevanju korupcije (Ur. l. RS, št. 45/2010 s spremembami in dopolnitvami), </w:t>
      </w:r>
      <w:proofErr w:type="spellStart"/>
      <w:r w:rsidR="001356D7" w:rsidRPr="00F2046C">
        <w:t>t.j</w:t>
      </w:r>
      <w:proofErr w:type="spellEnd"/>
      <w:r w:rsidR="001356D7" w:rsidRPr="00F2046C">
        <w:t xml:space="preserve">. zaradi zagotovitve transparentnosti in posla in preprečitve korupcijskih tveganj pri sklepanju pravnih poslov </w:t>
      </w:r>
    </w:p>
    <w:p w14:paraId="0F61BEDF" w14:textId="77777777" w:rsidR="001356D7" w:rsidRDefault="001356D7" w:rsidP="001356D7">
      <w:pPr>
        <w:pStyle w:val="BESEDILO"/>
      </w:pPr>
    </w:p>
    <w:p w14:paraId="33E4319A" w14:textId="77777777" w:rsidR="001356D7" w:rsidRPr="00C1651D" w:rsidRDefault="001356D7" w:rsidP="001356D7">
      <w:pPr>
        <w:pStyle w:val="BESEDILO"/>
      </w:pPr>
      <w:r w:rsidRPr="00C1651D">
        <w:t>kot zakoniti zastopnik ponudnika v postopku javnega naročanja podajam naslednjo</w:t>
      </w:r>
    </w:p>
    <w:p w14:paraId="29FB30F8" w14:textId="544FAA73" w:rsidR="004E3847" w:rsidRPr="00494A7F" w:rsidRDefault="004E3847" w:rsidP="001356D7">
      <w:pPr>
        <w:tabs>
          <w:tab w:val="center" w:pos="1980"/>
          <w:tab w:val="center" w:pos="7020"/>
        </w:tabs>
      </w:pPr>
    </w:p>
    <w:p w14:paraId="249250B8" w14:textId="77777777" w:rsidR="004E3847" w:rsidRPr="00494A7F" w:rsidRDefault="004E3847" w:rsidP="004E3847">
      <w:pPr>
        <w:tabs>
          <w:tab w:val="center" w:pos="1980"/>
          <w:tab w:val="center" w:pos="7020"/>
        </w:tabs>
      </w:pPr>
    </w:p>
    <w:p w14:paraId="1C2F6648" w14:textId="77777777" w:rsidR="004E3847" w:rsidRPr="0065419E" w:rsidRDefault="004E3847" w:rsidP="003013F5">
      <w:pPr>
        <w:pStyle w:val="Heading22"/>
      </w:pPr>
      <w:bookmarkStart w:id="184" w:name="_Toc480292299"/>
      <w:bookmarkStart w:id="185" w:name="_Toc166152254"/>
      <w:r w:rsidRPr="0065419E">
        <w:t>IZJAVO O UDELEŽBI FIZIČNIH IN PRAVNIH OSEB V LASTNIŠTVU PONUDNIKA</w:t>
      </w:r>
      <w:bookmarkEnd w:id="184"/>
      <w:bookmarkEnd w:id="185"/>
    </w:p>
    <w:p w14:paraId="61739DEA" w14:textId="45D8DA13" w:rsidR="004E3847" w:rsidRPr="004E3847" w:rsidRDefault="004E3847" w:rsidP="004E3847">
      <w:pPr>
        <w:jc w:val="center"/>
        <w:rPr>
          <w:rFonts w:cs="Arial"/>
          <w:b/>
          <w:sz w:val="22"/>
          <w:szCs w:val="20"/>
        </w:rPr>
      </w:pPr>
      <w:r w:rsidRPr="004E3847">
        <w:rPr>
          <w:rFonts w:cs="Arial"/>
          <w:b/>
          <w:sz w:val="22"/>
          <w:szCs w:val="20"/>
        </w:rPr>
        <w:t xml:space="preserve">ZA JAVNO NAROČILO </w:t>
      </w:r>
      <w:r w:rsidR="0028685F">
        <w:rPr>
          <w:rFonts w:cs="Arial"/>
          <w:b/>
          <w:sz w:val="22"/>
          <w:szCs w:val="20"/>
        </w:rPr>
        <w:t>JN-S0690</w:t>
      </w:r>
    </w:p>
    <w:p w14:paraId="2B7DF7F8" w14:textId="77777777" w:rsidR="004E3847" w:rsidRPr="00494A7F" w:rsidRDefault="004E3847" w:rsidP="004E3847">
      <w:pPr>
        <w:tabs>
          <w:tab w:val="center" w:pos="1980"/>
          <w:tab w:val="center" w:pos="7020"/>
        </w:tabs>
      </w:pPr>
    </w:p>
    <w:p w14:paraId="1A9EB665"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B72F72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5C7F73D"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364C1FD" w14:textId="77777777" w:rsidR="004E3847" w:rsidRPr="00494A7F" w:rsidRDefault="004E3847" w:rsidP="0065419E">
            <w:pPr>
              <w:tabs>
                <w:tab w:val="left" w:pos="1985"/>
              </w:tabs>
              <w:spacing w:before="120"/>
              <w:rPr>
                <w:rFonts w:cs="Arial"/>
                <w:b/>
                <w:bCs/>
              </w:rPr>
            </w:pPr>
          </w:p>
        </w:tc>
      </w:tr>
      <w:tr w:rsidR="004E3847" w:rsidRPr="00494A7F" w14:paraId="73F2FFA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48070E8"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4E7830BF" w14:textId="77777777" w:rsidR="004E3847" w:rsidRPr="00494A7F" w:rsidRDefault="004E3847" w:rsidP="0065419E">
            <w:pPr>
              <w:tabs>
                <w:tab w:val="left" w:pos="1985"/>
              </w:tabs>
              <w:spacing w:before="120"/>
              <w:rPr>
                <w:rFonts w:cs="Arial"/>
                <w:bCs/>
              </w:rPr>
            </w:pPr>
          </w:p>
        </w:tc>
      </w:tr>
      <w:tr w:rsidR="004E3847" w:rsidRPr="00494A7F" w14:paraId="2D13A63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45A113"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6412ACC" w14:textId="77777777" w:rsidR="004E3847" w:rsidRPr="00494A7F" w:rsidRDefault="004E3847" w:rsidP="0065419E">
            <w:pPr>
              <w:tabs>
                <w:tab w:val="left" w:pos="1985"/>
              </w:tabs>
              <w:spacing w:before="120"/>
              <w:rPr>
                <w:rFonts w:cs="Arial"/>
                <w:bCs/>
              </w:rPr>
            </w:pPr>
          </w:p>
        </w:tc>
      </w:tr>
      <w:tr w:rsidR="004E3847" w:rsidRPr="00494A7F" w14:paraId="070A347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5DD0245"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AACECED" w14:textId="77777777" w:rsidR="004E3847" w:rsidRPr="00494A7F" w:rsidRDefault="004E3847" w:rsidP="0065419E">
            <w:pPr>
              <w:tabs>
                <w:tab w:val="left" w:pos="1985"/>
              </w:tabs>
              <w:spacing w:before="120"/>
              <w:rPr>
                <w:rFonts w:cs="Arial"/>
                <w:bCs/>
              </w:rPr>
            </w:pPr>
            <w:r w:rsidRPr="00494A7F">
              <w:rPr>
                <w:rFonts w:cs="Arial"/>
                <w:bCs/>
              </w:rPr>
              <w:t>DA  -  NE</w:t>
            </w:r>
          </w:p>
        </w:tc>
      </w:tr>
    </w:tbl>
    <w:p w14:paraId="2D8B7014" w14:textId="77777777" w:rsidR="004E3847" w:rsidRPr="00494A7F" w:rsidRDefault="004E3847" w:rsidP="004E3847">
      <w:pPr>
        <w:tabs>
          <w:tab w:val="center" w:pos="1980"/>
          <w:tab w:val="center" w:pos="7020"/>
        </w:tabs>
      </w:pPr>
    </w:p>
    <w:p w14:paraId="5957879B" w14:textId="77777777" w:rsidR="004E3847" w:rsidRPr="00494A7F" w:rsidRDefault="004E3847" w:rsidP="004E3847">
      <w:pPr>
        <w:tabs>
          <w:tab w:val="center" w:pos="1980"/>
          <w:tab w:val="center" w:pos="7020"/>
        </w:tabs>
        <w:rPr>
          <w:b/>
          <w:i/>
        </w:rPr>
      </w:pPr>
      <w:r w:rsidRPr="00494A7F">
        <w:rPr>
          <w:b/>
          <w:i/>
        </w:rPr>
        <w:t>Lastniška struktura ponudnika:</w:t>
      </w:r>
    </w:p>
    <w:p w14:paraId="0DFA2512" w14:textId="77777777" w:rsidR="004E3847" w:rsidRPr="00494A7F" w:rsidRDefault="004E3847" w:rsidP="002C6138">
      <w:pPr>
        <w:numPr>
          <w:ilvl w:val="0"/>
          <w:numId w:val="20"/>
        </w:numPr>
        <w:spacing w:before="120"/>
        <w:rPr>
          <w:b/>
        </w:rPr>
      </w:pPr>
      <w:r w:rsidRPr="00494A7F">
        <w:rPr>
          <w:b/>
        </w:rPr>
        <w:t>PODATKI O UDELEŽBI FIZIČNIH OSEB V LASTNIŠTVU PONUDNIKA (VKLJUČNO S TIHIMI DRUŽBENIKI)</w:t>
      </w:r>
    </w:p>
    <w:p w14:paraId="506CDC42"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3F727CF2"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B4ABD12"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44475C" w14:textId="77777777" w:rsidR="004E3847" w:rsidRPr="00494A7F" w:rsidRDefault="004E3847" w:rsidP="0065419E">
            <w:pPr>
              <w:tabs>
                <w:tab w:val="left" w:pos="1985"/>
              </w:tabs>
              <w:spacing w:before="120"/>
              <w:rPr>
                <w:rFonts w:cs="Arial"/>
                <w:b/>
                <w:bCs/>
              </w:rPr>
            </w:pPr>
          </w:p>
        </w:tc>
      </w:tr>
      <w:tr w:rsidR="004E3847" w:rsidRPr="00494A7F" w14:paraId="737A8C8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63038B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2FD88EC" w14:textId="77777777" w:rsidR="004E3847" w:rsidRPr="00494A7F" w:rsidRDefault="004E3847" w:rsidP="0065419E">
            <w:pPr>
              <w:tabs>
                <w:tab w:val="left" w:pos="1985"/>
              </w:tabs>
              <w:spacing w:before="120"/>
              <w:rPr>
                <w:rFonts w:cs="Arial"/>
                <w:bCs/>
              </w:rPr>
            </w:pPr>
          </w:p>
        </w:tc>
      </w:tr>
      <w:tr w:rsidR="004E3847" w:rsidRPr="00494A7F" w14:paraId="08AE9DF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F6E7CEC"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CBB4E11" w14:textId="77777777" w:rsidR="004E3847" w:rsidRPr="00494A7F" w:rsidRDefault="004E3847" w:rsidP="0065419E">
            <w:pPr>
              <w:tabs>
                <w:tab w:val="left" w:pos="1985"/>
              </w:tabs>
              <w:spacing w:before="120"/>
              <w:rPr>
                <w:rFonts w:cs="Arial"/>
                <w:bCs/>
              </w:rPr>
            </w:pPr>
          </w:p>
        </w:tc>
      </w:tr>
      <w:tr w:rsidR="004E3847" w:rsidRPr="00494A7F" w14:paraId="1FBC273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DEF0AFC"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468541DC"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13C6660" w14:textId="77777777" w:rsidR="004E3847" w:rsidRPr="00494A7F" w:rsidRDefault="004E3847" w:rsidP="0065419E">
            <w:pPr>
              <w:tabs>
                <w:tab w:val="left" w:pos="1985"/>
              </w:tabs>
              <w:spacing w:before="120"/>
              <w:rPr>
                <w:rFonts w:cs="Arial"/>
                <w:bCs/>
              </w:rPr>
            </w:pPr>
            <w:r w:rsidRPr="00494A7F">
              <w:rPr>
                <w:rFonts w:cs="Arial"/>
                <w:bCs/>
              </w:rPr>
              <w:t>DA  -  NE</w:t>
            </w:r>
          </w:p>
          <w:p w14:paraId="05300F00" w14:textId="77777777" w:rsidR="004E3847" w:rsidRPr="00494A7F" w:rsidRDefault="004E3847" w:rsidP="0065419E">
            <w:pPr>
              <w:tabs>
                <w:tab w:val="left" w:pos="1985"/>
              </w:tabs>
              <w:spacing w:before="120"/>
              <w:rPr>
                <w:rFonts w:cs="Arial"/>
                <w:bCs/>
              </w:rPr>
            </w:pPr>
          </w:p>
        </w:tc>
      </w:tr>
    </w:tbl>
    <w:p w14:paraId="1039B233"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3853563F"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107605B7"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1AC5FBA3" w14:textId="77777777" w:rsidR="004E3847" w:rsidRPr="00494A7F" w:rsidRDefault="004E3847" w:rsidP="0065419E">
            <w:pPr>
              <w:tabs>
                <w:tab w:val="left" w:pos="1985"/>
              </w:tabs>
              <w:spacing w:before="120"/>
              <w:rPr>
                <w:rFonts w:cs="Arial"/>
                <w:b/>
                <w:bCs/>
              </w:rPr>
            </w:pPr>
          </w:p>
        </w:tc>
      </w:tr>
      <w:tr w:rsidR="004E3847" w:rsidRPr="00494A7F" w14:paraId="61870BDD"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0208FA7"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C33FD3E" w14:textId="77777777" w:rsidR="004E3847" w:rsidRPr="00494A7F" w:rsidRDefault="004E3847" w:rsidP="0065419E">
            <w:pPr>
              <w:tabs>
                <w:tab w:val="left" w:pos="1985"/>
              </w:tabs>
              <w:spacing w:before="120"/>
              <w:rPr>
                <w:rFonts w:cs="Arial"/>
                <w:bCs/>
              </w:rPr>
            </w:pPr>
          </w:p>
        </w:tc>
      </w:tr>
      <w:tr w:rsidR="004E3847" w:rsidRPr="00494A7F" w14:paraId="5DF1E25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4DEFD0C"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99E6E14" w14:textId="77777777" w:rsidR="004E3847" w:rsidRPr="00494A7F" w:rsidRDefault="004E3847" w:rsidP="0065419E">
            <w:pPr>
              <w:tabs>
                <w:tab w:val="left" w:pos="1985"/>
              </w:tabs>
              <w:spacing w:before="120"/>
              <w:rPr>
                <w:rFonts w:cs="Arial"/>
                <w:bCs/>
              </w:rPr>
            </w:pPr>
          </w:p>
        </w:tc>
      </w:tr>
      <w:tr w:rsidR="004E3847" w:rsidRPr="00494A7F" w14:paraId="3D6A769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385CF3F"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5F6C65F9"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C90E33D" w14:textId="77777777" w:rsidR="004E3847" w:rsidRPr="00494A7F" w:rsidRDefault="004E3847" w:rsidP="0065419E">
            <w:pPr>
              <w:tabs>
                <w:tab w:val="left" w:pos="1985"/>
              </w:tabs>
              <w:spacing w:before="120"/>
              <w:rPr>
                <w:rFonts w:cs="Arial"/>
                <w:bCs/>
              </w:rPr>
            </w:pPr>
          </w:p>
        </w:tc>
      </w:tr>
    </w:tbl>
    <w:p w14:paraId="3853AFF5" w14:textId="77777777" w:rsidR="004E3847" w:rsidRPr="00494A7F" w:rsidRDefault="004E3847" w:rsidP="004E3847">
      <w:pPr>
        <w:tabs>
          <w:tab w:val="center" w:pos="1980"/>
          <w:tab w:val="center" w:pos="7020"/>
        </w:tabs>
      </w:pPr>
    </w:p>
    <w:p w14:paraId="7D921993" w14:textId="77777777" w:rsidR="004E3847" w:rsidRPr="00494A7F" w:rsidRDefault="004E3847" w:rsidP="004E3847">
      <w:pPr>
        <w:tabs>
          <w:tab w:val="center" w:pos="1980"/>
          <w:tab w:val="center" w:pos="7020"/>
        </w:tabs>
      </w:pPr>
      <w:r w:rsidRPr="00494A7F">
        <w:t>(ustrezno nadaljujte seznam)</w:t>
      </w:r>
    </w:p>
    <w:p w14:paraId="68EC18DB" w14:textId="77777777" w:rsidR="004E3847" w:rsidRPr="00494A7F" w:rsidRDefault="004E3847" w:rsidP="004E3847">
      <w:pPr>
        <w:tabs>
          <w:tab w:val="center" w:pos="1980"/>
          <w:tab w:val="center" w:pos="7020"/>
        </w:tabs>
      </w:pPr>
    </w:p>
    <w:p w14:paraId="44827E86" w14:textId="77777777" w:rsidR="004E3847" w:rsidRPr="00494A7F" w:rsidRDefault="004E3847" w:rsidP="002C6138">
      <w:pPr>
        <w:numPr>
          <w:ilvl w:val="0"/>
          <w:numId w:val="20"/>
        </w:numPr>
        <w:spacing w:before="120"/>
        <w:rPr>
          <w:b/>
        </w:rPr>
      </w:pPr>
      <w:r w:rsidRPr="00494A7F">
        <w:rPr>
          <w:b/>
        </w:rPr>
        <w:t>PODATKI O UDELEŽBI PRAVNIH OSEB V LASTNIŠTVU PONUDNIKA (VKLJUČNO S TIHIMI DRUŽBENIKI)</w:t>
      </w:r>
    </w:p>
    <w:p w14:paraId="5D3CA2E9"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3F60AB3"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A42A260"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95C45FE" w14:textId="77777777" w:rsidR="004E3847" w:rsidRPr="00494A7F" w:rsidRDefault="004E3847" w:rsidP="0065419E">
            <w:pPr>
              <w:tabs>
                <w:tab w:val="left" w:pos="1985"/>
              </w:tabs>
              <w:spacing w:before="120"/>
              <w:rPr>
                <w:rFonts w:cs="Arial"/>
                <w:b/>
                <w:bCs/>
              </w:rPr>
            </w:pPr>
          </w:p>
        </w:tc>
      </w:tr>
      <w:tr w:rsidR="004E3847" w:rsidRPr="00494A7F" w14:paraId="6911F55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053E4E"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13428E7" w14:textId="77777777" w:rsidR="004E3847" w:rsidRPr="00494A7F" w:rsidRDefault="004E3847" w:rsidP="0065419E">
            <w:pPr>
              <w:tabs>
                <w:tab w:val="left" w:pos="1985"/>
              </w:tabs>
              <w:spacing w:before="120"/>
              <w:rPr>
                <w:rFonts w:cs="Arial"/>
                <w:bCs/>
              </w:rPr>
            </w:pPr>
          </w:p>
        </w:tc>
      </w:tr>
      <w:tr w:rsidR="004E3847" w:rsidRPr="00494A7F" w14:paraId="0DCD3E5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0FDF91F"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A4B1764" w14:textId="77777777" w:rsidR="004E3847" w:rsidRPr="00494A7F" w:rsidRDefault="004E3847" w:rsidP="0065419E">
            <w:pPr>
              <w:tabs>
                <w:tab w:val="left" w:pos="1985"/>
              </w:tabs>
              <w:spacing w:before="120"/>
              <w:rPr>
                <w:rFonts w:cs="Arial"/>
                <w:bCs/>
              </w:rPr>
            </w:pPr>
          </w:p>
        </w:tc>
      </w:tr>
      <w:tr w:rsidR="004E3847" w:rsidRPr="00494A7F" w14:paraId="3880ED2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5DDF989"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FBAB364" w14:textId="77777777" w:rsidR="004E3847" w:rsidRPr="00494A7F" w:rsidRDefault="004E3847" w:rsidP="0065419E">
            <w:pPr>
              <w:tabs>
                <w:tab w:val="left" w:pos="1985"/>
              </w:tabs>
              <w:spacing w:before="120"/>
              <w:rPr>
                <w:rFonts w:cs="Arial"/>
                <w:bCs/>
              </w:rPr>
            </w:pPr>
          </w:p>
        </w:tc>
      </w:tr>
      <w:tr w:rsidR="004E3847" w:rsidRPr="00494A7F" w14:paraId="2A6AE0A2"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515D0BF"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0F60D58" w14:textId="77777777" w:rsidR="004E3847" w:rsidRPr="00494A7F" w:rsidRDefault="004E3847" w:rsidP="0065419E">
            <w:pPr>
              <w:tabs>
                <w:tab w:val="left" w:pos="1985"/>
              </w:tabs>
              <w:spacing w:before="120"/>
              <w:rPr>
                <w:rFonts w:cs="Arial"/>
                <w:bCs/>
              </w:rPr>
            </w:pPr>
            <w:r w:rsidRPr="00494A7F">
              <w:rPr>
                <w:rFonts w:cs="Arial"/>
                <w:bCs/>
              </w:rPr>
              <w:t>DA  -  NE</w:t>
            </w:r>
          </w:p>
        </w:tc>
      </w:tr>
    </w:tbl>
    <w:p w14:paraId="61385D79" w14:textId="77777777" w:rsidR="004E3847" w:rsidRPr="00494A7F" w:rsidRDefault="004E3847" w:rsidP="004E3847">
      <w:pPr>
        <w:tabs>
          <w:tab w:val="center" w:pos="1980"/>
          <w:tab w:val="center" w:pos="7020"/>
        </w:tabs>
        <w:rPr>
          <w:rFonts w:cs="Arial"/>
          <w:b/>
          <w:bCs/>
        </w:rPr>
      </w:pPr>
    </w:p>
    <w:p w14:paraId="4A66D4C1" w14:textId="77777777" w:rsidR="004E3847" w:rsidRPr="00494A7F" w:rsidRDefault="004E3847" w:rsidP="004E3847">
      <w:pPr>
        <w:tabs>
          <w:tab w:val="center" w:pos="1980"/>
          <w:tab w:val="center" w:pos="7020"/>
        </w:tabs>
        <w:rPr>
          <w:rFonts w:cs="Arial"/>
          <w:b/>
          <w:bCs/>
        </w:rPr>
      </w:pPr>
    </w:p>
    <w:p w14:paraId="65FCDC3C" w14:textId="77777777" w:rsidR="004E3847" w:rsidRPr="00494A7F" w:rsidRDefault="004E3847" w:rsidP="004E3847">
      <w:pPr>
        <w:spacing w:after="200" w:line="276" w:lineRule="auto"/>
        <w:rPr>
          <w:rFonts w:cs="Arial"/>
          <w:b/>
          <w:bCs/>
        </w:rPr>
      </w:pPr>
      <w:r w:rsidRPr="00494A7F">
        <w:rPr>
          <w:rFonts w:cs="Arial"/>
          <w:b/>
          <w:bCs/>
        </w:rPr>
        <w:br w:type="page"/>
      </w:r>
    </w:p>
    <w:p w14:paraId="3099C7C2"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6912EC7"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601E11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ABC3ED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C3A0F1" w14:textId="77777777" w:rsidR="004E3847" w:rsidRPr="00494A7F" w:rsidRDefault="004E3847" w:rsidP="0065419E">
            <w:pPr>
              <w:tabs>
                <w:tab w:val="left" w:pos="1985"/>
              </w:tabs>
              <w:spacing w:before="120"/>
              <w:rPr>
                <w:rFonts w:cs="Arial"/>
                <w:b/>
                <w:bCs/>
              </w:rPr>
            </w:pPr>
          </w:p>
        </w:tc>
      </w:tr>
      <w:tr w:rsidR="004E3847" w:rsidRPr="00494A7F" w14:paraId="5A3D25D8"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312426C4"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2EFF2A9" w14:textId="77777777" w:rsidR="004E3847" w:rsidRPr="00494A7F" w:rsidRDefault="004E3847" w:rsidP="0065419E">
            <w:pPr>
              <w:tabs>
                <w:tab w:val="left" w:pos="1985"/>
              </w:tabs>
              <w:spacing w:before="120"/>
              <w:rPr>
                <w:rFonts w:cs="Arial"/>
                <w:bCs/>
              </w:rPr>
            </w:pPr>
          </w:p>
        </w:tc>
      </w:tr>
      <w:tr w:rsidR="004E3847" w:rsidRPr="00494A7F" w14:paraId="4D1AA750"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6E1B13F"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B59BFAA" w14:textId="77777777" w:rsidR="004E3847" w:rsidRPr="00494A7F" w:rsidRDefault="004E3847" w:rsidP="0065419E">
            <w:pPr>
              <w:tabs>
                <w:tab w:val="left" w:pos="1985"/>
              </w:tabs>
              <w:spacing w:before="120"/>
              <w:rPr>
                <w:rFonts w:cs="Arial"/>
                <w:bCs/>
              </w:rPr>
            </w:pPr>
          </w:p>
        </w:tc>
      </w:tr>
      <w:tr w:rsidR="004E3847" w:rsidRPr="00494A7F" w14:paraId="020F515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29177A4"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71A77E4E"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1A56B39" w14:textId="77777777" w:rsidR="004E3847" w:rsidRPr="00494A7F" w:rsidRDefault="004E3847" w:rsidP="0065419E">
            <w:pPr>
              <w:tabs>
                <w:tab w:val="left" w:pos="1985"/>
              </w:tabs>
              <w:spacing w:before="120"/>
              <w:rPr>
                <w:rFonts w:cs="Arial"/>
                <w:bCs/>
              </w:rPr>
            </w:pPr>
          </w:p>
        </w:tc>
      </w:tr>
    </w:tbl>
    <w:p w14:paraId="20B00BBD" w14:textId="77777777" w:rsidR="004E3847" w:rsidRPr="00494A7F" w:rsidRDefault="004E3847" w:rsidP="004E3847">
      <w:pPr>
        <w:tabs>
          <w:tab w:val="center" w:pos="1980"/>
          <w:tab w:val="center" w:pos="7020"/>
        </w:tabs>
      </w:pPr>
    </w:p>
    <w:p w14:paraId="1CBF0DAF" w14:textId="77777777" w:rsidR="004E3847" w:rsidRPr="00494A7F" w:rsidRDefault="004E3847" w:rsidP="004E3847">
      <w:pPr>
        <w:tabs>
          <w:tab w:val="center" w:pos="1980"/>
          <w:tab w:val="center" w:pos="7020"/>
        </w:tabs>
      </w:pPr>
      <w:r w:rsidRPr="00494A7F">
        <w:t>(ustrezno nadaljujte seznam)</w:t>
      </w:r>
    </w:p>
    <w:p w14:paraId="687CA9A5" w14:textId="77777777" w:rsidR="004E3847" w:rsidRPr="00494A7F" w:rsidRDefault="004E3847" w:rsidP="004E3847">
      <w:pPr>
        <w:tabs>
          <w:tab w:val="center" w:pos="1980"/>
          <w:tab w:val="center" w:pos="7020"/>
        </w:tabs>
      </w:pPr>
    </w:p>
    <w:p w14:paraId="11850C31" w14:textId="77777777" w:rsidR="004E3847" w:rsidRPr="00494A7F" w:rsidRDefault="004E3847" w:rsidP="002C6138">
      <w:pPr>
        <w:numPr>
          <w:ilvl w:val="0"/>
          <w:numId w:val="20"/>
        </w:numPr>
        <w:spacing w:before="120"/>
        <w:rPr>
          <w:b/>
        </w:rPr>
      </w:pPr>
      <w:r w:rsidRPr="00494A7F">
        <w:rPr>
          <w:b/>
        </w:rPr>
        <w:t>PODATKI O POVEZANIH DRUŽBAH</w:t>
      </w:r>
    </w:p>
    <w:p w14:paraId="383160D5"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FB5C68C"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CAB96"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32F7C06" w14:textId="77777777" w:rsidR="004E3847" w:rsidRPr="00494A7F" w:rsidRDefault="004E3847" w:rsidP="0065419E">
            <w:pPr>
              <w:tabs>
                <w:tab w:val="left" w:pos="1985"/>
              </w:tabs>
              <w:spacing w:before="120"/>
              <w:rPr>
                <w:rFonts w:cs="Arial"/>
                <w:b/>
                <w:bCs/>
              </w:rPr>
            </w:pPr>
          </w:p>
        </w:tc>
      </w:tr>
      <w:tr w:rsidR="004E3847" w:rsidRPr="00494A7F" w14:paraId="2F7A40E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B8ED6ED"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1D83BC9" w14:textId="77777777" w:rsidR="004E3847" w:rsidRPr="00494A7F" w:rsidRDefault="004E3847" w:rsidP="0065419E">
            <w:pPr>
              <w:tabs>
                <w:tab w:val="left" w:pos="1985"/>
              </w:tabs>
              <w:spacing w:before="120"/>
              <w:rPr>
                <w:rFonts w:cs="Arial"/>
                <w:bCs/>
              </w:rPr>
            </w:pPr>
          </w:p>
        </w:tc>
      </w:tr>
      <w:tr w:rsidR="004E3847" w:rsidRPr="00494A7F" w14:paraId="1C06397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01877D9"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5BA6D77" w14:textId="77777777" w:rsidR="004E3847" w:rsidRPr="00494A7F" w:rsidRDefault="004E3847" w:rsidP="0065419E">
            <w:pPr>
              <w:tabs>
                <w:tab w:val="left" w:pos="1985"/>
              </w:tabs>
              <w:spacing w:before="120"/>
              <w:rPr>
                <w:rFonts w:cs="Arial"/>
                <w:bCs/>
              </w:rPr>
            </w:pPr>
          </w:p>
        </w:tc>
      </w:tr>
      <w:tr w:rsidR="004E3847" w:rsidRPr="00494A7F" w14:paraId="6C5EE483" w14:textId="77777777" w:rsidTr="0065419E">
        <w:tc>
          <w:tcPr>
            <w:tcW w:w="3048" w:type="dxa"/>
            <w:tcBorders>
              <w:top w:val="single" w:sz="4" w:space="0" w:color="auto"/>
              <w:left w:val="nil"/>
              <w:bottom w:val="nil"/>
              <w:right w:val="nil"/>
            </w:tcBorders>
            <w:shd w:val="clear" w:color="auto" w:fill="auto"/>
          </w:tcPr>
          <w:p w14:paraId="35D73311"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BCEECCB" w14:textId="77777777" w:rsidR="004E3847" w:rsidRPr="00494A7F" w:rsidRDefault="004E3847" w:rsidP="0065419E">
            <w:pPr>
              <w:tabs>
                <w:tab w:val="left" w:pos="1985"/>
              </w:tabs>
              <w:spacing w:before="120"/>
              <w:rPr>
                <w:rFonts w:cs="Arial"/>
                <w:bCs/>
              </w:rPr>
            </w:pPr>
          </w:p>
        </w:tc>
      </w:tr>
    </w:tbl>
    <w:p w14:paraId="0F715B59"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0ACA0C39"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C09CD93"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0443A49A"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20E5CC5" w14:textId="77777777" w:rsidR="004E3847" w:rsidRPr="00494A7F" w:rsidRDefault="004E3847" w:rsidP="0065419E">
            <w:pPr>
              <w:tabs>
                <w:tab w:val="left" w:pos="1985"/>
              </w:tabs>
              <w:spacing w:before="120"/>
              <w:rPr>
                <w:rFonts w:cs="Arial"/>
                <w:b/>
                <w:bCs/>
              </w:rPr>
            </w:pPr>
          </w:p>
        </w:tc>
      </w:tr>
      <w:tr w:rsidR="004E3847" w:rsidRPr="00494A7F" w14:paraId="7FA76A6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F2082B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D430870" w14:textId="77777777" w:rsidR="004E3847" w:rsidRPr="00494A7F" w:rsidRDefault="004E3847" w:rsidP="0065419E">
            <w:pPr>
              <w:tabs>
                <w:tab w:val="left" w:pos="1985"/>
              </w:tabs>
              <w:spacing w:before="120"/>
              <w:rPr>
                <w:rFonts w:cs="Arial"/>
                <w:bCs/>
              </w:rPr>
            </w:pPr>
          </w:p>
        </w:tc>
      </w:tr>
      <w:tr w:rsidR="004E3847" w:rsidRPr="00494A7F" w14:paraId="3311E11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4A90632"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35F88D9" w14:textId="77777777" w:rsidR="004E3847" w:rsidRPr="00494A7F" w:rsidRDefault="004E3847" w:rsidP="0065419E">
            <w:pPr>
              <w:tabs>
                <w:tab w:val="left" w:pos="1985"/>
              </w:tabs>
              <w:spacing w:before="120"/>
              <w:rPr>
                <w:rFonts w:cs="Arial"/>
                <w:bCs/>
              </w:rPr>
            </w:pPr>
          </w:p>
        </w:tc>
      </w:tr>
      <w:tr w:rsidR="004E3847" w:rsidRPr="00494A7F" w14:paraId="14BB148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FF63881"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3E28953" w14:textId="77777777" w:rsidR="004E3847" w:rsidRPr="00494A7F" w:rsidRDefault="004E3847" w:rsidP="0065419E">
            <w:pPr>
              <w:tabs>
                <w:tab w:val="left" w:pos="1985"/>
              </w:tabs>
              <w:spacing w:before="120"/>
              <w:rPr>
                <w:rFonts w:cs="Arial"/>
                <w:bCs/>
              </w:rPr>
            </w:pPr>
          </w:p>
        </w:tc>
      </w:tr>
    </w:tbl>
    <w:p w14:paraId="680FAE5F" w14:textId="77777777" w:rsidR="004E3847" w:rsidRPr="00494A7F" w:rsidRDefault="004E3847" w:rsidP="004E3847">
      <w:pPr>
        <w:tabs>
          <w:tab w:val="center" w:pos="1980"/>
          <w:tab w:val="center" w:pos="7020"/>
        </w:tabs>
        <w:rPr>
          <w:rFonts w:cs="Arial"/>
        </w:rPr>
      </w:pPr>
    </w:p>
    <w:p w14:paraId="3CA17437" w14:textId="77777777" w:rsidR="004E3847" w:rsidRPr="00494A7F" w:rsidRDefault="004E3847" w:rsidP="004E3847">
      <w:pPr>
        <w:tabs>
          <w:tab w:val="center" w:pos="1980"/>
          <w:tab w:val="center" w:pos="7020"/>
        </w:tabs>
      </w:pPr>
      <w:r w:rsidRPr="00494A7F">
        <w:t>(ustrezno nadaljujte seznam)</w:t>
      </w:r>
    </w:p>
    <w:p w14:paraId="18F42592" w14:textId="77777777" w:rsidR="004E3847" w:rsidRPr="00494A7F" w:rsidRDefault="004E3847" w:rsidP="004E3847">
      <w:pPr>
        <w:tabs>
          <w:tab w:val="center" w:pos="7020"/>
        </w:tabs>
        <w:rPr>
          <w:rFonts w:cs="Arial"/>
        </w:rPr>
      </w:pPr>
    </w:p>
    <w:p w14:paraId="6951FF5E"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09BEB53C" w14:textId="77777777" w:rsidR="004E3847" w:rsidRPr="00494A7F" w:rsidRDefault="004E3847" w:rsidP="002C6138">
      <w:pPr>
        <w:numPr>
          <w:ilvl w:val="0"/>
          <w:numId w:val="21"/>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43B6A7A" w14:textId="77777777" w:rsidR="004E3847" w:rsidRPr="00494A7F" w:rsidRDefault="004E3847" w:rsidP="002C6138">
      <w:pPr>
        <w:numPr>
          <w:ilvl w:val="0"/>
          <w:numId w:val="21"/>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70C68E" w14:textId="77777777" w:rsidR="004E3847" w:rsidRPr="00494A7F" w:rsidRDefault="004E3847" w:rsidP="004E3847">
      <w:pPr>
        <w:tabs>
          <w:tab w:val="center" w:pos="7020"/>
        </w:tabs>
      </w:pPr>
    </w:p>
    <w:p w14:paraId="4F7DEF5B" w14:textId="77777777" w:rsidR="004E3847"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4CADF68" w14:textId="77777777" w:rsidR="001356D7" w:rsidRDefault="001356D7" w:rsidP="004E3847">
      <w:pPr>
        <w:tabs>
          <w:tab w:val="center" w:pos="7020"/>
        </w:tabs>
      </w:pPr>
    </w:p>
    <w:p w14:paraId="21404769" w14:textId="77777777" w:rsidR="001356D7" w:rsidRPr="0047573C" w:rsidRDefault="001356D7" w:rsidP="001356D7">
      <w:pPr>
        <w:tabs>
          <w:tab w:val="center" w:pos="7020"/>
        </w:tabs>
        <w:rPr>
          <w:lang w:val="x-none"/>
        </w:rPr>
      </w:pPr>
      <w:r w:rsidRPr="0047573C">
        <w:rPr>
          <w:lang w:val="x-none"/>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D54519F" w14:textId="77777777" w:rsidR="004E3847" w:rsidRPr="00494A7F" w:rsidRDefault="004E3847" w:rsidP="004E3847">
      <w:pPr>
        <w:tabs>
          <w:tab w:val="center" w:pos="7020"/>
        </w:tabs>
      </w:pPr>
    </w:p>
    <w:p w14:paraId="16CC1941"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2EF199F2" w14:textId="77777777" w:rsidR="004E3847" w:rsidRPr="00494A7F" w:rsidRDefault="004E3847" w:rsidP="004E3847">
      <w:pPr>
        <w:tabs>
          <w:tab w:val="center" w:pos="7020"/>
        </w:tabs>
      </w:pPr>
    </w:p>
    <w:p w14:paraId="05ABAFC3" w14:textId="77777777" w:rsidR="004E3847" w:rsidRPr="00494A7F" w:rsidRDefault="004E3847" w:rsidP="004E3847">
      <w:pPr>
        <w:tabs>
          <w:tab w:val="center" w:pos="7020"/>
        </w:tabs>
      </w:pPr>
    </w:p>
    <w:p w14:paraId="26826CF6" w14:textId="77777777" w:rsidR="004E3847" w:rsidRPr="00494A7F" w:rsidRDefault="004E3847" w:rsidP="004E3847">
      <w:pPr>
        <w:tabs>
          <w:tab w:val="left" w:pos="4962"/>
        </w:tabs>
      </w:pPr>
      <w:r w:rsidRPr="00494A7F">
        <w:t>Kraj in datum:</w:t>
      </w:r>
      <w:r w:rsidRPr="00494A7F">
        <w:tab/>
        <w:t>Ime in priimek zakonitega zastopnika:</w:t>
      </w:r>
    </w:p>
    <w:p w14:paraId="749AD7C8" w14:textId="77777777" w:rsidR="004E3847" w:rsidRPr="00494A7F" w:rsidRDefault="004E3847" w:rsidP="004E3847">
      <w:pPr>
        <w:tabs>
          <w:tab w:val="left" w:pos="4962"/>
        </w:tabs>
      </w:pPr>
    </w:p>
    <w:p w14:paraId="7354F942" w14:textId="77777777" w:rsidR="004E3847" w:rsidRPr="00494A7F" w:rsidRDefault="004E3847" w:rsidP="004E3847">
      <w:pPr>
        <w:tabs>
          <w:tab w:val="left" w:pos="4962"/>
        </w:tabs>
      </w:pPr>
      <w:r w:rsidRPr="00494A7F">
        <w:t>____________________________</w:t>
      </w:r>
      <w:r w:rsidRPr="00494A7F">
        <w:tab/>
        <w:t>_________________________________</w:t>
      </w:r>
    </w:p>
    <w:p w14:paraId="1DEB3E82" w14:textId="77777777" w:rsidR="004E3847" w:rsidRPr="00494A7F" w:rsidRDefault="004E3847" w:rsidP="004E3847">
      <w:pPr>
        <w:tabs>
          <w:tab w:val="left" w:pos="4962"/>
        </w:tabs>
      </w:pPr>
    </w:p>
    <w:p w14:paraId="64C9B97F" w14:textId="77777777" w:rsidR="004E3847" w:rsidRPr="00494A7F" w:rsidRDefault="004E3847" w:rsidP="004E3847">
      <w:pPr>
        <w:tabs>
          <w:tab w:val="left" w:pos="4962"/>
        </w:tabs>
      </w:pPr>
    </w:p>
    <w:p w14:paraId="29DE26CA" w14:textId="77777777" w:rsidR="004E3847" w:rsidRPr="00494A7F" w:rsidRDefault="004E3847" w:rsidP="004E3847">
      <w:pPr>
        <w:tabs>
          <w:tab w:val="left" w:pos="4962"/>
        </w:tabs>
      </w:pPr>
      <w:r w:rsidRPr="00494A7F">
        <w:tab/>
        <w:t>Podpis in žig:</w:t>
      </w:r>
    </w:p>
    <w:p w14:paraId="4A82CB34" w14:textId="241B69C5" w:rsidR="00881FB3" w:rsidRDefault="00881FB3">
      <w:pPr>
        <w:pStyle w:val="BESEDILO"/>
        <w:keepLines w:val="0"/>
        <w:widowControl/>
        <w:tabs>
          <w:tab w:val="clear" w:pos="2155"/>
        </w:tabs>
        <w:rPr>
          <w:kern w:val="0"/>
        </w:rPr>
      </w:pPr>
    </w:p>
    <w:sectPr w:rsidR="00881FB3" w:rsidSect="00C21DB5">
      <w:headerReference w:type="default" r:id="rId20"/>
      <w:footerReference w:type="even" r:id="rId21"/>
      <w:footerReference w:type="default" r:id="rId22"/>
      <w:pgSz w:w="11906" w:h="16838" w:code="9"/>
      <w:pgMar w:top="1134"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785C5" w14:textId="77777777" w:rsidR="00003C82" w:rsidRDefault="00003C82">
      <w:r>
        <w:separator/>
      </w:r>
    </w:p>
  </w:endnote>
  <w:endnote w:type="continuationSeparator" w:id="0">
    <w:p w14:paraId="27EBFD38" w14:textId="77777777" w:rsidR="00003C82" w:rsidRDefault="0000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Arial Nova Cond Light">
    <w:altName w:val="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E549B" w14:textId="77777777" w:rsidR="00003C82" w:rsidRDefault="00003C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C00954D" w14:textId="77777777" w:rsidR="00003C82" w:rsidRDefault="00003C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658DD" w14:textId="77777777" w:rsidR="00003C82" w:rsidRPr="00170691" w:rsidRDefault="00003C82">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98952" w14:textId="77777777" w:rsidR="00003C82" w:rsidRDefault="00003C82">
      <w:r>
        <w:separator/>
      </w:r>
    </w:p>
  </w:footnote>
  <w:footnote w:type="continuationSeparator" w:id="0">
    <w:p w14:paraId="75A27E7F" w14:textId="77777777" w:rsidR="00003C82" w:rsidRDefault="00003C82">
      <w:r>
        <w:continuationSeparator/>
      </w:r>
    </w:p>
  </w:footnote>
  <w:footnote w:id="1">
    <w:p w14:paraId="1E370224" w14:textId="77777777" w:rsidR="00D10E07" w:rsidRDefault="00D10E07" w:rsidP="00D10E07">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F59E6EF" w14:textId="77777777" w:rsidR="00D10E07" w:rsidRPr="001615F6" w:rsidRDefault="00D10E07" w:rsidP="00D10E07">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w:t>
      </w:r>
      <w:r w:rsidRPr="001615F6">
        <w:rPr>
          <w:rFonts w:ascii="Arial Narrow" w:hAnsi="Arial Narrow"/>
          <w:sz w:val="18"/>
          <w:szCs w:val="18"/>
        </w:rPr>
        <w:t xml:space="preserve">Log </w:t>
      </w:r>
      <w:proofErr w:type="spellStart"/>
      <w:r w:rsidRPr="001615F6">
        <w:rPr>
          <w:rFonts w:ascii="Arial Narrow" w:hAnsi="Arial Narrow"/>
          <w:sz w:val="18"/>
          <w:szCs w:val="18"/>
        </w:rPr>
        <w:t>Pow</w:t>
      </w:r>
      <w:proofErr w:type="spellEnd"/>
      <w:r w:rsidRPr="001615F6">
        <w:rPr>
          <w:rFonts w:ascii="Arial Narrow" w:hAnsi="Arial Narrow"/>
          <w:sz w:val="18"/>
          <w:szCs w:val="18"/>
        </w:rPr>
        <w:t xml:space="preserve"> je logaritem porazdelitvenega koeficienta </w:t>
      </w:r>
      <w:proofErr w:type="spellStart"/>
      <w:r w:rsidRPr="001615F6">
        <w:rPr>
          <w:rFonts w:ascii="Arial Narrow" w:hAnsi="Arial Narrow"/>
          <w:sz w:val="18"/>
          <w:szCs w:val="18"/>
        </w:rPr>
        <w:t>oktanola</w:t>
      </w:r>
      <w:proofErr w:type="spellEnd"/>
      <w:r w:rsidRPr="001615F6">
        <w:rPr>
          <w:rFonts w:ascii="Arial Narrow" w:hAnsi="Arial Narrow"/>
          <w:sz w:val="18"/>
          <w:szCs w:val="18"/>
        </w:rPr>
        <w:t>/vode.</w:t>
      </w:r>
    </w:p>
  </w:footnote>
  <w:footnote w:id="3">
    <w:p w14:paraId="76FD4014" w14:textId="77777777" w:rsidR="00D10E07" w:rsidRPr="001615F6" w:rsidRDefault="00D10E07" w:rsidP="00D10E07">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w:t>
      </w:r>
      <w:r w:rsidRPr="001615F6">
        <w:rPr>
          <w:rFonts w:ascii="Arial Narrow" w:hAnsi="Arial Narrow"/>
          <w:sz w:val="18"/>
          <w:szCs w:val="18"/>
        </w:rPr>
        <w:t xml:space="preserve">BCF je faktor </w:t>
      </w:r>
      <w:proofErr w:type="spellStart"/>
      <w:r w:rsidRPr="001615F6">
        <w:rPr>
          <w:rFonts w:ascii="Arial Narrow" w:hAnsi="Arial Narrow"/>
          <w:sz w:val="18"/>
          <w:szCs w:val="18"/>
        </w:rPr>
        <w:t>biokoncentracije</w:t>
      </w:r>
      <w:proofErr w:type="spellEnd"/>
      <w:r w:rsidRPr="001615F6">
        <w:rPr>
          <w:rFonts w:ascii="Arial Narrow" w:hAnsi="Arial Narrow"/>
          <w:sz w:val="18"/>
          <w:szCs w:val="18"/>
        </w:rPr>
        <w:t>.</w:t>
      </w:r>
    </w:p>
  </w:footnote>
  <w:footnote w:id="4">
    <w:p w14:paraId="46554051" w14:textId="77777777" w:rsidR="00D10E07" w:rsidRPr="00966C34" w:rsidRDefault="00D10E07" w:rsidP="00D10E07">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w:t>
      </w:r>
      <w:r w:rsidRPr="00966C34">
        <w:rPr>
          <w:rFonts w:ascii="Arial Narrow" w:hAnsi="Arial Narrow"/>
          <w:sz w:val="18"/>
          <w:szCs w:val="18"/>
        </w:rPr>
        <w:t xml:space="preserve">FSC (ang. </w:t>
      </w:r>
      <w:proofErr w:type="spellStart"/>
      <w:r w:rsidRPr="00966C34">
        <w:rPr>
          <w:rFonts w:ascii="Arial Narrow" w:hAnsi="Arial Narrow"/>
          <w:sz w:val="18"/>
          <w:szCs w:val="18"/>
        </w:rPr>
        <w:t>Forest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Stewardship</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Council</w:t>
      </w:r>
      <w:proofErr w:type="spellEnd"/>
      <w:r w:rsidRPr="00966C34">
        <w:rPr>
          <w:rFonts w:ascii="Arial Narrow" w:hAnsi="Arial Narrow"/>
          <w:sz w:val="18"/>
          <w:szCs w:val="18"/>
        </w:rPr>
        <w:t xml:space="preserve">)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4F914236" w14:textId="77777777" w:rsidR="00D10E07" w:rsidRPr="00966C34" w:rsidRDefault="00D10E07" w:rsidP="00D10E07">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w:t>
      </w:r>
      <w:r w:rsidRPr="00966C34">
        <w:rPr>
          <w:rFonts w:ascii="Arial Narrow" w:hAnsi="Arial Narrow"/>
          <w:sz w:val="18"/>
          <w:szCs w:val="18"/>
        </w:rPr>
        <w:t xml:space="preserve">PEFC (ang. </w:t>
      </w:r>
      <w:proofErr w:type="spellStart"/>
      <w:r w:rsidRPr="00966C34">
        <w:rPr>
          <w:rFonts w:ascii="Arial Narrow" w:hAnsi="Arial Narrow"/>
          <w:sz w:val="18"/>
          <w:szCs w:val="18"/>
        </w:rPr>
        <w:t>Programme</w:t>
      </w:r>
      <w:proofErr w:type="spellEnd"/>
      <w:r w:rsidRPr="00966C34">
        <w:rPr>
          <w:rFonts w:ascii="Arial Narrow" w:hAnsi="Arial Narrow"/>
          <w:sz w:val="18"/>
          <w:szCs w:val="18"/>
        </w:rPr>
        <w:t xml:space="preserve"> fort he </w:t>
      </w:r>
      <w:proofErr w:type="spellStart"/>
      <w:r w:rsidRPr="00966C34">
        <w:rPr>
          <w:rFonts w:ascii="Arial Narrow" w:hAnsi="Arial Narrow"/>
          <w:sz w:val="18"/>
          <w:szCs w:val="18"/>
        </w:rPr>
        <w:t>Endorsement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of</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Forest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Certification</w:t>
      </w:r>
      <w:proofErr w:type="spellEnd"/>
      <w:r w:rsidRPr="00966C34">
        <w:rPr>
          <w:rFonts w:ascii="Arial Narrow" w:hAnsi="Arial Narrow"/>
          <w:sz w:val="18"/>
          <w:szCs w:val="18"/>
        </w:rPr>
        <w:t xml:space="preserve">)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12A5E2D8" w14:textId="77777777" w:rsidR="00D10E07" w:rsidRPr="00966C34" w:rsidRDefault="00D10E07" w:rsidP="00D10E07">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w:t>
      </w:r>
      <w:r w:rsidRPr="00966C34">
        <w:rPr>
          <w:rFonts w:ascii="Arial Narrow" w:hAnsi="Arial Narrow"/>
          <w:sz w:val="18"/>
          <w:szCs w:val="18"/>
        </w:rPr>
        <w:t xml:space="preserve">FLEGT (ang. </w:t>
      </w:r>
      <w:proofErr w:type="spellStart"/>
      <w:r w:rsidRPr="00966C34">
        <w:rPr>
          <w:rFonts w:ascii="Arial Narrow" w:hAnsi="Arial Narrow"/>
          <w:sz w:val="18"/>
          <w:szCs w:val="18"/>
        </w:rPr>
        <w:t>Forest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Law</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Enforcement</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Governance</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and</w:t>
      </w:r>
      <w:proofErr w:type="spellEnd"/>
      <w:r w:rsidRPr="00966C34">
        <w:rPr>
          <w:rFonts w:ascii="Arial Narrow" w:hAnsi="Arial Narrow"/>
          <w:sz w:val="18"/>
          <w:szCs w:val="18"/>
        </w:rPr>
        <w:t xml:space="preserve"> </w:t>
      </w:r>
      <w:proofErr w:type="spellStart"/>
      <w:r w:rsidRPr="00966C34">
        <w:rPr>
          <w:rFonts w:ascii="Arial Narrow" w:hAnsi="Arial Narrow"/>
          <w:sz w:val="18"/>
          <w:szCs w:val="18"/>
        </w:rPr>
        <w:t>Trade</w:t>
      </w:r>
      <w:proofErr w:type="spellEnd"/>
      <w:r w:rsidRPr="00966C34">
        <w:rPr>
          <w:rFonts w:ascii="Arial Narrow" w:hAnsi="Arial Narrow"/>
          <w:sz w:val="18"/>
          <w:szCs w:val="18"/>
        </w:rPr>
        <w:t xml:space="preserv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 w:id="7">
    <w:p w14:paraId="189133A2" w14:textId="77777777" w:rsidR="00003C82" w:rsidRPr="009B3E14" w:rsidRDefault="00003C82" w:rsidP="009B3E14">
      <w:pPr>
        <w:pStyle w:val="FootnoteText"/>
        <w:spacing w:after="60"/>
        <w:rPr>
          <w:rFonts w:ascii="Arial" w:hAnsi="Arial" w:cs="Arial"/>
          <w:bCs/>
          <w:sz w:val="18"/>
          <w:szCs w:val="18"/>
        </w:rPr>
      </w:pPr>
      <w:r w:rsidRPr="009B3E14">
        <w:rPr>
          <w:rStyle w:val="FootnoteReference"/>
          <w:rFonts w:cs="Arial"/>
          <w:sz w:val="18"/>
          <w:szCs w:val="18"/>
        </w:rPr>
        <w:footnoteRef/>
      </w:r>
      <w:r w:rsidRPr="009B3E14">
        <w:rPr>
          <w:rFonts w:ascii="Arial" w:hAnsi="Arial" w:cs="Arial"/>
          <w:sz w:val="18"/>
          <w:szCs w:val="18"/>
        </w:rPr>
        <w:t xml:space="preserve"> </w:t>
      </w:r>
      <w:r w:rsidRPr="009B3E14">
        <w:rPr>
          <w:rFonts w:ascii="Arial" w:hAnsi="Arial" w:cs="Arial"/>
          <w:sz w:val="18"/>
          <w:szCs w:val="18"/>
        </w:rPr>
        <w:t xml:space="preserve">Besedilo </w:t>
      </w:r>
      <w:r w:rsidRPr="009B3E14">
        <w:rPr>
          <w:rFonts w:ascii="Arial" w:hAnsi="Arial" w:cs="Arial"/>
          <w:bCs/>
          <w:sz w:val="18"/>
          <w:szCs w:val="18"/>
        </w:rPr>
        <w:t xml:space="preserve">Uredbe (ES) št. 648/2004 Evropskega parlamenta in Sveta z dne 31. marca 2004 o detergentih in njenih sprememb </w:t>
      </w:r>
      <w:hyperlink r:id="rId5" w:history="1">
        <w:r w:rsidRPr="009B3E14">
          <w:rPr>
            <w:rStyle w:val="Hyperlink"/>
            <w:bCs/>
            <w:color w:val="auto"/>
            <w:sz w:val="18"/>
            <w:szCs w:val="18"/>
          </w:rPr>
          <w:t>http://eur-lex.europa.eu/LexUriServ/LexUriServ.do?uri=CELEX:32004R0648:SL:NOT</w:t>
        </w:r>
      </w:hyperlink>
      <w:r w:rsidRPr="009B3E14">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D726C" w14:textId="5B921247" w:rsidR="00003C82" w:rsidRPr="00082CBD" w:rsidRDefault="00003C82" w:rsidP="00082CBD">
    <w:pPr>
      <w:pStyle w:val="Header"/>
      <w:pBdr>
        <w:bottom w:val="single" w:sz="4" w:space="1" w:color="1F497D"/>
      </w:pBdr>
      <w:jc w:val="center"/>
      <w:rPr>
        <w:rFonts w:ascii="Arial Nova Cond Light" w:hAnsi="Arial Nova Cond Light"/>
        <w:iCs/>
        <w:sz w:val="18"/>
        <w:szCs w:val="18"/>
        <w:lang w:val="sl-SI"/>
      </w:rPr>
    </w:pPr>
    <w:r w:rsidRPr="00082CBD">
      <w:rPr>
        <w:rFonts w:ascii="Arial Nova Cond Light" w:hAnsi="Arial Nova Cond Light"/>
        <w:iCs/>
        <w:sz w:val="18"/>
        <w:szCs w:val="18"/>
        <w:lang w:val="sl-SI"/>
      </w:rPr>
      <w:t xml:space="preserve">Dokumentacija v zvezi z oddajo javnega naročila št. </w:t>
    </w:r>
    <w:r w:rsidR="0028685F">
      <w:rPr>
        <w:rFonts w:ascii="Arial Nova Cond Light" w:hAnsi="Arial Nova Cond Light"/>
        <w:iCs/>
        <w:sz w:val="18"/>
        <w:szCs w:val="18"/>
        <w:lang w:val="sl-SI"/>
      </w:rPr>
      <w:t>JN-S0690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A74EE"/>
    <w:multiLevelType w:val="hybridMultilevel"/>
    <w:tmpl w:val="565EE73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62C63"/>
    <w:multiLevelType w:val="hybridMultilevel"/>
    <w:tmpl w:val="E4B6B850"/>
    <w:lvl w:ilvl="0" w:tplc="0B3665DA">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4538D"/>
    <w:multiLevelType w:val="hybridMultilevel"/>
    <w:tmpl w:val="B76658A8"/>
    <w:lvl w:ilvl="0" w:tplc="A7C6C9DA">
      <w:start w:val="1"/>
      <w:numFmt w:val="bullet"/>
      <w:lvlText w:val="-"/>
      <w:lvlJc w:val="left"/>
      <w:pPr>
        <w:ind w:left="360" w:hanging="360"/>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A7036D"/>
    <w:multiLevelType w:val="hybridMultilevel"/>
    <w:tmpl w:val="E18EA450"/>
    <w:lvl w:ilvl="0" w:tplc="0424000F">
      <w:start w:val="1"/>
      <w:numFmt w:val="decimal"/>
      <w:lvlText w:val="%1."/>
      <w:lvlJc w:val="left"/>
      <w:pPr>
        <w:ind w:left="720" w:hanging="360"/>
      </w:pPr>
      <w:rPr>
        <w:rFonts w:cs="Times New Roman"/>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D302F0"/>
    <w:multiLevelType w:val="multilevel"/>
    <w:tmpl w:val="DFC0494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4"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71472F0"/>
    <w:multiLevelType w:val="hybridMultilevel"/>
    <w:tmpl w:val="56242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AD56D1"/>
    <w:multiLevelType w:val="hybridMultilevel"/>
    <w:tmpl w:val="BC30EF12"/>
    <w:lvl w:ilvl="0" w:tplc="C9068696">
      <w:start w:val="1"/>
      <w:numFmt w:val="bullet"/>
      <w:lvlText w:val=""/>
      <w:lvlJc w:val="left"/>
      <w:pPr>
        <w:ind w:left="1080" w:hanging="360"/>
      </w:pPr>
      <w:rPr>
        <w:rFonts w:ascii="Symbol" w:eastAsia="Times New Roman"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5EE83BD3"/>
    <w:multiLevelType w:val="hybridMultilevel"/>
    <w:tmpl w:val="BCEEA28A"/>
    <w:lvl w:ilvl="0" w:tplc="48A2FB64">
      <w:numFmt w:val="bullet"/>
      <w:lvlText w:val="-"/>
      <w:lvlJc w:val="left"/>
      <w:pPr>
        <w:ind w:left="1068" w:hanging="360"/>
      </w:pPr>
      <w:rPr>
        <w:rFonts w:ascii="Arial" w:eastAsia="Calibri"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03D50A2"/>
    <w:multiLevelType w:val="hybridMultilevel"/>
    <w:tmpl w:val="4BCAE4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8" w15:restartNumberingAfterBreak="0">
    <w:nsid w:val="671F5A59"/>
    <w:multiLevelType w:val="hybridMultilevel"/>
    <w:tmpl w:val="B366F61C"/>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EA8420F"/>
    <w:multiLevelType w:val="hybridMultilevel"/>
    <w:tmpl w:val="1B7E08EE"/>
    <w:lvl w:ilvl="0" w:tplc="94282994">
      <w:start w:val="1"/>
      <w:numFmt w:val="decimal"/>
      <w:lvlText w:val="%1."/>
      <w:lvlJc w:val="left"/>
      <w:pPr>
        <w:ind w:left="36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4670307">
    <w:abstractNumId w:val="23"/>
  </w:num>
  <w:num w:numId="2" w16cid:durableId="736826395">
    <w:abstractNumId w:val="37"/>
  </w:num>
  <w:num w:numId="3" w16cid:durableId="676810731">
    <w:abstractNumId w:val="31"/>
  </w:num>
  <w:num w:numId="4" w16cid:durableId="1257209493">
    <w:abstractNumId w:val="22"/>
  </w:num>
  <w:num w:numId="5" w16cid:durableId="1061321424">
    <w:abstractNumId w:val="42"/>
  </w:num>
  <w:num w:numId="6" w16cid:durableId="1990089082">
    <w:abstractNumId w:val="12"/>
  </w:num>
  <w:num w:numId="7" w16cid:durableId="364526066">
    <w:abstractNumId w:val="29"/>
  </w:num>
  <w:num w:numId="8" w16cid:durableId="575407528">
    <w:abstractNumId w:val="18"/>
  </w:num>
  <w:num w:numId="9" w16cid:durableId="765537105">
    <w:abstractNumId w:val="4"/>
  </w:num>
  <w:num w:numId="10" w16cid:durableId="1264656144">
    <w:abstractNumId w:val="16"/>
  </w:num>
  <w:num w:numId="11" w16cid:durableId="1042366928">
    <w:abstractNumId w:val="9"/>
  </w:num>
  <w:num w:numId="12" w16cid:durableId="1047219612">
    <w:abstractNumId w:val="5"/>
  </w:num>
  <w:num w:numId="13" w16cid:durableId="1325474320">
    <w:abstractNumId w:val="28"/>
  </w:num>
  <w:num w:numId="14" w16cid:durableId="743182985">
    <w:abstractNumId w:val="3"/>
  </w:num>
  <w:num w:numId="15" w16cid:durableId="644745626">
    <w:abstractNumId w:val="33"/>
  </w:num>
  <w:num w:numId="16" w16cid:durableId="748698601">
    <w:abstractNumId w:val="41"/>
  </w:num>
  <w:num w:numId="17" w16cid:durableId="1172180604">
    <w:abstractNumId w:val="7"/>
  </w:num>
  <w:num w:numId="18" w16cid:durableId="1305544031">
    <w:abstractNumId w:val="27"/>
  </w:num>
  <w:num w:numId="19" w16cid:durableId="311100251">
    <w:abstractNumId w:val="24"/>
  </w:num>
  <w:num w:numId="20" w16cid:durableId="1661228526">
    <w:abstractNumId w:val="19"/>
  </w:num>
  <w:num w:numId="21" w16cid:durableId="1236742386">
    <w:abstractNumId w:val="35"/>
  </w:num>
  <w:num w:numId="22" w16cid:durableId="659621530">
    <w:abstractNumId w:val="26"/>
  </w:num>
  <w:num w:numId="23" w16cid:durableId="1594632678">
    <w:abstractNumId w:val="17"/>
  </w:num>
  <w:num w:numId="24" w16cid:durableId="2001424176">
    <w:abstractNumId w:val="8"/>
  </w:num>
  <w:num w:numId="25" w16cid:durableId="1692341606">
    <w:abstractNumId w:val="14"/>
  </w:num>
  <w:num w:numId="26" w16cid:durableId="1606813983">
    <w:abstractNumId w:val="38"/>
  </w:num>
  <w:num w:numId="27" w16cid:durableId="354504740">
    <w:abstractNumId w:val="34"/>
  </w:num>
  <w:num w:numId="28" w16cid:durableId="2056855297">
    <w:abstractNumId w:val="40"/>
  </w:num>
  <w:num w:numId="29" w16cid:durableId="4288147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478050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8514078">
    <w:abstractNumId w:val="39"/>
  </w:num>
  <w:num w:numId="32" w16cid:durableId="666711640">
    <w:abstractNumId w:val="13"/>
  </w:num>
  <w:num w:numId="33" w16cid:durableId="1483888628">
    <w:abstractNumId w:val="6"/>
  </w:num>
  <w:num w:numId="34" w16cid:durableId="1987054349">
    <w:abstractNumId w:val="20"/>
  </w:num>
  <w:num w:numId="35" w16cid:durableId="397754571">
    <w:abstractNumId w:val="36"/>
  </w:num>
  <w:num w:numId="36" w16cid:durableId="2111274713">
    <w:abstractNumId w:val="11"/>
  </w:num>
  <w:num w:numId="37" w16cid:durableId="1625116306">
    <w:abstractNumId w:val="25"/>
  </w:num>
  <w:num w:numId="38" w16cid:durableId="1748721656">
    <w:abstractNumId w:val="23"/>
  </w:num>
  <w:num w:numId="39" w16cid:durableId="1449592282">
    <w:abstractNumId w:val="23"/>
  </w:num>
  <w:num w:numId="40" w16cid:durableId="8070408">
    <w:abstractNumId w:val="32"/>
  </w:num>
  <w:num w:numId="41" w16cid:durableId="2097169187">
    <w:abstractNumId w:val="10"/>
  </w:num>
  <w:num w:numId="42" w16cid:durableId="432550351">
    <w:abstractNumId w:val="23"/>
  </w:num>
  <w:num w:numId="43" w16cid:durableId="122584313">
    <w:abstractNumId w:val="23"/>
  </w:num>
  <w:num w:numId="44" w16cid:durableId="2108766735">
    <w:abstractNumId w:val="23"/>
  </w:num>
  <w:num w:numId="45" w16cid:durableId="1405377459">
    <w:abstractNumId w:val="15"/>
  </w:num>
  <w:num w:numId="46" w16cid:durableId="1093743772">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3C82"/>
    <w:rsid w:val="00005FB7"/>
    <w:rsid w:val="000075BB"/>
    <w:rsid w:val="000114D9"/>
    <w:rsid w:val="00013BA4"/>
    <w:rsid w:val="00014DF6"/>
    <w:rsid w:val="000213FA"/>
    <w:rsid w:val="000217E0"/>
    <w:rsid w:val="00022DAA"/>
    <w:rsid w:val="00024938"/>
    <w:rsid w:val="0002668B"/>
    <w:rsid w:val="000322D9"/>
    <w:rsid w:val="00032CA1"/>
    <w:rsid w:val="00033ED5"/>
    <w:rsid w:val="00034950"/>
    <w:rsid w:val="00045F90"/>
    <w:rsid w:val="00047878"/>
    <w:rsid w:val="00050BA2"/>
    <w:rsid w:val="000519E4"/>
    <w:rsid w:val="00051DAC"/>
    <w:rsid w:val="0005733B"/>
    <w:rsid w:val="000618F7"/>
    <w:rsid w:val="00062010"/>
    <w:rsid w:val="0006474A"/>
    <w:rsid w:val="000655DF"/>
    <w:rsid w:val="00066845"/>
    <w:rsid w:val="00067595"/>
    <w:rsid w:val="00070587"/>
    <w:rsid w:val="000738AD"/>
    <w:rsid w:val="00075378"/>
    <w:rsid w:val="00075EBD"/>
    <w:rsid w:val="0008110B"/>
    <w:rsid w:val="00081B65"/>
    <w:rsid w:val="00082CBD"/>
    <w:rsid w:val="00084093"/>
    <w:rsid w:val="00090759"/>
    <w:rsid w:val="000941DC"/>
    <w:rsid w:val="000952BB"/>
    <w:rsid w:val="000966C6"/>
    <w:rsid w:val="000A0376"/>
    <w:rsid w:val="000A1668"/>
    <w:rsid w:val="000A1748"/>
    <w:rsid w:val="000A52EE"/>
    <w:rsid w:val="000A6AAE"/>
    <w:rsid w:val="000A6DF0"/>
    <w:rsid w:val="000A6F4F"/>
    <w:rsid w:val="000A77B5"/>
    <w:rsid w:val="000A799A"/>
    <w:rsid w:val="000B0664"/>
    <w:rsid w:val="000B0A7C"/>
    <w:rsid w:val="000B1F04"/>
    <w:rsid w:val="000B4EAA"/>
    <w:rsid w:val="000B7B62"/>
    <w:rsid w:val="000C1B3D"/>
    <w:rsid w:val="000C3821"/>
    <w:rsid w:val="000D0A8E"/>
    <w:rsid w:val="000D1912"/>
    <w:rsid w:val="000D215F"/>
    <w:rsid w:val="000D23F4"/>
    <w:rsid w:val="000D3472"/>
    <w:rsid w:val="000D6124"/>
    <w:rsid w:val="000D66B5"/>
    <w:rsid w:val="000D6E34"/>
    <w:rsid w:val="000E0070"/>
    <w:rsid w:val="000E0126"/>
    <w:rsid w:val="000E3DD8"/>
    <w:rsid w:val="000E4DD5"/>
    <w:rsid w:val="000E525B"/>
    <w:rsid w:val="000F0D0E"/>
    <w:rsid w:val="000F4B4B"/>
    <w:rsid w:val="000F55A2"/>
    <w:rsid w:val="000F5EB9"/>
    <w:rsid w:val="000F6235"/>
    <w:rsid w:val="000F7059"/>
    <w:rsid w:val="00100E96"/>
    <w:rsid w:val="00100F41"/>
    <w:rsid w:val="00102992"/>
    <w:rsid w:val="0010415B"/>
    <w:rsid w:val="00104A33"/>
    <w:rsid w:val="0010796D"/>
    <w:rsid w:val="0011249B"/>
    <w:rsid w:val="00112742"/>
    <w:rsid w:val="00113AED"/>
    <w:rsid w:val="00114CFC"/>
    <w:rsid w:val="00121769"/>
    <w:rsid w:val="00124B01"/>
    <w:rsid w:val="00126B50"/>
    <w:rsid w:val="00127285"/>
    <w:rsid w:val="001274D2"/>
    <w:rsid w:val="0013024E"/>
    <w:rsid w:val="00131986"/>
    <w:rsid w:val="00134F8F"/>
    <w:rsid w:val="001356D7"/>
    <w:rsid w:val="001430FF"/>
    <w:rsid w:val="00143470"/>
    <w:rsid w:val="00145D1B"/>
    <w:rsid w:val="00146A3D"/>
    <w:rsid w:val="001520FE"/>
    <w:rsid w:val="00153C48"/>
    <w:rsid w:val="0015460F"/>
    <w:rsid w:val="00154A1F"/>
    <w:rsid w:val="001556DE"/>
    <w:rsid w:val="0015626F"/>
    <w:rsid w:val="00157870"/>
    <w:rsid w:val="00160BC8"/>
    <w:rsid w:val="00163E9A"/>
    <w:rsid w:val="00167A83"/>
    <w:rsid w:val="00170691"/>
    <w:rsid w:val="0017069E"/>
    <w:rsid w:val="00170755"/>
    <w:rsid w:val="00171EE1"/>
    <w:rsid w:val="00175F28"/>
    <w:rsid w:val="00176DD1"/>
    <w:rsid w:val="0017717B"/>
    <w:rsid w:val="00182529"/>
    <w:rsid w:val="00183491"/>
    <w:rsid w:val="00184388"/>
    <w:rsid w:val="00193E93"/>
    <w:rsid w:val="0019503B"/>
    <w:rsid w:val="001969E4"/>
    <w:rsid w:val="001A0188"/>
    <w:rsid w:val="001A03ED"/>
    <w:rsid w:val="001A12F1"/>
    <w:rsid w:val="001A25F1"/>
    <w:rsid w:val="001A30A7"/>
    <w:rsid w:val="001A513E"/>
    <w:rsid w:val="001A6658"/>
    <w:rsid w:val="001A6FC0"/>
    <w:rsid w:val="001A7430"/>
    <w:rsid w:val="001A7BE3"/>
    <w:rsid w:val="001B2A06"/>
    <w:rsid w:val="001B7B5B"/>
    <w:rsid w:val="001C13AC"/>
    <w:rsid w:val="001C299A"/>
    <w:rsid w:val="001C38DF"/>
    <w:rsid w:val="001C3E8D"/>
    <w:rsid w:val="001C6250"/>
    <w:rsid w:val="001C6477"/>
    <w:rsid w:val="001D3463"/>
    <w:rsid w:val="001D5AEB"/>
    <w:rsid w:val="001D6026"/>
    <w:rsid w:val="001E1347"/>
    <w:rsid w:val="001E13E0"/>
    <w:rsid w:val="001E2465"/>
    <w:rsid w:val="001E287F"/>
    <w:rsid w:val="001F03F8"/>
    <w:rsid w:val="001F1E27"/>
    <w:rsid w:val="001F7337"/>
    <w:rsid w:val="00200D3F"/>
    <w:rsid w:val="0020112A"/>
    <w:rsid w:val="002023CF"/>
    <w:rsid w:val="0020247F"/>
    <w:rsid w:val="00207B7D"/>
    <w:rsid w:val="00211A51"/>
    <w:rsid w:val="00211FE9"/>
    <w:rsid w:val="00212DE9"/>
    <w:rsid w:val="002130F3"/>
    <w:rsid w:val="00214484"/>
    <w:rsid w:val="002150A6"/>
    <w:rsid w:val="00215494"/>
    <w:rsid w:val="00220789"/>
    <w:rsid w:val="0022109A"/>
    <w:rsid w:val="00221EE2"/>
    <w:rsid w:val="002243CD"/>
    <w:rsid w:val="00224CBD"/>
    <w:rsid w:val="00225369"/>
    <w:rsid w:val="002253E7"/>
    <w:rsid w:val="002256AF"/>
    <w:rsid w:val="00226556"/>
    <w:rsid w:val="00231064"/>
    <w:rsid w:val="002323B9"/>
    <w:rsid w:val="00233962"/>
    <w:rsid w:val="00233F33"/>
    <w:rsid w:val="00236615"/>
    <w:rsid w:val="0023711C"/>
    <w:rsid w:val="00241A88"/>
    <w:rsid w:val="00241C85"/>
    <w:rsid w:val="00241E78"/>
    <w:rsid w:val="00242671"/>
    <w:rsid w:val="00242B69"/>
    <w:rsid w:val="00243A7E"/>
    <w:rsid w:val="00245664"/>
    <w:rsid w:val="002462CA"/>
    <w:rsid w:val="00247309"/>
    <w:rsid w:val="00247909"/>
    <w:rsid w:val="0024796B"/>
    <w:rsid w:val="00247AB9"/>
    <w:rsid w:val="00251CC5"/>
    <w:rsid w:val="0025523A"/>
    <w:rsid w:val="002554B7"/>
    <w:rsid w:val="00257362"/>
    <w:rsid w:val="00257FB9"/>
    <w:rsid w:val="0026145F"/>
    <w:rsid w:val="00261FFE"/>
    <w:rsid w:val="002640B6"/>
    <w:rsid w:val="002660CB"/>
    <w:rsid w:val="0026705D"/>
    <w:rsid w:val="00270665"/>
    <w:rsid w:val="00273EE1"/>
    <w:rsid w:val="00275146"/>
    <w:rsid w:val="00275D1A"/>
    <w:rsid w:val="002810FD"/>
    <w:rsid w:val="00281C20"/>
    <w:rsid w:val="00283197"/>
    <w:rsid w:val="0028558D"/>
    <w:rsid w:val="0028685F"/>
    <w:rsid w:val="0028762A"/>
    <w:rsid w:val="00291856"/>
    <w:rsid w:val="002923C5"/>
    <w:rsid w:val="00293D92"/>
    <w:rsid w:val="00295257"/>
    <w:rsid w:val="002A0F42"/>
    <w:rsid w:val="002A20D4"/>
    <w:rsid w:val="002A61A7"/>
    <w:rsid w:val="002A6547"/>
    <w:rsid w:val="002A6BAB"/>
    <w:rsid w:val="002B2195"/>
    <w:rsid w:val="002B41D3"/>
    <w:rsid w:val="002B5616"/>
    <w:rsid w:val="002B5AF4"/>
    <w:rsid w:val="002B695E"/>
    <w:rsid w:val="002B713B"/>
    <w:rsid w:val="002C10D5"/>
    <w:rsid w:val="002C34D0"/>
    <w:rsid w:val="002C4578"/>
    <w:rsid w:val="002C6138"/>
    <w:rsid w:val="002C797D"/>
    <w:rsid w:val="002D10C7"/>
    <w:rsid w:val="002D1E11"/>
    <w:rsid w:val="002D313E"/>
    <w:rsid w:val="002D69DF"/>
    <w:rsid w:val="002E028E"/>
    <w:rsid w:val="002E2957"/>
    <w:rsid w:val="002E4798"/>
    <w:rsid w:val="002E7BA2"/>
    <w:rsid w:val="002F5C54"/>
    <w:rsid w:val="002F65B0"/>
    <w:rsid w:val="002F671E"/>
    <w:rsid w:val="003013F5"/>
    <w:rsid w:val="003031AC"/>
    <w:rsid w:val="003041AE"/>
    <w:rsid w:val="0030433E"/>
    <w:rsid w:val="003045DE"/>
    <w:rsid w:val="00305B59"/>
    <w:rsid w:val="00310C90"/>
    <w:rsid w:val="00311F86"/>
    <w:rsid w:val="00312FC6"/>
    <w:rsid w:val="00313F42"/>
    <w:rsid w:val="00320381"/>
    <w:rsid w:val="00321204"/>
    <w:rsid w:val="00325FD1"/>
    <w:rsid w:val="00327745"/>
    <w:rsid w:val="003306E9"/>
    <w:rsid w:val="003334CD"/>
    <w:rsid w:val="0033579E"/>
    <w:rsid w:val="00344A7F"/>
    <w:rsid w:val="00345DA9"/>
    <w:rsid w:val="00346119"/>
    <w:rsid w:val="003469CC"/>
    <w:rsid w:val="003502EA"/>
    <w:rsid w:val="0035068A"/>
    <w:rsid w:val="003545FE"/>
    <w:rsid w:val="00356025"/>
    <w:rsid w:val="00357620"/>
    <w:rsid w:val="00361C2A"/>
    <w:rsid w:val="00363497"/>
    <w:rsid w:val="0036464B"/>
    <w:rsid w:val="00365063"/>
    <w:rsid w:val="003657CC"/>
    <w:rsid w:val="003660B4"/>
    <w:rsid w:val="00367254"/>
    <w:rsid w:val="00367F38"/>
    <w:rsid w:val="003715AF"/>
    <w:rsid w:val="003739D9"/>
    <w:rsid w:val="00373C62"/>
    <w:rsid w:val="00373EA6"/>
    <w:rsid w:val="0038202F"/>
    <w:rsid w:val="003821D1"/>
    <w:rsid w:val="00383D9A"/>
    <w:rsid w:val="00391FDF"/>
    <w:rsid w:val="00392900"/>
    <w:rsid w:val="00392948"/>
    <w:rsid w:val="003946F5"/>
    <w:rsid w:val="00395B5F"/>
    <w:rsid w:val="003971EA"/>
    <w:rsid w:val="00397638"/>
    <w:rsid w:val="003A154E"/>
    <w:rsid w:val="003A1A50"/>
    <w:rsid w:val="003A1D8A"/>
    <w:rsid w:val="003A28E0"/>
    <w:rsid w:val="003A64D0"/>
    <w:rsid w:val="003B4556"/>
    <w:rsid w:val="003B465F"/>
    <w:rsid w:val="003B4F65"/>
    <w:rsid w:val="003B57BE"/>
    <w:rsid w:val="003B5A15"/>
    <w:rsid w:val="003B5DE6"/>
    <w:rsid w:val="003B61ED"/>
    <w:rsid w:val="003B6A5F"/>
    <w:rsid w:val="003B7170"/>
    <w:rsid w:val="003C059D"/>
    <w:rsid w:val="003C2EAA"/>
    <w:rsid w:val="003C3229"/>
    <w:rsid w:val="003C349F"/>
    <w:rsid w:val="003C69F2"/>
    <w:rsid w:val="003D3628"/>
    <w:rsid w:val="003E00EA"/>
    <w:rsid w:val="003E0689"/>
    <w:rsid w:val="003E237C"/>
    <w:rsid w:val="003E5811"/>
    <w:rsid w:val="003F0465"/>
    <w:rsid w:val="003F1110"/>
    <w:rsid w:val="003F2327"/>
    <w:rsid w:val="003F4720"/>
    <w:rsid w:val="004070F8"/>
    <w:rsid w:val="00407FFB"/>
    <w:rsid w:val="00410CFA"/>
    <w:rsid w:val="00411937"/>
    <w:rsid w:val="00412AB2"/>
    <w:rsid w:val="00415173"/>
    <w:rsid w:val="00415AFE"/>
    <w:rsid w:val="00416D9F"/>
    <w:rsid w:val="00417F1D"/>
    <w:rsid w:val="0042189C"/>
    <w:rsid w:val="00421A59"/>
    <w:rsid w:val="0042784E"/>
    <w:rsid w:val="004343C6"/>
    <w:rsid w:val="004346C4"/>
    <w:rsid w:val="00437CE2"/>
    <w:rsid w:val="00445994"/>
    <w:rsid w:val="00445C5E"/>
    <w:rsid w:val="00445E65"/>
    <w:rsid w:val="00447B58"/>
    <w:rsid w:val="004521F2"/>
    <w:rsid w:val="00452566"/>
    <w:rsid w:val="00456C71"/>
    <w:rsid w:val="00461E57"/>
    <w:rsid w:val="00464FDB"/>
    <w:rsid w:val="004707B0"/>
    <w:rsid w:val="004722F9"/>
    <w:rsid w:val="004744E8"/>
    <w:rsid w:val="004748A4"/>
    <w:rsid w:val="0049022E"/>
    <w:rsid w:val="00490714"/>
    <w:rsid w:val="00490DD4"/>
    <w:rsid w:val="0049480F"/>
    <w:rsid w:val="004959D2"/>
    <w:rsid w:val="004964EA"/>
    <w:rsid w:val="004A0D7E"/>
    <w:rsid w:val="004A258F"/>
    <w:rsid w:val="004A55E4"/>
    <w:rsid w:val="004A57CF"/>
    <w:rsid w:val="004A6054"/>
    <w:rsid w:val="004A7126"/>
    <w:rsid w:val="004B00C3"/>
    <w:rsid w:val="004B40B5"/>
    <w:rsid w:val="004B4E9F"/>
    <w:rsid w:val="004B5306"/>
    <w:rsid w:val="004B66A3"/>
    <w:rsid w:val="004C13F4"/>
    <w:rsid w:val="004C36AE"/>
    <w:rsid w:val="004C48D0"/>
    <w:rsid w:val="004C7D4C"/>
    <w:rsid w:val="004D2324"/>
    <w:rsid w:val="004D2D72"/>
    <w:rsid w:val="004D7399"/>
    <w:rsid w:val="004E1C45"/>
    <w:rsid w:val="004E2773"/>
    <w:rsid w:val="004E2A36"/>
    <w:rsid w:val="004E2E87"/>
    <w:rsid w:val="004E3847"/>
    <w:rsid w:val="004E5776"/>
    <w:rsid w:val="004E5CEE"/>
    <w:rsid w:val="004F1144"/>
    <w:rsid w:val="004F2EB0"/>
    <w:rsid w:val="004F306B"/>
    <w:rsid w:val="004F3788"/>
    <w:rsid w:val="004F3858"/>
    <w:rsid w:val="004F5DC1"/>
    <w:rsid w:val="0050042D"/>
    <w:rsid w:val="005021C8"/>
    <w:rsid w:val="005104C1"/>
    <w:rsid w:val="0051098C"/>
    <w:rsid w:val="00511345"/>
    <w:rsid w:val="0051291F"/>
    <w:rsid w:val="00512A40"/>
    <w:rsid w:val="0051498C"/>
    <w:rsid w:val="00515159"/>
    <w:rsid w:val="00517E29"/>
    <w:rsid w:val="00523F85"/>
    <w:rsid w:val="005338BD"/>
    <w:rsid w:val="00534882"/>
    <w:rsid w:val="00534BF1"/>
    <w:rsid w:val="005353AD"/>
    <w:rsid w:val="00557467"/>
    <w:rsid w:val="00564209"/>
    <w:rsid w:val="00564455"/>
    <w:rsid w:val="005662C2"/>
    <w:rsid w:val="005662E0"/>
    <w:rsid w:val="00567371"/>
    <w:rsid w:val="00567CBF"/>
    <w:rsid w:val="00573F01"/>
    <w:rsid w:val="00577021"/>
    <w:rsid w:val="00582F48"/>
    <w:rsid w:val="005850A8"/>
    <w:rsid w:val="00585B85"/>
    <w:rsid w:val="005866C5"/>
    <w:rsid w:val="005868F4"/>
    <w:rsid w:val="00591A42"/>
    <w:rsid w:val="0059225D"/>
    <w:rsid w:val="005933E1"/>
    <w:rsid w:val="00594D03"/>
    <w:rsid w:val="005958B8"/>
    <w:rsid w:val="00596888"/>
    <w:rsid w:val="00596DA1"/>
    <w:rsid w:val="005A0C64"/>
    <w:rsid w:val="005A23A3"/>
    <w:rsid w:val="005A6CE4"/>
    <w:rsid w:val="005B0608"/>
    <w:rsid w:val="005B2801"/>
    <w:rsid w:val="005B2802"/>
    <w:rsid w:val="005B5C79"/>
    <w:rsid w:val="005C3139"/>
    <w:rsid w:val="005D03C5"/>
    <w:rsid w:val="005D12EA"/>
    <w:rsid w:val="005D7A00"/>
    <w:rsid w:val="005E0AA2"/>
    <w:rsid w:val="005E41A5"/>
    <w:rsid w:val="005E576F"/>
    <w:rsid w:val="005E771D"/>
    <w:rsid w:val="005E7D07"/>
    <w:rsid w:val="005F0F17"/>
    <w:rsid w:val="005F2C20"/>
    <w:rsid w:val="005F2F9B"/>
    <w:rsid w:val="005F6CDD"/>
    <w:rsid w:val="005F7E18"/>
    <w:rsid w:val="00601C2F"/>
    <w:rsid w:val="00601C65"/>
    <w:rsid w:val="00602A1B"/>
    <w:rsid w:val="00603AA4"/>
    <w:rsid w:val="006055FA"/>
    <w:rsid w:val="006063A9"/>
    <w:rsid w:val="00607C52"/>
    <w:rsid w:val="006111F4"/>
    <w:rsid w:val="0061163F"/>
    <w:rsid w:val="006126A5"/>
    <w:rsid w:val="006167BE"/>
    <w:rsid w:val="0062109D"/>
    <w:rsid w:val="0062289E"/>
    <w:rsid w:val="0062344F"/>
    <w:rsid w:val="00627076"/>
    <w:rsid w:val="006277D0"/>
    <w:rsid w:val="0063133A"/>
    <w:rsid w:val="00635EC2"/>
    <w:rsid w:val="006365F6"/>
    <w:rsid w:val="00636A46"/>
    <w:rsid w:val="006403A3"/>
    <w:rsid w:val="00640628"/>
    <w:rsid w:val="0064076E"/>
    <w:rsid w:val="006413BA"/>
    <w:rsid w:val="00642D29"/>
    <w:rsid w:val="00645174"/>
    <w:rsid w:val="006463C2"/>
    <w:rsid w:val="00650919"/>
    <w:rsid w:val="006509A5"/>
    <w:rsid w:val="00650D49"/>
    <w:rsid w:val="00652DD2"/>
    <w:rsid w:val="0065356F"/>
    <w:rsid w:val="0065409A"/>
    <w:rsid w:val="0065419E"/>
    <w:rsid w:val="00655B14"/>
    <w:rsid w:val="00657E1F"/>
    <w:rsid w:val="0066083A"/>
    <w:rsid w:val="00661082"/>
    <w:rsid w:val="00662E08"/>
    <w:rsid w:val="00663DE4"/>
    <w:rsid w:val="0067159B"/>
    <w:rsid w:val="00671968"/>
    <w:rsid w:val="006725F8"/>
    <w:rsid w:val="00681A11"/>
    <w:rsid w:val="00685945"/>
    <w:rsid w:val="006876F8"/>
    <w:rsid w:val="00687D6B"/>
    <w:rsid w:val="00690243"/>
    <w:rsid w:val="0069569B"/>
    <w:rsid w:val="00696D2B"/>
    <w:rsid w:val="006A079B"/>
    <w:rsid w:val="006A0FD1"/>
    <w:rsid w:val="006A15CF"/>
    <w:rsid w:val="006A1A48"/>
    <w:rsid w:val="006A43B9"/>
    <w:rsid w:val="006A53AC"/>
    <w:rsid w:val="006A6928"/>
    <w:rsid w:val="006B0FF2"/>
    <w:rsid w:val="006B1435"/>
    <w:rsid w:val="006B167F"/>
    <w:rsid w:val="006B3914"/>
    <w:rsid w:val="006B49BE"/>
    <w:rsid w:val="006B6F53"/>
    <w:rsid w:val="006C1096"/>
    <w:rsid w:val="006C1447"/>
    <w:rsid w:val="006C1E3C"/>
    <w:rsid w:val="006C580E"/>
    <w:rsid w:val="006C6792"/>
    <w:rsid w:val="006C6B2A"/>
    <w:rsid w:val="006C77D2"/>
    <w:rsid w:val="006D0900"/>
    <w:rsid w:val="006D1A79"/>
    <w:rsid w:val="006D5393"/>
    <w:rsid w:val="006D5768"/>
    <w:rsid w:val="006E0ED1"/>
    <w:rsid w:val="006E18C6"/>
    <w:rsid w:val="006E2468"/>
    <w:rsid w:val="006E2ED3"/>
    <w:rsid w:val="006E33DD"/>
    <w:rsid w:val="006E695A"/>
    <w:rsid w:val="006E7AC2"/>
    <w:rsid w:val="006E7C4E"/>
    <w:rsid w:val="006F0983"/>
    <w:rsid w:val="006F5074"/>
    <w:rsid w:val="006F57E6"/>
    <w:rsid w:val="006F7FAA"/>
    <w:rsid w:val="00700A91"/>
    <w:rsid w:val="0070104C"/>
    <w:rsid w:val="0070119A"/>
    <w:rsid w:val="0070170A"/>
    <w:rsid w:val="007039D3"/>
    <w:rsid w:val="00703EB6"/>
    <w:rsid w:val="00706289"/>
    <w:rsid w:val="00712B38"/>
    <w:rsid w:val="00712D51"/>
    <w:rsid w:val="007131A7"/>
    <w:rsid w:val="00714568"/>
    <w:rsid w:val="0071741E"/>
    <w:rsid w:val="00723E7E"/>
    <w:rsid w:val="007246BF"/>
    <w:rsid w:val="00724E13"/>
    <w:rsid w:val="007267AC"/>
    <w:rsid w:val="00727E62"/>
    <w:rsid w:val="00731282"/>
    <w:rsid w:val="00741D7E"/>
    <w:rsid w:val="00744C16"/>
    <w:rsid w:val="00745348"/>
    <w:rsid w:val="0074628C"/>
    <w:rsid w:val="007479B6"/>
    <w:rsid w:val="00752764"/>
    <w:rsid w:val="00753D14"/>
    <w:rsid w:val="00761810"/>
    <w:rsid w:val="00763CDF"/>
    <w:rsid w:val="0076553C"/>
    <w:rsid w:val="00770482"/>
    <w:rsid w:val="0077112B"/>
    <w:rsid w:val="00771908"/>
    <w:rsid w:val="00772F2F"/>
    <w:rsid w:val="00772F34"/>
    <w:rsid w:val="007757B3"/>
    <w:rsid w:val="007774F9"/>
    <w:rsid w:val="007800FE"/>
    <w:rsid w:val="007825B2"/>
    <w:rsid w:val="00782966"/>
    <w:rsid w:val="00793A2C"/>
    <w:rsid w:val="007941AC"/>
    <w:rsid w:val="00794D2B"/>
    <w:rsid w:val="00795B34"/>
    <w:rsid w:val="00796071"/>
    <w:rsid w:val="007A248D"/>
    <w:rsid w:val="007A3D46"/>
    <w:rsid w:val="007A6880"/>
    <w:rsid w:val="007A6F9A"/>
    <w:rsid w:val="007A72FA"/>
    <w:rsid w:val="007B0588"/>
    <w:rsid w:val="007B41E7"/>
    <w:rsid w:val="007B47D7"/>
    <w:rsid w:val="007B5138"/>
    <w:rsid w:val="007B539C"/>
    <w:rsid w:val="007C15F5"/>
    <w:rsid w:val="007C299D"/>
    <w:rsid w:val="007C4485"/>
    <w:rsid w:val="007C52B3"/>
    <w:rsid w:val="007C5F54"/>
    <w:rsid w:val="007C6DF4"/>
    <w:rsid w:val="007D12AB"/>
    <w:rsid w:val="007D1F2D"/>
    <w:rsid w:val="007D27C9"/>
    <w:rsid w:val="007D3E57"/>
    <w:rsid w:val="007D4703"/>
    <w:rsid w:val="007D483C"/>
    <w:rsid w:val="007D5395"/>
    <w:rsid w:val="007D6EB7"/>
    <w:rsid w:val="007E0085"/>
    <w:rsid w:val="007E16A7"/>
    <w:rsid w:val="007E4133"/>
    <w:rsid w:val="007E581A"/>
    <w:rsid w:val="007E5CF8"/>
    <w:rsid w:val="007E6002"/>
    <w:rsid w:val="007E7A6B"/>
    <w:rsid w:val="007F09D0"/>
    <w:rsid w:val="007F3CAA"/>
    <w:rsid w:val="007F5638"/>
    <w:rsid w:val="007F66D9"/>
    <w:rsid w:val="007F7199"/>
    <w:rsid w:val="008020C0"/>
    <w:rsid w:val="008059D1"/>
    <w:rsid w:val="00807F52"/>
    <w:rsid w:val="00810A41"/>
    <w:rsid w:val="008112D7"/>
    <w:rsid w:val="0081211A"/>
    <w:rsid w:val="0081452B"/>
    <w:rsid w:val="00814F9A"/>
    <w:rsid w:val="008204C0"/>
    <w:rsid w:val="008233FE"/>
    <w:rsid w:val="00823E95"/>
    <w:rsid w:val="008243C4"/>
    <w:rsid w:val="0083129F"/>
    <w:rsid w:val="00832040"/>
    <w:rsid w:val="0083376E"/>
    <w:rsid w:val="008360D7"/>
    <w:rsid w:val="0083687E"/>
    <w:rsid w:val="008405EC"/>
    <w:rsid w:val="00841063"/>
    <w:rsid w:val="00841BE3"/>
    <w:rsid w:val="0084496B"/>
    <w:rsid w:val="0085045B"/>
    <w:rsid w:val="00850743"/>
    <w:rsid w:val="00852057"/>
    <w:rsid w:val="0085455A"/>
    <w:rsid w:val="00854A19"/>
    <w:rsid w:val="008568E2"/>
    <w:rsid w:val="008574BC"/>
    <w:rsid w:val="00863CAC"/>
    <w:rsid w:val="00865180"/>
    <w:rsid w:val="008659E0"/>
    <w:rsid w:val="0087099E"/>
    <w:rsid w:val="008721C6"/>
    <w:rsid w:val="00875B19"/>
    <w:rsid w:val="0087691B"/>
    <w:rsid w:val="008779AD"/>
    <w:rsid w:val="00877B1E"/>
    <w:rsid w:val="00877ED2"/>
    <w:rsid w:val="00881027"/>
    <w:rsid w:val="00881FB3"/>
    <w:rsid w:val="00883DAB"/>
    <w:rsid w:val="008875AE"/>
    <w:rsid w:val="00887C31"/>
    <w:rsid w:val="008902E6"/>
    <w:rsid w:val="00895825"/>
    <w:rsid w:val="0089623B"/>
    <w:rsid w:val="00896B02"/>
    <w:rsid w:val="008A05C8"/>
    <w:rsid w:val="008A38D6"/>
    <w:rsid w:val="008A60C4"/>
    <w:rsid w:val="008B2153"/>
    <w:rsid w:val="008B2A62"/>
    <w:rsid w:val="008B3B38"/>
    <w:rsid w:val="008B3C28"/>
    <w:rsid w:val="008C2902"/>
    <w:rsid w:val="008C3B62"/>
    <w:rsid w:val="008C4358"/>
    <w:rsid w:val="008C5367"/>
    <w:rsid w:val="008C61CE"/>
    <w:rsid w:val="008D0BDB"/>
    <w:rsid w:val="008D17FD"/>
    <w:rsid w:val="008D3A92"/>
    <w:rsid w:val="008D4D13"/>
    <w:rsid w:val="008D59A8"/>
    <w:rsid w:val="008D69CB"/>
    <w:rsid w:val="008E1B68"/>
    <w:rsid w:val="008E6271"/>
    <w:rsid w:val="008E6530"/>
    <w:rsid w:val="008E6CDC"/>
    <w:rsid w:val="008F3E4C"/>
    <w:rsid w:val="008F64F9"/>
    <w:rsid w:val="0090222C"/>
    <w:rsid w:val="00903655"/>
    <w:rsid w:val="00906332"/>
    <w:rsid w:val="00910068"/>
    <w:rsid w:val="0091329C"/>
    <w:rsid w:val="00913F3A"/>
    <w:rsid w:val="009174CC"/>
    <w:rsid w:val="009177C8"/>
    <w:rsid w:val="009267D5"/>
    <w:rsid w:val="00927023"/>
    <w:rsid w:val="00932368"/>
    <w:rsid w:val="0093316B"/>
    <w:rsid w:val="00934628"/>
    <w:rsid w:val="00935146"/>
    <w:rsid w:val="00935C85"/>
    <w:rsid w:val="009377AD"/>
    <w:rsid w:val="009418C5"/>
    <w:rsid w:val="009421BA"/>
    <w:rsid w:val="009462AD"/>
    <w:rsid w:val="00951096"/>
    <w:rsid w:val="00951CC3"/>
    <w:rsid w:val="00953533"/>
    <w:rsid w:val="00956284"/>
    <w:rsid w:val="00956F11"/>
    <w:rsid w:val="00957246"/>
    <w:rsid w:val="00957F47"/>
    <w:rsid w:val="00957F64"/>
    <w:rsid w:val="009610D5"/>
    <w:rsid w:val="009635E4"/>
    <w:rsid w:val="00964F71"/>
    <w:rsid w:val="00965CE9"/>
    <w:rsid w:val="009661F6"/>
    <w:rsid w:val="009700DC"/>
    <w:rsid w:val="00970E69"/>
    <w:rsid w:val="00971820"/>
    <w:rsid w:val="00971D1E"/>
    <w:rsid w:val="009721EB"/>
    <w:rsid w:val="00973D17"/>
    <w:rsid w:val="00973D2C"/>
    <w:rsid w:val="009770F6"/>
    <w:rsid w:val="0098084F"/>
    <w:rsid w:val="00983237"/>
    <w:rsid w:val="0098484D"/>
    <w:rsid w:val="0098520F"/>
    <w:rsid w:val="00985E64"/>
    <w:rsid w:val="00987B92"/>
    <w:rsid w:val="00987BB6"/>
    <w:rsid w:val="009946CA"/>
    <w:rsid w:val="00995ED3"/>
    <w:rsid w:val="00996B82"/>
    <w:rsid w:val="00997E96"/>
    <w:rsid w:val="009A23F1"/>
    <w:rsid w:val="009A50F4"/>
    <w:rsid w:val="009A510C"/>
    <w:rsid w:val="009A58E5"/>
    <w:rsid w:val="009A746A"/>
    <w:rsid w:val="009B07D1"/>
    <w:rsid w:val="009B3E14"/>
    <w:rsid w:val="009C161B"/>
    <w:rsid w:val="009C287B"/>
    <w:rsid w:val="009C40C2"/>
    <w:rsid w:val="009C45B3"/>
    <w:rsid w:val="009C45C2"/>
    <w:rsid w:val="009C6344"/>
    <w:rsid w:val="009C7314"/>
    <w:rsid w:val="009C7ED0"/>
    <w:rsid w:val="009E19BB"/>
    <w:rsid w:val="009E1F87"/>
    <w:rsid w:val="009E2C0B"/>
    <w:rsid w:val="009E5808"/>
    <w:rsid w:val="009E6A50"/>
    <w:rsid w:val="009F0E8E"/>
    <w:rsid w:val="009F24E3"/>
    <w:rsid w:val="009F3A73"/>
    <w:rsid w:val="009F518C"/>
    <w:rsid w:val="009F7278"/>
    <w:rsid w:val="009F760C"/>
    <w:rsid w:val="009F7B9A"/>
    <w:rsid w:val="00A00D24"/>
    <w:rsid w:val="00A01296"/>
    <w:rsid w:val="00A02CEB"/>
    <w:rsid w:val="00A0609C"/>
    <w:rsid w:val="00A1494A"/>
    <w:rsid w:val="00A15ACB"/>
    <w:rsid w:val="00A15AEC"/>
    <w:rsid w:val="00A16D6A"/>
    <w:rsid w:val="00A1700F"/>
    <w:rsid w:val="00A221A6"/>
    <w:rsid w:val="00A24223"/>
    <w:rsid w:val="00A24A20"/>
    <w:rsid w:val="00A27094"/>
    <w:rsid w:val="00A27782"/>
    <w:rsid w:val="00A30F4C"/>
    <w:rsid w:val="00A30F62"/>
    <w:rsid w:val="00A31356"/>
    <w:rsid w:val="00A32910"/>
    <w:rsid w:val="00A408D0"/>
    <w:rsid w:val="00A42E1F"/>
    <w:rsid w:val="00A430F7"/>
    <w:rsid w:val="00A433B1"/>
    <w:rsid w:val="00A458C2"/>
    <w:rsid w:val="00A46659"/>
    <w:rsid w:val="00A4788C"/>
    <w:rsid w:val="00A52277"/>
    <w:rsid w:val="00A53D4A"/>
    <w:rsid w:val="00A546A6"/>
    <w:rsid w:val="00A5477A"/>
    <w:rsid w:val="00A555CF"/>
    <w:rsid w:val="00A608A3"/>
    <w:rsid w:val="00A616D4"/>
    <w:rsid w:val="00A62D10"/>
    <w:rsid w:val="00A63733"/>
    <w:rsid w:val="00A651B2"/>
    <w:rsid w:val="00A651F6"/>
    <w:rsid w:val="00A66BB6"/>
    <w:rsid w:val="00A679A3"/>
    <w:rsid w:val="00A7245F"/>
    <w:rsid w:val="00A77560"/>
    <w:rsid w:val="00A81340"/>
    <w:rsid w:val="00A81BA4"/>
    <w:rsid w:val="00A84E62"/>
    <w:rsid w:val="00A873F1"/>
    <w:rsid w:val="00A9057E"/>
    <w:rsid w:val="00A916D6"/>
    <w:rsid w:val="00A921C3"/>
    <w:rsid w:val="00A92A85"/>
    <w:rsid w:val="00A93008"/>
    <w:rsid w:val="00A93166"/>
    <w:rsid w:val="00A958C4"/>
    <w:rsid w:val="00A95912"/>
    <w:rsid w:val="00AA00D4"/>
    <w:rsid w:val="00AA192B"/>
    <w:rsid w:val="00AA395B"/>
    <w:rsid w:val="00AA4E70"/>
    <w:rsid w:val="00AA53CA"/>
    <w:rsid w:val="00AA63DE"/>
    <w:rsid w:val="00AA6E6E"/>
    <w:rsid w:val="00AA790A"/>
    <w:rsid w:val="00AB1E0B"/>
    <w:rsid w:val="00AB22C1"/>
    <w:rsid w:val="00AB3DC2"/>
    <w:rsid w:val="00AB5E61"/>
    <w:rsid w:val="00AB603F"/>
    <w:rsid w:val="00AB6FCD"/>
    <w:rsid w:val="00AB7439"/>
    <w:rsid w:val="00AC08D6"/>
    <w:rsid w:val="00AC1D3C"/>
    <w:rsid w:val="00AC1EFD"/>
    <w:rsid w:val="00AC6928"/>
    <w:rsid w:val="00AD212C"/>
    <w:rsid w:val="00AD250A"/>
    <w:rsid w:val="00AD343A"/>
    <w:rsid w:val="00AD71AB"/>
    <w:rsid w:val="00AD7928"/>
    <w:rsid w:val="00AE0E50"/>
    <w:rsid w:val="00AE16DD"/>
    <w:rsid w:val="00AE195B"/>
    <w:rsid w:val="00AE6CB5"/>
    <w:rsid w:val="00AF03F2"/>
    <w:rsid w:val="00AF3A0C"/>
    <w:rsid w:val="00AF4AE2"/>
    <w:rsid w:val="00AF56E4"/>
    <w:rsid w:val="00B01FEF"/>
    <w:rsid w:val="00B02D28"/>
    <w:rsid w:val="00B040E6"/>
    <w:rsid w:val="00B04904"/>
    <w:rsid w:val="00B0499F"/>
    <w:rsid w:val="00B05E1F"/>
    <w:rsid w:val="00B12B12"/>
    <w:rsid w:val="00B15B11"/>
    <w:rsid w:val="00B17D72"/>
    <w:rsid w:val="00B26E16"/>
    <w:rsid w:val="00B27889"/>
    <w:rsid w:val="00B31790"/>
    <w:rsid w:val="00B3402F"/>
    <w:rsid w:val="00B343D4"/>
    <w:rsid w:val="00B377E3"/>
    <w:rsid w:val="00B455E1"/>
    <w:rsid w:val="00B46517"/>
    <w:rsid w:val="00B47071"/>
    <w:rsid w:val="00B50226"/>
    <w:rsid w:val="00B5168C"/>
    <w:rsid w:val="00B53E90"/>
    <w:rsid w:val="00B604C1"/>
    <w:rsid w:val="00B61BDE"/>
    <w:rsid w:val="00B62C49"/>
    <w:rsid w:val="00B631FA"/>
    <w:rsid w:val="00B63291"/>
    <w:rsid w:val="00B67668"/>
    <w:rsid w:val="00B700A9"/>
    <w:rsid w:val="00B7052F"/>
    <w:rsid w:val="00B71E65"/>
    <w:rsid w:val="00B73824"/>
    <w:rsid w:val="00B746E5"/>
    <w:rsid w:val="00B751A1"/>
    <w:rsid w:val="00B772D0"/>
    <w:rsid w:val="00B77D6A"/>
    <w:rsid w:val="00B818D1"/>
    <w:rsid w:val="00B81B56"/>
    <w:rsid w:val="00B85DF3"/>
    <w:rsid w:val="00B86554"/>
    <w:rsid w:val="00B87E45"/>
    <w:rsid w:val="00B9090D"/>
    <w:rsid w:val="00B915A5"/>
    <w:rsid w:val="00B91BDD"/>
    <w:rsid w:val="00B92414"/>
    <w:rsid w:val="00B939A5"/>
    <w:rsid w:val="00B966D5"/>
    <w:rsid w:val="00B96BDE"/>
    <w:rsid w:val="00BA0FDD"/>
    <w:rsid w:val="00BA3286"/>
    <w:rsid w:val="00BA5872"/>
    <w:rsid w:val="00BB339C"/>
    <w:rsid w:val="00BB3EA7"/>
    <w:rsid w:val="00BB798F"/>
    <w:rsid w:val="00BC0C80"/>
    <w:rsid w:val="00BC0E6F"/>
    <w:rsid w:val="00BC1D40"/>
    <w:rsid w:val="00BC1F3B"/>
    <w:rsid w:val="00BC62F1"/>
    <w:rsid w:val="00BC6973"/>
    <w:rsid w:val="00BC7AA0"/>
    <w:rsid w:val="00BC7B37"/>
    <w:rsid w:val="00BD0058"/>
    <w:rsid w:val="00BD0D68"/>
    <w:rsid w:val="00BD1397"/>
    <w:rsid w:val="00BD1CE0"/>
    <w:rsid w:val="00BD2A34"/>
    <w:rsid w:val="00BD3E14"/>
    <w:rsid w:val="00BD56D0"/>
    <w:rsid w:val="00BD64B5"/>
    <w:rsid w:val="00BD6DA4"/>
    <w:rsid w:val="00BD756A"/>
    <w:rsid w:val="00BD7F15"/>
    <w:rsid w:val="00BE33FC"/>
    <w:rsid w:val="00BE4A48"/>
    <w:rsid w:val="00BF3870"/>
    <w:rsid w:val="00BF5AEE"/>
    <w:rsid w:val="00BF60CC"/>
    <w:rsid w:val="00BF6F09"/>
    <w:rsid w:val="00C02600"/>
    <w:rsid w:val="00C03D95"/>
    <w:rsid w:val="00C0532D"/>
    <w:rsid w:val="00C05C11"/>
    <w:rsid w:val="00C111CD"/>
    <w:rsid w:val="00C112CB"/>
    <w:rsid w:val="00C13602"/>
    <w:rsid w:val="00C13875"/>
    <w:rsid w:val="00C177FE"/>
    <w:rsid w:val="00C20BB5"/>
    <w:rsid w:val="00C21105"/>
    <w:rsid w:val="00C21DB5"/>
    <w:rsid w:val="00C23C86"/>
    <w:rsid w:val="00C259AC"/>
    <w:rsid w:val="00C272E5"/>
    <w:rsid w:val="00C313FE"/>
    <w:rsid w:val="00C32884"/>
    <w:rsid w:val="00C34985"/>
    <w:rsid w:val="00C34EE0"/>
    <w:rsid w:val="00C36393"/>
    <w:rsid w:val="00C37047"/>
    <w:rsid w:val="00C37979"/>
    <w:rsid w:val="00C414D5"/>
    <w:rsid w:val="00C44E95"/>
    <w:rsid w:val="00C44F18"/>
    <w:rsid w:val="00C45DBC"/>
    <w:rsid w:val="00C471CC"/>
    <w:rsid w:val="00C515EF"/>
    <w:rsid w:val="00C52AAA"/>
    <w:rsid w:val="00C5522B"/>
    <w:rsid w:val="00C568BF"/>
    <w:rsid w:val="00C60190"/>
    <w:rsid w:val="00C6123B"/>
    <w:rsid w:val="00C63146"/>
    <w:rsid w:val="00C65343"/>
    <w:rsid w:val="00C65B08"/>
    <w:rsid w:val="00C733A3"/>
    <w:rsid w:val="00C74594"/>
    <w:rsid w:val="00C833B8"/>
    <w:rsid w:val="00C84CA8"/>
    <w:rsid w:val="00C86928"/>
    <w:rsid w:val="00C86D3F"/>
    <w:rsid w:val="00C87319"/>
    <w:rsid w:val="00C93736"/>
    <w:rsid w:val="00C939DE"/>
    <w:rsid w:val="00C95F87"/>
    <w:rsid w:val="00C9735D"/>
    <w:rsid w:val="00CA00B2"/>
    <w:rsid w:val="00CA3774"/>
    <w:rsid w:val="00CA45D6"/>
    <w:rsid w:val="00CB0917"/>
    <w:rsid w:val="00CB096B"/>
    <w:rsid w:val="00CB5CAA"/>
    <w:rsid w:val="00CB7368"/>
    <w:rsid w:val="00CB79FC"/>
    <w:rsid w:val="00CB7B2A"/>
    <w:rsid w:val="00CC47FF"/>
    <w:rsid w:val="00CC7A59"/>
    <w:rsid w:val="00CC7A94"/>
    <w:rsid w:val="00CD08F0"/>
    <w:rsid w:val="00CD2546"/>
    <w:rsid w:val="00CD7666"/>
    <w:rsid w:val="00CD7735"/>
    <w:rsid w:val="00CD7D26"/>
    <w:rsid w:val="00CE0B73"/>
    <w:rsid w:val="00CE0D3F"/>
    <w:rsid w:val="00CE6CC5"/>
    <w:rsid w:val="00CE75C4"/>
    <w:rsid w:val="00CE7822"/>
    <w:rsid w:val="00CE7C77"/>
    <w:rsid w:val="00CF2520"/>
    <w:rsid w:val="00CF3BC1"/>
    <w:rsid w:val="00CF5186"/>
    <w:rsid w:val="00CF5614"/>
    <w:rsid w:val="00CF5C93"/>
    <w:rsid w:val="00CF7049"/>
    <w:rsid w:val="00CF7CFF"/>
    <w:rsid w:val="00D00DC2"/>
    <w:rsid w:val="00D01740"/>
    <w:rsid w:val="00D07888"/>
    <w:rsid w:val="00D1004D"/>
    <w:rsid w:val="00D10E07"/>
    <w:rsid w:val="00D11DA5"/>
    <w:rsid w:val="00D12110"/>
    <w:rsid w:val="00D14C58"/>
    <w:rsid w:val="00D15431"/>
    <w:rsid w:val="00D15912"/>
    <w:rsid w:val="00D2111A"/>
    <w:rsid w:val="00D212CD"/>
    <w:rsid w:val="00D24218"/>
    <w:rsid w:val="00D24BA3"/>
    <w:rsid w:val="00D26A62"/>
    <w:rsid w:val="00D32877"/>
    <w:rsid w:val="00D334FC"/>
    <w:rsid w:val="00D34135"/>
    <w:rsid w:val="00D347AF"/>
    <w:rsid w:val="00D34A9E"/>
    <w:rsid w:val="00D374DE"/>
    <w:rsid w:val="00D45B7F"/>
    <w:rsid w:val="00D46C5C"/>
    <w:rsid w:val="00D514FA"/>
    <w:rsid w:val="00D523C8"/>
    <w:rsid w:val="00D57243"/>
    <w:rsid w:val="00D6380D"/>
    <w:rsid w:val="00D64A89"/>
    <w:rsid w:val="00D64F1D"/>
    <w:rsid w:val="00D66B0D"/>
    <w:rsid w:val="00D670BC"/>
    <w:rsid w:val="00D678DB"/>
    <w:rsid w:val="00D7061A"/>
    <w:rsid w:val="00D70E6C"/>
    <w:rsid w:val="00D72C1D"/>
    <w:rsid w:val="00D73EA5"/>
    <w:rsid w:val="00D76023"/>
    <w:rsid w:val="00D77DA8"/>
    <w:rsid w:val="00D8089A"/>
    <w:rsid w:val="00D80A30"/>
    <w:rsid w:val="00D80C43"/>
    <w:rsid w:val="00D818FF"/>
    <w:rsid w:val="00D821BB"/>
    <w:rsid w:val="00D84DDC"/>
    <w:rsid w:val="00D8511E"/>
    <w:rsid w:val="00D93625"/>
    <w:rsid w:val="00D93A42"/>
    <w:rsid w:val="00DA2B7E"/>
    <w:rsid w:val="00DA2C10"/>
    <w:rsid w:val="00DB06B6"/>
    <w:rsid w:val="00DB67B7"/>
    <w:rsid w:val="00DC00E6"/>
    <w:rsid w:val="00DC2E5A"/>
    <w:rsid w:val="00DC31D1"/>
    <w:rsid w:val="00DC5600"/>
    <w:rsid w:val="00DD01F0"/>
    <w:rsid w:val="00DD0E18"/>
    <w:rsid w:val="00DD1A84"/>
    <w:rsid w:val="00DD1F26"/>
    <w:rsid w:val="00DD60DE"/>
    <w:rsid w:val="00DE0D3B"/>
    <w:rsid w:val="00DE14FC"/>
    <w:rsid w:val="00DE210E"/>
    <w:rsid w:val="00DE24CF"/>
    <w:rsid w:val="00DE42B0"/>
    <w:rsid w:val="00DE498A"/>
    <w:rsid w:val="00DE689F"/>
    <w:rsid w:val="00DE73F4"/>
    <w:rsid w:val="00DF7C7A"/>
    <w:rsid w:val="00E0003F"/>
    <w:rsid w:val="00E00F17"/>
    <w:rsid w:val="00E01F5C"/>
    <w:rsid w:val="00E052D3"/>
    <w:rsid w:val="00E06A07"/>
    <w:rsid w:val="00E12AA9"/>
    <w:rsid w:val="00E130F4"/>
    <w:rsid w:val="00E1395F"/>
    <w:rsid w:val="00E15FCC"/>
    <w:rsid w:val="00E1728D"/>
    <w:rsid w:val="00E207C1"/>
    <w:rsid w:val="00E213C0"/>
    <w:rsid w:val="00E23DD3"/>
    <w:rsid w:val="00E2414F"/>
    <w:rsid w:val="00E254DD"/>
    <w:rsid w:val="00E27F33"/>
    <w:rsid w:val="00E32D55"/>
    <w:rsid w:val="00E33DB6"/>
    <w:rsid w:val="00E363F6"/>
    <w:rsid w:val="00E36CCE"/>
    <w:rsid w:val="00E3788F"/>
    <w:rsid w:val="00E410FA"/>
    <w:rsid w:val="00E431DA"/>
    <w:rsid w:val="00E4494A"/>
    <w:rsid w:val="00E51AA2"/>
    <w:rsid w:val="00E52A43"/>
    <w:rsid w:val="00E53DF9"/>
    <w:rsid w:val="00E6321F"/>
    <w:rsid w:val="00E6345D"/>
    <w:rsid w:val="00E6473A"/>
    <w:rsid w:val="00E66824"/>
    <w:rsid w:val="00E73CF6"/>
    <w:rsid w:val="00E7607B"/>
    <w:rsid w:val="00E801A0"/>
    <w:rsid w:val="00E804C1"/>
    <w:rsid w:val="00E81BEE"/>
    <w:rsid w:val="00E8565A"/>
    <w:rsid w:val="00E87E77"/>
    <w:rsid w:val="00E901F5"/>
    <w:rsid w:val="00E904B3"/>
    <w:rsid w:val="00E906AC"/>
    <w:rsid w:val="00E91251"/>
    <w:rsid w:val="00E95B2D"/>
    <w:rsid w:val="00E95DD1"/>
    <w:rsid w:val="00E9664F"/>
    <w:rsid w:val="00E971F3"/>
    <w:rsid w:val="00EA0C44"/>
    <w:rsid w:val="00EA25A8"/>
    <w:rsid w:val="00EA4207"/>
    <w:rsid w:val="00EB11A0"/>
    <w:rsid w:val="00EB21DB"/>
    <w:rsid w:val="00EB2710"/>
    <w:rsid w:val="00EB3E21"/>
    <w:rsid w:val="00EC0BA4"/>
    <w:rsid w:val="00EC26FE"/>
    <w:rsid w:val="00EC344E"/>
    <w:rsid w:val="00EC39D1"/>
    <w:rsid w:val="00ED2809"/>
    <w:rsid w:val="00ED414E"/>
    <w:rsid w:val="00EE06EE"/>
    <w:rsid w:val="00EE13DD"/>
    <w:rsid w:val="00EE6484"/>
    <w:rsid w:val="00EE6818"/>
    <w:rsid w:val="00EF143D"/>
    <w:rsid w:val="00EF2C7A"/>
    <w:rsid w:val="00EF54F3"/>
    <w:rsid w:val="00EF78A5"/>
    <w:rsid w:val="00F00CBE"/>
    <w:rsid w:val="00F04FA4"/>
    <w:rsid w:val="00F0645D"/>
    <w:rsid w:val="00F115A8"/>
    <w:rsid w:val="00F1216E"/>
    <w:rsid w:val="00F137E4"/>
    <w:rsid w:val="00F14317"/>
    <w:rsid w:val="00F14397"/>
    <w:rsid w:val="00F20B8B"/>
    <w:rsid w:val="00F229AD"/>
    <w:rsid w:val="00F235CE"/>
    <w:rsid w:val="00F23DF1"/>
    <w:rsid w:val="00F251F4"/>
    <w:rsid w:val="00F27365"/>
    <w:rsid w:val="00F307EE"/>
    <w:rsid w:val="00F30C5B"/>
    <w:rsid w:val="00F32A54"/>
    <w:rsid w:val="00F332AC"/>
    <w:rsid w:val="00F3614D"/>
    <w:rsid w:val="00F3662C"/>
    <w:rsid w:val="00F40A94"/>
    <w:rsid w:val="00F43227"/>
    <w:rsid w:val="00F45A5B"/>
    <w:rsid w:val="00F5212A"/>
    <w:rsid w:val="00F52288"/>
    <w:rsid w:val="00F52A44"/>
    <w:rsid w:val="00F53A62"/>
    <w:rsid w:val="00F54D95"/>
    <w:rsid w:val="00F54EA9"/>
    <w:rsid w:val="00F5580A"/>
    <w:rsid w:val="00F66C55"/>
    <w:rsid w:val="00F66CD6"/>
    <w:rsid w:val="00F66D8D"/>
    <w:rsid w:val="00F671FC"/>
    <w:rsid w:val="00F7071A"/>
    <w:rsid w:val="00F72BCA"/>
    <w:rsid w:val="00F72CAE"/>
    <w:rsid w:val="00F73A51"/>
    <w:rsid w:val="00F77AF7"/>
    <w:rsid w:val="00F800B1"/>
    <w:rsid w:val="00F81D4C"/>
    <w:rsid w:val="00F82640"/>
    <w:rsid w:val="00F829C3"/>
    <w:rsid w:val="00F906D0"/>
    <w:rsid w:val="00F90D1A"/>
    <w:rsid w:val="00F91A16"/>
    <w:rsid w:val="00F9273E"/>
    <w:rsid w:val="00F9347E"/>
    <w:rsid w:val="00F93B72"/>
    <w:rsid w:val="00F94ABF"/>
    <w:rsid w:val="00F95155"/>
    <w:rsid w:val="00F96099"/>
    <w:rsid w:val="00FA03C4"/>
    <w:rsid w:val="00FA39A4"/>
    <w:rsid w:val="00FA4903"/>
    <w:rsid w:val="00FA65F0"/>
    <w:rsid w:val="00FA68A6"/>
    <w:rsid w:val="00FA6F96"/>
    <w:rsid w:val="00FA705B"/>
    <w:rsid w:val="00FB0616"/>
    <w:rsid w:val="00FB0DE4"/>
    <w:rsid w:val="00FB2A7D"/>
    <w:rsid w:val="00FB788D"/>
    <w:rsid w:val="00FC2EC5"/>
    <w:rsid w:val="00FC6EB9"/>
    <w:rsid w:val="00FC7776"/>
    <w:rsid w:val="00FC7D75"/>
    <w:rsid w:val="00FD4986"/>
    <w:rsid w:val="00FD5086"/>
    <w:rsid w:val="00FD5ADA"/>
    <w:rsid w:val="00FD6A84"/>
    <w:rsid w:val="00FE4D86"/>
    <w:rsid w:val="00FE5BBA"/>
    <w:rsid w:val="00FE662A"/>
    <w:rsid w:val="00FE7F32"/>
    <w:rsid w:val="00FF0C91"/>
    <w:rsid w:val="00FF31AD"/>
    <w:rsid w:val="00FF4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49CAAE9"/>
  <w15:docId w15:val="{2F87E44B-62EB-415D-A8A3-1327AE4D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76E"/>
    <w:pPr>
      <w:jc w:val="both"/>
    </w:pPr>
    <w:rPr>
      <w:rFonts w:ascii="Arial" w:hAnsi="Arial"/>
      <w:szCs w:val="24"/>
      <w:lang w:eastAsia="en-US"/>
    </w:rPr>
  </w:style>
  <w:style w:type="paragraph" w:styleId="Heading1">
    <w:name w:val="heading 1"/>
    <w:aliases w:val="H1"/>
    <w:basedOn w:val="Normal"/>
    <w:next w:val="Normal"/>
    <w:link w:val="Heading1Char"/>
    <w:autoRedefine/>
    <w:qFormat/>
    <w:rsid w:val="00345DA9"/>
    <w:pPr>
      <w:keepNext/>
      <w:numPr>
        <w:numId w:val="1"/>
      </w:numPr>
      <w:spacing w:before="240" w:after="60"/>
      <w:outlineLvl w:val="0"/>
    </w:pPr>
    <w:rPr>
      <w:rFonts w:cs="Arial"/>
      <w:b/>
      <w:kern w:val="32"/>
      <w:sz w:val="24"/>
      <w:szCs w:val="32"/>
    </w:rPr>
  </w:style>
  <w:style w:type="paragraph" w:styleId="Heading2">
    <w:name w:val="heading 2"/>
    <w:basedOn w:val="Normal"/>
    <w:next w:val="Normal"/>
    <w:link w:val="Heading2Char"/>
    <w:autoRedefine/>
    <w:qFormat/>
    <w:rsid w:val="00345DA9"/>
    <w:pPr>
      <w:keepNext/>
      <w:numPr>
        <w:ilvl w:val="1"/>
        <w:numId w:val="1"/>
      </w:numPr>
      <w:spacing w:before="120" w:after="120"/>
      <w:outlineLvl w:val="1"/>
    </w:pPr>
    <w:rPr>
      <w:b/>
      <w:bCs/>
      <w:caps/>
      <w:sz w:val="22"/>
      <w:szCs w:val="20"/>
    </w:rPr>
  </w:style>
  <w:style w:type="paragraph" w:styleId="Heading3">
    <w:name w:val="heading 3"/>
    <w:basedOn w:val="Normal"/>
    <w:next w:val="Normal"/>
    <w:link w:val="Heading3Char"/>
    <w:autoRedefine/>
    <w:qFormat/>
    <w:rsid w:val="009F24E3"/>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45DA9"/>
    <w:rPr>
      <w:rFonts w:ascii="Arial" w:hAnsi="Arial" w:cs="Arial"/>
      <w:b/>
      <w:kern w:val="32"/>
      <w:sz w:val="24"/>
      <w:szCs w:val="32"/>
      <w:lang w:eastAsia="en-US"/>
    </w:rPr>
  </w:style>
  <w:style w:type="character" w:customStyle="1" w:styleId="Heading2Char">
    <w:name w:val="Heading 2 Char"/>
    <w:link w:val="Heading2"/>
    <w:rsid w:val="00345DA9"/>
    <w:rPr>
      <w:rFonts w:ascii="Arial" w:hAnsi="Arial"/>
      <w:b/>
      <w:bCs/>
      <w:caps/>
      <w:sz w:val="22"/>
      <w:lang w:eastAsia="en-US"/>
    </w:rPr>
  </w:style>
  <w:style w:type="character" w:customStyle="1" w:styleId="Heading3Char">
    <w:name w:val="Heading 3 Char"/>
    <w:link w:val="Heading3"/>
    <w:rsid w:val="009F24E3"/>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724E13"/>
    <w:pPr>
      <w:tabs>
        <w:tab w:val="left" w:pos="400"/>
        <w:tab w:val="right" w:leader="underscore" w:pos="9515"/>
      </w:tabs>
      <w:spacing w:before="120"/>
      <w:jc w:val="left"/>
    </w:pPr>
    <w:rPr>
      <w:rFonts w:cs="Arial"/>
      <w:b/>
      <w:bCs/>
      <w:noProof/>
      <w:sz w:val="22"/>
      <w:szCs w:val="28"/>
    </w:rPr>
  </w:style>
  <w:style w:type="paragraph" w:styleId="BodyText3">
    <w:name w:val="Body Text 3"/>
    <w:basedOn w:val="Normal"/>
    <w:link w:val="BodyText3Char"/>
    <w:uiPriority w:val="99"/>
    <w:rsid w:val="00AA192B"/>
    <w:rPr>
      <w:sz w:val="22"/>
      <w:szCs w:val="20"/>
      <w:lang w:val="en-US"/>
    </w:rPr>
  </w:style>
  <w:style w:type="character" w:customStyle="1" w:styleId="BodyText3Char">
    <w:name w:val="Body Text 3 Char"/>
    <w:link w:val="BodyText3"/>
    <w:uiPriority w:val="99"/>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657E1F"/>
    <w:pPr>
      <w:tabs>
        <w:tab w:val="left" w:pos="800"/>
        <w:tab w:val="right" w:leader="underscore" w:pos="9515"/>
      </w:tabs>
      <w:spacing w:before="120" w:after="120"/>
      <w:ind w:left="198"/>
      <w:jc w:val="left"/>
    </w:pPr>
    <w:rPr>
      <w:caps/>
      <w:noProof/>
      <w:sz w:val="22"/>
    </w:rPr>
  </w:style>
  <w:style w:type="paragraph" w:styleId="TOC3">
    <w:name w:val="toc 3"/>
    <w:basedOn w:val="Normal"/>
    <w:next w:val="Normal"/>
    <w:autoRedefine/>
    <w:uiPriority w:val="39"/>
    <w:rsid w:val="00724E13"/>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3013F5"/>
    <w:pPr>
      <w:numPr>
        <w:ilvl w:val="0"/>
        <w:numId w:val="0"/>
      </w:numPr>
      <w:jc w:val="center"/>
    </w:pPr>
    <w:rPr>
      <w:szCs w:val="22"/>
      <w:lang w:eastAsia="ar-SA"/>
    </w:rPr>
  </w:style>
  <w:style w:type="character" w:customStyle="1" w:styleId="Heading22Char">
    <w:name w:val="Heading 22 Char"/>
    <w:basedOn w:val="Heading2Char"/>
    <w:link w:val="Heading22"/>
    <w:rsid w:val="003013F5"/>
    <w:rPr>
      <w:rFonts w:ascii="Arial" w:hAnsi="Arial"/>
      <w:b/>
      <w:bCs/>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 w:id="15823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0239"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5" Type="http://schemas.openxmlformats.org/officeDocument/2006/relationships/hyperlink" Target="http://eur-lex.europa.eu/LexUriServ/LexUriServ.do?uri=CELEX:32004R0648:SL:NOT"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49BD6-B8CF-4A70-8EBF-538D56C9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54</Pages>
  <Words>16736</Words>
  <Characters>108785</Characters>
  <Application>Microsoft Office Word</Application>
  <DocSecurity>0</DocSecurity>
  <Lines>906</Lines>
  <Paragraphs>250</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125271</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Dusa Mateja</dc:creator>
  <cp:keywords/>
  <dc:description/>
  <cp:lastModifiedBy>Dusa Mateja</cp:lastModifiedBy>
  <cp:revision>12</cp:revision>
  <cp:lastPrinted>2024-05-09T14:10:00Z</cp:lastPrinted>
  <dcterms:created xsi:type="dcterms:W3CDTF">2024-05-09T10:58:00Z</dcterms:created>
  <dcterms:modified xsi:type="dcterms:W3CDTF">2024-05-09T14:12:00Z</dcterms:modified>
</cp:coreProperties>
</file>